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42A4A" w14:textId="3C1137C2" w:rsidR="005A7680" w:rsidRPr="005A7680" w:rsidRDefault="005A7680" w:rsidP="005A7680">
      <w:pPr>
        <w:snapToGrid w:val="0"/>
        <w:spacing w:after="0"/>
        <w:rPr>
          <w:rFonts w:ascii="Arial" w:hAnsi="Arial" w:cs="Arial"/>
          <w:b/>
          <w:noProof/>
          <w:sz w:val="28"/>
          <w:szCs w:val="28"/>
        </w:rPr>
      </w:pPr>
      <w:r w:rsidRPr="00DF4A20">
        <w:rPr>
          <w:rFonts w:ascii="Arial" w:hAnsi="Arial" w:cs="Arial"/>
          <w:b/>
          <w:noProof/>
          <w:sz w:val="28"/>
          <w:szCs w:val="28"/>
          <w:lang w:eastAsia="en-GB"/>
        </w:rPr>
        <w:t>3GPP TSG RAN</w:t>
      </w:r>
      <w:r>
        <w:rPr>
          <w:rFonts w:ascii="Arial" w:hAnsi="Arial" w:cs="Arial"/>
          <w:b/>
          <w:noProof/>
          <w:sz w:val="28"/>
          <w:szCs w:val="28"/>
          <w:lang w:eastAsia="en-GB"/>
        </w:rPr>
        <w:t>3</w:t>
      </w:r>
      <w:r w:rsidRPr="00DF4A20">
        <w:rPr>
          <w:rFonts w:ascii="Arial" w:hAnsi="Arial" w:cs="Arial"/>
          <w:b/>
          <w:noProof/>
          <w:sz w:val="28"/>
          <w:szCs w:val="28"/>
          <w:lang w:eastAsia="en-GB"/>
        </w:rPr>
        <w:t xml:space="preserve"> meeting #</w:t>
      </w:r>
      <w:r>
        <w:rPr>
          <w:rFonts w:ascii="Arial" w:hAnsi="Arial" w:cs="Arial"/>
          <w:b/>
          <w:noProof/>
          <w:sz w:val="28"/>
          <w:szCs w:val="28"/>
          <w:lang w:eastAsia="en-GB"/>
        </w:rPr>
        <w:t>12</w:t>
      </w:r>
      <w:r>
        <w:rPr>
          <w:rFonts w:ascii="Arial" w:hAnsi="Arial" w:cs="Arial" w:hint="eastAsia"/>
          <w:b/>
          <w:noProof/>
          <w:sz w:val="28"/>
          <w:szCs w:val="28"/>
        </w:rPr>
        <w:t>4</w:t>
      </w:r>
      <w:r>
        <w:rPr>
          <w:rFonts w:ascii="Arial" w:hAnsi="Arial" w:cs="Arial"/>
          <w:b/>
          <w:noProof/>
          <w:sz w:val="28"/>
          <w:szCs w:val="28"/>
        </w:rPr>
        <w:tab/>
      </w:r>
      <w:r>
        <w:rPr>
          <w:rFonts w:ascii="Arial" w:hAnsi="Arial" w:cs="Arial"/>
          <w:b/>
          <w:noProof/>
          <w:sz w:val="28"/>
          <w:szCs w:val="28"/>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sidRPr="00DF4A20">
        <w:rPr>
          <w:rFonts w:ascii="Arial" w:hAnsi="Arial" w:cs="Arial"/>
          <w:b/>
          <w:noProof/>
          <w:sz w:val="28"/>
          <w:szCs w:val="28"/>
          <w:lang w:eastAsia="en-GB"/>
        </w:rPr>
        <w:tab/>
      </w:r>
      <w:r w:rsidRPr="006D4CEC">
        <w:rPr>
          <w:rFonts w:ascii="Arial" w:hAnsi="Arial" w:cs="Arial"/>
          <w:b/>
          <w:noProof/>
          <w:sz w:val="28"/>
          <w:szCs w:val="28"/>
          <w:lang w:eastAsia="en-GB"/>
        </w:rPr>
        <w:t>R3-2</w:t>
      </w:r>
      <w:r>
        <w:rPr>
          <w:rFonts w:ascii="Arial" w:hAnsi="Arial" w:cs="Arial"/>
          <w:b/>
          <w:noProof/>
          <w:sz w:val="28"/>
          <w:szCs w:val="28"/>
          <w:lang w:eastAsia="en-GB"/>
        </w:rPr>
        <w:t>4xxxx</w:t>
      </w:r>
    </w:p>
    <w:p w14:paraId="2D3732CC" w14:textId="714D2C55" w:rsidR="005A7680" w:rsidRPr="006D4CEC" w:rsidRDefault="005A7680" w:rsidP="005A7680">
      <w:pPr>
        <w:spacing w:after="0"/>
        <w:rPr>
          <w:rFonts w:ascii="Arial" w:hAnsi="Arial" w:cs="Arial"/>
          <w:b/>
          <w:sz w:val="28"/>
          <w:szCs w:val="28"/>
        </w:rPr>
      </w:pPr>
      <w:r>
        <w:rPr>
          <w:rFonts w:ascii="Arial" w:hAnsi="Arial" w:cs="Arial" w:hint="eastAsia"/>
          <w:b/>
          <w:sz w:val="28"/>
          <w:szCs w:val="28"/>
        </w:rPr>
        <w:t>Fukuoka, Japan</w:t>
      </w:r>
      <w:r>
        <w:rPr>
          <w:rFonts w:ascii="Arial" w:hAnsi="Arial" w:cs="Arial"/>
          <w:b/>
          <w:sz w:val="28"/>
          <w:szCs w:val="28"/>
        </w:rPr>
        <w:t xml:space="preserve">, </w:t>
      </w:r>
      <w:r>
        <w:rPr>
          <w:rFonts w:ascii="Arial" w:hAnsi="Arial" w:cs="Arial" w:hint="eastAsia"/>
          <w:b/>
          <w:sz w:val="28"/>
          <w:szCs w:val="28"/>
        </w:rPr>
        <w:t>20</w:t>
      </w:r>
      <w:r>
        <w:rPr>
          <w:rFonts w:ascii="Arial" w:hAnsi="Arial" w:cs="Arial"/>
          <w:b/>
          <w:sz w:val="28"/>
          <w:szCs w:val="28"/>
        </w:rPr>
        <w:t xml:space="preserve"> - </w:t>
      </w:r>
      <w:r>
        <w:rPr>
          <w:rFonts w:ascii="Arial" w:hAnsi="Arial" w:cs="Arial" w:hint="eastAsia"/>
          <w:b/>
          <w:sz w:val="28"/>
          <w:szCs w:val="28"/>
        </w:rPr>
        <w:t>24</w:t>
      </w:r>
      <w:r>
        <w:rPr>
          <w:rFonts w:ascii="Arial" w:hAnsi="Arial" w:cs="Arial"/>
          <w:b/>
          <w:sz w:val="28"/>
          <w:szCs w:val="28"/>
        </w:rPr>
        <w:t xml:space="preserve"> </w:t>
      </w:r>
      <w:r>
        <w:rPr>
          <w:rFonts w:ascii="Arial" w:hAnsi="Arial" w:cs="Arial" w:hint="eastAsia"/>
          <w:b/>
          <w:sz w:val="28"/>
          <w:szCs w:val="28"/>
        </w:rPr>
        <w:t>May</w:t>
      </w:r>
      <w:r w:rsidRPr="006D4CEC">
        <w:rPr>
          <w:rFonts w:ascii="Arial" w:hAnsi="Arial" w:cs="Arial"/>
          <w:b/>
          <w:sz w:val="28"/>
          <w:szCs w:val="28"/>
        </w:rPr>
        <w:t xml:space="preserve"> 202</w:t>
      </w:r>
      <w:r>
        <w:rPr>
          <w:rFonts w:ascii="Arial" w:hAnsi="Arial" w:cs="Arial"/>
          <w:b/>
          <w:sz w:val="28"/>
          <w:szCs w:val="28"/>
        </w:rPr>
        <w:t>4</w:t>
      </w:r>
    </w:p>
    <w:p w14:paraId="39A494C0" w14:textId="77777777" w:rsidR="005A7680" w:rsidRPr="00DF4A20" w:rsidRDefault="005A7680" w:rsidP="005A7680">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r>
      <w:r w:rsidRPr="006D4CEC">
        <w:t>Agenda Item:</w:t>
      </w:r>
      <w:r w:rsidRPr="006D4CEC">
        <w:tab/>
      </w:r>
      <w:r w:rsidRPr="006D4CEC">
        <w:tab/>
      </w:r>
      <w:r w:rsidRPr="006D4CEC">
        <w:tab/>
      </w:r>
      <w:r>
        <w:t>3</w:t>
      </w:r>
    </w:p>
    <w:p w14:paraId="79EB5F04" w14:textId="77777777" w:rsidR="005A7680" w:rsidRPr="00E1696A" w:rsidRDefault="005A7680" w:rsidP="005A7680">
      <w:r w:rsidRPr="00E1696A">
        <w:t>Source:</w:t>
      </w:r>
      <w:r w:rsidRPr="00E1696A">
        <w:tab/>
      </w:r>
      <w:r w:rsidRPr="00E1696A">
        <w:tab/>
      </w:r>
      <w:r w:rsidRPr="00E1696A">
        <w:tab/>
      </w:r>
      <w:r w:rsidRPr="00E1696A">
        <w:tab/>
        <w:t>ETSI MCC</w:t>
      </w:r>
    </w:p>
    <w:p w14:paraId="55A9116A" w14:textId="4518EAAD" w:rsidR="005A7680" w:rsidRPr="005A7680" w:rsidRDefault="005A7680" w:rsidP="005A7680">
      <w:r w:rsidRPr="00FA459A">
        <w:t>Title:</w:t>
      </w:r>
      <w:r w:rsidRPr="00FA459A">
        <w:tab/>
      </w:r>
      <w:r w:rsidRPr="00FA459A">
        <w:tab/>
      </w:r>
      <w:r w:rsidRPr="00FA459A">
        <w:tab/>
      </w:r>
      <w:r w:rsidRPr="00FA459A">
        <w:tab/>
      </w:r>
      <w:r w:rsidRPr="00FA459A">
        <w:tab/>
      </w:r>
      <w:r w:rsidRPr="005A7680">
        <w:rPr>
          <w:color w:val="FF0000"/>
        </w:rPr>
        <w:t xml:space="preserve">(draft) </w:t>
      </w:r>
      <w:r w:rsidRPr="00FA459A">
        <w:t>Report of 3GPP TSG RAN3 meeting #123</w:t>
      </w:r>
      <w:r>
        <w:rPr>
          <w:rFonts w:hint="eastAsia"/>
        </w:rPr>
        <w:t>-bis</w:t>
      </w:r>
    </w:p>
    <w:p w14:paraId="520DFE2D" w14:textId="473BDF8E" w:rsidR="005A7680" w:rsidRPr="00F8282F" w:rsidRDefault="005A7680" w:rsidP="005A7680">
      <w:r w:rsidRPr="00FA459A">
        <w:tab/>
      </w:r>
      <w:r w:rsidRPr="00FA459A">
        <w:tab/>
      </w:r>
      <w:r w:rsidRPr="00FA459A">
        <w:tab/>
      </w:r>
      <w:r w:rsidRPr="00FA459A">
        <w:tab/>
      </w:r>
      <w:r w:rsidRPr="00FA459A">
        <w:tab/>
      </w:r>
      <w:r w:rsidRPr="00FA459A">
        <w:tab/>
      </w:r>
      <w:r>
        <w:rPr>
          <w:rFonts w:hint="eastAsia"/>
        </w:rPr>
        <w:t>Changsha, China</w:t>
      </w:r>
      <w:r w:rsidRPr="00FA459A">
        <w:t xml:space="preserve">, </w:t>
      </w:r>
      <w:r>
        <w:rPr>
          <w:rFonts w:hint="eastAsia"/>
        </w:rPr>
        <w:t>15/04/</w:t>
      </w:r>
      <w:r w:rsidRPr="00FA459A">
        <w:t xml:space="preserve">2024 - </w:t>
      </w:r>
      <w:r>
        <w:rPr>
          <w:rFonts w:hint="eastAsia"/>
        </w:rPr>
        <w:t>19</w:t>
      </w:r>
      <w:r w:rsidRPr="00FA459A">
        <w:t>/</w:t>
      </w:r>
      <w:r>
        <w:rPr>
          <w:rFonts w:hint="eastAsia"/>
        </w:rPr>
        <w:t>04</w:t>
      </w:r>
      <w:r w:rsidRPr="00FA459A">
        <w:t>/2024</w:t>
      </w:r>
    </w:p>
    <w:p w14:paraId="7DDCE90C" w14:textId="77777777" w:rsidR="005A7680" w:rsidRPr="005A7680" w:rsidRDefault="005A7680" w:rsidP="005A7680">
      <w:r w:rsidRPr="00F8282F">
        <w:t>Document for:</w:t>
      </w:r>
      <w:r w:rsidRPr="00F8282F">
        <w:tab/>
      </w:r>
      <w:r w:rsidRPr="00F8282F">
        <w:tab/>
        <w:t>Approval</w:t>
      </w:r>
    </w:p>
    <w:p w14:paraId="1EE5765C" w14:textId="77777777" w:rsidR="005A7680" w:rsidRPr="00F8282F" w:rsidRDefault="005A7680" w:rsidP="005A7680"/>
    <w:p w14:paraId="63FA6AC8" w14:textId="77777777" w:rsidR="005A7680" w:rsidRPr="00DF4A20" w:rsidRDefault="005A7680" w:rsidP="005A7680">
      <w:pPr>
        <w:framePr w:w="10206" w:h="1865" w:hRule="exact" w:wrap="notBeside" w:vAnchor="page" w:hAnchor="page" w:x="745" w:y="6997"/>
        <w:widowControl w:val="0"/>
        <w:pBdr>
          <w:top w:val="single" w:sz="12" w:space="1" w:color="auto"/>
        </w:pBdr>
        <w:tabs>
          <w:tab w:val="right" w:pos="10206"/>
        </w:tabs>
        <w:snapToGrid w:val="0"/>
        <w:spacing w:after="0"/>
        <w:rPr>
          <w:rFonts w:ascii="Arial" w:hAnsi="Arial"/>
          <w:noProof/>
          <w:color w:val="0000FF"/>
          <w:lang w:eastAsia="en-GB"/>
        </w:rPr>
      </w:pPr>
      <w:r w:rsidRPr="00F8282F">
        <w:rPr>
          <w:rFonts w:ascii="Arial" w:hAnsi="Arial"/>
          <w:noProof/>
          <w:color w:val="0000FF"/>
          <w:lang w:eastAsia="en-GB"/>
        </w:rPr>
        <w:tab/>
      </w:r>
      <w:bookmarkStart w:id="0" w:name="_MON_1657984886"/>
      <w:bookmarkEnd w:id="0"/>
      <w:r w:rsidRPr="00DF4A20">
        <w:rPr>
          <w:rFonts w:ascii="Arial" w:hAnsi="Arial"/>
          <w:noProof/>
          <w:lang w:eastAsia="en-GB"/>
        </w:rPr>
        <w:object w:dxaOrig="2551" w:dyaOrig="1300" w14:anchorId="4A9BCB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75pt;height:63.75pt" o:ole="">
            <v:imagedata r:id="rId7" o:title=""/>
          </v:shape>
          <o:OLEObject Type="Embed" ProgID="Word.Picture.8" ShapeID="_x0000_i1025" DrawAspect="Content" ObjectID="_1775389728" r:id="rId8"/>
        </w:object>
      </w:r>
    </w:p>
    <w:p w14:paraId="18DF5FD0" w14:textId="77777777" w:rsidR="005A7680" w:rsidRPr="00DF4A20" w:rsidRDefault="005A7680" w:rsidP="005A7680">
      <w:pPr>
        <w:rPr>
          <w:bCs/>
        </w:rPr>
      </w:pPr>
    </w:p>
    <w:p w14:paraId="4C6B6A48" w14:textId="77777777" w:rsidR="005A7680" w:rsidRPr="00DF4A20" w:rsidRDefault="005A7680" w:rsidP="005A7680"/>
    <w:p w14:paraId="4FD91D14" w14:textId="77777777" w:rsidR="005A7680" w:rsidRDefault="005A7680" w:rsidP="005A7680"/>
    <w:p w14:paraId="573D68B2" w14:textId="77777777" w:rsidR="005A7680" w:rsidRDefault="005A7680" w:rsidP="005A7680"/>
    <w:p w14:paraId="69E66C19" w14:textId="77777777" w:rsidR="005A7680" w:rsidRDefault="005A7680" w:rsidP="005A7680"/>
    <w:p w14:paraId="69D815F6" w14:textId="21BC9BC5" w:rsidR="00BA0376" w:rsidRPr="005A7680" w:rsidRDefault="00BA0376" w:rsidP="005A7680"/>
    <w:p w14:paraId="2BE4CA81" w14:textId="1AF76B3A" w:rsidR="00BA0376" w:rsidRDefault="00BA0376" w:rsidP="00BA0376"/>
    <w:p w14:paraId="4EAE2663" w14:textId="77777777" w:rsidR="00BA0376" w:rsidRDefault="00BA0376" w:rsidP="00BA0376"/>
    <w:p w14:paraId="42D8D231" w14:textId="5BB09A79" w:rsidR="00BA0376" w:rsidRPr="007F7B33" w:rsidRDefault="005A7680" w:rsidP="00BA0376">
      <w:pPr>
        <w:rPr>
          <w:b/>
          <w:bCs/>
        </w:rPr>
      </w:pPr>
      <w:r>
        <w:br w:type="page"/>
      </w:r>
      <w:r w:rsidR="00BA0376" w:rsidRPr="007F7B33">
        <w:rPr>
          <w:b/>
          <w:bCs/>
          <w:sz w:val="28"/>
          <w:szCs w:val="28"/>
        </w:rPr>
        <w:lastRenderedPageBreak/>
        <w:t>Contents:</w:t>
      </w:r>
    </w:p>
    <w:p w14:paraId="66B806F8" w14:textId="29AFFA53" w:rsidR="00DD43FD" w:rsidRDefault="00BA0376">
      <w:pPr>
        <w:pStyle w:val="TOC2"/>
        <w:rPr>
          <w:rFonts w:asciiTheme="minorHAnsi" w:eastAsiaTheme="minorEastAsia" w:hAnsiTheme="minorHAnsi" w:cstheme="minorBidi"/>
          <w:kern w:val="2"/>
          <w:sz w:val="22"/>
          <w:szCs w:val="22"/>
          <w14:ligatures w14:val="standardContextual"/>
        </w:rPr>
      </w:pPr>
      <w:r>
        <w:fldChar w:fldCharType="begin" w:fldLock="1"/>
      </w:r>
      <w:r>
        <w:instrText xml:space="preserve"> TOC  \* MERGEFORMAT </w:instrText>
      </w:r>
      <w:r>
        <w:fldChar w:fldCharType="separate"/>
      </w:r>
      <w:r w:rsidR="00DD43FD">
        <w:t>1</w:t>
      </w:r>
      <w:r w:rsidR="00DD43FD">
        <w:rPr>
          <w:rFonts w:asciiTheme="minorHAnsi" w:eastAsiaTheme="minorEastAsia" w:hAnsiTheme="minorHAnsi" w:cstheme="minorBidi"/>
          <w:kern w:val="2"/>
          <w:sz w:val="22"/>
          <w:szCs w:val="22"/>
          <w14:ligatures w14:val="standardContextual"/>
        </w:rPr>
        <w:tab/>
      </w:r>
      <w:r w:rsidR="00DD43FD">
        <w:t>Opening of the meeting</w:t>
      </w:r>
      <w:r w:rsidR="00DD43FD">
        <w:tab/>
      </w:r>
      <w:r w:rsidR="00DD43FD">
        <w:fldChar w:fldCharType="begin" w:fldLock="1"/>
      </w:r>
      <w:r w:rsidR="00DD43FD">
        <w:instrText xml:space="preserve"> PAGEREF _Toc164776924 \h </w:instrText>
      </w:r>
      <w:r w:rsidR="00DD43FD">
        <w:fldChar w:fldCharType="separate"/>
      </w:r>
      <w:r w:rsidR="00DD43FD">
        <w:t>4</w:t>
      </w:r>
      <w:r w:rsidR="00DD43FD">
        <w:fldChar w:fldCharType="end"/>
      </w:r>
    </w:p>
    <w:p w14:paraId="3CF04B09" w14:textId="63E339FC" w:rsidR="00DD43FD" w:rsidRDefault="00DD43FD">
      <w:pPr>
        <w:pStyle w:val="TOC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Reminders</w:t>
      </w:r>
      <w:r>
        <w:tab/>
      </w:r>
      <w:r>
        <w:fldChar w:fldCharType="begin" w:fldLock="1"/>
      </w:r>
      <w:r>
        <w:instrText xml:space="preserve"> PAGEREF _Toc164776925 \h </w:instrText>
      </w:r>
      <w:r>
        <w:fldChar w:fldCharType="separate"/>
      </w:r>
      <w:r>
        <w:t>4</w:t>
      </w:r>
      <w:r>
        <w:fldChar w:fldCharType="end"/>
      </w:r>
    </w:p>
    <w:p w14:paraId="697B642B" w14:textId="52FED952" w:rsidR="00DD43FD" w:rsidRDefault="00DD43FD">
      <w:pPr>
        <w:pStyle w:val="TOC3"/>
        <w:rPr>
          <w:rFonts w:asciiTheme="minorHAnsi" w:eastAsiaTheme="minorEastAsia" w:hAnsiTheme="minorHAnsi" w:cstheme="minorBidi"/>
          <w:kern w:val="2"/>
          <w:sz w:val="22"/>
          <w:szCs w:val="22"/>
          <w14:ligatures w14:val="standardContextual"/>
        </w:rPr>
      </w:pPr>
      <w:r>
        <w:t>2.1</w:t>
      </w:r>
      <w:r>
        <w:rPr>
          <w:rFonts w:asciiTheme="minorHAnsi" w:eastAsiaTheme="minorEastAsia" w:hAnsiTheme="minorHAnsi" w:cstheme="minorBidi"/>
          <w:kern w:val="2"/>
          <w:sz w:val="22"/>
          <w:szCs w:val="22"/>
          <w14:ligatures w14:val="standardContextual"/>
        </w:rPr>
        <w:tab/>
      </w:r>
      <w:r>
        <w:t>IPR Declaration</w:t>
      </w:r>
      <w:r>
        <w:tab/>
      </w:r>
      <w:r>
        <w:fldChar w:fldCharType="begin" w:fldLock="1"/>
      </w:r>
      <w:r>
        <w:instrText xml:space="preserve"> PAGEREF _Toc164776926 \h </w:instrText>
      </w:r>
      <w:r>
        <w:fldChar w:fldCharType="separate"/>
      </w:r>
      <w:r>
        <w:t>4</w:t>
      </w:r>
      <w:r>
        <w:fldChar w:fldCharType="end"/>
      </w:r>
    </w:p>
    <w:p w14:paraId="3DBEC5E6" w14:textId="595EC7C4" w:rsidR="00DD43FD" w:rsidRDefault="00DD43FD">
      <w:pPr>
        <w:pStyle w:val="TOC3"/>
        <w:rPr>
          <w:rFonts w:asciiTheme="minorHAnsi" w:eastAsiaTheme="minorEastAsia" w:hAnsiTheme="minorHAnsi" w:cstheme="minorBidi"/>
          <w:kern w:val="2"/>
          <w:sz w:val="22"/>
          <w:szCs w:val="22"/>
          <w14:ligatures w14:val="standardContextual"/>
        </w:rPr>
      </w:pPr>
      <w:r>
        <w:t>2.2</w:t>
      </w:r>
      <w:r>
        <w:rPr>
          <w:rFonts w:asciiTheme="minorHAnsi" w:eastAsiaTheme="minorEastAsia" w:hAnsiTheme="minorHAnsi" w:cstheme="minorBidi"/>
          <w:kern w:val="2"/>
          <w:sz w:val="22"/>
          <w:szCs w:val="22"/>
          <w14:ligatures w14:val="standardContextual"/>
        </w:rPr>
        <w:tab/>
      </w:r>
      <w:r>
        <w:t>Statement of Antitrust Compliance</w:t>
      </w:r>
      <w:r>
        <w:tab/>
      </w:r>
      <w:r>
        <w:fldChar w:fldCharType="begin" w:fldLock="1"/>
      </w:r>
      <w:r>
        <w:instrText xml:space="preserve"> PAGEREF _Toc164776927 \h </w:instrText>
      </w:r>
      <w:r>
        <w:fldChar w:fldCharType="separate"/>
      </w:r>
      <w:r>
        <w:t>4</w:t>
      </w:r>
      <w:r>
        <w:fldChar w:fldCharType="end"/>
      </w:r>
    </w:p>
    <w:p w14:paraId="5ABAE132" w14:textId="5FD8A8CE" w:rsidR="00DD43FD" w:rsidRDefault="00DD43FD">
      <w:pPr>
        <w:pStyle w:val="TOC3"/>
        <w:rPr>
          <w:rFonts w:asciiTheme="minorHAnsi" w:eastAsiaTheme="minorEastAsia" w:hAnsiTheme="minorHAnsi" w:cstheme="minorBidi"/>
          <w:kern w:val="2"/>
          <w:sz w:val="22"/>
          <w:szCs w:val="22"/>
          <w14:ligatures w14:val="standardContextual"/>
        </w:rPr>
      </w:pPr>
      <w:r>
        <w:t>2.3</w:t>
      </w:r>
      <w:r>
        <w:rPr>
          <w:rFonts w:asciiTheme="minorHAnsi" w:eastAsiaTheme="minorEastAsia" w:hAnsiTheme="minorHAnsi" w:cstheme="minorBidi"/>
          <w:kern w:val="2"/>
          <w:sz w:val="22"/>
          <w:szCs w:val="22"/>
          <w14:ligatures w14:val="standardContextual"/>
        </w:rPr>
        <w:tab/>
      </w:r>
      <w:r>
        <w:t>Responsible IT Behavior</w:t>
      </w:r>
      <w:r>
        <w:tab/>
      </w:r>
      <w:r>
        <w:fldChar w:fldCharType="begin" w:fldLock="1"/>
      </w:r>
      <w:r>
        <w:instrText xml:space="preserve"> PAGEREF _Toc164776928 \h </w:instrText>
      </w:r>
      <w:r>
        <w:fldChar w:fldCharType="separate"/>
      </w:r>
      <w:r>
        <w:t>4</w:t>
      </w:r>
      <w:r>
        <w:fldChar w:fldCharType="end"/>
      </w:r>
    </w:p>
    <w:p w14:paraId="4E5E106F" w14:textId="445ECA27" w:rsidR="00DD43FD" w:rsidRDefault="00DD43FD">
      <w:pPr>
        <w:pStyle w:val="TOC3"/>
        <w:rPr>
          <w:rFonts w:asciiTheme="minorHAnsi" w:eastAsiaTheme="minorEastAsia" w:hAnsiTheme="minorHAnsi" w:cstheme="minorBidi"/>
          <w:kern w:val="2"/>
          <w:sz w:val="22"/>
          <w:szCs w:val="22"/>
          <w14:ligatures w14:val="standardContextual"/>
        </w:rPr>
      </w:pPr>
      <w:r>
        <w:t>2.4</w:t>
      </w:r>
      <w:r>
        <w:rPr>
          <w:rFonts w:asciiTheme="minorHAnsi" w:eastAsiaTheme="minorEastAsia" w:hAnsiTheme="minorHAnsi" w:cstheme="minorBidi"/>
          <w:kern w:val="2"/>
          <w:sz w:val="22"/>
          <w:szCs w:val="22"/>
          <w14:ligatures w14:val="standardContextual"/>
        </w:rPr>
        <w:tab/>
      </w:r>
      <w:r>
        <w:t>Additional reminders</w:t>
      </w:r>
      <w:r>
        <w:tab/>
      </w:r>
      <w:r>
        <w:fldChar w:fldCharType="begin" w:fldLock="1"/>
      </w:r>
      <w:r>
        <w:instrText xml:space="preserve"> PAGEREF _Toc164776929 \h </w:instrText>
      </w:r>
      <w:r>
        <w:fldChar w:fldCharType="separate"/>
      </w:r>
      <w:r>
        <w:t>5</w:t>
      </w:r>
      <w:r>
        <w:fldChar w:fldCharType="end"/>
      </w:r>
    </w:p>
    <w:p w14:paraId="09A940ED" w14:textId="045D3D98" w:rsidR="00DD43FD" w:rsidRDefault="00DD43FD">
      <w:pPr>
        <w:pStyle w:val="TOC2"/>
        <w:rPr>
          <w:rFonts w:asciiTheme="minorHAnsi" w:eastAsiaTheme="minorEastAsia" w:hAnsiTheme="minorHAnsi" w:cstheme="minorBidi"/>
          <w:kern w:val="2"/>
          <w:sz w:val="22"/>
          <w:szCs w:val="22"/>
          <w14:ligatures w14:val="standardContextual"/>
        </w:rPr>
      </w:pPr>
      <w:r>
        <w:t>3</w:t>
      </w:r>
      <w:r>
        <w:rPr>
          <w:rFonts w:asciiTheme="minorHAnsi" w:eastAsiaTheme="minorEastAsia" w:hAnsiTheme="minorHAnsi" w:cstheme="minorBidi"/>
          <w:kern w:val="2"/>
          <w:sz w:val="22"/>
          <w:szCs w:val="22"/>
          <w14:ligatures w14:val="standardContextual"/>
        </w:rPr>
        <w:tab/>
      </w:r>
      <w:r>
        <w:t>Approval of the Agenda</w:t>
      </w:r>
      <w:r>
        <w:tab/>
      </w:r>
      <w:r>
        <w:fldChar w:fldCharType="begin" w:fldLock="1"/>
      </w:r>
      <w:r>
        <w:instrText xml:space="preserve"> PAGEREF _Toc164776930 \h </w:instrText>
      </w:r>
      <w:r>
        <w:fldChar w:fldCharType="separate"/>
      </w:r>
      <w:r>
        <w:t>6</w:t>
      </w:r>
      <w:r>
        <w:fldChar w:fldCharType="end"/>
      </w:r>
    </w:p>
    <w:p w14:paraId="3D2C8C54" w14:textId="337D1E47" w:rsidR="00DD43FD" w:rsidRDefault="00DD43FD">
      <w:pPr>
        <w:pStyle w:val="TOC2"/>
        <w:rPr>
          <w:rFonts w:asciiTheme="minorHAnsi" w:eastAsiaTheme="minorEastAsia" w:hAnsiTheme="minorHAnsi" w:cstheme="minorBidi"/>
          <w:kern w:val="2"/>
          <w:sz w:val="22"/>
          <w:szCs w:val="22"/>
          <w14:ligatures w14:val="standardContextual"/>
        </w:rPr>
      </w:pPr>
      <w:r>
        <w:t>4</w:t>
      </w:r>
      <w:r>
        <w:rPr>
          <w:rFonts w:asciiTheme="minorHAnsi" w:eastAsiaTheme="minorEastAsia" w:hAnsiTheme="minorHAnsi" w:cstheme="minorBidi"/>
          <w:kern w:val="2"/>
          <w:sz w:val="22"/>
          <w:szCs w:val="22"/>
          <w14:ligatures w14:val="standardContextual"/>
        </w:rPr>
        <w:tab/>
      </w:r>
      <w:r>
        <w:t>Approval of the minutes from previous meetings</w:t>
      </w:r>
      <w:r>
        <w:tab/>
      </w:r>
      <w:r>
        <w:fldChar w:fldCharType="begin" w:fldLock="1"/>
      </w:r>
      <w:r>
        <w:instrText xml:space="preserve"> PAGEREF _Toc164776931 \h </w:instrText>
      </w:r>
      <w:r>
        <w:fldChar w:fldCharType="separate"/>
      </w:r>
      <w:r>
        <w:t>6</w:t>
      </w:r>
      <w:r>
        <w:fldChar w:fldCharType="end"/>
      </w:r>
    </w:p>
    <w:p w14:paraId="71105040" w14:textId="57942932" w:rsidR="00DD43FD" w:rsidRDefault="00DD43FD">
      <w:pPr>
        <w:pStyle w:val="TOC2"/>
        <w:rPr>
          <w:rFonts w:asciiTheme="minorHAnsi" w:eastAsiaTheme="minorEastAsia" w:hAnsiTheme="minorHAnsi" w:cstheme="minorBidi"/>
          <w:kern w:val="2"/>
          <w:sz w:val="22"/>
          <w:szCs w:val="22"/>
          <w14:ligatures w14:val="standardContextual"/>
        </w:rPr>
      </w:pPr>
      <w:r>
        <w:t>5</w:t>
      </w:r>
      <w:r>
        <w:rPr>
          <w:rFonts w:asciiTheme="minorHAnsi" w:eastAsiaTheme="minorEastAsia" w:hAnsiTheme="minorHAnsi" w:cstheme="minorBidi"/>
          <w:kern w:val="2"/>
          <w:sz w:val="22"/>
          <w:szCs w:val="22"/>
          <w14:ligatures w14:val="standardContextual"/>
        </w:rPr>
        <w:tab/>
      </w:r>
      <w:r>
        <w:t>Documents for immediate consideration</w:t>
      </w:r>
      <w:r>
        <w:tab/>
      </w:r>
      <w:r>
        <w:fldChar w:fldCharType="begin" w:fldLock="1"/>
      </w:r>
      <w:r>
        <w:instrText xml:space="preserve"> PAGEREF _Toc164776932 \h </w:instrText>
      </w:r>
      <w:r>
        <w:fldChar w:fldCharType="separate"/>
      </w:r>
      <w:r>
        <w:t>6</w:t>
      </w:r>
      <w:r>
        <w:fldChar w:fldCharType="end"/>
      </w:r>
    </w:p>
    <w:p w14:paraId="19E38A02" w14:textId="5AD4FB3E" w:rsidR="00DD43FD" w:rsidRDefault="00DD43FD">
      <w:pPr>
        <w:pStyle w:val="TOC2"/>
        <w:rPr>
          <w:rFonts w:asciiTheme="minorHAnsi" w:eastAsiaTheme="minorEastAsia" w:hAnsiTheme="minorHAnsi" w:cstheme="minorBidi"/>
          <w:kern w:val="2"/>
          <w:sz w:val="22"/>
          <w:szCs w:val="22"/>
          <w14:ligatures w14:val="standardContextual"/>
        </w:rPr>
      </w:pPr>
      <w:r>
        <w:t>6</w:t>
      </w:r>
      <w:r>
        <w:rPr>
          <w:rFonts w:asciiTheme="minorHAnsi" w:eastAsiaTheme="minorEastAsia" w:hAnsiTheme="minorHAnsi" w:cstheme="minorBidi"/>
          <w:kern w:val="2"/>
          <w:sz w:val="22"/>
          <w:szCs w:val="22"/>
          <w14:ligatures w14:val="standardContextual"/>
        </w:rPr>
        <w:tab/>
      </w:r>
      <w:r>
        <w:t>Organizational topics</w:t>
      </w:r>
      <w:r>
        <w:tab/>
      </w:r>
      <w:r>
        <w:fldChar w:fldCharType="begin" w:fldLock="1"/>
      </w:r>
      <w:r>
        <w:instrText xml:space="preserve"> PAGEREF _Toc164776933 \h </w:instrText>
      </w:r>
      <w:r>
        <w:fldChar w:fldCharType="separate"/>
      </w:r>
      <w:r>
        <w:t>7</w:t>
      </w:r>
      <w:r>
        <w:fldChar w:fldCharType="end"/>
      </w:r>
    </w:p>
    <w:p w14:paraId="493231CA" w14:textId="272BBEC1" w:rsidR="00DD43FD" w:rsidRDefault="00DD43FD">
      <w:pPr>
        <w:pStyle w:val="TOC2"/>
        <w:rPr>
          <w:rFonts w:asciiTheme="minorHAnsi" w:eastAsiaTheme="minorEastAsia" w:hAnsiTheme="minorHAnsi" w:cstheme="minorBidi"/>
          <w:kern w:val="2"/>
          <w:sz w:val="22"/>
          <w:szCs w:val="22"/>
          <w14:ligatures w14:val="standardContextual"/>
        </w:rPr>
      </w:pPr>
      <w:r>
        <w:t>7</w:t>
      </w:r>
      <w:r>
        <w:rPr>
          <w:rFonts w:asciiTheme="minorHAnsi" w:eastAsiaTheme="minorEastAsia" w:hAnsiTheme="minorHAnsi" w:cstheme="minorBidi"/>
          <w:kern w:val="2"/>
          <w:sz w:val="22"/>
          <w:szCs w:val="22"/>
          <w14:ligatures w14:val="standardContextual"/>
        </w:rPr>
        <w:tab/>
      </w:r>
      <w:r>
        <w:t>General, protocol principles and issues</w:t>
      </w:r>
      <w:r>
        <w:tab/>
      </w:r>
      <w:r>
        <w:fldChar w:fldCharType="begin" w:fldLock="1"/>
      </w:r>
      <w:r>
        <w:instrText xml:space="preserve"> PAGEREF _Toc164776934 \h </w:instrText>
      </w:r>
      <w:r>
        <w:fldChar w:fldCharType="separate"/>
      </w:r>
      <w:r>
        <w:t>7</w:t>
      </w:r>
      <w:r>
        <w:fldChar w:fldCharType="end"/>
      </w:r>
    </w:p>
    <w:p w14:paraId="25ACDBAA" w14:textId="1883FE9C" w:rsidR="00DD43FD" w:rsidRDefault="00DD43FD">
      <w:pPr>
        <w:pStyle w:val="TOC2"/>
        <w:rPr>
          <w:rFonts w:asciiTheme="minorHAnsi" w:eastAsiaTheme="minorEastAsia" w:hAnsiTheme="minorHAnsi" w:cstheme="minorBidi"/>
          <w:kern w:val="2"/>
          <w:sz w:val="22"/>
          <w:szCs w:val="22"/>
          <w14:ligatures w14:val="standardContextual"/>
        </w:rPr>
      </w:pPr>
      <w:r>
        <w:t>8</w:t>
      </w:r>
      <w:r>
        <w:rPr>
          <w:rFonts w:asciiTheme="minorHAnsi" w:eastAsiaTheme="minorEastAsia" w:hAnsiTheme="minorHAnsi" w:cstheme="minorBidi"/>
          <w:kern w:val="2"/>
          <w:sz w:val="22"/>
          <w:szCs w:val="22"/>
          <w14:ligatures w14:val="standardContextual"/>
        </w:rPr>
        <w:tab/>
      </w:r>
      <w:r>
        <w:t>Incoming LSs</w:t>
      </w:r>
      <w:r>
        <w:tab/>
      </w:r>
      <w:r>
        <w:fldChar w:fldCharType="begin" w:fldLock="1"/>
      </w:r>
      <w:r>
        <w:instrText xml:space="preserve"> PAGEREF _Toc164776935 \h </w:instrText>
      </w:r>
      <w:r>
        <w:fldChar w:fldCharType="separate"/>
      </w:r>
      <w:r>
        <w:t>7</w:t>
      </w:r>
      <w:r>
        <w:fldChar w:fldCharType="end"/>
      </w:r>
    </w:p>
    <w:p w14:paraId="7373D4F5" w14:textId="76EB0588" w:rsidR="00DD43FD" w:rsidRDefault="00DD43FD">
      <w:pPr>
        <w:pStyle w:val="TOC3"/>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New Incoming LSs</w:t>
      </w:r>
      <w:r>
        <w:tab/>
      </w:r>
      <w:r>
        <w:fldChar w:fldCharType="begin" w:fldLock="1"/>
      </w:r>
      <w:r>
        <w:instrText xml:space="preserve"> PAGEREF _Toc164776936 \h </w:instrText>
      </w:r>
      <w:r>
        <w:fldChar w:fldCharType="separate"/>
      </w:r>
      <w:r>
        <w:t>7</w:t>
      </w:r>
      <w:r>
        <w:fldChar w:fldCharType="end"/>
      </w:r>
    </w:p>
    <w:p w14:paraId="3DBDB0CB" w14:textId="15772E61" w:rsidR="00DD43FD" w:rsidRDefault="00DD43FD">
      <w:pPr>
        <w:pStyle w:val="TOC3"/>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LSin received during the meeting</w:t>
      </w:r>
      <w:r>
        <w:tab/>
      </w:r>
      <w:r>
        <w:fldChar w:fldCharType="begin" w:fldLock="1"/>
      </w:r>
      <w:r>
        <w:instrText xml:space="preserve"> PAGEREF _Toc164776937 \h </w:instrText>
      </w:r>
      <w:r>
        <w:fldChar w:fldCharType="separate"/>
      </w:r>
      <w:r>
        <w:t>9</w:t>
      </w:r>
      <w:r>
        <w:fldChar w:fldCharType="end"/>
      </w:r>
    </w:p>
    <w:p w14:paraId="313423E7" w14:textId="2895B996" w:rsidR="00DD43FD" w:rsidRDefault="00DD43FD">
      <w:pPr>
        <w:pStyle w:val="TOC3"/>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Left over LSs / pending actions</w:t>
      </w:r>
      <w:r>
        <w:tab/>
      </w:r>
      <w:r>
        <w:fldChar w:fldCharType="begin" w:fldLock="1"/>
      </w:r>
      <w:r>
        <w:instrText xml:space="preserve"> PAGEREF _Toc164776938 \h </w:instrText>
      </w:r>
      <w:r>
        <w:fldChar w:fldCharType="separate"/>
      </w:r>
      <w:r>
        <w:t>9</w:t>
      </w:r>
      <w:r>
        <w:fldChar w:fldCharType="end"/>
      </w:r>
    </w:p>
    <w:p w14:paraId="38522BB0" w14:textId="699E4CB6" w:rsidR="00DD43FD" w:rsidRDefault="00DD43FD">
      <w:pPr>
        <w:pStyle w:val="TOC2"/>
        <w:rPr>
          <w:rFonts w:asciiTheme="minorHAnsi" w:eastAsiaTheme="minorEastAsia" w:hAnsiTheme="minorHAnsi" w:cstheme="minorBidi"/>
          <w:kern w:val="2"/>
          <w:sz w:val="22"/>
          <w:szCs w:val="22"/>
          <w14:ligatures w14:val="standardContextual"/>
        </w:rPr>
      </w:pPr>
      <w:r>
        <w:t>9</w:t>
      </w:r>
      <w:r>
        <w:rPr>
          <w:rFonts w:asciiTheme="minorHAnsi" w:eastAsiaTheme="minorEastAsia" w:hAnsiTheme="minorHAnsi" w:cstheme="minorBidi"/>
          <w:kern w:val="2"/>
          <w:sz w:val="22"/>
          <w:szCs w:val="22"/>
          <w14:ligatures w14:val="standardContextual"/>
        </w:rPr>
        <w:tab/>
      </w:r>
      <w:r>
        <w:t>Corrections to Rel-18 or earlier releases</w:t>
      </w:r>
      <w:r>
        <w:tab/>
      </w:r>
      <w:r>
        <w:fldChar w:fldCharType="begin" w:fldLock="1"/>
      </w:r>
      <w:r>
        <w:instrText xml:space="preserve"> PAGEREF _Toc164776939 \h </w:instrText>
      </w:r>
      <w:r>
        <w:fldChar w:fldCharType="separate"/>
      </w:r>
      <w:r>
        <w:t>13</w:t>
      </w:r>
      <w:r>
        <w:fldChar w:fldCharType="end"/>
      </w:r>
    </w:p>
    <w:p w14:paraId="4362BF73" w14:textId="7A9C13E6" w:rsidR="00DD43FD" w:rsidRDefault="00DD43FD">
      <w:pPr>
        <w:pStyle w:val="TOC3"/>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LTE</w:t>
      </w:r>
      <w:r>
        <w:tab/>
      </w:r>
      <w:r>
        <w:fldChar w:fldCharType="begin" w:fldLock="1"/>
      </w:r>
      <w:r>
        <w:instrText xml:space="preserve"> PAGEREF _Toc164776940 \h </w:instrText>
      </w:r>
      <w:r>
        <w:fldChar w:fldCharType="separate"/>
      </w:r>
      <w:r>
        <w:t>13</w:t>
      </w:r>
      <w:r>
        <w:fldChar w:fldCharType="end"/>
      </w:r>
    </w:p>
    <w:p w14:paraId="3E5787AD" w14:textId="6BC38611" w:rsidR="00DD43FD" w:rsidRDefault="00DD43FD">
      <w:pPr>
        <w:pStyle w:val="TOC3"/>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NR</w:t>
      </w:r>
      <w:r>
        <w:tab/>
      </w:r>
      <w:r>
        <w:fldChar w:fldCharType="begin" w:fldLock="1"/>
      </w:r>
      <w:r>
        <w:instrText xml:space="preserve"> PAGEREF _Toc164776941 \h </w:instrText>
      </w:r>
      <w:r>
        <w:fldChar w:fldCharType="separate"/>
      </w:r>
      <w:r>
        <w:t>16</w:t>
      </w:r>
      <w:r>
        <w:fldChar w:fldCharType="end"/>
      </w:r>
    </w:p>
    <w:p w14:paraId="3EFCDD13" w14:textId="53FE97DB" w:rsidR="00DD43FD" w:rsidRDefault="00DD43FD">
      <w:pPr>
        <w:pStyle w:val="TOC4"/>
        <w:rPr>
          <w:rFonts w:asciiTheme="minorHAnsi" w:eastAsiaTheme="minorEastAsia" w:hAnsiTheme="minorHAnsi" w:cstheme="minorBidi"/>
          <w:kern w:val="2"/>
          <w:sz w:val="22"/>
          <w:szCs w:val="22"/>
          <w14:ligatures w14:val="standardContextual"/>
        </w:rPr>
      </w:pPr>
      <w:r>
        <w:t>9.2.1</w:t>
      </w:r>
      <w:r>
        <w:rPr>
          <w:rFonts w:asciiTheme="minorHAnsi" w:eastAsiaTheme="minorEastAsia" w:hAnsiTheme="minorHAnsi" w:cstheme="minorBidi"/>
          <w:kern w:val="2"/>
          <w:sz w:val="22"/>
          <w:szCs w:val="22"/>
          <w14:ligatures w14:val="standardContextual"/>
        </w:rPr>
        <w:tab/>
      </w:r>
      <w:r>
        <w:t>2RX for XR</w:t>
      </w:r>
      <w:r>
        <w:tab/>
      </w:r>
      <w:r>
        <w:fldChar w:fldCharType="begin" w:fldLock="1"/>
      </w:r>
      <w:r>
        <w:instrText xml:space="preserve"> PAGEREF _Toc164776942 \h </w:instrText>
      </w:r>
      <w:r>
        <w:fldChar w:fldCharType="separate"/>
      </w:r>
      <w:r>
        <w:t>16</w:t>
      </w:r>
      <w:r>
        <w:fldChar w:fldCharType="end"/>
      </w:r>
    </w:p>
    <w:p w14:paraId="05BA0AF5" w14:textId="37CA03C9" w:rsidR="00DD43FD" w:rsidRDefault="00DD43FD">
      <w:pPr>
        <w:pStyle w:val="TOC4"/>
        <w:rPr>
          <w:rFonts w:asciiTheme="minorHAnsi" w:eastAsiaTheme="minorEastAsia" w:hAnsiTheme="minorHAnsi" w:cstheme="minorBidi"/>
          <w:kern w:val="2"/>
          <w:sz w:val="22"/>
          <w:szCs w:val="22"/>
          <w14:ligatures w14:val="standardContextual"/>
        </w:rPr>
      </w:pPr>
      <w:r>
        <w:t>9.2.2</w:t>
      </w:r>
      <w:r>
        <w:rPr>
          <w:rFonts w:asciiTheme="minorHAnsi" w:eastAsiaTheme="minorEastAsia" w:hAnsiTheme="minorHAnsi" w:cstheme="minorBidi"/>
          <w:kern w:val="2"/>
          <w:sz w:val="22"/>
          <w:szCs w:val="22"/>
          <w14:ligatures w14:val="standardContextual"/>
        </w:rPr>
        <w:tab/>
      </w:r>
      <w:r>
        <w:t>Others</w:t>
      </w:r>
      <w:r>
        <w:tab/>
      </w:r>
      <w:r>
        <w:fldChar w:fldCharType="begin" w:fldLock="1"/>
      </w:r>
      <w:r>
        <w:instrText xml:space="preserve"> PAGEREF _Toc164776943 \h </w:instrText>
      </w:r>
      <w:r>
        <w:fldChar w:fldCharType="separate"/>
      </w:r>
      <w:r>
        <w:t>17</w:t>
      </w:r>
      <w:r>
        <w:fldChar w:fldCharType="end"/>
      </w:r>
    </w:p>
    <w:p w14:paraId="4D42FF71" w14:textId="1F3425A0" w:rsidR="00DD43FD" w:rsidRDefault="00DD43FD">
      <w:pPr>
        <w:pStyle w:val="TOC3"/>
        <w:rPr>
          <w:rFonts w:asciiTheme="minorHAnsi" w:eastAsiaTheme="minorEastAsia" w:hAnsiTheme="minorHAnsi" w:cstheme="minorBidi"/>
          <w:kern w:val="2"/>
          <w:sz w:val="22"/>
          <w:szCs w:val="22"/>
          <w14:ligatures w14:val="standardContextual"/>
        </w:rPr>
      </w:pPr>
      <w:r>
        <w:t>9.3</w:t>
      </w:r>
      <w:r>
        <w:rPr>
          <w:rFonts w:asciiTheme="minorHAnsi" w:eastAsiaTheme="minorEastAsia" w:hAnsiTheme="minorHAnsi" w:cstheme="minorBidi"/>
          <w:kern w:val="2"/>
          <w:sz w:val="22"/>
          <w:szCs w:val="22"/>
          <w14:ligatures w14:val="standardContextual"/>
        </w:rPr>
        <w:tab/>
      </w:r>
      <w:r>
        <w:t>R18 Rapporteur Corrections</w:t>
      </w:r>
      <w:r>
        <w:tab/>
      </w:r>
      <w:r>
        <w:fldChar w:fldCharType="begin" w:fldLock="1"/>
      </w:r>
      <w:r>
        <w:instrText xml:space="preserve"> PAGEREF _Toc164776944 \h </w:instrText>
      </w:r>
      <w:r>
        <w:fldChar w:fldCharType="separate"/>
      </w:r>
      <w:r>
        <w:t>75</w:t>
      </w:r>
      <w:r>
        <w:fldChar w:fldCharType="end"/>
      </w:r>
    </w:p>
    <w:p w14:paraId="1E4E72DC" w14:textId="44308DD6" w:rsidR="00DD43FD" w:rsidRDefault="00DD43FD">
      <w:pPr>
        <w:pStyle w:val="TOC2"/>
        <w:rPr>
          <w:rFonts w:asciiTheme="minorHAnsi" w:eastAsiaTheme="minorEastAsia" w:hAnsiTheme="minorHAnsi" w:cstheme="minorBidi"/>
          <w:kern w:val="2"/>
          <w:sz w:val="22"/>
          <w:szCs w:val="22"/>
          <w14:ligatures w14:val="standardContextual"/>
        </w:rPr>
      </w:pPr>
      <w:r>
        <w:t>10</w:t>
      </w:r>
      <w:r>
        <w:rPr>
          <w:rFonts w:asciiTheme="minorHAnsi" w:eastAsiaTheme="minorEastAsia" w:hAnsiTheme="minorHAnsi" w:cstheme="minorBidi"/>
          <w:kern w:val="2"/>
          <w:sz w:val="22"/>
          <w:szCs w:val="22"/>
          <w14:ligatures w14:val="standardContextual"/>
        </w:rPr>
        <w:tab/>
      </w:r>
      <w:r>
        <w:t xml:space="preserve">Data Collection for SON_MDT in NR standalone and MR-DC WI (RAN3-led) </w:t>
      </w:r>
      <w:r w:rsidRPr="001D0F4E">
        <w:rPr>
          <w:rFonts w:cs="Calibri"/>
          <w:lang w:eastAsia="en-US"/>
        </w:rPr>
        <w:t xml:space="preserve">WID [NR_ENDC_SON_MDT_Ph4-Core]: </w:t>
      </w:r>
      <w:r w:rsidRPr="001D0F4E">
        <w:rPr>
          <w:rFonts w:cs="Calibri"/>
          <w:color w:val="0000FF"/>
          <w:u w:val="single"/>
          <w:lang w:eastAsia="en-US"/>
        </w:rPr>
        <w:t>RP-234038</w:t>
      </w:r>
      <w:r w:rsidRPr="001D0F4E">
        <w:rPr>
          <w:rFonts w:cs="Calibri"/>
          <w:lang w:eastAsia="en-US"/>
        </w:rPr>
        <w:t xml:space="preserve"> (target: RAN #109)</w:t>
      </w:r>
      <w:r>
        <w:tab/>
      </w:r>
      <w:r>
        <w:fldChar w:fldCharType="begin" w:fldLock="1"/>
      </w:r>
      <w:r>
        <w:instrText xml:space="preserve"> PAGEREF _Toc164776945 \h </w:instrText>
      </w:r>
      <w:r>
        <w:fldChar w:fldCharType="separate"/>
      </w:r>
      <w:r>
        <w:t>78</w:t>
      </w:r>
      <w:r>
        <w:fldChar w:fldCharType="end"/>
      </w:r>
    </w:p>
    <w:p w14:paraId="42992F79" w14:textId="5A3671F6" w:rsidR="00DD43FD" w:rsidRDefault="00DD43FD">
      <w:pPr>
        <w:pStyle w:val="TOC3"/>
        <w:rPr>
          <w:rFonts w:asciiTheme="minorHAnsi" w:eastAsiaTheme="minorEastAsia" w:hAnsiTheme="minorHAnsi" w:cstheme="minorBidi"/>
          <w:kern w:val="2"/>
          <w:sz w:val="22"/>
          <w:szCs w:val="22"/>
          <w14:ligatures w14:val="standardContextual"/>
        </w:rPr>
      </w:pPr>
      <w:r>
        <w:t>10.1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_Toc164776946 \h </w:instrText>
      </w:r>
      <w:r>
        <w:fldChar w:fldCharType="separate"/>
      </w:r>
      <w:r>
        <w:t>78</w:t>
      </w:r>
      <w:r>
        <w:fldChar w:fldCharType="end"/>
      </w:r>
    </w:p>
    <w:p w14:paraId="09BF0EBA" w14:textId="3E6ECE27" w:rsidR="00DD43FD" w:rsidRDefault="00DD43FD">
      <w:pPr>
        <w:pStyle w:val="TOC3"/>
        <w:rPr>
          <w:rFonts w:asciiTheme="minorHAnsi" w:eastAsiaTheme="minorEastAsia" w:hAnsiTheme="minorHAnsi" w:cstheme="minorBidi"/>
          <w:kern w:val="2"/>
          <w:sz w:val="22"/>
          <w:szCs w:val="22"/>
          <w14:ligatures w14:val="standardContextual"/>
        </w:rPr>
      </w:pPr>
      <w:r>
        <w:t>10.2</w:t>
      </w:r>
      <w:r>
        <w:rPr>
          <w:rFonts w:asciiTheme="minorHAnsi" w:eastAsiaTheme="minorEastAsia" w:hAnsiTheme="minorHAnsi" w:cstheme="minorBidi"/>
          <w:kern w:val="2"/>
          <w:sz w:val="22"/>
          <w:szCs w:val="22"/>
          <w14:ligatures w14:val="standardContextual"/>
        </w:rPr>
        <w:tab/>
      </w:r>
      <w:r>
        <w:t>MRO Enhancements</w:t>
      </w:r>
      <w:r>
        <w:tab/>
      </w:r>
      <w:r>
        <w:fldChar w:fldCharType="begin" w:fldLock="1"/>
      </w:r>
      <w:r>
        <w:instrText xml:space="preserve"> PAGEREF _Toc164776947 \h </w:instrText>
      </w:r>
      <w:r>
        <w:fldChar w:fldCharType="separate"/>
      </w:r>
      <w:r>
        <w:t>79</w:t>
      </w:r>
      <w:r>
        <w:fldChar w:fldCharType="end"/>
      </w:r>
    </w:p>
    <w:p w14:paraId="01A499EA" w14:textId="74D9DF8E" w:rsidR="00DD43FD" w:rsidRDefault="00DD43FD">
      <w:pPr>
        <w:pStyle w:val="TOC3"/>
        <w:rPr>
          <w:rFonts w:asciiTheme="minorHAnsi" w:eastAsiaTheme="minorEastAsia" w:hAnsiTheme="minorHAnsi" w:cstheme="minorBidi"/>
          <w:kern w:val="2"/>
          <w:sz w:val="22"/>
          <w:szCs w:val="22"/>
          <w14:ligatures w14:val="standardContextual"/>
        </w:rPr>
      </w:pPr>
      <w:r>
        <w:t>10.3</w:t>
      </w:r>
      <w:r>
        <w:rPr>
          <w:rFonts w:asciiTheme="minorHAnsi" w:eastAsiaTheme="minorEastAsia" w:hAnsiTheme="minorHAnsi" w:cstheme="minorBidi"/>
          <w:kern w:val="2"/>
          <w:sz w:val="22"/>
          <w:szCs w:val="22"/>
          <w14:ligatures w14:val="standardContextual"/>
        </w:rPr>
        <w:tab/>
      </w:r>
      <w:r>
        <w:t>SON/MDT for NTN and Slicing</w:t>
      </w:r>
      <w:r>
        <w:tab/>
      </w:r>
      <w:r>
        <w:fldChar w:fldCharType="begin" w:fldLock="1"/>
      </w:r>
      <w:r>
        <w:instrText xml:space="preserve"> PAGEREF _Toc164776948 \h </w:instrText>
      </w:r>
      <w:r>
        <w:fldChar w:fldCharType="separate"/>
      </w:r>
      <w:r>
        <w:t>81</w:t>
      </w:r>
      <w:r>
        <w:fldChar w:fldCharType="end"/>
      </w:r>
    </w:p>
    <w:p w14:paraId="22B15D28" w14:textId="1F1FADD6" w:rsidR="00DD43FD" w:rsidRDefault="00DD43FD">
      <w:pPr>
        <w:pStyle w:val="TOC4"/>
        <w:rPr>
          <w:rFonts w:asciiTheme="minorHAnsi" w:eastAsiaTheme="minorEastAsia" w:hAnsiTheme="minorHAnsi" w:cstheme="minorBidi"/>
          <w:kern w:val="2"/>
          <w:sz w:val="22"/>
          <w:szCs w:val="22"/>
          <w14:ligatures w14:val="standardContextual"/>
        </w:rPr>
      </w:pPr>
      <w:r>
        <w:t>10.3.1</w:t>
      </w:r>
      <w:r>
        <w:rPr>
          <w:rFonts w:asciiTheme="minorHAnsi" w:eastAsiaTheme="minorEastAsia" w:hAnsiTheme="minorHAnsi" w:cstheme="minorBidi"/>
          <w:kern w:val="2"/>
          <w:sz w:val="22"/>
          <w:szCs w:val="22"/>
          <w14:ligatures w14:val="standardContextual"/>
        </w:rPr>
        <w:tab/>
      </w:r>
      <w:r>
        <w:t>Intra-NTN Mobility</w:t>
      </w:r>
      <w:r>
        <w:tab/>
      </w:r>
      <w:r>
        <w:fldChar w:fldCharType="begin" w:fldLock="1"/>
      </w:r>
      <w:r>
        <w:instrText xml:space="preserve"> PAGEREF _Toc164776949 \h </w:instrText>
      </w:r>
      <w:r>
        <w:fldChar w:fldCharType="separate"/>
      </w:r>
      <w:r>
        <w:t>81</w:t>
      </w:r>
      <w:r>
        <w:fldChar w:fldCharType="end"/>
      </w:r>
    </w:p>
    <w:p w14:paraId="094F9563" w14:textId="050ADA9D" w:rsidR="00DD43FD" w:rsidRDefault="00DD43FD">
      <w:pPr>
        <w:pStyle w:val="TOC4"/>
        <w:rPr>
          <w:rFonts w:asciiTheme="minorHAnsi" w:eastAsiaTheme="minorEastAsia" w:hAnsiTheme="minorHAnsi" w:cstheme="minorBidi"/>
          <w:kern w:val="2"/>
          <w:sz w:val="22"/>
          <w:szCs w:val="22"/>
          <w14:ligatures w14:val="standardContextual"/>
        </w:rPr>
      </w:pPr>
      <w:r>
        <w:t>10.3.2</w:t>
      </w:r>
      <w:r>
        <w:rPr>
          <w:rFonts w:asciiTheme="minorHAnsi" w:eastAsiaTheme="minorEastAsia" w:hAnsiTheme="minorHAnsi" w:cstheme="minorBidi"/>
          <w:kern w:val="2"/>
          <w:sz w:val="22"/>
          <w:szCs w:val="22"/>
          <w14:ligatures w14:val="standardContextual"/>
        </w:rPr>
        <w:tab/>
      </w:r>
      <w:r>
        <w:t>Network Slicing</w:t>
      </w:r>
      <w:r>
        <w:tab/>
      </w:r>
      <w:r>
        <w:fldChar w:fldCharType="begin" w:fldLock="1"/>
      </w:r>
      <w:r>
        <w:instrText xml:space="preserve"> PAGEREF _Toc164776950 \h </w:instrText>
      </w:r>
      <w:r>
        <w:fldChar w:fldCharType="separate"/>
      </w:r>
      <w:r>
        <w:t>83</w:t>
      </w:r>
      <w:r>
        <w:fldChar w:fldCharType="end"/>
      </w:r>
    </w:p>
    <w:p w14:paraId="4D22AB60" w14:textId="546637D5" w:rsidR="00DD43FD" w:rsidRDefault="00DD43FD">
      <w:pPr>
        <w:pStyle w:val="TOC3"/>
        <w:rPr>
          <w:rFonts w:asciiTheme="minorHAnsi" w:eastAsiaTheme="minorEastAsia" w:hAnsiTheme="minorHAnsi" w:cstheme="minorBidi"/>
          <w:kern w:val="2"/>
          <w:sz w:val="22"/>
          <w:szCs w:val="22"/>
          <w14:ligatures w14:val="standardContextual"/>
        </w:rPr>
      </w:pPr>
      <w:r>
        <w:t>10.4</w:t>
      </w:r>
      <w:r>
        <w:rPr>
          <w:rFonts w:asciiTheme="minorHAnsi" w:eastAsiaTheme="minorEastAsia" w:hAnsiTheme="minorHAnsi" w:cstheme="minorBidi"/>
          <w:kern w:val="2"/>
          <w:sz w:val="22"/>
          <w:szCs w:val="22"/>
          <w14:ligatures w14:val="standardContextual"/>
        </w:rPr>
        <w:tab/>
      </w:r>
      <w:r>
        <w:t>R18 leftovers</w:t>
      </w:r>
      <w:r>
        <w:tab/>
      </w:r>
      <w:r>
        <w:fldChar w:fldCharType="begin" w:fldLock="1"/>
      </w:r>
      <w:r>
        <w:instrText xml:space="preserve"> PAGEREF _Toc164776951 \h </w:instrText>
      </w:r>
      <w:r>
        <w:fldChar w:fldCharType="separate"/>
      </w:r>
      <w:r>
        <w:t>84</w:t>
      </w:r>
      <w:r>
        <w:fldChar w:fldCharType="end"/>
      </w:r>
    </w:p>
    <w:p w14:paraId="4615711B" w14:textId="32A2534F" w:rsidR="00DD43FD" w:rsidRDefault="00DD43FD">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 xml:space="preserve">AI/ML for NG-RAN SI (RAN3-led)  </w:t>
      </w:r>
      <w:r w:rsidRPr="001D0F4E">
        <w:rPr>
          <w:rFonts w:cs="Calibri"/>
          <w:lang w:eastAsia="en-US"/>
        </w:rPr>
        <w:t xml:space="preserve">SID [FS_NR_AIML_NGRAN_enh]: </w:t>
      </w:r>
      <w:r w:rsidRPr="001D0F4E">
        <w:rPr>
          <w:rFonts w:cs="Calibri"/>
          <w:color w:val="0000FF"/>
          <w:u w:val="single"/>
          <w:lang w:eastAsia="en-US"/>
        </w:rPr>
        <w:t>RP-240323</w:t>
      </w:r>
      <w:r w:rsidRPr="001D0F4E">
        <w:rPr>
          <w:rFonts w:cs="Calibri"/>
          <w:lang w:eastAsia="en-US"/>
        </w:rPr>
        <w:t xml:space="preserve"> (target: RAN #105)</w:t>
      </w:r>
      <w:r>
        <w:tab/>
      </w:r>
      <w:r>
        <w:fldChar w:fldCharType="begin" w:fldLock="1"/>
      </w:r>
      <w:r>
        <w:instrText xml:space="preserve"> PAGEREF _Toc164776952 \h </w:instrText>
      </w:r>
      <w:r>
        <w:fldChar w:fldCharType="separate"/>
      </w:r>
      <w:r>
        <w:t>86</w:t>
      </w:r>
      <w:r>
        <w:fldChar w:fldCharType="end"/>
      </w:r>
    </w:p>
    <w:p w14:paraId="3FA0F845" w14:textId="43BD4064" w:rsidR="00DD43FD" w:rsidRDefault="00DD43FD">
      <w:pPr>
        <w:pStyle w:val="TOC3"/>
        <w:rPr>
          <w:rFonts w:asciiTheme="minorHAnsi" w:eastAsiaTheme="minorEastAsia" w:hAnsiTheme="minorHAnsi" w:cstheme="minorBidi"/>
          <w:kern w:val="2"/>
          <w:sz w:val="22"/>
          <w:szCs w:val="22"/>
          <w14:ligatures w14:val="standardContextual"/>
        </w:rPr>
      </w:pPr>
      <w:r>
        <w:t>11.1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_Toc164776953 \h </w:instrText>
      </w:r>
      <w:r>
        <w:fldChar w:fldCharType="separate"/>
      </w:r>
      <w:r>
        <w:t>86</w:t>
      </w:r>
      <w:r>
        <w:fldChar w:fldCharType="end"/>
      </w:r>
    </w:p>
    <w:p w14:paraId="1D613248" w14:textId="10AB1571" w:rsidR="00DD43FD" w:rsidRDefault="00DD43FD">
      <w:pPr>
        <w:pStyle w:val="TOC3"/>
        <w:rPr>
          <w:rFonts w:asciiTheme="minorHAnsi" w:eastAsiaTheme="minorEastAsia" w:hAnsiTheme="minorHAnsi" w:cstheme="minorBidi"/>
          <w:kern w:val="2"/>
          <w:sz w:val="22"/>
          <w:szCs w:val="22"/>
          <w14:ligatures w14:val="standardContextual"/>
        </w:rPr>
      </w:pPr>
      <w:r>
        <w:t>11.2</w:t>
      </w:r>
      <w:r>
        <w:rPr>
          <w:rFonts w:asciiTheme="minorHAnsi" w:eastAsiaTheme="minorEastAsia" w:hAnsiTheme="minorHAnsi" w:cstheme="minorBidi"/>
          <w:kern w:val="2"/>
          <w:sz w:val="22"/>
          <w:szCs w:val="22"/>
          <w14:ligatures w14:val="standardContextual"/>
        </w:rPr>
        <w:tab/>
      </w:r>
      <w:r>
        <w:t>AI/ML enabled Slicing</w:t>
      </w:r>
      <w:r>
        <w:tab/>
      </w:r>
      <w:r>
        <w:fldChar w:fldCharType="begin" w:fldLock="1"/>
      </w:r>
      <w:r>
        <w:instrText xml:space="preserve"> PAGEREF _Toc164776954 \h </w:instrText>
      </w:r>
      <w:r>
        <w:fldChar w:fldCharType="separate"/>
      </w:r>
      <w:r>
        <w:t>86</w:t>
      </w:r>
      <w:r>
        <w:fldChar w:fldCharType="end"/>
      </w:r>
    </w:p>
    <w:p w14:paraId="34D2A503" w14:textId="46D860E5" w:rsidR="00DD43FD" w:rsidRDefault="00DD43FD">
      <w:pPr>
        <w:pStyle w:val="TOC3"/>
        <w:rPr>
          <w:rFonts w:asciiTheme="minorHAnsi" w:eastAsiaTheme="minorEastAsia" w:hAnsiTheme="minorHAnsi" w:cstheme="minorBidi"/>
          <w:kern w:val="2"/>
          <w:sz w:val="22"/>
          <w:szCs w:val="22"/>
          <w14:ligatures w14:val="standardContextual"/>
        </w:rPr>
      </w:pPr>
      <w:r>
        <w:t>11.3</w:t>
      </w:r>
      <w:r>
        <w:rPr>
          <w:rFonts w:asciiTheme="minorHAnsi" w:eastAsiaTheme="minorEastAsia" w:hAnsiTheme="minorHAnsi" w:cstheme="minorBidi"/>
          <w:kern w:val="2"/>
          <w:sz w:val="22"/>
          <w:szCs w:val="22"/>
          <w14:ligatures w14:val="standardContextual"/>
        </w:rPr>
        <w:tab/>
      </w:r>
      <w:r>
        <w:t>AI/ML enabled Coverage and Capacity Optimization</w:t>
      </w:r>
      <w:r>
        <w:tab/>
      </w:r>
      <w:r>
        <w:fldChar w:fldCharType="begin" w:fldLock="1"/>
      </w:r>
      <w:r>
        <w:instrText xml:space="preserve"> PAGEREF _Toc164776955 \h </w:instrText>
      </w:r>
      <w:r>
        <w:fldChar w:fldCharType="separate"/>
      </w:r>
      <w:r>
        <w:t>90</w:t>
      </w:r>
      <w:r>
        <w:fldChar w:fldCharType="end"/>
      </w:r>
    </w:p>
    <w:p w14:paraId="1011280E" w14:textId="3984F91D" w:rsidR="00DD43FD" w:rsidRDefault="00DD43FD">
      <w:pPr>
        <w:pStyle w:val="TOC3"/>
        <w:rPr>
          <w:rFonts w:asciiTheme="minorHAnsi" w:eastAsiaTheme="minorEastAsia" w:hAnsiTheme="minorHAnsi" w:cstheme="minorBidi"/>
          <w:kern w:val="2"/>
          <w:sz w:val="22"/>
          <w:szCs w:val="22"/>
          <w14:ligatures w14:val="standardContextual"/>
        </w:rPr>
      </w:pPr>
      <w:r>
        <w:t>11.4</w:t>
      </w:r>
      <w:r>
        <w:rPr>
          <w:rFonts w:asciiTheme="minorHAnsi" w:eastAsiaTheme="minorEastAsia" w:hAnsiTheme="minorHAnsi" w:cstheme="minorBidi"/>
          <w:kern w:val="2"/>
          <w:sz w:val="22"/>
          <w:szCs w:val="22"/>
          <w14:ligatures w14:val="standardContextual"/>
        </w:rPr>
        <w:tab/>
      </w:r>
      <w:r>
        <w:t>R18 leftovers</w:t>
      </w:r>
      <w:r>
        <w:tab/>
      </w:r>
      <w:r>
        <w:fldChar w:fldCharType="begin" w:fldLock="1"/>
      </w:r>
      <w:r>
        <w:instrText xml:space="preserve"> PAGEREF _Toc164776956 \h </w:instrText>
      </w:r>
      <w:r>
        <w:fldChar w:fldCharType="separate"/>
      </w:r>
      <w:r>
        <w:t>94</w:t>
      </w:r>
      <w:r>
        <w:fldChar w:fldCharType="end"/>
      </w:r>
    </w:p>
    <w:p w14:paraId="7D3A4AE4" w14:textId="5C5C21CC" w:rsidR="00DD43FD" w:rsidRDefault="00DD43FD">
      <w:pPr>
        <w:pStyle w:val="TOC2"/>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 xml:space="preserve">Additional topological enhancements for NR SI (RAN3-led)  </w:t>
      </w:r>
      <w:r w:rsidRPr="001D0F4E">
        <w:rPr>
          <w:rFonts w:ascii="Calibri" w:hAnsi="Calibri" w:cs="Calibri"/>
          <w:lang w:eastAsia="en-US"/>
        </w:rPr>
        <w:t xml:space="preserve">SID [FS_NR_WAB_5GFemto]: </w:t>
      </w:r>
      <w:r w:rsidRPr="001D0F4E">
        <w:rPr>
          <w:rFonts w:ascii="Calibri" w:hAnsi="Calibri" w:cs="Calibri"/>
          <w:color w:val="0000FF"/>
          <w:kern w:val="2"/>
          <w:u w:val="single"/>
          <w:lang w:eastAsia="en-US"/>
        </w:rPr>
        <w:t>RP-240319</w:t>
      </w:r>
      <w:r w:rsidRPr="001D0F4E">
        <w:rPr>
          <w:rFonts w:ascii="Calibri" w:hAnsi="Calibri" w:cs="Calibri"/>
          <w:kern w:val="2"/>
          <w:lang w:eastAsia="en-US"/>
        </w:rPr>
        <w:t xml:space="preserve"> </w:t>
      </w:r>
      <w:r w:rsidRPr="001D0F4E">
        <w:rPr>
          <w:rFonts w:ascii="Calibri" w:hAnsi="Calibri" w:cs="Calibri"/>
          <w:lang w:eastAsia="en-US"/>
        </w:rPr>
        <w:t>(target: RAN #105)</w:t>
      </w:r>
      <w:r>
        <w:tab/>
      </w:r>
      <w:r>
        <w:fldChar w:fldCharType="begin" w:fldLock="1"/>
      </w:r>
      <w:r>
        <w:instrText xml:space="preserve"> PAGEREF _Toc164776957 \h </w:instrText>
      </w:r>
      <w:r>
        <w:fldChar w:fldCharType="separate"/>
      </w:r>
      <w:r>
        <w:t>100</w:t>
      </w:r>
      <w:r>
        <w:fldChar w:fldCharType="end"/>
      </w:r>
    </w:p>
    <w:p w14:paraId="40581AAB" w14:textId="5197D272" w:rsidR="00DD43FD" w:rsidRDefault="00DD43FD">
      <w:pPr>
        <w:pStyle w:val="TOC3"/>
        <w:rPr>
          <w:rFonts w:asciiTheme="minorHAnsi" w:eastAsiaTheme="minorEastAsia" w:hAnsiTheme="minorHAnsi" w:cstheme="minorBidi"/>
          <w:kern w:val="2"/>
          <w:sz w:val="22"/>
          <w:szCs w:val="22"/>
          <w14:ligatures w14:val="standardContextual"/>
        </w:rPr>
      </w:pPr>
      <w:r>
        <w:t>12.1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_Toc164776958 \h </w:instrText>
      </w:r>
      <w:r>
        <w:fldChar w:fldCharType="separate"/>
      </w:r>
      <w:r>
        <w:t>100</w:t>
      </w:r>
      <w:r>
        <w:fldChar w:fldCharType="end"/>
      </w:r>
    </w:p>
    <w:p w14:paraId="0F03E61E" w14:textId="03D65FB0" w:rsidR="00DD43FD" w:rsidRDefault="00DD43FD">
      <w:pPr>
        <w:pStyle w:val="TOC3"/>
        <w:rPr>
          <w:rFonts w:asciiTheme="minorHAnsi" w:eastAsiaTheme="minorEastAsia" w:hAnsiTheme="minorHAnsi" w:cstheme="minorBidi"/>
          <w:kern w:val="2"/>
          <w:sz w:val="22"/>
          <w:szCs w:val="22"/>
          <w14:ligatures w14:val="standardContextual"/>
        </w:rPr>
      </w:pPr>
      <w:r>
        <w:t>12.2</w:t>
      </w:r>
      <w:r>
        <w:rPr>
          <w:rFonts w:asciiTheme="minorHAnsi" w:eastAsiaTheme="minorEastAsia" w:hAnsiTheme="minorHAnsi" w:cstheme="minorBidi"/>
          <w:kern w:val="2"/>
          <w:sz w:val="22"/>
          <w:szCs w:val="22"/>
          <w14:ligatures w14:val="standardContextual"/>
        </w:rPr>
        <w:tab/>
      </w:r>
      <w:r>
        <w:t>Wireless Access Backhaul (WAB)</w:t>
      </w:r>
      <w:r>
        <w:tab/>
      </w:r>
      <w:r>
        <w:fldChar w:fldCharType="begin" w:fldLock="1"/>
      </w:r>
      <w:r>
        <w:instrText xml:space="preserve"> PAGEREF _Toc164776959 \h </w:instrText>
      </w:r>
      <w:r>
        <w:fldChar w:fldCharType="separate"/>
      </w:r>
      <w:r>
        <w:t>100</w:t>
      </w:r>
      <w:r>
        <w:fldChar w:fldCharType="end"/>
      </w:r>
    </w:p>
    <w:p w14:paraId="239FD821" w14:textId="5D12C3F8" w:rsidR="00DD43FD" w:rsidRDefault="00DD43FD">
      <w:pPr>
        <w:pStyle w:val="TOC3"/>
        <w:rPr>
          <w:rFonts w:asciiTheme="minorHAnsi" w:eastAsiaTheme="minorEastAsia" w:hAnsiTheme="minorHAnsi" w:cstheme="minorBidi"/>
          <w:kern w:val="2"/>
          <w:sz w:val="22"/>
          <w:szCs w:val="22"/>
          <w14:ligatures w14:val="standardContextual"/>
        </w:rPr>
      </w:pPr>
      <w:r>
        <w:t>12.3</w:t>
      </w:r>
      <w:r>
        <w:rPr>
          <w:rFonts w:asciiTheme="minorHAnsi" w:eastAsiaTheme="minorEastAsia" w:hAnsiTheme="minorHAnsi" w:cstheme="minorBidi"/>
          <w:kern w:val="2"/>
          <w:sz w:val="22"/>
          <w:szCs w:val="22"/>
          <w14:ligatures w14:val="standardContextual"/>
        </w:rPr>
        <w:tab/>
      </w:r>
      <w:r>
        <w:t>5G Femto</w:t>
      </w:r>
      <w:r>
        <w:tab/>
      </w:r>
      <w:r>
        <w:fldChar w:fldCharType="begin" w:fldLock="1"/>
      </w:r>
      <w:r>
        <w:instrText xml:space="preserve"> PAGEREF _Toc164776960 \h </w:instrText>
      </w:r>
      <w:r>
        <w:fldChar w:fldCharType="separate"/>
      </w:r>
      <w:r>
        <w:t>107</w:t>
      </w:r>
      <w:r>
        <w:fldChar w:fldCharType="end"/>
      </w:r>
    </w:p>
    <w:p w14:paraId="46332B8D" w14:textId="4E6E83C7" w:rsidR="00DD43FD" w:rsidRDefault="00DD43FD">
      <w:pPr>
        <w:pStyle w:val="TOC2"/>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 xml:space="preserve">NR Mobility Enhancements WI  </w:t>
      </w:r>
      <w:r w:rsidRPr="001D0F4E">
        <w:rPr>
          <w:rFonts w:cs="Calibri"/>
          <w:lang w:eastAsia="en-US"/>
        </w:rPr>
        <w:t xml:space="preserve">WID [NR_Mob_Ph4-Core]: </w:t>
      </w:r>
      <w:r w:rsidRPr="001D0F4E">
        <w:rPr>
          <w:rFonts w:cs="Calibri"/>
          <w:color w:val="0000FF"/>
          <w:u w:val="single"/>
          <w:lang w:eastAsia="en-US"/>
        </w:rPr>
        <w:t>RP-240299</w:t>
      </w:r>
      <w:r w:rsidRPr="001D0F4E">
        <w:rPr>
          <w:rFonts w:cs="Calibri"/>
          <w:lang w:eastAsia="en-US"/>
        </w:rPr>
        <w:t xml:space="preserve"> (target: RAN #109)</w:t>
      </w:r>
      <w:r>
        <w:tab/>
      </w:r>
      <w:r>
        <w:fldChar w:fldCharType="begin" w:fldLock="1"/>
      </w:r>
      <w:r>
        <w:instrText xml:space="preserve"> PAGEREF _Toc164776961 \h </w:instrText>
      </w:r>
      <w:r>
        <w:fldChar w:fldCharType="separate"/>
      </w:r>
      <w:r>
        <w:t>113</w:t>
      </w:r>
      <w:r>
        <w:fldChar w:fldCharType="end"/>
      </w:r>
    </w:p>
    <w:p w14:paraId="341A9797" w14:textId="4BA856C5" w:rsidR="00DD43FD" w:rsidRDefault="00DD43FD">
      <w:pPr>
        <w:pStyle w:val="TOC3"/>
        <w:rPr>
          <w:rFonts w:asciiTheme="minorHAnsi" w:eastAsiaTheme="minorEastAsia" w:hAnsiTheme="minorHAnsi" w:cstheme="minorBidi"/>
          <w:kern w:val="2"/>
          <w:sz w:val="22"/>
          <w:szCs w:val="22"/>
          <w14:ligatures w14:val="standardContextual"/>
        </w:rPr>
      </w:pPr>
      <w:r>
        <w:t>13.1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_Toc164776962 \h </w:instrText>
      </w:r>
      <w:r>
        <w:fldChar w:fldCharType="separate"/>
      </w:r>
      <w:r>
        <w:t>113</w:t>
      </w:r>
      <w:r>
        <w:fldChar w:fldCharType="end"/>
      </w:r>
    </w:p>
    <w:p w14:paraId="7B364DC0" w14:textId="2FBCC2C5" w:rsidR="00DD43FD" w:rsidRDefault="00DD43FD">
      <w:pPr>
        <w:pStyle w:val="TOC3"/>
        <w:rPr>
          <w:rFonts w:asciiTheme="minorHAnsi" w:eastAsiaTheme="minorEastAsia" w:hAnsiTheme="minorHAnsi" w:cstheme="minorBidi"/>
          <w:kern w:val="2"/>
          <w:sz w:val="22"/>
          <w:szCs w:val="22"/>
          <w14:ligatures w14:val="standardContextual"/>
        </w:rPr>
      </w:pPr>
      <w:r>
        <w:t>13.2</w:t>
      </w:r>
      <w:r>
        <w:rPr>
          <w:rFonts w:asciiTheme="minorHAnsi" w:eastAsiaTheme="minorEastAsia" w:hAnsiTheme="minorHAnsi" w:cstheme="minorBidi"/>
          <w:kern w:val="2"/>
          <w:sz w:val="22"/>
          <w:szCs w:val="22"/>
          <w14:ligatures w14:val="standardContextual"/>
        </w:rPr>
        <w:tab/>
      </w:r>
      <w:r>
        <w:t>Support for inter-CU LTM</w:t>
      </w:r>
      <w:r>
        <w:tab/>
      </w:r>
      <w:r>
        <w:fldChar w:fldCharType="begin" w:fldLock="1"/>
      </w:r>
      <w:r>
        <w:instrText xml:space="preserve"> PAGEREF _Toc164776963 \h </w:instrText>
      </w:r>
      <w:r>
        <w:fldChar w:fldCharType="separate"/>
      </w:r>
      <w:r>
        <w:t>113</w:t>
      </w:r>
      <w:r>
        <w:fldChar w:fldCharType="end"/>
      </w:r>
    </w:p>
    <w:p w14:paraId="6D51AD0B" w14:textId="679456CE" w:rsidR="00DD43FD" w:rsidRDefault="00DD43FD">
      <w:pPr>
        <w:pStyle w:val="TOC3"/>
        <w:rPr>
          <w:rFonts w:asciiTheme="minorHAnsi" w:eastAsiaTheme="minorEastAsia" w:hAnsiTheme="minorHAnsi" w:cstheme="minorBidi"/>
          <w:kern w:val="2"/>
          <w:sz w:val="22"/>
          <w:szCs w:val="22"/>
          <w14:ligatures w14:val="standardContextual"/>
        </w:rPr>
      </w:pPr>
      <w:r>
        <w:t>13.3</w:t>
      </w:r>
      <w:r>
        <w:rPr>
          <w:rFonts w:asciiTheme="minorHAnsi" w:eastAsiaTheme="minorEastAsia" w:hAnsiTheme="minorHAnsi" w:cstheme="minorBidi"/>
          <w:kern w:val="2"/>
          <w:sz w:val="22"/>
          <w:szCs w:val="22"/>
          <w14:ligatures w14:val="standardContextual"/>
        </w:rPr>
        <w:tab/>
      </w:r>
      <w:r>
        <w:t>Support for Conditional LTM</w:t>
      </w:r>
      <w:r>
        <w:tab/>
      </w:r>
      <w:r>
        <w:fldChar w:fldCharType="begin" w:fldLock="1"/>
      </w:r>
      <w:r>
        <w:instrText xml:space="preserve"> PAGEREF _Toc164776964 \h </w:instrText>
      </w:r>
      <w:r>
        <w:fldChar w:fldCharType="separate"/>
      </w:r>
      <w:r>
        <w:t>119</w:t>
      </w:r>
      <w:r>
        <w:fldChar w:fldCharType="end"/>
      </w:r>
    </w:p>
    <w:p w14:paraId="71686738" w14:textId="7D3051F1" w:rsidR="00DD43FD" w:rsidRDefault="00DD43FD">
      <w:pPr>
        <w:pStyle w:val="TOC2"/>
        <w:rPr>
          <w:rFonts w:asciiTheme="minorHAnsi" w:eastAsiaTheme="minorEastAsia" w:hAnsiTheme="minorHAnsi" w:cstheme="minorBidi"/>
          <w:kern w:val="2"/>
          <w:sz w:val="22"/>
          <w:szCs w:val="22"/>
          <w14:ligatures w14:val="standardContextual"/>
        </w:rPr>
      </w:pPr>
      <w:r>
        <w:t>14</w:t>
      </w:r>
      <w:r>
        <w:rPr>
          <w:rFonts w:asciiTheme="minorHAnsi" w:eastAsiaTheme="minorEastAsia" w:hAnsiTheme="minorHAnsi" w:cstheme="minorBidi"/>
          <w:kern w:val="2"/>
          <w:sz w:val="22"/>
          <w:szCs w:val="22"/>
          <w14:ligatures w14:val="standardContextual"/>
        </w:rPr>
        <w:tab/>
      </w:r>
      <w:r>
        <w:t xml:space="preserve">NR NTN Enhancements WI  </w:t>
      </w:r>
      <w:r w:rsidRPr="001D0F4E">
        <w:rPr>
          <w:rFonts w:cs="Calibri"/>
          <w:lang w:eastAsia="en-US"/>
        </w:rPr>
        <w:t xml:space="preserve">WID [NR_NTN_Ph3-Core]: </w:t>
      </w:r>
      <w:r w:rsidRPr="001D0F4E">
        <w:rPr>
          <w:rFonts w:cs="Calibri"/>
          <w:color w:val="0000FF"/>
          <w:u w:val="single"/>
          <w:lang w:eastAsia="en-US"/>
        </w:rPr>
        <w:t>RP-240775</w:t>
      </w:r>
      <w:r w:rsidRPr="001D0F4E">
        <w:rPr>
          <w:rFonts w:cs="Calibri"/>
          <w:lang w:eastAsia="en-US"/>
        </w:rPr>
        <w:t xml:space="preserve"> (target: RAN #109)</w:t>
      </w:r>
      <w:r>
        <w:tab/>
      </w:r>
      <w:r>
        <w:fldChar w:fldCharType="begin" w:fldLock="1"/>
      </w:r>
      <w:r>
        <w:instrText xml:space="preserve"> PAGEREF _Toc164776965 \h </w:instrText>
      </w:r>
      <w:r>
        <w:fldChar w:fldCharType="separate"/>
      </w:r>
      <w:r>
        <w:t>119</w:t>
      </w:r>
      <w:r>
        <w:fldChar w:fldCharType="end"/>
      </w:r>
    </w:p>
    <w:p w14:paraId="4D4CC2A8" w14:textId="78C6CD64" w:rsidR="00DD43FD" w:rsidRDefault="00DD43FD">
      <w:pPr>
        <w:pStyle w:val="TOC3"/>
        <w:rPr>
          <w:rFonts w:asciiTheme="minorHAnsi" w:eastAsiaTheme="minorEastAsia" w:hAnsiTheme="minorHAnsi" w:cstheme="minorBidi"/>
          <w:kern w:val="2"/>
          <w:sz w:val="22"/>
          <w:szCs w:val="22"/>
          <w14:ligatures w14:val="standardContextual"/>
        </w:rPr>
      </w:pPr>
      <w:r>
        <w:t>14.1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_Toc164776966 \h </w:instrText>
      </w:r>
      <w:r>
        <w:fldChar w:fldCharType="separate"/>
      </w:r>
      <w:r>
        <w:t>119</w:t>
      </w:r>
      <w:r>
        <w:fldChar w:fldCharType="end"/>
      </w:r>
    </w:p>
    <w:p w14:paraId="14D495DA" w14:textId="30665230" w:rsidR="00DD43FD" w:rsidRDefault="00DD43FD">
      <w:pPr>
        <w:pStyle w:val="TOC3"/>
        <w:rPr>
          <w:rFonts w:asciiTheme="minorHAnsi" w:eastAsiaTheme="minorEastAsia" w:hAnsiTheme="minorHAnsi" w:cstheme="minorBidi"/>
          <w:kern w:val="2"/>
          <w:sz w:val="22"/>
          <w:szCs w:val="22"/>
          <w14:ligatures w14:val="standardContextual"/>
        </w:rPr>
      </w:pPr>
      <w:r>
        <w:t>14.2</w:t>
      </w:r>
      <w:r>
        <w:rPr>
          <w:rFonts w:asciiTheme="minorHAnsi" w:eastAsiaTheme="minorEastAsia" w:hAnsiTheme="minorHAnsi" w:cstheme="minorBidi"/>
          <w:kern w:val="2"/>
          <w:sz w:val="22"/>
          <w:szCs w:val="22"/>
          <w14:ligatures w14:val="standardContextual"/>
        </w:rPr>
        <w:tab/>
      </w:r>
      <w:r>
        <w:t>Support MBS broadcast service</w:t>
      </w:r>
      <w:r>
        <w:tab/>
      </w:r>
      <w:r>
        <w:fldChar w:fldCharType="begin" w:fldLock="1"/>
      </w:r>
      <w:r>
        <w:instrText xml:space="preserve"> PAGEREF _Toc164776967 \h </w:instrText>
      </w:r>
      <w:r>
        <w:fldChar w:fldCharType="separate"/>
      </w:r>
      <w:r>
        <w:t>119</w:t>
      </w:r>
      <w:r>
        <w:fldChar w:fldCharType="end"/>
      </w:r>
    </w:p>
    <w:p w14:paraId="3A859879" w14:textId="5F96A360" w:rsidR="00DD43FD" w:rsidRDefault="00DD43FD">
      <w:pPr>
        <w:pStyle w:val="TOC3"/>
        <w:rPr>
          <w:rFonts w:asciiTheme="minorHAnsi" w:eastAsiaTheme="minorEastAsia" w:hAnsiTheme="minorHAnsi" w:cstheme="minorBidi"/>
          <w:kern w:val="2"/>
          <w:sz w:val="22"/>
          <w:szCs w:val="22"/>
          <w14:ligatures w14:val="standardContextual"/>
        </w:rPr>
      </w:pPr>
      <w:r>
        <w:t>14.3</w:t>
      </w:r>
      <w:r>
        <w:rPr>
          <w:rFonts w:asciiTheme="minorHAnsi" w:eastAsiaTheme="minorEastAsia" w:hAnsiTheme="minorHAnsi" w:cstheme="minorBidi"/>
          <w:kern w:val="2"/>
          <w:sz w:val="22"/>
          <w:szCs w:val="22"/>
          <w14:ligatures w14:val="standardContextual"/>
        </w:rPr>
        <w:tab/>
      </w:r>
      <w:r>
        <w:t>Support of Regenerative payload</w:t>
      </w:r>
      <w:r>
        <w:tab/>
      </w:r>
      <w:r>
        <w:fldChar w:fldCharType="begin" w:fldLock="1"/>
      </w:r>
      <w:r>
        <w:instrText xml:space="preserve"> PAGEREF _Toc164776968 \h </w:instrText>
      </w:r>
      <w:r>
        <w:fldChar w:fldCharType="separate"/>
      </w:r>
      <w:r>
        <w:t>121</w:t>
      </w:r>
      <w:r>
        <w:fldChar w:fldCharType="end"/>
      </w:r>
    </w:p>
    <w:p w14:paraId="3237305A" w14:textId="6E03CF57" w:rsidR="00DD43FD" w:rsidRDefault="00DD43FD">
      <w:pPr>
        <w:pStyle w:val="TOC2"/>
        <w:rPr>
          <w:rFonts w:asciiTheme="minorHAnsi" w:eastAsiaTheme="minorEastAsia" w:hAnsiTheme="minorHAnsi" w:cstheme="minorBidi"/>
          <w:kern w:val="2"/>
          <w:sz w:val="22"/>
          <w:szCs w:val="22"/>
          <w14:ligatures w14:val="standardContextual"/>
        </w:rPr>
      </w:pPr>
      <w:r>
        <w:t>15</w:t>
      </w:r>
      <w:r>
        <w:rPr>
          <w:rFonts w:asciiTheme="minorHAnsi" w:eastAsiaTheme="minorEastAsia" w:hAnsiTheme="minorHAnsi" w:cstheme="minorBidi"/>
          <w:kern w:val="2"/>
          <w:sz w:val="22"/>
          <w:szCs w:val="22"/>
          <w14:ligatures w14:val="standardContextual"/>
        </w:rPr>
        <w:tab/>
      </w:r>
      <w:r>
        <w:t xml:space="preserve">IoT NTN Enhancements WI  </w:t>
      </w:r>
      <w:r w:rsidRPr="001D0F4E">
        <w:rPr>
          <w:rFonts w:cs="Calibri"/>
          <w:lang w:eastAsia="en-US"/>
        </w:rPr>
        <w:t xml:space="preserve">WID [IoT_NTN_Ph3-Core]: </w:t>
      </w:r>
      <w:r w:rsidRPr="001D0F4E">
        <w:rPr>
          <w:rFonts w:cs="Calibri"/>
          <w:color w:val="0000FF"/>
          <w:u w:val="single"/>
          <w:lang w:eastAsia="en-US"/>
        </w:rPr>
        <w:t>RP-2</w:t>
      </w:r>
      <w:r w:rsidRPr="001D0F4E">
        <w:rPr>
          <w:rFonts w:cs="Calibri"/>
          <w:color w:val="0000FF"/>
          <w:u w:val="single"/>
        </w:rPr>
        <w:t>40776</w:t>
      </w:r>
      <w:r w:rsidRPr="001D0F4E">
        <w:rPr>
          <w:rFonts w:cs="Calibri"/>
          <w:lang w:eastAsia="en-US"/>
        </w:rPr>
        <w:t xml:space="preserve"> (target: RAN #109)</w:t>
      </w:r>
      <w:r>
        <w:tab/>
      </w:r>
      <w:r>
        <w:fldChar w:fldCharType="begin" w:fldLock="1"/>
      </w:r>
      <w:r>
        <w:instrText xml:space="preserve"> PAGEREF _Toc164776969 \h </w:instrText>
      </w:r>
      <w:r>
        <w:fldChar w:fldCharType="separate"/>
      </w:r>
      <w:r>
        <w:t>124</w:t>
      </w:r>
      <w:r>
        <w:fldChar w:fldCharType="end"/>
      </w:r>
    </w:p>
    <w:p w14:paraId="0A46B0BC" w14:textId="451478FD" w:rsidR="00DD43FD" w:rsidRDefault="00DD43FD">
      <w:pPr>
        <w:pStyle w:val="TOC3"/>
        <w:rPr>
          <w:rFonts w:asciiTheme="minorHAnsi" w:eastAsiaTheme="minorEastAsia" w:hAnsiTheme="minorHAnsi" w:cstheme="minorBidi"/>
          <w:kern w:val="2"/>
          <w:sz w:val="22"/>
          <w:szCs w:val="22"/>
          <w14:ligatures w14:val="standardContextual"/>
        </w:rPr>
      </w:pPr>
      <w:r>
        <w:t>15.1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_Toc164776970 \h </w:instrText>
      </w:r>
      <w:r>
        <w:fldChar w:fldCharType="separate"/>
      </w:r>
      <w:r>
        <w:t>124</w:t>
      </w:r>
      <w:r>
        <w:fldChar w:fldCharType="end"/>
      </w:r>
    </w:p>
    <w:p w14:paraId="54F6CD13" w14:textId="4A1CB3B1" w:rsidR="00DD43FD" w:rsidRDefault="00DD43FD">
      <w:pPr>
        <w:pStyle w:val="TOC3"/>
        <w:rPr>
          <w:rFonts w:asciiTheme="minorHAnsi" w:eastAsiaTheme="minorEastAsia" w:hAnsiTheme="minorHAnsi" w:cstheme="minorBidi"/>
          <w:kern w:val="2"/>
          <w:sz w:val="22"/>
          <w:szCs w:val="22"/>
          <w14:ligatures w14:val="standardContextual"/>
        </w:rPr>
      </w:pPr>
      <w:r>
        <w:t>15.2</w:t>
      </w:r>
      <w:r>
        <w:rPr>
          <w:rFonts w:asciiTheme="minorHAnsi" w:eastAsiaTheme="minorEastAsia" w:hAnsiTheme="minorHAnsi" w:cstheme="minorBidi"/>
          <w:kern w:val="2"/>
          <w:sz w:val="22"/>
          <w:szCs w:val="22"/>
          <w14:ligatures w14:val="standardContextual"/>
        </w:rPr>
        <w:tab/>
      </w:r>
      <w:r>
        <w:t>Support Full eNB as Regenerative Payload</w:t>
      </w:r>
      <w:r>
        <w:tab/>
      </w:r>
      <w:r>
        <w:fldChar w:fldCharType="begin" w:fldLock="1"/>
      </w:r>
      <w:r>
        <w:instrText xml:space="preserve"> PAGEREF _Toc164776971 \h </w:instrText>
      </w:r>
      <w:r>
        <w:fldChar w:fldCharType="separate"/>
      </w:r>
      <w:r>
        <w:t>124</w:t>
      </w:r>
      <w:r>
        <w:fldChar w:fldCharType="end"/>
      </w:r>
    </w:p>
    <w:p w14:paraId="1B263543" w14:textId="200E0867" w:rsidR="00DD43FD" w:rsidRPr="00DD43FD" w:rsidRDefault="00DD43FD">
      <w:pPr>
        <w:pStyle w:val="TOC2"/>
        <w:rPr>
          <w:rFonts w:asciiTheme="minorHAnsi" w:eastAsiaTheme="minorEastAsia" w:hAnsiTheme="minorHAnsi" w:cstheme="minorBidi"/>
          <w:kern w:val="2"/>
          <w:sz w:val="22"/>
          <w:szCs w:val="22"/>
          <w:lang w:val="fr-FR"/>
          <w14:ligatures w14:val="standardContextual"/>
        </w:rPr>
      </w:pPr>
      <w:r w:rsidRPr="001D0F4E">
        <w:rPr>
          <w:lang w:val="fr-FR"/>
        </w:rPr>
        <w:t>16</w:t>
      </w:r>
      <w:r w:rsidRPr="00DD43FD">
        <w:rPr>
          <w:rFonts w:asciiTheme="minorHAnsi" w:eastAsiaTheme="minorEastAsia" w:hAnsiTheme="minorHAnsi" w:cstheme="minorBidi"/>
          <w:kern w:val="2"/>
          <w:sz w:val="22"/>
          <w:szCs w:val="22"/>
          <w:lang w:val="fr-FR"/>
          <w14:ligatures w14:val="standardContextual"/>
        </w:rPr>
        <w:tab/>
      </w:r>
      <w:r w:rsidRPr="001D0F4E">
        <w:rPr>
          <w:lang w:val="fr-FR"/>
        </w:rPr>
        <w:t xml:space="preserve">Ambient IoT SI  </w:t>
      </w:r>
      <w:r w:rsidRPr="001D0F4E">
        <w:rPr>
          <w:rFonts w:cs="Calibri"/>
          <w:lang w:val="fr-FR" w:eastAsia="en-US"/>
        </w:rPr>
        <w:t xml:space="preserve">SID [FS_Ambient_IoT_solutions]: </w:t>
      </w:r>
      <w:r w:rsidRPr="001D0F4E">
        <w:rPr>
          <w:rFonts w:cs="Calibri"/>
          <w:color w:val="0000FF"/>
          <w:u w:val="single"/>
          <w:lang w:val="fr-FR" w:eastAsia="en-US"/>
        </w:rPr>
        <w:t>RP-240826</w:t>
      </w:r>
      <w:r w:rsidRPr="001D0F4E">
        <w:rPr>
          <w:rFonts w:cs="Calibri"/>
          <w:lang w:val="fr-FR" w:eastAsia="en-US"/>
        </w:rPr>
        <w:t xml:space="preserve"> (target: RAN #106)</w:t>
      </w:r>
      <w:r w:rsidRPr="00DD43FD">
        <w:rPr>
          <w:lang w:val="fr-FR"/>
        </w:rPr>
        <w:tab/>
      </w:r>
      <w:r>
        <w:fldChar w:fldCharType="begin" w:fldLock="1"/>
      </w:r>
      <w:r w:rsidRPr="00DD43FD">
        <w:rPr>
          <w:lang w:val="fr-FR"/>
        </w:rPr>
        <w:instrText xml:space="preserve"> PAGEREF _Toc164776972 \h </w:instrText>
      </w:r>
      <w:r>
        <w:fldChar w:fldCharType="separate"/>
      </w:r>
      <w:r w:rsidRPr="00DD43FD">
        <w:rPr>
          <w:lang w:val="fr-FR"/>
        </w:rPr>
        <w:t>124</w:t>
      </w:r>
      <w:r>
        <w:fldChar w:fldCharType="end"/>
      </w:r>
    </w:p>
    <w:p w14:paraId="23D5F946" w14:textId="3A6A3BF5" w:rsidR="00DD43FD" w:rsidRDefault="00DD43FD">
      <w:pPr>
        <w:pStyle w:val="TOC3"/>
        <w:rPr>
          <w:rFonts w:asciiTheme="minorHAnsi" w:eastAsiaTheme="minorEastAsia" w:hAnsiTheme="minorHAnsi" w:cstheme="minorBidi"/>
          <w:kern w:val="2"/>
          <w:sz w:val="22"/>
          <w:szCs w:val="22"/>
          <w14:ligatures w14:val="standardContextual"/>
        </w:rPr>
      </w:pPr>
      <w:r>
        <w:t>16.1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_Toc164776973 \h </w:instrText>
      </w:r>
      <w:r>
        <w:fldChar w:fldCharType="separate"/>
      </w:r>
      <w:r>
        <w:t>124</w:t>
      </w:r>
      <w:r>
        <w:fldChar w:fldCharType="end"/>
      </w:r>
    </w:p>
    <w:p w14:paraId="62C8B32A" w14:textId="4A2219D4" w:rsidR="00DD43FD" w:rsidRDefault="00DD43FD">
      <w:pPr>
        <w:pStyle w:val="TOC3"/>
        <w:rPr>
          <w:rFonts w:asciiTheme="minorHAnsi" w:eastAsiaTheme="minorEastAsia" w:hAnsiTheme="minorHAnsi" w:cstheme="minorBidi"/>
          <w:kern w:val="2"/>
          <w:sz w:val="22"/>
          <w:szCs w:val="22"/>
          <w14:ligatures w14:val="standardContextual"/>
        </w:rPr>
      </w:pPr>
      <w:r>
        <w:t>16.2</w:t>
      </w:r>
      <w:r>
        <w:rPr>
          <w:rFonts w:asciiTheme="minorHAnsi" w:eastAsiaTheme="minorEastAsia" w:hAnsiTheme="minorHAnsi" w:cstheme="minorBidi"/>
          <w:kern w:val="2"/>
          <w:sz w:val="22"/>
          <w:szCs w:val="22"/>
          <w14:ligatures w14:val="standardContextual"/>
        </w:rPr>
        <w:tab/>
      </w:r>
      <w:r>
        <w:t>RAN Architecture</w:t>
      </w:r>
      <w:r>
        <w:tab/>
      </w:r>
      <w:r>
        <w:fldChar w:fldCharType="begin" w:fldLock="1"/>
      </w:r>
      <w:r>
        <w:instrText xml:space="preserve"> PAGEREF _Toc164776974 \h </w:instrText>
      </w:r>
      <w:r>
        <w:fldChar w:fldCharType="separate"/>
      </w:r>
      <w:r>
        <w:t>125</w:t>
      </w:r>
      <w:r>
        <w:fldChar w:fldCharType="end"/>
      </w:r>
    </w:p>
    <w:p w14:paraId="488E5010" w14:textId="24BB5B92" w:rsidR="00DD43FD" w:rsidRDefault="00DD43FD">
      <w:pPr>
        <w:pStyle w:val="TOC3"/>
        <w:rPr>
          <w:rFonts w:asciiTheme="minorHAnsi" w:eastAsiaTheme="minorEastAsia" w:hAnsiTheme="minorHAnsi" w:cstheme="minorBidi"/>
          <w:kern w:val="2"/>
          <w:sz w:val="22"/>
          <w:szCs w:val="22"/>
          <w14:ligatures w14:val="standardContextual"/>
        </w:rPr>
      </w:pPr>
      <w:r>
        <w:t>16.3</w:t>
      </w:r>
      <w:r>
        <w:rPr>
          <w:rFonts w:asciiTheme="minorHAnsi" w:eastAsiaTheme="minorEastAsia" w:hAnsiTheme="minorHAnsi" w:cstheme="minorBidi"/>
          <w:kern w:val="2"/>
          <w:sz w:val="22"/>
          <w:szCs w:val="22"/>
          <w14:ligatures w14:val="standardContextual"/>
        </w:rPr>
        <w:tab/>
      </w:r>
      <w:r>
        <w:t>RAN-CN Interface Impact</w:t>
      </w:r>
      <w:r>
        <w:tab/>
      </w:r>
      <w:r>
        <w:fldChar w:fldCharType="begin" w:fldLock="1"/>
      </w:r>
      <w:r>
        <w:instrText xml:space="preserve"> PAGEREF _Toc164776975 \h </w:instrText>
      </w:r>
      <w:r>
        <w:fldChar w:fldCharType="separate"/>
      </w:r>
      <w:r>
        <w:t>128</w:t>
      </w:r>
      <w:r>
        <w:fldChar w:fldCharType="end"/>
      </w:r>
    </w:p>
    <w:p w14:paraId="16A24EAE" w14:textId="2CDD623D" w:rsidR="00DD43FD" w:rsidRDefault="00DD43FD">
      <w:pPr>
        <w:pStyle w:val="TOC3"/>
        <w:rPr>
          <w:rFonts w:asciiTheme="minorHAnsi" w:eastAsiaTheme="minorEastAsia" w:hAnsiTheme="minorHAnsi" w:cstheme="minorBidi"/>
          <w:kern w:val="2"/>
          <w:sz w:val="22"/>
          <w:szCs w:val="22"/>
          <w14:ligatures w14:val="standardContextual"/>
        </w:rPr>
      </w:pPr>
      <w:r>
        <w:t>16.4</w:t>
      </w:r>
      <w:r>
        <w:rPr>
          <w:rFonts w:asciiTheme="minorHAnsi" w:eastAsiaTheme="minorEastAsia" w:hAnsiTheme="minorHAnsi" w:cstheme="minorBidi"/>
          <w:kern w:val="2"/>
          <w:sz w:val="22"/>
          <w:szCs w:val="22"/>
          <w14:ligatures w14:val="standardContextual"/>
        </w:rPr>
        <w:tab/>
      </w:r>
      <w:r>
        <w:t>Others</w:t>
      </w:r>
      <w:r>
        <w:tab/>
      </w:r>
      <w:r>
        <w:fldChar w:fldCharType="begin" w:fldLock="1"/>
      </w:r>
      <w:r>
        <w:instrText xml:space="preserve"> PAGEREF _Toc164776976 \h </w:instrText>
      </w:r>
      <w:r>
        <w:fldChar w:fldCharType="separate"/>
      </w:r>
      <w:r>
        <w:t>131</w:t>
      </w:r>
      <w:r>
        <w:fldChar w:fldCharType="end"/>
      </w:r>
    </w:p>
    <w:p w14:paraId="6BB12D05" w14:textId="11BCD955" w:rsidR="00DD43FD" w:rsidRDefault="00DD43FD">
      <w:pPr>
        <w:pStyle w:val="TOC2"/>
        <w:rPr>
          <w:rFonts w:asciiTheme="minorHAnsi" w:eastAsiaTheme="minorEastAsia" w:hAnsiTheme="minorHAnsi" w:cstheme="minorBidi"/>
          <w:kern w:val="2"/>
          <w:sz w:val="22"/>
          <w:szCs w:val="22"/>
          <w14:ligatures w14:val="standardContextual"/>
        </w:rPr>
      </w:pPr>
      <w:r>
        <w:t>17</w:t>
      </w:r>
      <w:r>
        <w:rPr>
          <w:rFonts w:asciiTheme="minorHAnsi" w:eastAsiaTheme="minorEastAsia" w:hAnsiTheme="minorHAnsi" w:cstheme="minorBidi"/>
          <w:kern w:val="2"/>
          <w:sz w:val="22"/>
          <w:szCs w:val="22"/>
          <w14:ligatures w14:val="standardContextual"/>
        </w:rPr>
        <w:tab/>
      </w:r>
      <w:r>
        <w:t xml:space="preserve">Network ES Enhancements WI  </w:t>
      </w:r>
      <w:r w:rsidRPr="001D0F4E">
        <w:rPr>
          <w:rFonts w:cs="Calibri"/>
          <w:lang w:eastAsia="en-US"/>
        </w:rPr>
        <w:t xml:space="preserve">WID [Netw_Energy_NR_enh-Core]: </w:t>
      </w:r>
      <w:r w:rsidRPr="001D0F4E">
        <w:rPr>
          <w:rFonts w:cs="Calibri"/>
          <w:color w:val="0000FF"/>
          <w:u w:val="single"/>
          <w:lang w:eastAsia="en-US"/>
        </w:rPr>
        <w:t>RP-240170</w:t>
      </w:r>
      <w:r w:rsidRPr="001D0F4E">
        <w:rPr>
          <w:rFonts w:cs="Calibri"/>
          <w:lang w:eastAsia="en-US"/>
        </w:rPr>
        <w:t xml:space="preserve"> (target: RAN #109)</w:t>
      </w:r>
      <w:r>
        <w:tab/>
      </w:r>
      <w:r>
        <w:fldChar w:fldCharType="begin" w:fldLock="1"/>
      </w:r>
      <w:r>
        <w:instrText xml:space="preserve"> PAGEREF _Toc164776977 \h </w:instrText>
      </w:r>
      <w:r>
        <w:fldChar w:fldCharType="separate"/>
      </w:r>
      <w:r>
        <w:t>133</w:t>
      </w:r>
      <w:r>
        <w:fldChar w:fldCharType="end"/>
      </w:r>
    </w:p>
    <w:p w14:paraId="0719016C" w14:textId="30F86383" w:rsidR="00DD43FD" w:rsidRDefault="00DD43FD">
      <w:pPr>
        <w:pStyle w:val="TOC3"/>
        <w:rPr>
          <w:rFonts w:asciiTheme="minorHAnsi" w:eastAsiaTheme="minorEastAsia" w:hAnsiTheme="minorHAnsi" w:cstheme="minorBidi"/>
          <w:kern w:val="2"/>
          <w:sz w:val="22"/>
          <w:szCs w:val="22"/>
          <w14:ligatures w14:val="standardContextual"/>
        </w:rPr>
      </w:pPr>
      <w:r>
        <w:t>17.1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_Toc164776978 \h </w:instrText>
      </w:r>
      <w:r>
        <w:fldChar w:fldCharType="separate"/>
      </w:r>
      <w:r>
        <w:t>133</w:t>
      </w:r>
      <w:r>
        <w:fldChar w:fldCharType="end"/>
      </w:r>
    </w:p>
    <w:p w14:paraId="65582F39" w14:textId="63E0E806" w:rsidR="00DD43FD" w:rsidRDefault="00DD43FD">
      <w:pPr>
        <w:pStyle w:val="TOC3"/>
        <w:rPr>
          <w:rFonts w:asciiTheme="minorHAnsi" w:eastAsiaTheme="minorEastAsia" w:hAnsiTheme="minorHAnsi" w:cstheme="minorBidi"/>
          <w:kern w:val="2"/>
          <w:sz w:val="22"/>
          <w:szCs w:val="22"/>
          <w14:ligatures w14:val="standardContextual"/>
        </w:rPr>
      </w:pPr>
      <w:r>
        <w:t>17.2</w:t>
      </w:r>
      <w:r>
        <w:rPr>
          <w:rFonts w:asciiTheme="minorHAnsi" w:eastAsiaTheme="minorEastAsia" w:hAnsiTheme="minorHAnsi" w:cstheme="minorBidi"/>
          <w:kern w:val="2"/>
          <w:sz w:val="22"/>
          <w:szCs w:val="22"/>
          <w14:ligatures w14:val="standardContextual"/>
        </w:rPr>
        <w:tab/>
      </w:r>
      <w:r>
        <w:t>Support on-demand SSB SCell operation</w:t>
      </w:r>
      <w:r>
        <w:tab/>
      </w:r>
      <w:r>
        <w:fldChar w:fldCharType="begin" w:fldLock="1"/>
      </w:r>
      <w:r>
        <w:instrText xml:space="preserve"> PAGEREF _Toc164776979 \h </w:instrText>
      </w:r>
      <w:r>
        <w:fldChar w:fldCharType="separate"/>
      </w:r>
      <w:r>
        <w:t>133</w:t>
      </w:r>
      <w:r>
        <w:fldChar w:fldCharType="end"/>
      </w:r>
    </w:p>
    <w:p w14:paraId="0318973F" w14:textId="482C568E" w:rsidR="00DD43FD" w:rsidRDefault="00DD43FD">
      <w:pPr>
        <w:pStyle w:val="TOC3"/>
        <w:rPr>
          <w:rFonts w:asciiTheme="minorHAnsi" w:eastAsiaTheme="minorEastAsia" w:hAnsiTheme="minorHAnsi" w:cstheme="minorBidi"/>
          <w:kern w:val="2"/>
          <w:sz w:val="22"/>
          <w:szCs w:val="22"/>
          <w14:ligatures w14:val="standardContextual"/>
        </w:rPr>
      </w:pPr>
      <w:r>
        <w:lastRenderedPageBreak/>
        <w:t>17.3</w:t>
      </w:r>
      <w:r>
        <w:rPr>
          <w:rFonts w:asciiTheme="minorHAnsi" w:eastAsiaTheme="minorEastAsia" w:hAnsiTheme="minorHAnsi" w:cstheme="minorBidi"/>
          <w:kern w:val="2"/>
          <w:sz w:val="22"/>
          <w:szCs w:val="22"/>
          <w14:ligatures w14:val="standardContextual"/>
        </w:rPr>
        <w:tab/>
      </w:r>
      <w:r>
        <w:t>Support on-demand SIB1 for UEs</w:t>
      </w:r>
      <w:r>
        <w:tab/>
      </w:r>
      <w:r>
        <w:fldChar w:fldCharType="begin" w:fldLock="1"/>
      </w:r>
      <w:r>
        <w:instrText xml:space="preserve"> PAGEREF _Toc164776980 \h </w:instrText>
      </w:r>
      <w:r>
        <w:fldChar w:fldCharType="separate"/>
      </w:r>
      <w:r>
        <w:t>134</w:t>
      </w:r>
      <w:r>
        <w:fldChar w:fldCharType="end"/>
      </w:r>
    </w:p>
    <w:p w14:paraId="616EF0D3" w14:textId="16450D2C" w:rsidR="00DD43FD" w:rsidRDefault="00DD43FD">
      <w:pPr>
        <w:pStyle w:val="TOC3"/>
        <w:rPr>
          <w:rFonts w:asciiTheme="minorHAnsi" w:eastAsiaTheme="minorEastAsia" w:hAnsiTheme="minorHAnsi" w:cstheme="minorBidi"/>
          <w:kern w:val="2"/>
          <w:sz w:val="22"/>
          <w:szCs w:val="22"/>
          <w14:ligatures w14:val="standardContextual"/>
        </w:rPr>
      </w:pPr>
      <w:r>
        <w:t>17.4</w:t>
      </w:r>
      <w:r>
        <w:rPr>
          <w:rFonts w:asciiTheme="minorHAnsi" w:eastAsiaTheme="minorEastAsia" w:hAnsiTheme="minorHAnsi" w:cstheme="minorBidi"/>
          <w:kern w:val="2"/>
          <w:sz w:val="22"/>
          <w:szCs w:val="22"/>
          <w14:ligatures w14:val="standardContextual"/>
        </w:rPr>
        <w:tab/>
      </w:r>
      <w:r>
        <w:t>Others</w:t>
      </w:r>
      <w:r>
        <w:tab/>
      </w:r>
      <w:r>
        <w:fldChar w:fldCharType="begin" w:fldLock="1"/>
      </w:r>
      <w:r>
        <w:instrText xml:space="preserve"> PAGEREF _Toc164776981 \h </w:instrText>
      </w:r>
      <w:r>
        <w:fldChar w:fldCharType="separate"/>
      </w:r>
      <w:r>
        <w:t>136</w:t>
      </w:r>
      <w:r>
        <w:fldChar w:fldCharType="end"/>
      </w:r>
    </w:p>
    <w:p w14:paraId="7819BD8C" w14:textId="6EE103FC" w:rsidR="00DD43FD" w:rsidRDefault="00DD43FD">
      <w:pPr>
        <w:pStyle w:val="TOC2"/>
        <w:rPr>
          <w:rFonts w:asciiTheme="minorHAnsi" w:eastAsiaTheme="minorEastAsia" w:hAnsiTheme="minorHAnsi" w:cstheme="minorBidi"/>
          <w:kern w:val="2"/>
          <w:sz w:val="22"/>
          <w:szCs w:val="22"/>
          <w14:ligatures w14:val="standardContextual"/>
        </w:rPr>
      </w:pPr>
      <w:r>
        <w:t>18</w:t>
      </w:r>
      <w:r>
        <w:rPr>
          <w:rFonts w:asciiTheme="minorHAnsi" w:eastAsiaTheme="minorEastAsia" w:hAnsiTheme="minorHAnsi" w:cstheme="minorBidi"/>
          <w:kern w:val="2"/>
          <w:sz w:val="22"/>
          <w:szCs w:val="22"/>
          <w14:ligatures w14:val="standardContextual"/>
        </w:rPr>
        <w:tab/>
      </w:r>
      <w:r>
        <w:t xml:space="preserve">NR Low Power WUS/WUR WI  </w:t>
      </w:r>
      <w:r w:rsidRPr="001D0F4E">
        <w:rPr>
          <w:rFonts w:cs="Calibri"/>
          <w:lang w:eastAsia="en-US"/>
        </w:rPr>
        <w:t xml:space="preserve">WID [NR_LPWUS-Core]: </w:t>
      </w:r>
      <w:r w:rsidRPr="001D0F4E">
        <w:rPr>
          <w:rFonts w:cs="Calibri"/>
          <w:color w:val="0000FF"/>
          <w:u w:val="single"/>
          <w:lang w:eastAsia="en-US"/>
        </w:rPr>
        <w:t>RP-240801</w:t>
      </w:r>
      <w:r w:rsidRPr="001D0F4E">
        <w:rPr>
          <w:rFonts w:cs="Calibri"/>
          <w:lang w:eastAsia="en-US"/>
        </w:rPr>
        <w:t xml:space="preserve"> (target: RAN #109)</w:t>
      </w:r>
      <w:r>
        <w:tab/>
      </w:r>
      <w:r>
        <w:fldChar w:fldCharType="begin" w:fldLock="1"/>
      </w:r>
      <w:r>
        <w:instrText xml:space="preserve"> PAGEREF _Toc164776982 \h </w:instrText>
      </w:r>
      <w:r>
        <w:fldChar w:fldCharType="separate"/>
      </w:r>
      <w:r>
        <w:t>136</w:t>
      </w:r>
      <w:r>
        <w:fldChar w:fldCharType="end"/>
      </w:r>
    </w:p>
    <w:p w14:paraId="0E898E1C" w14:textId="12E53CAD" w:rsidR="00DD43FD" w:rsidRDefault="00DD43FD">
      <w:pPr>
        <w:pStyle w:val="TOC3"/>
        <w:rPr>
          <w:rFonts w:asciiTheme="minorHAnsi" w:eastAsiaTheme="minorEastAsia" w:hAnsiTheme="minorHAnsi" w:cstheme="minorBidi"/>
          <w:kern w:val="2"/>
          <w:sz w:val="22"/>
          <w:szCs w:val="22"/>
          <w14:ligatures w14:val="standardContextual"/>
        </w:rPr>
      </w:pPr>
      <w:r>
        <w:t>18.1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_Toc164776983 \h </w:instrText>
      </w:r>
      <w:r>
        <w:fldChar w:fldCharType="separate"/>
      </w:r>
      <w:r>
        <w:t>136</w:t>
      </w:r>
      <w:r>
        <w:fldChar w:fldCharType="end"/>
      </w:r>
    </w:p>
    <w:p w14:paraId="4E1D9187" w14:textId="4383BBE4" w:rsidR="00DD43FD" w:rsidRDefault="00DD43FD">
      <w:pPr>
        <w:pStyle w:val="TOC3"/>
        <w:rPr>
          <w:rFonts w:asciiTheme="minorHAnsi" w:eastAsiaTheme="minorEastAsia" w:hAnsiTheme="minorHAnsi" w:cstheme="minorBidi"/>
          <w:kern w:val="2"/>
          <w:sz w:val="22"/>
          <w:szCs w:val="22"/>
          <w14:ligatures w14:val="standardContextual"/>
        </w:rPr>
      </w:pPr>
      <w:r>
        <w:t>18.2</w:t>
      </w:r>
      <w:r>
        <w:rPr>
          <w:rFonts w:asciiTheme="minorHAnsi" w:eastAsiaTheme="minorEastAsia" w:hAnsiTheme="minorHAnsi" w:cstheme="minorBidi"/>
          <w:kern w:val="2"/>
          <w:sz w:val="22"/>
          <w:szCs w:val="22"/>
          <w14:ligatures w14:val="standardContextual"/>
        </w:rPr>
        <w:tab/>
      </w:r>
      <w:r>
        <w:t>Support LP-WUS Indicating Paging Monitoring</w:t>
      </w:r>
      <w:r>
        <w:tab/>
      </w:r>
      <w:r>
        <w:fldChar w:fldCharType="begin" w:fldLock="1"/>
      </w:r>
      <w:r>
        <w:instrText xml:space="preserve"> PAGEREF _Toc164776984 \h </w:instrText>
      </w:r>
      <w:r>
        <w:fldChar w:fldCharType="separate"/>
      </w:r>
      <w:r>
        <w:t>136</w:t>
      </w:r>
      <w:r>
        <w:fldChar w:fldCharType="end"/>
      </w:r>
    </w:p>
    <w:p w14:paraId="5F64BB36" w14:textId="000EDD2E" w:rsidR="00DD43FD" w:rsidRDefault="00DD43FD">
      <w:pPr>
        <w:pStyle w:val="TOC2"/>
        <w:rPr>
          <w:rFonts w:asciiTheme="minorHAnsi" w:eastAsiaTheme="minorEastAsia" w:hAnsiTheme="minorHAnsi" w:cstheme="minorBidi"/>
          <w:kern w:val="2"/>
          <w:sz w:val="22"/>
          <w:szCs w:val="22"/>
          <w14:ligatures w14:val="standardContextual"/>
        </w:rPr>
      </w:pPr>
      <w:r>
        <w:t>19</w:t>
      </w:r>
      <w:r>
        <w:rPr>
          <w:rFonts w:asciiTheme="minorHAnsi" w:eastAsiaTheme="minorEastAsia" w:hAnsiTheme="minorHAnsi" w:cstheme="minorBidi"/>
          <w:kern w:val="2"/>
          <w:sz w:val="22"/>
          <w:szCs w:val="22"/>
          <w14:ligatures w14:val="standardContextual"/>
        </w:rPr>
        <w:tab/>
      </w:r>
      <w:r>
        <w:t xml:space="preserve">Evolution of Duplex Operation WI  </w:t>
      </w:r>
      <w:r w:rsidRPr="001D0F4E">
        <w:rPr>
          <w:rFonts w:cs="Calibri"/>
          <w:lang w:eastAsia="en-US"/>
        </w:rPr>
        <w:t xml:space="preserve">WID [NR_duplex_evo-Core]: </w:t>
      </w:r>
      <w:r w:rsidRPr="001D0F4E">
        <w:rPr>
          <w:rFonts w:cs="Calibri"/>
          <w:color w:val="0000FF"/>
          <w:u w:val="single"/>
          <w:lang w:eastAsia="en-US"/>
        </w:rPr>
        <w:t>RP-240789</w:t>
      </w:r>
      <w:r w:rsidRPr="001D0F4E">
        <w:rPr>
          <w:rFonts w:cs="Calibri"/>
          <w:lang w:eastAsia="en-US"/>
        </w:rPr>
        <w:t xml:space="preserve"> (target: RAN #109)</w:t>
      </w:r>
      <w:r>
        <w:tab/>
      </w:r>
      <w:r>
        <w:fldChar w:fldCharType="begin" w:fldLock="1"/>
      </w:r>
      <w:r>
        <w:instrText xml:space="preserve"> PAGEREF _Toc164776985 \h </w:instrText>
      </w:r>
      <w:r>
        <w:fldChar w:fldCharType="separate"/>
      </w:r>
      <w:r>
        <w:t>136</w:t>
      </w:r>
      <w:r>
        <w:fldChar w:fldCharType="end"/>
      </w:r>
    </w:p>
    <w:p w14:paraId="366EF849" w14:textId="436F0C63" w:rsidR="00DD43FD" w:rsidRDefault="00DD43FD">
      <w:pPr>
        <w:pStyle w:val="TOC3"/>
        <w:rPr>
          <w:rFonts w:asciiTheme="minorHAnsi" w:eastAsiaTheme="minorEastAsia" w:hAnsiTheme="minorHAnsi" w:cstheme="minorBidi"/>
          <w:kern w:val="2"/>
          <w:sz w:val="22"/>
          <w:szCs w:val="22"/>
          <w14:ligatures w14:val="standardContextual"/>
        </w:rPr>
      </w:pPr>
      <w:r>
        <w:t>19.1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_Toc164776986 \h </w:instrText>
      </w:r>
      <w:r>
        <w:fldChar w:fldCharType="separate"/>
      </w:r>
      <w:r>
        <w:t>136</w:t>
      </w:r>
      <w:r>
        <w:fldChar w:fldCharType="end"/>
      </w:r>
    </w:p>
    <w:p w14:paraId="5A37D10D" w14:textId="22BB333B" w:rsidR="00DD43FD" w:rsidRDefault="00DD43FD">
      <w:pPr>
        <w:pStyle w:val="TOC3"/>
        <w:rPr>
          <w:rFonts w:asciiTheme="minorHAnsi" w:eastAsiaTheme="minorEastAsia" w:hAnsiTheme="minorHAnsi" w:cstheme="minorBidi"/>
          <w:kern w:val="2"/>
          <w:sz w:val="22"/>
          <w:szCs w:val="22"/>
          <w14:ligatures w14:val="standardContextual"/>
        </w:rPr>
      </w:pPr>
      <w:r>
        <w:t>19.2</w:t>
      </w:r>
      <w:r>
        <w:rPr>
          <w:rFonts w:asciiTheme="minorHAnsi" w:eastAsiaTheme="minorEastAsia" w:hAnsiTheme="minorHAnsi" w:cstheme="minorBidi"/>
          <w:kern w:val="2"/>
          <w:sz w:val="22"/>
          <w:szCs w:val="22"/>
          <w14:ligatures w14:val="standardContextual"/>
        </w:rPr>
        <w:tab/>
      </w:r>
      <w:r>
        <w:t>Support CLI Handling</w:t>
      </w:r>
      <w:r>
        <w:tab/>
      </w:r>
      <w:r>
        <w:fldChar w:fldCharType="begin" w:fldLock="1"/>
      </w:r>
      <w:r>
        <w:instrText xml:space="preserve"> PAGEREF _Toc164776987 \h </w:instrText>
      </w:r>
      <w:r>
        <w:fldChar w:fldCharType="separate"/>
      </w:r>
      <w:r>
        <w:t>137</w:t>
      </w:r>
      <w:r>
        <w:fldChar w:fldCharType="end"/>
      </w:r>
    </w:p>
    <w:p w14:paraId="2A5BB2F8" w14:textId="00A7FED5" w:rsidR="00DD43FD" w:rsidRDefault="00DD43FD">
      <w:pPr>
        <w:pStyle w:val="TOC2"/>
        <w:rPr>
          <w:rFonts w:asciiTheme="minorHAnsi" w:eastAsiaTheme="minorEastAsia" w:hAnsiTheme="minorHAnsi" w:cstheme="minorBidi"/>
          <w:kern w:val="2"/>
          <w:sz w:val="22"/>
          <w:szCs w:val="22"/>
          <w14:ligatures w14:val="standardContextual"/>
        </w:rPr>
      </w:pPr>
      <w:r>
        <w:t>20</w:t>
      </w:r>
      <w:r>
        <w:rPr>
          <w:rFonts w:asciiTheme="minorHAnsi" w:eastAsiaTheme="minorEastAsia" w:hAnsiTheme="minorHAnsi" w:cstheme="minorBidi"/>
          <w:kern w:val="2"/>
          <w:sz w:val="22"/>
          <w:szCs w:val="22"/>
          <w14:ligatures w14:val="standardContextual"/>
        </w:rPr>
        <w:tab/>
      </w:r>
      <w:r>
        <w:t xml:space="preserve">AI/ML for Air Interface WI  </w:t>
      </w:r>
      <w:r w:rsidRPr="001D0F4E">
        <w:rPr>
          <w:rFonts w:cs="Calibri"/>
          <w:lang w:eastAsia="en-US"/>
        </w:rPr>
        <w:t xml:space="preserve">WID [NR_AIML_air-Core]: </w:t>
      </w:r>
      <w:r w:rsidRPr="001D0F4E">
        <w:rPr>
          <w:rFonts w:cs="Calibri"/>
          <w:color w:val="0000FF"/>
          <w:u w:val="single"/>
          <w:lang w:eastAsia="en-US"/>
        </w:rPr>
        <w:t>RP-240774</w:t>
      </w:r>
      <w:r w:rsidRPr="001D0F4E">
        <w:rPr>
          <w:rFonts w:cs="Calibri"/>
          <w:lang w:eastAsia="en-US"/>
        </w:rPr>
        <w:t xml:space="preserve"> (target: RAN #109)</w:t>
      </w:r>
      <w:r>
        <w:tab/>
      </w:r>
      <w:r>
        <w:fldChar w:fldCharType="begin" w:fldLock="1"/>
      </w:r>
      <w:r>
        <w:instrText xml:space="preserve"> PAGEREF _Toc164776988 \h </w:instrText>
      </w:r>
      <w:r>
        <w:fldChar w:fldCharType="separate"/>
      </w:r>
      <w:r>
        <w:t>137</w:t>
      </w:r>
      <w:r>
        <w:fldChar w:fldCharType="end"/>
      </w:r>
    </w:p>
    <w:p w14:paraId="1AEDA65E" w14:textId="10AB4FAC" w:rsidR="00DD43FD" w:rsidRDefault="00DD43FD">
      <w:pPr>
        <w:pStyle w:val="TOC3"/>
        <w:rPr>
          <w:rFonts w:asciiTheme="minorHAnsi" w:eastAsiaTheme="minorEastAsia" w:hAnsiTheme="minorHAnsi" w:cstheme="minorBidi"/>
          <w:kern w:val="2"/>
          <w:sz w:val="22"/>
          <w:szCs w:val="22"/>
          <w14:ligatures w14:val="standardContextual"/>
        </w:rPr>
      </w:pPr>
      <w:r>
        <w:t>20.1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_Toc164776989 \h </w:instrText>
      </w:r>
      <w:r>
        <w:fldChar w:fldCharType="separate"/>
      </w:r>
      <w:r>
        <w:t>137</w:t>
      </w:r>
      <w:r>
        <w:fldChar w:fldCharType="end"/>
      </w:r>
    </w:p>
    <w:p w14:paraId="2A14288F" w14:textId="71DA0A90" w:rsidR="00DD43FD" w:rsidRDefault="00DD43FD">
      <w:pPr>
        <w:pStyle w:val="TOC3"/>
        <w:rPr>
          <w:rFonts w:asciiTheme="minorHAnsi" w:eastAsiaTheme="minorEastAsia" w:hAnsiTheme="minorHAnsi" w:cstheme="minorBidi"/>
          <w:kern w:val="2"/>
          <w:sz w:val="22"/>
          <w:szCs w:val="22"/>
          <w14:ligatures w14:val="standardContextual"/>
        </w:rPr>
      </w:pPr>
      <w:r>
        <w:t>20.2</w:t>
      </w:r>
      <w:r>
        <w:rPr>
          <w:rFonts w:asciiTheme="minorHAnsi" w:eastAsiaTheme="minorEastAsia" w:hAnsiTheme="minorHAnsi" w:cstheme="minorBidi"/>
          <w:kern w:val="2"/>
          <w:sz w:val="22"/>
          <w:szCs w:val="22"/>
          <w14:ligatures w14:val="standardContextual"/>
        </w:rPr>
        <w:tab/>
      </w:r>
      <w:r>
        <w:t>Support Positioning Accuracy Enhancements</w:t>
      </w:r>
      <w:r>
        <w:tab/>
      </w:r>
      <w:r>
        <w:fldChar w:fldCharType="begin" w:fldLock="1"/>
      </w:r>
      <w:r>
        <w:instrText xml:space="preserve"> PAGEREF _Toc164776990 \h </w:instrText>
      </w:r>
      <w:r>
        <w:fldChar w:fldCharType="separate"/>
      </w:r>
      <w:r>
        <w:t>137</w:t>
      </w:r>
      <w:r>
        <w:fldChar w:fldCharType="end"/>
      </w:r>
    </w:p>
    <w:p w14:paraId="6264C991" w14:textId="02EBF5DD" w:rsidR="00DD43FD" w:rsidRDefault="00DD43FD">
      <w:pPr>
        <w:pStyle w:val="TOC2"/>
        <w:rPr>
          <w:rFonts w:asciiTheme="minorHAnsi" w:eastAsiaTheme="minorEastAsia" w:hAnsiTheme="minorHAnsi" w:cstheme="minorBidi"/>
          <w:kern w:val="2"/>
          <w:sz w:val="22"/>
          <w:szCs w:val="22"/>
          <w14:ligatures w14:val="standardContextual"/>
        </w:rPr>
      </w:pPr>
      <w:r>
        <w:t>21</w:t>
      </w:r>
      <w:r>
        <w:rPr>
          <w:rFonts w:asciiTheme="minorHAnsi" w:eastAsiaTheme="minorEastAsia" w:hAnsiTheme="minorHAnsi" w:cstheme="minorBidi"/>
          <w:kern w:val="2"/>
          <w:sz w:val="22"/>
          <w:szCs w:val="22"/>
          <w14:ligatures w14:val="standardContextual"/>
        </w:rPr>
        <w:tab/>
      </w:r>
      <w:r>
        <w:t xml:space="preserve">NR XR Enhancements WI  </w:t>
      </w:r>
      <w:r w:rsidRPr="001D0F4E">
        <w:rPr>
          <w:rFonts w:ascii="Calibri" w:hAnsi="Calibri" w:cs="Calibri"/>
          <w:kern w:val="2"/>
          <w:lang w:eastAsia="en-US"/>
        </w:rPr>
        <w:t>WID [</w:t>
      </w:r>
      <w:r>
        <w:rPr>
          <w:lang w:eastAsia="en-US"/>
        </w:rPr>
        <w:t>NR_XR_Ph3-Core</w:t>
      </w:r>
      <w:r w:rsidRPr="001D0F4E">
        <w:rPr>
          <w:rFonts w:ascii="Calibri" w:hAnsi="Calibri" w:cs="Calibri"/>
          <w:kern w:val="2"/>
          <w:lang w:eastAsia="en-US"/>
        </w:rPr>
        <w:t>]:</w:t>
      </w:r>
      <w:r w:rsidRPr="001D0F4E">
        <w:rPr>
          <w:rFonts w:ascii="Calibri" w:hAnsi="Calibri" w:cs="Calibri"/>
          <w:color w:val="0000FF"/>
          <w:kern w:val="2"/>
          <w:u w:val="single"/>
          <w:lang w:eastAsia="en-US"/>
        </w:rPr>
        <w:t>RP-240791</w:t>
      </w:r>
      <w:r w:rsidRPr="001D0F4E">
        <w:rPr>
          <w:rFonts w:ascii="Calibri" w:hAnsi="Calibri" w:cs="Calibri"/>
          <w:kern w:val="2"/>
          <w:lang w:eastAsia="en-US"/>
        </w:rPr>
        <w:t xml:space="preserve"> (target: RAN #109)</w:t>
      </w:r>
      <w:r>
        <w:tab/>
      </w:r>
      <w:r>
        <w:fldChar w:fldCharType="begin" w:fldLock="1"/>
      </w:r>
      <w:r>
        <w:instrText xml:space="preserve"> PAGEREF _Toc164776991 \h </w:instrText>
      </w:r>
      <w:r>
        <w:fldChar w:fldCharType="separate"/>
      </w:r>
      <w:r>
        <w:t>137</w:t>
      </w:r>
      <w:r>
        <w:fldChar w:fldCharType="end"/>
      </w:r>
    </w:p>
    <w:p w14:paraId="4F95B4CA" w14:textId="54850F03" w:rsidR="00DD43FD" w:rsidRDefault="00DD43FD">
      <w:pPr>
        <w:pStyle w:val="TOC3"/>
        <w:rPr>
          <w:rFonts w:asciiTheme="minorHAnsi" w:eastAsiaTheme="minorEastAsia" w:hAnsiTheme="minorHAnsi" w:cstheme="minorBidi"/>
          <w:kern w:val="2"/>
          <w:sz w:val="22"/>
          <w:szCs w:val="22"/>
          <w14:ligatures w14:val="standardContextual"/>
        </w:rPr>
      </w:pPr>
      <w:r>
        <w:t>21.1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_Toc164776992 \h </w:instrText>
      </w:r>
      <w:r>
        <w:fldChar w:fldCharType="separate"/>
      </w:r>
      <w:r>
        <w:t>137</w:t>
      </w:r>
      <w:r>
        <w:fldChar w:fldCharType="end"/>
      </w:r>
    </w:p>
    <w:p w14:paraId="3D457F8D" w14:textId="7D9B7015" w:rsidR="00DD43FD" w:rsidRDefault="00DD43FD">
      <w:pPr>
        <w:pStyle w:val="TOC3"/>
        <w:rPr>
          <w:rFonts w:asciiTheme="minorHAnsi" w:eastAsiaTheme="minorEastAsia" w:hAnsiTheme="minorHAnsi" w:cstheme="minorBidi"/>
          <w:kern w:val="2"/>
          <w:sz w:val="22"/>
          <w:szCs w:val="22"/>
          <w14:ligatures w14:val="standardContextual"/>
        </w:rPr>
      </w:pPr>
      <w:r>
        <w:t>21.2</w:t>
      </w:r>
      <w:r>
        <w:rPr>
          <w:rFonts w:asciiTheme="minorHAnsi" w:eastAsiaTheme="minorEastAsia" w:hAnsiTheme="minorHAnsi" w:cstheme="minorBidi"/>
          <w:kern w:val="2"/>
          <w:sz w:val="22"/>
          <w:szCs w:val="22"/>
          <w14:ligatures w14:val="standardContextual"/>
        </w:rPr>
        <w:tab/>
      </w:r>
      <w:r>
        <w:t>Support XR in DC</w:t>
      </w:r>
      <w:r>
        <w:tab/>
      </w:r>
      <w:r>
        <w:fldChar w:fldCharType="begin" w:fldLock="1"/>
      </w:r>
      <w:r>
        <w:instrText xml:space="preserve"> PAGEREF _Toc164776993 \h </w:instrText>
      </w:r>
      <w:r>
        <w:fldChar w:fldCharType="separate"/>
      </w:r>
      <w:r>
        <w:t>137</w:t>
      </w:r>
      <w:r>
        <w:fldChar w:fldCharType="end"/>
      </w:r>
    </w:p>
    <w:p w14:paraId="2E3B19B8" w14:textId="3F88BD85" w:rsidR="00DD43FD" w:rsidRDefault="00DD43FD">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Corrections and Enhancements to Rel-19</w:t>
      </w:r>
      <w:r>
        <w:tab/>
      </w:r>
      <w:r>
        <w:fldChar w:fldCharType="begin" w:fldLock="1"/>
      </w:r>
      <w:r>
        <w:instrText xml:space="preserve"> PAGEREF _Toc164776994 \h </w:instrText>
      </w:r>
      <w:r>
        <w:fldChar w:fldCharType="separate"/>
      </w:r>
      <w:r>
        <w:t>142</w:t>
      </w:r>
      <w:r>
        <w:fldChar w:fldCharType="end"/>
      </w:r>
    </w:p>
    <w:p w14:paraId="2C5664FD" w14:textId="055E5AA2" w:rsidR="00DD43FD" w:rsidRDefault="00DD43FD">
      <w:pPr>
        <w:pStyle w:val="TOC3"/>
        <w:rPr>
          <w:rFonts w:asciiTheme="minorHAnsi" w:eastAsiaTheme="minorEastAsia" w:hAnsiTheme="minorHAnsi" w:cstheme="minorBidi"/>
          <w:kern w:val="2"/>
          <w:sz w:val="22"/>
          <w:szCs w:val="22"/>
          <w14:ligatures w14:val="standardContextual"/>
        </w:rPr>
      </w:pPr>
      <w:r>
        <w:t>31.1</w:t>
      </w:r>
      <w:r>
        <w:rPr>
          <w:rFonts w:asciiTheme="minorHAnsi" w:eastAsiaTheme="minorEastAsia" w:hAnsiTheme="minorHAnsi" w:cstheme="minorBidi"/>
          <w:kern w:val="2"/>
          <w:sz w:val="22"/>
          <w:szCs w:val="22"/>
          <w14:ligatures w14:val="standardContextual"/>
        </w:rPr>
        <w:tab/>
      </w:r>
      <w:r>
        <w:t>Corrections</w:t>
      </w:r>
      <w:r>
        <w:tab/>
      </w:r>
      <w:r>
        <w:fldChar w:fldCharType="begin" w:fldLock="1"/>
      </w:r>
      <w:r>
        <w:instrText xml:space="preserve"> PAGEREF _Toc164776995 \h </w:instrText>
      </w:r>
      <w:r>
        <w:fldChar w:fldCharType="separate"/>
      </w:r>
      <w:r>
        <w:t>142</w:t>
      </w:r>
      <w:r>
        <w:fldChar w:fldCharType="end"/>
      </w:r>
    </w:p>
    <w:p w14:paraId="096CF9C8" w14:textId="25541C80" w:rsidR="00DD43FD" w:rsidRDefault="00DD43FD">
      <w:pPr>
        <w:pStyle w:val="TOC3"/>
        <w:rPr>
          <w:rFonts w:asciiTheme="minorHAnsi" w:eastAsiaTheme="minorEastAsia" w:hAnsiTheme="minorHAnsi" w:cstheme="minorBidi"/>
          <w:kern w:val="2"/>
          <w:sz w:val="22"/>
          <w:szCs w:val="22"/>
          <w14:ligatures w14:val="standardContextual"/>
        </w:rPr>
      </w:pPr>
      <w:r>
        <w:t>31.2</w:t>
      </w:r>
      <w:r>
        <w:rPr>
          <w:rFonts w:asciiTheme="minorHAnsi" w:eastAsiaTheme="minorEastAsia" w:hAnsiTheme="minorHAnsi" w:cstheme="minorBidi"/>
          <w:kern w:val="2"/>
          <w:sz w:val="22"/>
          <w:szCs w:val="22"/>
          <w14:ligatures w14:val="standardContextual"/>
        </w:rPr>
        <w:tab/>
      </w:r>
      <w:r>
        <w:t>Enhancements</w:t>
      </w:r>
      <w:r>
        <w:tab/>
      </w:r>
      <w:r>
        <w:fldChar w:fldCharType="begin" w:fldLock="1"/>
      </w:r>
      <w:r>
        <w:instrText xml:space="preserve"> PAGEREF _Toc164776996 \h </w:instrText>
      </w:r>
      <w:r>
        <w:fldChar w:fldCharType="separate"/>
      </w:r>
      <w:r>
        <w:t>142</w:t>
      </w:r>
      <w:r>
        <w:fldChar w:fldCharType="end"/>
      </w:r>
    </w:p>
    <w:p w14:paraId="34B72627" w14:textId="6A0EF77D" w:rsidR="00DD43FD" w:rsidRDefault="00DD43FD">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Any other business</w:t>
      </w:r>
      <w:r>
        <w:tab/>
      </w:r>
      <w:r>
        <w:fldChar w:fldCharType="begin" w:fldLock="1"/>
      </w:r>
      <w:r>
        <w:instrText xml:space="preserve"> PAGEREF _Toc164776997 \h </w:instrText>
      </w:r>
      <w:r>
        <w:fldChar w:fldCharType="separate"/>
      </w:r>
      <w:r>
        <w:t>142</w:t>
      </w:r>
      <w:r>
        <w:fldChar w:fldCharType="end"/>
      </w:r>
    </w:p>
    <w:p w14:paraId="713F7E5B" w14:textId="340782DC" w:rsidR="00DD43FD" w:rsidRDefault="00DD43FD">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Closing of the meeting</w:t>
      </w:r>
      <w:r>
        <w:tab/>
      </w:r>
      <w:r>
        <w:fldChar w:fldCharType="begin" w:fldLock="1"/>
      </w:r>
      <w:r>
        <w:instrText xml:space="preserve"> PAGEREF _Toc164776998 \h </w:instrText>
      </w:r>
      <w:r>
        <w:fldChar w:fldCharType="separate"/>
      </w:r>
      <w:r>
        <w:t>142</w:t>
      </w:r>
      <w:r>
        <w:fldChar w:fldCharType="end"/>
      </w:r>
    </w:p>
    <w:p w14:paraId="4B02566B" w14:textId="2BDF613F" w:rsidR="00BA0376" w:rsidRDefault="00BA0376" w:rsidP="00BA0376">
      <w:r>
        <w:fldChar w:fldCharType="end"/>
      </w:r>
    </w:p>
    <w:p w14:paraId="43E52454" w14:textId="77777777" w:rsidR="00BA0376" w:rsidRDefault="00BA0376" w:rsidP="00BA0376">
      <w:pPr>
        <w:pStyle w:val="Heading2"/>
      </w:pPr>
      <w:r>
        <w:br w:type="page"/>
      </w:r>
      <w:bookmarkStart w:id="1" w:name="_Toc164776924"/>
      <w:r>
        <w:lastRenderedPageBreak/>
        <w:t>1</w:t>
      </w:r>
      <w:r>
        <w:tab/>
        <w:t>Opening of the meeting</w:t>
      </w:r>
      <w:bookmarkEnd w:id="1"/>
    </w:p>
    <w:p w14:paraId="12FC2BA3" w14:textId="77777777" w:rsidR="00BA0376" w:rsidRDefault="00BA0376" w:rsidP="00BA0376">
      <w:pPr>
        <w:pStyle w:val="Heading2"/>
      </w:pPr>
      <w:bookmarkStart w:id="2" w:name="_Toc164776925"/>
      <w:r>
        <w:t>2</w:t>
      </w:r>
      <w:r>
        <w:tab/>
        <w:t>Reminders</w:t>
      </w:r>
      <w:bookmarkEnd w:id="2"/>
    </w:p>
    <w:p w14:paraId="22156701" w14:textId="77777777" w:rsidR="00BA0376" w:rsidRDefault="00BA0376" w:rsidP="00BA0376">
      <w:pPr>
        <w:pStyle w:val="Heading3"/>
      </w:pPr>
      <w:bookmarkStart w:id="3" w:name="_Toc164776926"/>
      <w:r>
        <w:t>2.1</w:t>
      </w:r>
      <w:r>
        <w:tab/>
        <w:t>IPR Declaration</w:t>
      </w:r>
      <w:bookmarkEnd w:id="3"/>
    </w:p>
    <w:p w14:paraId="1B20D3CC" w14:textId="77777777" w:rsidR="00D47E55" w:rsidRPr="00D47E55" w:rsidRDefault="00D47E55" w:rsidP="00D47E55">
      <w:r w:rsidRPr="00D47E55">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56A00F7" w14:textId="77777777" w:rsidR="00D47E55" w:rsidRPr="00D47E55" w:rsidRDefault="00D47E55" w:rsidP="00D47E55"/>
    <w:p w14:paraId="260EB16F" w14:textId="77777777" w:rsidR="00D47E55" w:rsidRDefault="00D47E55" w:rsidP="00D47E55">
      <w:r w:rsidRPr="00D47E55">
        <w:t xml:space="preserve">Delegates are asked to take note that they are thereby invited: </w:t>
      </w:r>
    </w:p>
    <w:p w14:paraId="36648EE9" w14:textId="07C38B64" w:rsidR="00D47E55" w:rsidRPr="00D47E55" w:rsidRDefault="00D47E55" w:rsidP="00D47E55">
      <w:r>
        <w:tab/>
        <w:t xml:space="preserve">- </w:t>
      </w:r>
      <w:r w:rsidRPr="00D47E55">
        <w:rPr>
          <w:sz w:val="18"/>
          <w:szCs w:val="18"/>
          <w:lang w:eastAsia="en-US"/>
        </w:rPr>
        <w:t>to investigate whether their organization or any other organization owns IPRs which were, or were likely to become, essential in respect of the work of 3GPP.</w:t>
      </w:r>
    </w:p>
    <w:p w14:paraId="2E2F9CE7" w14:textId="2ED32ADB" w:rsidR="00BA0376" w:rsidRPr="00D47E55" w:rsidRDefault="00D47E55" w:rsidP="00D47E55">
      <w:r>
        <w:rPr>
          <w:sz w:val="18"/>
          <w:szCs w:val="18"/>
          <w:lang w:eastAsia="en-US"/>
        </w:rPr>
        <w:tab/>
        <w:t xml:space="preserve">- </w:t>
      </w:r>
      <w:r w:rsidRPr="00D47E55">
        <w:rPr>
          <w:sz w:val="18"/>
          <w:szCs w:val="18"/>
          <w:lang w:eastAsia="en-US"/>
        </w:rPr>
        <w:t>to notify their respective Organizational Partners of all potential IPRs, e.g., for ETSI, by means of the IPR Information Statement and the Licensing declaration forms (See:</w:t>
      </w:r>
      <w:r w:rsidRPr="00D47E55">
        <w:rPr>
          <w:lang w:eastAsia="en-US"/>
        </w:rPr>
        <w:t xml:space="preserve"> </w:t>
      </w:r>
      <w:hyperlink r:id="rId9" w:history="1">
        <w:r w:rsidRPr="00D47E55">
          <w:rPr>
            <w:rStyle w:val="Hyperlink"/>
            <w:sz w:val="18"/>
            <w:szCs w:val="18"/>
            <w:lang w:eastAsia="en-US"/>
          </w:rPr>
          <w:t>http://ipr.etsi.org/</w:t>
        </w:r>
      </w:hyperlink>
      <w:r w:rsidRPr="00D47E55">
        <w:rPr>
          <w:sz w:val="18"/>
          <w:szCs w:val="18"/>
          <w:lang w:eastAsia="en-US"/>
        </w:rPr>
        <w:t>).</w:t>
      </w:r>
    </w:p>
    <w:p w14:paraId="545A9E40" w14:textId="77777777" w:rsidR="00BA0376" w:rsidRDefault="00BA0376" w:rsidP="00BA0376">
      <w:pPr>
        <w:pStyle w:val="Heading3"/>
      </w:pPr>
      <w:bookmarkStart w:id="4" w:name="_Toc164776927"/>
      <w:r>
        <w:t>2.2</w:t>
      </w:r>
      <w:r>
        <w:tab/>
        <w:t>Statement of Antitrust Compliance</w:t>
      </w:r>
      <w:bookmarkEnd w:id="4"/>
    </w:p>
    <w:p w14:paraId="3028852E" w14:textId="77777777" w:rsidR="00D47E55" w:rsidRPr="00D47E55" w:rsidRDefault="00D47E55" w:rsidP="00D47E55">
      <w:r w:rsidRPr="00D47E55">
        <w:t>I also draw your attention to the fact that 3GPP activities are subject to all applicable antitrust and competition laws and that compliance with said laws is therefore required of any participant of this TSG/WG meeting including the Chair and Vice Chairs. In case of question I recommend that you contact your legal counsel.</w:t>
      </w:r>
    </w:p>
    <w:p w14:paraId="520B0258" w14:textId="77777777" w:rsidR="00D47E55" w:rsidRPr="00D47E55" w:rsidRDefault="00D47E55" w:rsidP="00D47E55">
      <w:r w:rsidRPr="00D47E55">
        <w:t>The leadership shall conduct the present meeting with impartiality and in the interests of 3GPP.</w:t>
      </w:r>
    </w:p>
    <w:p w14:paraId="23AC9DA5" w14:textId="5DA7C4BE" w:rsidR="00D47E55" w:rsidRDefault="00D47E55" w:rsidP="00D47E55">
      <w:r w:rsidRPr="00D47E55">
        <w:t>Furthermore, I would like to remind you that timely submission of work items in advance of TSG/WG meetings is important to allow for full and fair consideration of such matters.</w:t>
      </w:r>
    </w:p>
    <w:p w14:paraId="28AF49FB" w14:textId="77777777" w:rsidR="00BA0376" w:rsidRDefault="00BA0376" w:rsidP="00BA0376">
      <w:pPr>
        <w:pStyle w:val="Heading3"/>
      </w:pPr>
      <w:bookmarkStart w:id="5" w:name="_Toc164776928"/>
      <w:r>
        <w:t>2.3</w:t>
      </w:r>
      <w:r>
        <w:tab/>
        <w:t xml:space="preserve">Responsible IT </w:t>
      </w:r>
      <w:proofErr w:type="spellStart"/>
      <w:r>
        <w:t>Behavior</w:t>
      </w:r>
      <w:bookmarkEnd w:id="5"/>
      <w:proofErr w:type="spellEnd"/>
    </w:p>
    <w:p w14:paraId="6EAEF382" w14:textId="77777777" w:rsidR="00D47E55" w:rsidRPr="00D47E55" w:rsidRDefault="00D47E55" w:rsidP="00D47E55">
      <w:pPr>
        <w:widowControl w:val="0"/>
        <w:ind w:right="360"/>
        <w:rPr>
          <w:lang w:eastAsia="en-US"/>
        </w:rPr>
      </w:pPr>
      <w:r w:rsidRPr="00D47E55">
        <w:rPr>
          <w:lang w:eastAsia="en-US"/>
        </w:rPr>
        <w:t>We all share meeting IT resources with one another. Delegates should restrict their IT usage to things which are essential for the meeting, and they:</w:t>
      </w:r>
    </w:p>
    <w:p w14:paraId="48C0BA09" w14:textId="77777777" w:rsidR="00D47E55" w:rsidRPr="00D47E55" w:rsidRDefault="00D47E55" w:rsidP="00D47E55">
      <w:pPr>
        <w:widowControl w:val="0"/>
        <w:ind w:right="360"/>
        <w:rPr>
          <w:lang w:eastAsia="en-US"/>
        </w:rPr>
      </w:pPr>
    </w:p>
    <w:p w14:paraId="24ADD632" w14:textId="77777777" w:rsidR="00D47E55" w:rsidRPr="00D47E55" w:rsidRDefault="00D47E55" w:rsidP="00D47E55">
      <w:pPr>
        <w:widowControl w:val="0"/>
        <w:ind w:right="360"/>
        <w:rPr>
          <w:lang w:eastAsia="en-US"/>
        </w:rPr>
      </w:pPr>
      <w:r w:rsidRPr="00D47E55">
        <w:rPr>
          <w:lang w:eastAsia="en-US"/>
        </w:rPr>
        <w:t>1. shall not use the network to engage in illegal activities. This includes activities such as copyright violation, hacking, espionage or any other activity that may be prohibited by local laws.</w:t>
      </w:r>
    </w:p>
    <w:p w14:paraId="3BFEF75C" w14:textId="77777777" w:rsidR="00D47E55" w:rsidRPr="00D47E55" w:rsidRDefault="00D47E55" w:rsidP="00D47E55">
      <w:pPr>
        <w:widowControl w:val="0"/>
        <w:ind w:right="360"/>
        <w:rPr>
          <w:lang w:eastAsia="en-US"/>
        </w:rPr>
      </w:pPr>
      <w:r w:rsidRPr="00D47E55">
        <w:rPr>
          <w:lang w:eastAsia="en-US"/>
        </w:rPr>
        <w:t>2. shall not engage in non-work-related activities that consume excessive bandwidth or cause significant network performance degradation.</w:t>
      </w:r>
    </w:p>
    <w:p w14:paraId="3F644AEE" w14:textId="77777777" w:rsidR="00D47E55" w:rsidRPr="00D47E55" w:rsidRDefault="00D47E55" w:rsidP="00D47E55">
      <w:pPr>
        <w:widowControl w:val="0"/>
        <w:ind w:right="360"/>
        <w:rPr>
          <w:lang w:eastAsia="en-US"/>
        </w:rPr>
      </w:pPr>
    </w:p>
    <w:p w14:paraId="059B6362" w14:textId="77777777" w:rsidR="00D47E55" w:rsidRPr="00D47E55" w:rsidRDefault="00D47E55" w:rsidP="00D47E55">
      <w:pPr>
        <w:widowControl w:val="0"/>
        <w:ind w:right="360"/>
        <w:rPr>
          <w:lang w:eastAsia="en-US"/>
        </w:rPr>
      </w:pPr>
      <w:r w:rsidRPr="00D47E55">
        <w:rPr>
          <w:lang w:eastAsia="en-US"/>
        </w:rPr>
        <w:t>And most importantly:</w:t>
      </w:r>
    </w:p>
    <w:p w14:paraId="35404EB0" w14:textId="77777777" w:rsidR="00D47E55" w:rsidRPr="00D47E55" w:rsidRDefault="00D47E55" w:rsidP="00D47E55">
      <w:pPr>
        <w:widowControl w:val="0"/>
        <w:ind w:right="360"/>
        <w:rPr>
          <w:lang w:eastAsia="en-US"/>
        </w:rPr>
      </w:pPr>
      <w:r w:rsidRPr="00D47E55">
        <w:rPr>
          <w:lang w:eastAsia="en-US"/>
        </w:rPr>
        <w:t xml:space="preserve">1. DON’T place your </w:t>
      </w:r>
      <w:proofErr w:type="spellStart"/>
      <w:r w:rsidRPr="00D47E55">
        <w:rPr>
          <w:lang w:eastAsia="en-US"/>
        </w:rPr>
        <w:t>WiFi</w:t>
      </w:r>
      <w:proofErr w:type="spellEnd"/>
      <w:r w:rsidRPr="00D47E55">
        <w:rPr>
          <w:lang w:eastAsia="en-US"/>
        </w:rPr>
        <w:t xml:space="preserve"> device in ad-hoc mode;</w:t>
      </w:r>
    </w:p>
    <w:p w14:paraId="7F179697" w14:textId="77777777" w:rsidR="00D47E55" w:rsidRPr="00D47E55" w:rsidRDefault="00D47E55" w:rsidP="00D47E55">
      <w:pPr>
        <w:widowControl w:val="0"/>
        <w:ind w:right="360"/>
        <w:rPr>
          <w:lang w:eastAsia="en-US"/>
        </w:rPr>
      </w:pPr>
      <w:r w:rsidRPr="00D47E55">
        <w:rPr>
          <w:lang w:eastAsia="en-US"/>
        </w:rPr>
        <w:t>2. DON’T set up a personal hotspot in the meeting room;</w:t>
      </w:r>
    </w:p>
    <w:p w14:paraId="46F92B32" w14:textId="77777777" w:rsidR="00D47E55" w:rsidRPr="00D47E55" w:rsidRDefault="00D47E55" w:rsidP="00D47E55">
      <w:pPr>
        <w:widowControl w:val="0"/>
        <w:ind w:right="360"/>
        <w:rPr>
          <w:lang w:eastAsia="en-US"/>
        </w:rPr>
      </w:pPr>
      <w:r w:rsidRPr="00D47E55">
        <w:rPr>
          <w:lang w:eastAsia="en-US"/>
        </w:rPr>
        <w:t>3. DO try 802.11a if your device supports it;</w:t>
      </w:r>
    </w:p>
    <w:p w14:paraId="5FFAFF3E" w14:textId="77777777" w:rsidR="00D47E55" w:rsidRPr="00D47E55" w:rsidRDefault="00D47E55" w:rsidP="00D47E55">
      <w:pPr>
        <w:widowControl w:val="0"/>
        <w:ind w:right="360"/>
        <w:rPr>
          <w:lang w:eastAsia="en-US"/>
        </w:rPr>
      </w:pPr>
      <w:r w:rsidRPr="00D47E55">
        <w:rPr>
          <w:lang w:eastAsia="en-US"/>
        </w:rPr>
        <w:t>4. DON’T manually allocate an IP address;</w:t>
      </w:r>
    </w:p>
    <w:p w14:paraId="3B1EE4CF" w14:textId="77777777" w:rsidR="00D47E55" w:rsidRPr="00D47E55" w:rsidRDefault="00D47E55" w:rsidP="00D47E55">
      <w:pPr>
        <w:widowControl w:val="0"/>
        <w:ind w:right="360"/>
        <w:rPr>
          <w:lang w:eastAsia="en-US"/>
        </w:rPr>
      </w:pPr>
      <w:r w:rsidRPr="00D47E55">
        <w:rPr>
          <w:lang w:eastAsia="en-US"/>
        </w:rPr>
        <w:t>5. DON’T stream video, play online games, or download huge files;</w:t>
      </w:r>
    </w:p>
    <w:p w14:paraId="5F4CD8A8" w14:textId="2B3CB9A2" w:rsidR="00BA0376" w:rsidRPr="00D47E55" w:rsidRDefault="00D47E55" w:rsidP="00D47E55">
      <w:r w:rsidRPr="00D47E55">
        <w:rPr>
          <w:lang w:eastAsia="en-US"/>
        </w:rPr>
        <w:t>6. DON’T use packet probing software (e.g., packet sniffers or port scanners) which clogs the local network.</w:t>
      </w:r>
    </w:p>
    <w:p w14:paraId="547379E3" w14:textId="77777777" w:rsidR="00BA0376" w:rsidRDefault="00BA0376" w:rsidP="00BA0376">
      <w:pPr>
        <w:pStyle w:val="Heading3"/>
      </w:pPr>
      <w:bookmarkStart w:id="6" w:name="_Toc164776929"/>
      <w:r>
        <w:lastRenderedPageBreak/>
        <w:t>2.4</w:t>
      </w:r>
      <w:r>
        <w:tab/>
        <w:t>Additional reminders</w:t>
      </w:r>
      <w:bookmarkEnd w:id="6"/>
    </w:p>
    <w:p w14:paraId="68B95620" w14:textId="77777777" w:rsidR="00D47E55" w:rsidRPr="00D47E55" w:rsidRDefault="00D47E55" w:rsidP="00D47E55">
      <w:pPr>
        <w:widowControl w:val="0"/>
        <w:ind w:left="144" w:hanging="144"/>
        <w:rPr>
          <w:lang w:eastAsia="en-US"/>
        </w:rPr>
      </w:pPr>
      <w:r w:rsidRPr="00D47E55">
        <w:rPr>
          <w:lang w:eastAsia="en-US"/>
        </w:rPr>
        <w:t>1. All agreed CRs must be provided during the meeting week, that is, BEFORE the end of the meeting. In order to continue with the principle of “agreed unseen” CRs, please make sure that all such CRs are uploaded in time and that they contain exactly the agreed changes.</w:t>
      </w:r>
    </w:p>
    <w:p w14:paraId="2929EF87" w14:textId="77777777" w:rsidR="00D47E55" w:rsidRPr="00D47E55" w:rsidRDefault="00D47E55" w:rsidP="00D47E55">
      <w:pPr>
        <w:widowControl w:val="0"/>
        <w:ind w:left="144" w:hanging="144"/>
        <w:rPr>
          <w:lang w:eastAsia="en-US"/>
        </w:rPr>
      </w:pPr>
    </w:p>
    <w:p w14:paraId="48D6E915" w14:textId="77777777" w:rsidR="00D47E55" w:rsidRPr="00D47E55" w:rsidRDefault="00D47E55" w:rsidP="00D47E55">
      <w:pPr>
        <w:widowControl w:val="0"/>
        <w:ind w:left="144" w:hanging="144"/>
        <w:rPr>
          <w:lang w:eastAsia="en-US"/>
        </w:rPr>
      </w:pPr>
      <w:r w:rsidRPr="00D47E55">
        <w:rPr>
          <w:lang w:eastAsia="en-US"/>
        </w:rPr>
        <w:t>2. During physical meetings, prefer face-to-face offline discussion to e-mail discussion.</w:t>
      </w:r>
    </w:p>
    <w:p w14:paraId="77B898B3" w14:textId="77777777" w:rsidR="00D47E55" w:rsidRPr="00D47E55" w:rsidRDefault="00D47E55" w:rsidP="00D47E55">
      <w:pPr>
        <w:widowControl w:val="0"/>
        <w:ind w:left="144" w:hanging="144"/>
        <w:rPr>
          <w:lang w:eastAsia="en-US"/>
        </w:rPr>
      </w:pPr>
    </w:p>
    <w:p w14:paraId="7FC71591" w14:textId="77777777" w:rsidR="00D47E55" w:rsidRPr="00D47E55" w:rsidRDefault="00D47E55" w:rsidP="00D47E55">
      <w:pPr>
        <w:widowControl w:val="0"/>
        <w:ind w:left="144" w:hanging="144"/>
        <w:rPr>
          <w:lang w:eastAsia="en-US"/>
        </w:rPr>
      </w:pPr>
      <w:r w:rsidRPr="00D47E55">
        <w:rPr>
          <w:lang w:eastAsia="en-US"/>
        </w:rPr>
        <w:t xml:space="preserve">3. Come-Backs (CB), server, reflector and e-mail discussions: </w:t>
      </w:r>
    </w:p>
    <w:p w14:paraId="13935656" w14:textId="77777777" w:rsidR="00D47E55" w:rsidRPr="00D47E55" w:rsidRDefault="00D47E55" w:rsidP="00D47E55">
      <w:pPr>
        <w:widowControl w:val="0"/>
        <w:ind w:left="210"/>
        <w:rPr>
          <w:lang w:eastAsia="en-US"/>
        </w:rPr>
      </w:pPr>
      <w:r w:rsidRPr="00D47E55">
        <w:rPr>
          <w:lang w:eastAsia="en-US"/>
        </w:rPr>
        <w:t>When a CB is set up, e.g.:</w:t>
      </w:r>
    </w:p>
    <w:p w14:paraId="1663E20F" w14:textId="77777777" w:rsidR="00D47E55" w:rsidRPr="00D47E55" w:rsidRDefault="00D47E55" w:rsidP="00D47E55">
      <w:pPr>
        <w:widowControl w:val="0"/>
        <w:ind w:left="1560" w:hanging="144"/>
        <w:rPr>
          <w:lang w:eastAsia="en-US"/>
        </w:rPr>
      </w:pPr>
      <w:r w:rsidRPr="00D47E55">
        <w:rPr>
          <w:b/>
          <w:color w:val="FF00FF"/>
          <w:lang w:eastAsia="en-US"/>
        </w:rPr>
        <w:t xml:space="preserve">CB: # </w:t>
      </w:r>
      <w:r w:rsidRPr="00D47E55">
        <w:rPr>
          <w:b/>
          <w:color w:val="FF00FF"/>
          <w:highlight w:val="yellow"/>
          <w:lang w:eastAsia="en-US"/>
        </w:rPr>
        <w:t>1</w:t>
      </w:r>
      <w:r w:rsidRPr="00D47E55">
        <w:rPr>
          <w:b/>
          <w:color w:val="FF00FF"/>
          <w:lang w:eastAsia="en-US"/>
        </w:rPr>
        <w:t>_Name</w:t>
      </w:r>
    </w:p>
    <w:p w14:paraId="10E41180" w14:textId="77777777" w:rsidR="00D47E55" w:rsidRPr="00D47E55" w:rsidRDefault="00D47E55" w:rsidP="00D47E55">
      <w:pPr>
        <w:widowControl w:val="0"/>
        <w:ind w:left="1560" w:hanging="144"/>
        <w:rPr>
          <w:lang w:eastAsia="en-US"/>
        </w:rPr>
      </w:pPr>
      <w:r w:rsidRPr="00D47E55">
        <w:rPr>
          <w:b/>
          <w:color w:val="FF00FF"/>
          <w:lang w:eastAsia="en-US"/>
        </w:rPr>
        <w:t>- topics of the offline discussion</w:t>
      </w:r>
    </w:p>
    <w:p w14:paraId="188009E2" w14:textId="77777777" w:rsidR="00D47E55" w:rsidRPr="00D47E55" w:rsidRDefault="00D47E55" w:rsidP="00D47E55">
      <w:pPr>
        <w:widowControl w:val="0"/>
        <w:ind w:left="1560" w:hanging="144"/>
        <w:rPr>
          <w:lang w:eastAsia="en-US"/>
        </w:rPr>
      </w:pPr>
      <w:r w:rsidRPr="00D47E55">
        <w:rPr>
          <w:color w:val="000000"/>
          <w:lang w:eastAsia="en-US"/>
        </w:rPr>
        <w:t>(Company Owner - moderator)</w:t>
      </w:r>
    </w:p>
    <w:p w14:paraId="0307E74A" w14:textId="77777777" w:rsidR="00D47E55" w:rsidRPr="00D47E55" w:rsidRDefault="00D47E55" w:rsidP="00D47E55">
      <w:pPr>
        <w:widowControl w:val="0"/>
        <w:ind w:left="1560" w:hanging="144"/>
        <w:rPr>
          <w:color w:val="000000"/>
          <w:lang w:eastAsia="en-US"/>
        </w:rPr>
      </w:pPr>
      <w:r w:rsidRPr="00D47E55">
        <w:rPr>
          <w:color w:val="000000"/>
          <w:lang w:eastAsia="en-US"/>
        </w:rPr>
        <w:t>Rev in R3-xxxxxx</w:t>
      </w:r>
    </w:p>
    <w:p w14:paraId="6140C099" w14:textId="77777777" w:rsidR="00D47E55" w:rsidRPr="00D47E55" w:rsidRDefault="00D47E55" w:rsidP="00D47E55">
      <w:pPr>
        <w:widowControl w:val="0"/>
        <w:ind w:left="1560" w:hanging="144"/>
        <w:rPr>
          <w:lang w:eastAsia="en-US"/>
        </w:rPr>
      </w:pPr>
      <w:r w:rsidRPr="00D47E55">
        <w:rPr>
          <w:color w:val="000000"/>
          <w:lang w:eastAsia="en-US"/>
        </w:rPr>
        <w:t>Summary of offline disc R3-xxxxxy</w:t>
      </w:r>
    </w:p>
    <w:p w14:paraId="0C2988B3" w14:textId="77777777" w:rsidR="00D47E55" w:rsidRPr="00D47E55" w:rsidRDefault="00D47E55" w:rsidP="00D47E55">
      <w:pPr>
        <w:widowControl w:val="0"/>
        <w:numPr>
          <w:ilvl w:val="0"/>
          <w:numId w:val="2"/>
        </w:numPr>
        <w:spacing w:before="100" w:beforeAutospacing="1"/>
        <w:ind w:left="480" w:hanging="270"/>
        <w:rPr>
          <w:lang w:eastAsia="en-US"/>
        </w:rPr>
      </w:pPr>
      <w:r w:rsidRPr="00D47E55">
        <w:rPr>
          <w:color w:val="000000"/>
          <w:lang w:eastAsia="en-US"/>
        </w:rPr>
        <w:t>Create a folder in “Inbox/Drafts/</w:t>
      </w:r>
      <w:r w:rsidRPr="00D47E55">
        <w:rPr>
          <w:b/>
          <w:color w:val="FF00FF"/>
          <w:highlight w:val="yellow"/>
          <w:lang w:eastAsia="en-US"/>
        </w:rPr>
        <w:t>1</w:t>
      </w:r>
      <w:r w:rsidRPr="00D47E55">
        <w:rPr>
          <w:b/>
          <w:color w:val="FF00FF"/>
          <w:lang w:eastAsia="en-US"/>
        </w:rPr>
        <w:t>_Name</w:t>
      </w:r>
      <w:r w:rsidRPr="00D47E55">
        <w:rPr>
          <w:color w:val="000000"/>
          <w:lang w:eastAsia="en-US"/>
        </w:rPr>
        <w:t>” with the assigned CB number (</w:t>
      </w:r>
      <w:r w:rsidRPr="00D47E55">
        <w:rPr>
          <w:b/>
          <w:color w:val="FF00FF"/>
          <w:highlight w:val="yellow"/>
          <w:lang w:eastAsia="en-US"/>
        </w:rPr>
        <w:t>1</w:t>
      </w:r>
      <w:r w:rsidRPr="00D47E55">
        <w:rPr>
          <w:color w:val="000000"/>
          <w:lang w:eastAsia="en-US"/>
        </w:rPr>
        <w:t>) and name;</w:t>
      </w:r>
    </w:p>
    <w:p w14:paraId="306E00B6" w14:textId="77777777" w:rsidR="00D47E55" w:rsidRPr="00D47E55" w:rsidRDefault="00D47E55" w:rsidP="00D47E55">
      <w:pPr>
        <w:widowControl w:val="0"/>
        <w:numPr>
          <w:ilvl w:val="0"/>
          <w:numId w:val="2"/>
        </w:numPr>
        <w:spacing w:before="100" w:beforeAutospacing="1"/>
        <w:ind w:left="480" w:hanging="270"/>
        <w:rPr>
          <w:lang w:eastAsia="en-US"/>
        </w:rPr>
      </w:pPr>
      <w:r w:rsidRPr="00D47E55">
        <w:rPr>
          <w:color w:val="000000"/>
          <w:lang w:eastAsia="en-US"/>
        </w:rPr>
        <w:t>Upload all drafts, corrections, revisions, etc. in the same folder “Inbox/Drafts/</w:t>
      </w:r>
      <w:r w:rsidRPr="00D47E55">
        <w:rPr>
          <w:b/>
          <w:color w:val="FF00FF"/>
          <w:highlight w:val="yellow"/>
          <w:lang w:eastAsia="en-US"/>
        </w:rPr>
        <w:t>1</w:t>
      </w:r>
      <w:r w:rsidRPr="00D47E55">
        <w:rPr>
          <w:b/>
          <w:color w:val="FF00FF"/>
          <w:lang w:eastAsia="en-US"/>
        </w:rPr>
        <w:t>_Name</w:t>
      </w:r>
      <w:r w:rsidRPr="00D47E55">
        <w:rPr>
          <w:color w:val="000000"/>
          <w:lang w:eastAsia="en-US"/>
        </w:rPr>
        <w:t>”;</w:t>
      </w:r>
    </w:p>
    <w:p w14:paraId="071E1D1D" w14:textId="77777777" w:rsidR="00D47E55" w:rsidRPr="00D47E55" w:rsidRDefault="00D47E55" w:rsidP="00D47E55">
      <w:pPr>
        <w:widowControl w:val="0"/>
        <w:numPr>
          <w:ilvl w:val="0"/>
          <w:numId w:val="2"/>
        </w:numPr>
        <w:spacing w:before="100" w:beforeAutospacing="1"/>
        <w:ind w:left="480" w:hanging="270"/>
        <w:rPr>
          <w:lang w:eastAsia="en-US"/>
        </w:rPr>
      </w:pPr>
      <w:r w:rsidRPr="00D47E55">
        <w:rPr>
          <w:color w:val="000000"/>
          <w:lang w:eastAsia="en-US"/>
        </w:rPr>
        <w:t>Avoid sending drafts via e-mail or on the reflector!</w:t>
      </w:r>
    </w:p>
    <w:p w14:paraId="294F9098" w14:textId="77777777" w:rsidR="00D47E55" w:rsidRPr="00D47E55" w:rsidRDefault="00D47E55" w:rsidP="00D47E55">
      <w:pPr>
        <w:widowControl w:val="0"/>
        <w:numPr>
          <w:ilvl w:val="0"/>
          <w:numId w:val="2"/>
        </w:numPr>
        <w:spacing w:before="100" w:beforeAutospacing="1"/>
        <w:ind w:left="480" w:hanging="270"/>
        <w:rPr>
          <w:lang w:eastAsia="en-US"/>
        </w:rPr>
      </w:pPr>
      <w:r w:rsidRPr="00D47E55">
        <w:rPr>
          <w:color w:val="000000"/>
          <w:lang w:eastAsia="en-US"/>
        </w:rPr>
        <w:t>When sending e-mails, do not attach any document, and please minimize e-mail discussion (e.g. it is enough to announce start of discussion, availability of drafts on server, support for a document, discussion conclusion).</w:t>
      </w:r>
    </w:p>
    <w:p w14:paraId="6C6ACD64" w14:textId="77777777" w:rsidR="00D47E55" w:rsidRPr="00D47E55" w:rsidRDefault="00D47E55" w:rsidP="00D47E55">
      <w:pPr>
        <w:widowControl w:val="0"/>
        <w:numPr>
          <w:ilvl w:val="0"/>
          <w:numId w:val="2"/>
        </w:numPr>
        <w:spacing w:before="100" w:beforeAutospacing="1"/>
        <w:ind w:left="480" w:hanging="270"/>
        <w:rPr>
          <w:lang w:eastAsia="en-US"/>
        </w:rPr>
      </w:pPr>
      <w:r w:rsidRPr="00D47E55">
        <w:rPr>
          <w:color w:val="000000"/>
          <w:lang w:eastAsia="en-US"/>
        </w:rPr>
        <w:t>It is highly beneficial if the summary of offline discussion contains proposals for “official” group conclusions, e.g. “propose to agree R3-xxxxxx”, “propose to agree that….”, “no agreement”, “to be continued”, etc.</w:t>
      </w:r>
    </w:p>
    <w:p w14:paraId="58565BAE" w14:textId="77777777" w:rsidR="00D47E55" w:rsidRPr="00D47E55" w:rsidRDefault="00D47E55" w:rsidP="00D47E55">
      <w:pPr>
        <w:widowControl w:val="0"/>
        <w:rPr>
          <w:color w:val="000000"/>
          <w:lang w:eastAsia="en-US"/>
        </w:rPr>
      </w:pPr>
    </w:p>
    <w:p w14:paraId="040800D9" w14:textId="77777777" w:rsidR="00D47E55" w:rsidRPr="00D47E55" w:rsidRDefault="00D47E55" w:rsidP="00D47E55">
      <w:pPr>
        <w:widowControl w:val="0"/>
        <w:rPr>
          <w:lang w:eastAsia="en-US"/>
        </w:rPr>
      </w:pPr>
      <w:r w:rsidRPr="00D47E55">
        <w:rPr>
          <w:lang w:eastAsia="en-US"/>
        </w:rPr>
        <w:t>3bis. For e-meetings, the above also applies for e-mail discussions set up by the Chair before the meeting, e.g.:</w:t>
      </w:r>
    </w:p>
    <w:p w14:paraId="4215481E" w14:textId="77777777" w:rsidR="00D47E55" w:rsidRPr="00D47E55" w:rsidRDefault="00D47E55" w:rsidP="00D47E55">
      <w:pPr>
        <w:widowControl w:val="0"/>
        <w:ind w:left="1560" w:hanging="144"/>
        <w:rPr>
          <w:color w:val="7030A0"/>
          <w:lang w:eastAsia="en-US"/>
        </w:rPr>
      </w:pPr>
      <w:r w:rsidRPr="00D47E55">
        <w:rPr>
          <w:b/>
          <w:color w:val="7030A0"/>
          <w:lang w:eastAsia="en-US"/>
        </w:rPr>
        <w:t>CB # 2_E-mail_Name</w:t>
      </w:r>
    </w:p>
    <w:p w14:paraId="457C8515" w14:textId="77777777" w:rsidR="00D47E55" w:rsidRPr="00D47E55" w:rsidRDefault="00D47E55" w:rsidP="00D47E55">
      <w:pPr>
        <w:widowControl w:val="0"/>
        <w:ind w:left="1560" w:hanging="144"/>
        <w:rPr>
          <w:color w:val="7030A0"/>
          <w:lang w:eastAsia="en-US"/>
        </w:rPr>
      </w:pPr>
      <w:r w:rsidRPr="00D47E55">
        <w:rPr>
          <w:b/>
          <w:color w:val="7030A0"/>
          <w:lang w:eastAsia="en-US"/>
        </w:rPr>
        <w:t>- open-ended topics of the e-mail discussion</w:t>
      </w:r>
    </w:p>
    <w:p w14:paraId="550A5CD5" w14:textId="77777777" w:rsidR="00D47E55" w:rsidRPr="00D47E55" w:rsidRDefault="00D47E55" w:rsidP="00D47E55">
      <w:pPr>
        <w:widowControl w:val="0"/>
        <w:ind w:left="1560" w:hanging="144"/>
        <w:rPr>
          <w:lang w:eastAsia="en-US"/>
        </w:rPr>
      </w:pPr>
      <w:r w:rsidRPr="00D47E55">
        <w:rPr>
          <w:color w:val="000000"/>
          <w:lang w:eastAsia="en-US"/>
        </w:rPr>
        <w:t>(Company Owner - moderator)</w:t>
      </w:r>
    </w:p>
    <w:p w14:paraId="099827EE" w14:textId="77777777" w:rsidR="00D47E55" w:rsidRPr="00D47E55" w:rsidRDefault="00D47E55" w:rsidP="00D47E55">
      <w:pPr>
        <w:widowControl w:val="0"/>
        <w:ind w:left="1560" w:hanging="144"/>
        <w:rPr>
          <w:color w:val="000000"/>
          <w:lang w:eastAsia="en-US"/>
        </w:rPr>
      </w:pPr>
      <w:r w:rsidRPr="00D47E55">
        <w:rPr>
          <w:color w:val="000000"/>
          <w:lang w:eastAsia="en-US"/>
        </w:rPr>
        <w:t>Summary of offline disc R3-xxxxxx</w:t>
      </w:r>
    </w:p>
    <w:p w14:paraId="2D40930E" w14:textId="77777777" w:rsidR="00D47E55" w:rsidRPr="00D47E55" w:rsidRDefault="00D47E55" w:rsidP="00D47E55">
      <w:pPr>
        <w:widowControl w:val="0"/>
        <w:ind w:left="1560" w:hanging="144"/>
        <w:rPr>
          <w:color w:val="000000"/>
          <w:lang w:eastAsia="en-US"/>
        </w:rPr>
      </w:pPr>
      <w:r w:rsidRPr="00D47E55">
        <w:rPr>
          <w:color w:val="000000"/>
          <w:lang w:eastAsia="en-US"/>
        </w:rPr>
        <w:t>…etc.</w:t>
      </w:r>
    </w:p>
    <w:p w14:paraId="21563F67" w14:textId="77777777" w:rsidR="00D47E55" w:rsidRPr="00D47E55" w:rsidRDefault="00D47E55" w:rsidP="00D47E55">
      <w:pPr>
        <w:widowControl w:val="0"/>
        <w:rPr>
          <w:lang w:eastAsia="en-US"/>
        </w:rPr>
      </w:pPr>
    </w:p>
    <w:p w14:paraId="04CB188E" w14:textId="77777777" w:rsidR="00D47E55" w:rsidRPr="00D47E55" w:rsidRDefault="00D47E55" w:rsidP="00D47E55">
      <w:pPr>
        <w:widowControl w:val="0"/>
        <w:ind w:left="120" w:hanging="120"/>
        <w:rPr>
          <w:lang w:eastAsia="en-US"/>
        </w:rPr>
      </w:pPr>
      <w:r w:rsidRPr="00D47E55">
        <w:rPr>
          <w:lang w:eastAsia="en-US"/>
        </w:rPr>
        <w:t xml:space="preserve">4. To encourage the use of </w:t>
      </w:r>
      <w:proofErr w:type="spellStart"/>
      <w:r w:rsidRPr="00D47E55">
        <w:rPr>
          <w:lang w:eastAsia="en-US"/>
        </w:rPr>
        <w:t>pCRs</w:t>
      </w:r>
      <w:proofErr w:type="spellEnd"/>
      <w:r w:rsidRPr="00D47E55">
        <w:rPr>
          <w:lang w:eastAsia="en-US"/>
        </w:rPr>
        <w:t xml:space="preserve">, if there are discussion papers and </w:t>
      </w:r>
      <w:proofErr w:type="spellStart"/>
      <w:r w:rsidRPr="00D47E55">
        <w:rPr>
          <w:lang w:eastAsia="en-US"/>
        </w:rPr>
        <w:t>pCRs</w:t>
      </w:r>
      <w:proofErr w:type="spellEnd"/>
      <w:r w:rsidRPr="00D47E55">
        <w:rPr>
          <w:lang w:eastAsia="en-US"/>
        </w:rPr>
        <w:t xml:space="preserve"> from the same company on the same topic, only the </w:t>
      </w:r>
      <w:proofErr w:type="spellStart"/>
      <w:r w:rsidRPr="00D47E55">
        <w:rPr>
          <w:lang w:eastAsia="en-US"/>
        </w:rPr>
        <w:t>pCRs</w:t>
      </w:r>
      <w:proofErr w:type="spellEnd"/>
      <w:r w:rsidRPr="00D47E55">
        <w:rPr>
          <w:lang w:eastAsia="en-US"/>
        </w:rPr>
        <w:t xml:space="preserve"> will be treated.</w:t>
      </w:r>
    </w:p>
    <w:p w14:paraId="7E79B3A8" w14:textId="77777777" w:rsidR="00D47E55" w:rsidRPr="00D47E55" w:rsidRDefault="00D47E55" w:rsidP="00D47E55">
      <w:pPr>
        <w:widowControl w:val="0"/>
        <w:rPr>
          <w:lang w:eastAsia="en-US"/>
        </w:rPr>
      </w:pPr>
    </w:p>
    <w:p w14:paraId="1DEE3D74" w14:textId="77777777" w:rsidR="00D47E55" w:rsidRPr="00D47E55" w:rsidRDefault="00D47E55" w:rsidP="00D47E55">
      <w:pPr>
        <w:widowControl w:val="0"/>
        <w:rPr>
          <w:lang w:eastAsia="en-US"/>
        </w:rPr>
      </w:pPr>
      <w:r w:rsidRPr="00D47E55">
        <w:rPr>
          <w:lang w:eastAsia="en-US"/>
        </w:rPr>
        <w:t>5. Papers submitted to the wrong AI will not be treated.</w:t>
      </w:r>
    </w:p>
    <w:p w14:paraId="57B843B6" w14:textId="77777777" w:rsidR="00D47E55" w:rsidRPr="00D47E55" w:rsidRDefault="00D47E55" w:rsidP="00D47E55">
      <w:pPr>
        <w:widowControl w:val="0"/>
        <w:rPr>
          <w:lang w:eastAsia="en-US"/>
        </w:rPr>
      </w:pPr>
    </w:p>
    <w:p w14:paraId="530A7C46" w14:textId="77777777" w:rsidR="00D47E55" w:rsidRPr="00D47E55" w:rsidRDefault="00D47E55" w:rsidP="00D47E55">
      <w:pPr>
        <w:widowControl w:val="0"/>
        <w:ind w:left="120" w:hanging="120"/>
        <w:rPr>
          <w:lang w:eastAsia="en-US"/>
        </w:rPr>
      </w:pPr>
      <w:r w:rsidRPr="00D47E55">
        <w:rPr>
          <w:lang w:eastAsia="en-US"/>
        </w:rPr>
        <w:t xml:space="preserve">6. When subsections are available, please do not submit papers to the “top level” AI. If you think none of the available subsections fits your contribution, then it should go to the “Others” subsection. Any papers submitted to the “top </w:t>
      </w:r>
      <w:r w:rsidRPr="00D47E55">
        <w:rPr>
          <w:lang w:eastAsia="en-US"/>
        </w:rPr>
        <w:lastRenderedPageBreak/>
        <w:t>level” AIs should not expected to be treated.</w:t>
      </w:r>
    </w:p>
    <w:p w14:paraId="544E7D7E" w14:textId="77777777" w:rsidR="00D47E55" w:rsidRPr="00D47E55" w:rsidRDefault="00D47E55" w:rsidP="00D47E55">
      <w:pPr>
        <w:widowControl w:val="0"/>
        <w:rPr>
          <w:lang w:eastAsia="en-US"/>
        </w:rPr>
      </w:pPr>
    </w:p>
    <w:p w14:paraId="62313279" w14:textId="77777777" w:rsidR="00D47E55" w:rsidRPr="00D47E55" w:rsidRDefault="00D47E55" w:rsidP="00D47E55">
      <w:pPr>
        <w:widowControl w:val="0"/>
        <w:rPr>
          <w:lang w:eastAsia="en-US"/>
        </w:rPr>
      </w:pPr>
      <w:r w:rsidRPr="00D47E55">
        <w:rPr>
          <w:lang w:eastAsia="en-US"/>
        </w:rPr>
        <w:t>7. To save time, incoming LSs which have no action for RAN3 will not be treated unless they are flagged to the Chair before the start of the meeting.</w:t>
      </w:r>
    </w:p>
    <w:p w14:paraId="146A34C9" w14:textId="77777777" w:rsidR="00D47E55" w:rsidRPr="00D47E55" w:rsidRDefault="00D47E55" w:rsidP="00D47E55">
      <w:pPr>
        <w:widowControl w:val="0"/>
        <w:rPr>
          <w:lang w:eastAsia="en-US"/>
        </w:rPr>
      </w:pPr>
    </w:p>
    <w:p w14:paraId="4977BAEA" w14:textId="77777777" w:rsidR="00D47E55" w:rsidRPr="00D47E55" w:rsidRDefault="00D47E55" w:rsidP="00D47E55">
      <w:pPr>
        <w:rPr>
          <w:lang w:eastAsia="en-US"/>
        </w:rPr>
      </w:pPr>
      <w:r w:rsidRPr="00D47E55">
        <w:rPr>
          <w:lang w:eastAsia="en-US"/>
        </w:rPr>
        <w:t xml:space="preserve">8. QUOTAS – Each company may submit up to a certain number of contributions to the Agenda Item where this number appears. This number applies to the </w:t>
      </w:r>
      <w:r w:rsidRPr="00D47E55">
        <w:rPr>
          <w:i/>
          <w:lang w:eastAsia="en-US"/>
        </w:rPr>
        <w:t>sum</w:t>
      </w:r>
      <w:r w:rsidRPr="00D47E55">
        <w:rPr>
          <w:lang w:eastAsia="en-US"/>
        </w:rPr>
        <w:t xml:space="preserve"> of the </w:t>
      </w:r>
      <w:proofErr w:type="spellStart"/>
      <w:r w:rsidRPr="00D47E55">
        <w:rPr>
          <w:lang w:eastAsia="en-US"/>
        </w:rPr>
        <w:t>Tdocs</w:t>
      </w:r>
      <w:proofErr w:type="spellEnd"/>
      <w:r w:rsidRPr="00D47E55">
        <w:rPr>
          <w:lang w:eastAsia="en-US"/>
        </w:rPr>
        <w:t xml:space="preserve"> submitted to </w:t>
      </w:r>
      <w:r w:rsidRPr="00D47E55">
        <w:rPr>
          <w:i/>
          <w:lang w:eastAsia="en-US"/>
        </w:rPr>
        <w:t>all</w:t>
      </w:r>
      <w:r w:rsidRPr="00D47E55">
        <w:rPr>
          <w:lang w:eastAsia="en-US"/>
        </w:rPr>
        <w:t xml:space="preserve"> the sub-Agenda Items. If e.g. </w:t>
      </w:r>
      <w:r w:rsidRPr="00D47E55">
        <w:rPr>
          <w:b/>
          <w:color w:val="D60093"/>
          <w:lang w:eastAsia="en-US"/>
        </w:rPr>
        <w:t>QUOTA: 5</w:t>
      </w:r>
      <w:r w:rsidRPr="00D47E55">
        <w:rPr>
          <w:lang w:eastAsia="en-US"/>
        </w:rPr>
        <w:t xml:space="preserve"> appears in AI 10.x, a company may submit up to 5 contributions to AI 10.x in any combination: e.g. up to 4 to 10.x.1.1 and up to 1 to 10.x.1.2, or up to 3 to 10.x.1.1 and up to 2 to 10.x.1.2, and so on. Please see also at the end of this document. Quota rules are to be maintained </w:t>
      </w:r>
      <w:hyperlink r:id="rId10" w:history="1">
        <w:r w:rsidRPr="00D47E55">
          <w:rPr>
            <w:rStyle w:val="15"/>
            <w:rFonts w:ascii="Times New Roman" w:hAnsi="Times New Roman"/>
            <w:color w:val="auto"/>
            <w:lang w:eastAsia="en-US"/>
          </w:rPr>
          <w:t>R3-221096</w:t>
        </w:r>
      </w:hyperlink>
      <w:r w:rsidRPr="00D47E55">
        <w:rPr>
          <w:rFonts w:eastAsia="DengXian"/>
          <w:lang w:eastAsia="en-US"/>
        </w:rPr>
        <w:t xml:space="preserve"> </w:t>
      </w:r>
      <w:r w:rsidRPr="00D47E55">
        <w:rPr>
          <w:lang w:eastAsia="en-US"/>
        </w:rPr>
        <w:t xml:space="preserve">(revised from </w:t>
      </w:r>
      <w:hyperlink r:id="rId11" w:history="1">
        <w:r w:rsidRPr="00D47E55">
          <w:rPr>
            <w:rStyle w:val="15"/>
            <w:rFonts w:ascii="Times New Roman" w:hAnsi="Times New Roman"/>
            <w:color w:val="auto"/>
            <w:lang w:eastAsia="en-US"/>
          </w:rPr>
          <w:t>R3-200133</w:t>
        </w:r>
      </w:hyperlink>
      <w:r w:rsidRPr="00D47E55">
        <w:rPr>
          <w:lang w:eastAsia="en-US"/>
        </w:rPr>
        <w:t>) and continue to be the basis for working with quotas in RAN3.</w:t>
      </w:r>
    </w:p>
    <w:p w14:paraId="114A902E" w14:textId="77777777" w:rsidR="00D47E55" w:rsidRPr="00D47E55" w:rsidRDefault="00D47E55" w:rsidP="00D47E55">
      <w:pPr>
        <w:widowControl w:val="0"/>
        <w:rPr>
          <w:lang w:eastAsia="en-US"/>
        </w:rPr>
      </w:pPr>
      <w:r w:rsidRPr="00D47E55">
        <w:rPr>
          <w:lang w:eastAsia="en-US"/>
        </w:rPr>
        <w:t xml:space="preserve">Some suggestions for better RAN3 meetings can also be found </w:t>
      </w:r>
      <w:hyperlink r:id="rId12" w:history="1">
        <w:r w:rsidRPr="00D47E55">
          <w:rPr>
            <w:rStyle w:val="Hyperlink"/>
            <w:lang w:eastAsia="en-US"/>
          </w:rPr>
          <w:t>h</w:t>
        </w:r>
        <w:bookmarkStart w:id="7" w:name="_Hlt11082143"/>
        <w:r w:rsidRPr="00D47E55">
          <w:rPr>
            <w:rStyle w:val="Hyperlink"/>
            <w:lang w:eastAsia="en-US"/>
          </w:rPr>
          <w:t>e</w:t>
        </w:r>
        <w:bookmarkEnd w:id="7"/>
        <w:r w:rsidRPr="00D47E55">
          <w:rPr>
            <w:rStyle w:val="Hyperlink"/>
            <w:lang w:eastAsia="en-US"/>
          </w:rPr>
          <w:t>re</w:t>
        </w:r>
      </w:hyperlink>
      <w:r w:rsidRPr="00D47E55">
        <w:rPr>
          <w:lang w:eastAsia="en-US"/>
        </w:rPr>
        <w:t>.</w:t>
      </w:r>
    </w:p>
    <w:p w14:paraId="748A0123" w14:textId="77777777" w:rsidR="00D47E55" w:rsidRPr="00D47E55" w:rsidRDefault="00D47E55" w:rsidP="00D47E55">
      <w:pPr>
        <w:widowControl w:val="0"/>
        <w:rPr>
          <w:lang w:eastAsia="en-US"/>
        </w:rPr>
      </w:pPr>
    </w:p>
    <w:p w14:paraId="6D5A800B" w14:textId="77777777" w:rsidR="00D47E55" w:rsidRPr="00D47E55" w:rsidRDefault="00D47E55" w:rsidP="00D47E55">
      <w:pPr>
        <w:shd w:val="clear" w:color="auto" w:fill="FFFFFF"/>
        <w:overflowPunct/>
        <w:autoSpaceDE/>
        <w:autoSpaceDN/>
        <w:adjustRightInd/>
        <w:spacing w:after="0"/>
        <w:textAlignment w:val="auto"/>
        <w:rPr>
          <w:b/>
          <w:bCs/>
          <w:lang w:eastAsia="en-US"/>
        </w:rPr>
      </w:pPr>
      <w:r w:rsidRPr="00D47E55">
        <w:rPr>
          <w:b/>
          <w:bCs/>
          <w:lang w:eastAsia="en-US"/>
        </w:rPr>
        <w:t xml:space="preserve">RAN3#123bis </w:t>
      </w:r>
      <w:proofErr w:type="spellStart"/>
      <w:r w:rsidRPr="00D47E55">
        <w:rPr>
          <w:b/>
          <w:bCs/>
          <w:lang w:eastAsia="en-US"/>
        </w:rPr>
        <w:t>Tdoc</w:t>
      </w:r>
      <w:proofErr w:type="spellEnd"/>
      <w:r w:rsidRPr="00D47E55">
        <w:rPr>
          <w:b/>
          <w:bCs/>
          <w:lang w:eastAsia="en-US"/>
        </w:rPr>
        <w:t xml:space="preserve"> submission deadline: 8th Apr 15h00 UTC </w:t>
      </w:r>
    </w:p>
    <w:p w14:paraId="43EF083A" w14:textId="77777777" w:rsidR="00D47E55" w:rsidRPr="00D47E55" w:rsidRDefault="00D47E55" w:rsidP="00D47E55">
      <w:pPr>
        <w:shd w:val="clear" w:color="auto" w:fill="FFFFFF"/>
        <w:overflowPunct/>
        <w:autoSpaceDE/>
        <w:autoSpaceDN/>
        <w:adjustRightInd/>
        <w:spacing w:after="0"/>
        <w:textAlignment w:val="auto"/>
        <w:rPr>
          <w:b/>
          <w:bCs/>
          <w:lang w:eastAsia="en-US"/>
        </w:rPr>
      </w:pPr>
    </w:p>
    <w:p w14:paraId="3AC312E9" w14:textId="441B7801" w:rsidR="00D47E55" w:rsidRPr="00D47E55" w:rsidRDefault="00D47E55" w:rsidP="00D47E55">
      <w:r w:rsidRPr="00D47E55">
        <w:rPr>
          <w:b/>
          <w:bCs/>
          <w:lang w:eastAsia="en-US"/>
        </w:rPr>
        <w:t>RAN3#123bis meeting registration deadline: 8th Apr 01h00 UTC</w:t>
      </w:r>
    </w:p>
    <w:p w14:paraId="4A003BBE" w14:textId="77777777" w:rsidR="00BA0376" w:rsidRDefault="00BA0376" w:rsidP="00BA0376">
      <w:pPr>
        <w:pStyle w:val="Heading2"/>
      </w:pPr>
      <w:bookmarkStart w:id="8" w:name="_Toc164776930"/>
      <w:r>
        <w:t>3</w:t>
      </w:r>
      <w:r>
        <w:tab/>
        <w:t>Approval of the Agenda</w:t>
      </w:r>
      <w:bookmarkEnd w:id="8"/>
    </w:p>
    <w:p w14:paraId="742B050F" w14:textId="6858F317" w:rsidR="00BA0376" w:rsidRDefault="00BA0376" w:rsidP="00BA0376">
      <w:pPr>
        <w:rPr>
          <w:rFonts w:ascii="Arial" w:hAnsi="Arial" w:cs="Arial"/>
          <w:b/>
          <w:sz w:val="24"/>
        </w:rPr>
      </w:pPr>
      <w:r>
        <w:rPr>
          <w:rFonts w:ascii="Arial" w:hAnsi="Arial" w:cs="Arial"/>
          <w:b/>
          <w:color w:val="0000FF"/>
          <w:sz w:val="24"/>
        </w:rPr>
        <w:t>R3-241501</w:t>
      </w:r>
      <w:r>
        <w:rPr>
          <w:rFonts w:ascii="Arial" w:hAnsi="Arial" w:cs="Arial"/>
          <w:b/>
          <w:color w:val="0000FF"/>
          <w:sz w:val="24"/>
        </w:rPr>
        <w:tab/>
      </w:r>
      <w:r>
        <w:rPr>
          <w:rFonts w:ascii="Arial" w:hAnsi="Arial" w:cs="Arial"/>
          <w:b/>
          <w:sz w:val="24"/>
        </w:rPr>
        <w:t>RAN3#123bis Meeting Agenda</w:t>
      </w:r>
    </w:p>
    <w:p w14:paraId="5B70A5B8" w14:textId="77777777" w:rsidR="00BA0376" w:rsidRDefault="00BA0376" w:rsidP="00BA0376">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RAN3 Chair</w:t>
      </w:r>
    </w:p>
    <w:p w14:paraId="4D40CE44"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75B75F" w14:textId="77777777" w:rsidR="00BA0376" w:rsidRDefault="00BA0376" w:rsidP="00BA0376">
      <w:pPr>
        <w:pStyle w:val="Heading2"/>
      </w:pPr>
      <w:bookmarkStart w:id="9" w:name="_Toc164776931"/>
      <w:r>
        <w:t>4</w:t>
      </w:r>
      <w:r>
        <w:tab/>
        <w:t>Approval of the minutes from previous meetings</w:t>
      </w:r>
      <w:bookmarkEnd w:id="9"/>
    </w:p>
    <w:p w14:paraId="446B5578" w14:textId="40928B59" w:rsidR="00BA0376" w:rsidRDefault="00BA0376" w:rsidP="00BA0376">
      <w:pPr>
        <w:rPr>
          <w:rFonts w:ascii="Arial" w:hAnsi="Arial" w:cs="Arial"/>
          <w:b/>
          <w:sz w:val="24"/>
        </w:rPr>
      </w:pPr>
      <w:r>
        <w:rPr>
          <w:rFonts w:ascii="Arial" w:hAnsi="Arial" w:cs="Arial"/>
          <w:b/>
          <w:color w:val="0000FF"/>
          <w:sz w:val="24"/>
        </w:rPr>
        <w:t>R3-241502</w:t>
      </w:r>
      <w:r>
        <w:rPr>
          <w:rFonts w:ascii="Arial" w:hAnsi="Arial" w:cs="Arial"/>
          <w:b/>
          <w:color w:val="0000FF"/>
          <w:sz w:val="24"/>
        </w:rPr>
        <w:tab/>
      </w:r>
      <w:r>
        <w:rPr>
          <w:rFonts w:ascii="Arial" w:hAnsi="Arial" w:cs="Arial"/>
          <w:b/>
          <w:sz w:val="24"/>
        </w:rPr>
        <w:t>RAN3#123 Meeting Report</w:t>
      </w:r>
    </w:p>
    <w:p w14:paraId="4C71E0BB" w14:textId="77777777" w:rsidR="00BA0376" w:rsidRDefault="00BA0376" w:rsidP="00BA037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3AE64AA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F6AE04" w14:textId="77777777" w:rsidR="00BA0376" w:rsidRDefault="00BA0376" w:rsidP="00BA0376">
      <w:pPr>
        <w:pStyle w:val="Heading2"/>
      </w:pPr>
      <w:bookmarkStart w:id="10" w:name="_Toc164776932"/>
      <w:r>
        <w:t>5</w:t>
      </w:r>
      <w:r>
        <w:tab/>
        <w:t>Documents for immediate consideration</w:t>
      </w:r>
      <w:bookmarkEnd w:id="10"/>
    </w:p>
    <w:p w14:paraId="6E7C2721" w14:textId="60D95CFC" w:rsidR="00BA0376" w:rsidRDefault="00BA0376" w:rsidP="00BA0376">
      <w:pPr>
        <w:rPr>
          <w:rFonts w:ascii="Arial" w:hAnsi="Arial" w:cs="Arial"/>
          <w:b/>
          <w:sz w:val="24"/>
        </w:rPr>
      </w:pPr>
      <w:r>
        <w:rPr>
          <w:rFonts w:ascii="Arial" w:hAnsi="Arial" w:cs="Arial"/>
          <w:b/>
          <w:color w:val="0000FF"/>
          <w:sz w:val="24"/>
        </w:rPr>
        <w:t>R3-241503</w:t>
      </w:r>
      <w:r>
        <w:rPr>
          <w:rFonts w:ascii="Arial" w:hAnsi="Arial" w:cs="Arial"/>
          <w:b/>
          <w:color w:val="0000FF"/>
          <w:sz w:val="24"/>
        </w:rPr>
        <w:tab/>
      </w:r>
      <w:r>
        <w:rPr>
          <w:rFonts w:ascii="Arial" w:hAnsi="Arial" w:cs="Arial"/>
          <w:b/>
          <w:sz w:val="24"/>
        </w:rPr>
        <w:t>Guidelines for RAN3 Meetings</w:t>
      </w:r>
    </w:p>
    <w:p w14:paraId="31E9694D"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 RAN3 Vice-Chairs</w:t>
      </w:r>
    </w:p>
    <w:p w14:paraId="69EC53C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4D1F81" w14:textId="07FEC398" w:rsidR="00BA0376" w:rsidRDefault="00BA0376" w:rsidP="00BA0376">
      <w:pPr>
        <w:rPr>
          <w:rFonts w:ascii="Arial" w:hAnsi="Arial" w:cs="Arial"/>
          <w:b/>
          <w:sz w:val="24"/>
        </w:rPr>
      </w:pPr>
      <w:r>
        <w:rPr>
          <w:rFonts w:ascii="Arial" w:hAnsi="Arial" w:cs="Arial"/>
          <w:b/>
          <w:color w:val="0000FF"/>
          <w:sz w:val="24"/>
        </w:rPr>
        <w:t>R3-241629</w:t>
      </w:r>
      <w:r>
        <w:rPr>
          <w:rFonts w:ascii="Arial" w:hAnsi="Arial" w:cs="Arial"/>
          <w:b/>
          <w:color w:val="0000FF"/>
          <w:sz w:val="24"/>
        </w:rPr>
        <w:tab/>
      </w:r>
      <w:r>
        <w:rPr>
          <w:rFonts w:ascii="Arial" w:hAnsi="Arial" w:cs="Arial"/>
          <w:b/>
          <w:sz w:val="24"/>
        </w:rPr>
        <w:t>Comments on the current way of working in RAN3</w:t>
      </w:r>
    </w:p>
    <w:p w14:paraId="13B96DAC"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4C3E194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5BEBD" w14:textId="4CD6927D" w:rsidR="00BA0376" w:rsidRDefault="00BA0376" w:rsidP="00BA0376">
      <w:pPr>
        <w:rPr>
          <w:rFonts w:ascii="Arial" w:hAnsi="Arial" w:cs="Arial"/>
          <w:b/>
          <w:sz w:val="24"/>
        </w:rPr>
      </w:pPr>
      <w:r>
        <w:rPr>
          <w:rFonts w:ascii="Arial" w:hAnsi="Arial" w:cs="Arial"/>
          <w:b/>
          <w:color w:val="0000FF"/>
          <w:sz w:val="24"/>
        </w:rPr>
        <w:t>R3-242103</w:t>
      </w:r>
      <w:r>
        <w:rPr>
          <w:rFonts w:ascii="Arial" w:hAnsi="Arial" w:cs="Arial"/>
          <w:b/>
          <w:color w:val="0000FF"/>
          <w:sz w:val="24"/>
        </w:rPr>
        <w:tab/>
      </w:r>
      <w:r>
        <w:rPr>
          <w:rFonts w:ascii="Arial" w:hAnsi="Arial" w:cs="Arial"/>
          <w:b/>
          <w:sz w:val="24"/>
        </w:rPr>
        <w:t>Response on R3-241629</w:t>
      </w:r>
    </w:p>
    <w:p w14:paraId="4D380D38" w14:textId="77777777" w:rsidR="00BA0376" w:rsidRDefault="00BA0376" w:rsidP="00BA0376">
      <w:pPr>
        <w:rPr>
          <w:i/>
        </w:rPr>
      </w:pPr>
      <w:r>
        <w:rPr>
          <w:i/>
        </w:rPr>
        <w:tab/>
      </w:r>
      <w:r>
        <w:rPr>
          <w:i/>
        </w:rPr>
        <w:tab/>
      </w:r>
      <w:r>
        <w:rPr>
          <w:i/>
        </w:rPr>
        <w:tab/>
      </w:r>
      <w:r>
        <w:rPr>
          <w:i/>
        </w:rPr>
        <w:tab/>
      </w:r>
      <w:r>
        <w:rPr>
          <w:i/>
        </w:rPr>
        <w:tab/>
        <w:t>Type: response</w:t>
      </w:r>
      <w:r>
        <w:rPr>
          <w:i/>
        </w:rPr>
        <w:tab/>
      </w:r>
      <w:r>
        <w:rPr>
          <w:i/>
        </w:rPr>
        <w:tab/>
        <w:t>For: -</w:t>
      </w:r>
      <w:r>
        <w:rPr>
          <w:i/>
        </w:rPr>
        <w:br/>
      </w:r>
      <w:r>
        <w:rPr>
          <w:i/>
        </w:rPr>
        <w:tab/>
      </w:r>
      <w:r>
        <w:rPr>
          <w:i/>
        </w:rPr>
        <w:tab/>
      </w:r>
      <w:r>
        <w:rPr>
          <w:i/>
        </w:rPr>
        <w:tab/>
      </w:r>
      <w:r>
        <w:rPr>
          <w:i/>
        </w:rPr>
        <w:tab/>
      </w:r>
      <w:r>
        <w:rPr>
          <w:i/>
        </w:rPr>
        <w:tab/>
        <w:t>Source: RAN3 Chair (ZTE)</w:t>
      </w:r>
    </w:p>
    <w:p w14:paraId="45D0B826" w14:textId="77777777" w:rsidR="00BA0376" w:rsidRDefault="00BA0376" w:rsidP="00BA037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70C2D0" w14:textId="77777777" w:rsidR="00BA0376" w:rsidRDefault="00BA0376" w:rsidP="00BA0376">
      <w:pPr>
        <w:pStyle w:val="Heading2"/>
      </w:pPr>
      <w:bookmarkStart w:id="11" w:name="_Toc164776933"/>
      <w:r>
        <w:t>6</w:t>
      </w:r>
      <w:r>
        <w:tab/>
        <w:t>Organizational topics</w:t>
      </w:r>
      <w:bookmarkEnd w:id="11"/>
    </w:p>
    <w:p w14:paraId="73D8F334" w14:textId="77777777" w:rsidR="00BA0376" w:rsidRDefault="00BA0376" w:rsidP="00BA0376">
      <w:pPr>
        <w:pStyle w:val="Heading2"/>
      </w:pPr>
      <w:bookmarkStart w:id="12" w:name="_Toc164776934"/>
      <w:r>
        <w:t>7</w:t>
      </w:r>
      <w:r>
        <w:tab/>
        <w:t>General, protocol principles and issues</w:t>
      </w:r>
      <w:bookmarkEnd w:id="12"/>
    </w:p>
    <w:p w14:paraId="500781E8" w14:textId="71F19D54" w:rsidR="00BA0376" w:rsidRDefault="00BA0376" w:rsidP="00BA0376">
      <w:pPr>
        <w:rPr>
          <w:rFonts w:ascii="Arial" w:hAnsi="Arial" w:cs="Arial"/>
          <w:b/>
          <w:sz w:val="24"/>
        </w:rPr>
      </w:pPr>
      <w:r>
        <w:rPr>
          <w:rFonts w:ascii="Arial" w:hAnsi="Arial" w:cs="Arial"/>
          <w:b/>
          <w:color w:val="0000FF"/>
          <w:sz w:val="24"/>
        </w:rPr>
        <w:t>R3-241648</w:t>
      </w:r>
      <w:r>
        <w:rPr>
          <w:rFonts w:ascii="Arial" w:hAnsi="Arial" w:cs="Arial"/>
          <w:b/>
          <w:color w:val="0000FF"/>
          <w:sz w:val="24"/>
        </w:rPr>
        <w:tab/>
      </w:r>
      <w:r>
        <w:rPr>
          <w:rFonts w:ascii="Arial" w:hAnsi="Arial" w:cs="Arial"/>
          <w:b/>
          <w:sz w:val="24"/>
        </w:rPr>
        <w:t>TR 30.531 v1.51.0 Work Plan and Working Procedures - RAN WG3</w:t>
      </w:r>
    </w:p>
    <w:p w14:paraId="29BE6A46" w14:textId="77777777" w:rsidR="00BA0376" w:rsidRDefault="00BA0376" w:rsidP="00BA0376">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30.531 v1.51.0</w:t>
      </w:r>
      <w:r>
        <w:rPr>
          <w:i/>
        </w:rPr>
        <w:br/>
      </w:r>
      <w:r>
        <w:rPr>
          <w:i/>
        </w:rPr>
        <w:tab/>
      </w:r>
      <w:r>
        <w:rPr>
          <w:i/>
        </w:rPr>
        <w:tab/>
      </w:r>
      <w:r>
        <w:rPr>
          <w:i/>
        </w:rPr>
        <w:tab/>
      </w:r>
      <w:r>
        <w:rPr>
          <w:i/>
        </w:rPr>
        <w:tab/>
      </w:r>
      <w:r>
        <w:rPr>
          <w:i/>
        </w:rPr>
        <w:tab/>
        <w:t>Source: ETSI-MCC</w:t>
      </w:r>
    </w:p>
    <w:p w14:paraId="57847D2A" w14:textId="77777777" w:rsidR="00BA0376" w:rsidRDefault="00BA0376" w:rsidP="00BA0376">
      <w:pPr>
        <w:rPr>
          <w:color w:val="808080"/>
        </w:rPr>
      </w:pPr>
      <w:r>
        <w:rPr>
          <w:color w:val="808080"/>
        </w:rPr>
        <w:t>(Replaces R3-241504)</w:t>
      </w:r>
    </w:p>
    <w:p w14:paraId="135940AE" w14:textId="77777777" w:rsidR="00BA0376" w:rsidRDefault="00BA0376" w:rsidP="00BA0376">
      <w:pPr>
        <w:rPr>
          <w:rFonts w:ascii="Arial" w:hAnsi="Arial" w:cs="Arial"/>
          <w:b/>
        </w:rPr>
      </w:pPr>
      <w:r>
        <w:rPr>
          <w:rFonts w:ascii="Arial" w:hAnsi="Arial" w:cs="Arial"/>
          <w:b/>
        </w:rPr>
        <w:t xml:space="preserve">Abstract: </w:t>
      </w:r>
    </w:p>
    <w:p w14:paraId="0E9B439F" w14:textId="77777777" w:rsidR="00BA0376" w:rsidRDefault="00BA0376" w:rsidP="00BA0376">
      <w:r>
        <w:t>Add WI 'NR_XR_Ph3-Core' in 6.2</w:t>
      </w:r>
    </w:p>
    <w:p w14:paraId="7553B46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FEC009" w14:textId="6383CD06" w:rsidR="00BA0376" w:rsidRDefault="00BA0376" w:rsidP="00BA0376">
      <w:pPr>
        <w:rPr>
          <w:rFonts w:ascii="Arial" w:hAnsi="Arial" w:cs="Arial"/>
          <w:b/>
          <w:sz w:val="24"/>
        </w:rPr>
      </w:pPr>
      <w:r>
        <w:rPr>
          <w:rFonts w:ascii="Arial" w:hAnsi="Arial" w:cs="Arial"/>
          <w:b/>
          <w:color w:val="0000FF"/>
          <w:sz w:val="24"/>
        </w:rPr>
        <w:t>R3-241504</w:t>
      </w:r>
      <w:r>
        <w:rPr>
          <w:rFonts w:ascii="Arial" w:hAnsi="Arial" w:cs="Arial"/>
          <w:b/>
          <w:color w:val="0000FF"/>
          <w:sz w:val="24"/>
        </w:rPr>
        <w:tab/>
      </w:r>
      <w:r>
        <w:rPr>
          <w:rFonts w:ascii="Arial" w:hAnsi="Arial" w:cs="Arial"/>
          <w:b/>
          <w:sz w:val="24"/>
        </w:rPr>
        <w:t>TR 30.531 v1.51.0 Work Plan and Working Procedures - RAN WG3</w:t>
      </w:r>
    </w:p>
    <w:p w14:paraId="100A78F0" w14:textId="77777777" w:rsidR="00BA0376" w:rsidRDefault="00BA0376" w:rsidP="00BA0376">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30.531 v1.51.0</w:t>
      </w:r>
      <w:r>
        <w:rPr>
          <w:i/>
        </w:rPr>
        <w:br/>
      </w:r>
      <w:r>
        <w:rPr>
          <w:i/>
        </w:rPr>
        <w:tab/>
      </w:r>
      <w:r>
        <w:rPr>
          <w:i/>
        </w:rPr>
        <w:tab/>
      </w:r>
      <w:r>
        <w:rPr>
          <w:i/>
        </w:rPr>
        <w:tab/>
      </w:r>
      <w:r>
        <w:rPr>
          <w:i/>
        </w:rPr>
        <w:tab/>
      </w:r>
      <w:r>
        <w:rPr>
          <w:i/>
        </w:rPr>
        <w:tab/>
        <w:t>Source: ETSI-MCC</w:t>
      </w:r>
    </w:p>
    <w:p w14:paraId="73D22AE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B8EB9A" w14:textId="77777777" w:rsidR="00BA0376" w:rsidRDefault="00BA0376" w:rsidP="00BA0376">
      <w:pPr>
        <w:pStyle w:val="Heading2"/>
      </w:pPr>
      <w:bookmarkStart w:id="13" w:name="_Toc164776935"/>
      <w:r>
        <w:t>8</w:t>
      </w:r>
      <w:r>
        <w:tab/>
        <w:t>Incoming LSs</w:t>
      </w:r>
      <w:bookmarkEnd w:id="13"/>
    </w:p>
    <w:p w14:paraId="77A16171" w14:textId="77777777" w:rsidR="00BA0376" w:rsidRDefault="00BA0376" w:rsidP="00BA0376">
      <w:pPr>
        <w:pStyle w:val="Heading3"/>
      </w:pPr>
      <w:bookmarkStart w:id="14" w:name="_Toc164776936"/>
      <w:r>
        <w:t>8.1</w:t>
      </w:r>
      <w:r>
        <w:tab/>
        <w:t>New Incoming LSs</w:t>
      </w:r>
      <w:bookmarkEnd w:id="14"/>
    </w:p>
    <w:p w14:paraId="60D3BEC9" w14:textId="562D3DAB" w:rsidR="00BA0376" w:rsidRDefault="00BA0376" w:rsidP="00BA0376">
      <w:pPr>
        <w:rPr>
          <w:rFonts w:ascii="Arial" w:hAnsi="Arial" w:cs="Arial"/>
          <w:b/>
          <w:sz w:val="24"/>
        </w:rPr>
      </w:pPr>
      <w:r>
        <w:rPr>
          <w:rFonts w:ascii="Arial" w:hAnsi="Arial" w:cs="Arial"/>
          <w:b/>
          <w:color w:val="0000FF"/>
          <w:sz w:val="24"/>
        </w:rPr>
        <w:t>R3-241505</w:t>
      </w:r>
      <w:r>
        <w:rPr>
          <w:rFonts w:ascii="Arial" w:hAnsi="Arial" w:cs="Arial"/>
          <w:b/>
          <w:color w:val="0000FF"/>
          <w:sz w:val="24"/>
        </w:rPr>
        <w:tab/>
      </w:r>
      <w:r>
        <w:rPr>
          <w:rFonts w:ascii="Arial" w:hAnsi="Arial" w:cs="Arial"/>
          <w:b/>
          <w:sz w:val="24"/>
        </w:rPr>
        <w:t xml:space="preserve">LS on area scope handling for </w:t>
      </w:r>
      <w:proofErr w:type="spellStart"/>
      <w:r>
        <w:rPr>
          <w:rFonts w:ascii="Arial" w:hAnsi="Arial" w:cs="Arial"/>
          <w:b/>
          <w:sz w:val="24"/>
        </w:rPr>
        <w:t>QoE</w:t>
      </w:r>
      <w:proofErr w:type="spellEnd"/>
      <w:r>
        <w:rPr>
          <w:rFonts w:ascii="Arial" w:hAnsi="Arial" w:cs="Arial"/>
          <w:b/>
          <w:sz w:val="24"/>
        </w:rPr>
        <w:t xml:space="preserve"> measurement collection</w:t>
      </w:r>
    </w:p>
    <w:p w14:paraId="17972B6E" w14:textId="77777777" w:rsidR="00BA0376" w:rsidRDefault="00BA0376" w:rsidP="00BA037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C1-241717, to RAN2, cc SA4, SA5, RAN3</w:t>
      </w:r>
      <w:r>
        <w:rPr>
          <w:i/>
        </w:rPr>
        <w:br/>
      </w:r>
      <w:r>
        <w:rPr>
          <w:i/>
        </w:rPr>
        <w:tab/>
      </w:r>
      <w:r>
        <w:rPr>
          <w:i/>
        </w:rPr>
        <w:tab/>
      </w:r>
      <w:r>
        <w:rPr>
          <w:i/>
        </w:rPr>
        <w:tab/>
      </w:r>
      <w:r>
        <w:rPr>
          <w:i/>
        </w:rPr>
        <w:tab/>
      </w:r>
      <w:r>
        <w:rPr>
          <w:i/>
        </w:rPr>
        <w:tab/>
        <w:t>Source: CT1(Ericsson)</w:t>
      </w:r>
    </w:p>
    <w:p w14:paraId="492AA2E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8C8810" w14:textId="47BC7D86" w:rsidR="00BA0376" w:rsidRDefault="00BA0376" w:rsidP="00BA0376">
      <w:pPr>
        <w:rPr>
          <w:rFonts w:ascii="Arial" w:hAnsi="Arial" w:cs="Arial"/>
          <w:b/>
          <w:sz w:val="24"/>
        </w:rPr>
      </w:pPr>
      <w:r>
        <w:rPr>
          <w:rFonts w:ascii="Arial" w:hAnsi="Arial" w:cs="Arial"/>
          <w:b/>
          <w:color w:val="0000FF"/>
          <w:sz w:val="24"/>
        </w:rPr>
        <w:t>R3-241506</w:t>
      </w:r>
      <w:r>
        <w:rPr>
          <w:rFonts w:ascii="Arial" w:hAnsi="Arial" w:cs="Arial"/>
          <w:b/>
          <w:color w:val="0000FF"/>
          <w:sz w:val="24"/>
        </w:rPr>
        <w:tab/>
      </w:r>
      <w:r>
        <w:rPr>
          <w:rFonts w:ascii="Arial" w:hAnsi="Arial" w:cs="Arial"/>
          <w:b/>
          <w:sz w:val="24"/>
        </w:rPr>
        <w:t xml:space="preserve">LS on Rel-18 </w:t>
      </w:r>
      <w:proofErr w:type="spellStart"/>
      <w:r>
        <w:rPr>
          <w:rFonts w:ascii="Arial" w:hAnsi="Arial" w:cs="Arial"/>
          <w:b/>
          <w:sz w:val="24"/>
        </w:rPr>
        <w:t>RedCap</w:t>
      </w:r>
      <w:proofErr w:type="spellEnd"/>
      <w:r>
        <w:rPr>
          <w:rFonts w:ascii="Arial" w:hAnsi="Arial" w:cs="Arial"/>
          <w:b/>
          <w:sz w:val="24"/>
        </w:rPr>
        <w:t xml:space="preserve"> enhancements work</w:t>
      </w:r>
    </w:p>
    <w:p w14:paraId="46F9B2C3" w14:textId="77777777" w:rsidR="00BA0376" w:rsidRDefault="00BA0376" w:rsidP="00BA037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C1-241809, to SA2, cc CT4, RAN2, RAN3</w:t>
      </w:r>
      <w:r>
        <w:rPr>
          <w:i/>
        </w:rPr>
        <w:br/>
      </w:r>
      <w:r>
        <w:rPr>
          <w:i/>
        </w:rPr>
        <w:tab/>
      </w:r>
      <w:r>
        <w:rPr>
          <w:i/>
        </w:rPr>
        <w:tab/>
      </w:r>
      <w:r>
        <w:rPr>
          <w:i/>
        </w:rPr>
        <w:tab/>
      </w:r>
      <w:r>
        <w:rPr>
          <w:i/>
        </w:rPr>
        <w:tab/>
      </w:r>
      <w:r>
        <w:rPr>
          <w:i/>
        </w:rPr>
        <w:tab/>
        <w:t>Source: CT1(Huawei)</w:t>
      </w:r>
    </w:p>
    <w:p w14:paraId="04A95A6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BDDA79" w14:textId="07421590" w:rsidR="00BA0376" w:rsidRDefault="00BA0376" w:rsidP="00BA0376">
      <w:pPr>
        <w:rPr>
          <w:rFonts w:ascii="Arial" w:hAnsi="Arial" w:cs="Arial"/>
          <w:b/>
          <w:sz w:val="24"/>
        </w:rPr>
      </w:pPr>
      <w:r>
        <w:rPr>
          <w:rFonts w:ascii="Arial" w:hAnsi="Arial" w:cs="Arial"/>
          <w:b/>
          <w:color w:val="0000FF"/>
          <w:sz w:val="24"/>
        </w:rPr>
        <w:t>R3-241507</w:t>
      </w:r>
      <w:r>
        <w:rPr>
          <w:rFonts w:ascii="Arial" w:hAnsi="Arial" w:cs="Arial"/>
          <w:b/>
          <w:color w:val="0000FF"/>
          <w:sz w:val="24"/>
        </w:rPr>
        <w:tab/>
      </w:r>
      <w:r>
        <w:rPr>
          <w:rFonts w:ascii="Arial" w:hAnsi="Arial" w:cs="Arial"/>
          <w:b/>
          <w:sz w:val="24"/>
        </w:rPr>
        <w:t>LS reply on defining new GTP-U Extension Header for PDU Set related information</w:t>
      </w:r>
    </w:p>
    <w:p w14:paraId="434EA7AC" w14:textId="77777777" w:rsidR="00BA0376" w:rsidRDefault="00BA0376" w:rsidP="00BA037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C4-240800, to RAN3, cc SA2</w:t>
      </w:r>
      <w:r>
        <w:rPr>
          <w:i/>
        </w:rPr>
        <w:br/>
      </w:r>
      <w:r>
        <w:rPr>
          <w:i/>
        </w:rPr>
        <w:tab/>
      </w:r>
      <w:r>
        <w:rPr>
          <w:i/>
        </w:rPr>
        <w:tab/>
      </w:r>
      <w:r>
        <w:rPr>
          <w:i/>
        </w:rPr>
        <w:tab/>
      </w:r>
      <w:r>
        <w:rPr>
          <w:i/>
        </w:rPr>
        <w:tab/>
      </w:r>
      <w:r>
        <w:rPr>
          <w:i/>
        </w:rPr>
        <w:tab/>
        <w:t>Source: CT4(Ericsson)</w:t>
      </w:r>
    </w:p>
    <w:p w14:paraId="1F4AC0C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E8B1F0" w14:textId="653CD7AD" w:rsidR="00BA0376" w:rsidRDefault="00BA0376" w:rsidP="00BA0376">
      <w:pPr>
        <w:rPr>
          <w:rFonts w:ascii="Arial" w:hAnsi="Arial" w:cs="Arial"/>
          <w:b/>
          <w:sz w:val="24"/>
        </w:rPr>
      </w:pPr>
      <w:r>
        <w:rPr>
          <w:rFonts w:ascii="Arial" w:hAnsi="Arial" w:cs="Arial"/>
          <w:b/>
          <w:color w:val="0000FF"/>
          <w:sz w:val="24"/>
        </w:rPr>
        <w:t>R3-241513</w:t>
      </w:r>
      <w:r>
        <w:rPr>
          <w:rFonts w:ascii="Arial" w:hAnsi="Arial" w:cs="Arial"/>
          <w:b/>
          <w:color w:val="0000FF"/>
          <w:sz w:val="24"/>
        </w:rPr>
        <w:tab/>
      </w:r>
      <w:r>
        <w:rPr>
          <w:rFonts w:ascii="Arial" w:hAnsi="Arial" w:cs="Arial"/>
          <w:b/>
          <w:sz w:val="24"/>
        </w:rPr>
        <w:t xml:space="preserve">Reply LS on area scope handling for </w:t>
      </w:r>
      <w:proofErr w:type="spellStart"/>
      <w:r>
        <w:rPr>
          <w:rFonts w:ascii="Arial" w:hAnsi="Arial" w:cs="Arial"/>
          <w:b/>
          <w:sz w:val="24"/>
        </w:rPr>
        <w:t>QoE</w:t>
      </w:r>
      <w:proofErr w:type="spellEnd"/>
      <w:r>
        <w:rPr>
          <w:rFonts w:ascii="Arial" w:hAnsi="Arial" w:cs="Arial"/>
          <w:b/>
          <w:sz w:val="24"/>
        </w:rPr>
        <w:t xml:space="preserve"> measurements</w:t>
      </w:r>
    </w:p>
    <w:p w14:paraId="246B737A" w14:textId="77777777" w:rsidR="00BA0376" w:rsidRDefault="00BA0376" w:rsidP="00BA0376">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R2-2401658, to SA5, cc SA4, RAN3</w:t>
      </w:r>
      <w:r>
        <w:rPr>
          <w:i/>
        </w:rPr>
        <w:br/>
      </w:r>
      <w:r>
        <w:rPr>
          <w:i/>
        </w:rPr>
        <w:tab/>
      </w:r>
      <w:r>
        <w:rPr>
          <w:i/>
        </w:rPr>
        <w:tab/>
      </w:r>
      <w:r>
        <w:rPr>
          <w:i/>
        </w:rPr>
        <w:tab/>
      </w:r>
      <w:r>
        <w:rPr>
          <w:i/>
        </w:rPr>
        <w:tab/>
      </w:r>
      <w:r>
        <w:rPr>
          <w:i/>
        </w:rPr>
        <w:tab/>
        <w:t>Source: RAN2(Ericsson)</w:t>
      </w:r>
    </w:p>
    <w:p w14:paraId="30F4A90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2F4DF7" w14:textId="4F792FFE" w:rsidR="00BA0376" w:rsidRDefault="00BA0376" w:rsidP="00BA0376">
      <w:pPr>
        <w:rPr>
          <w:rFonts w:ascii="Arial" w:hAnsi="Arial" w:cs="Arial"/>
          <w:b/>
          <w:sz w:val="24"/>
        </w:rPr>
      </w:pPr>
      <w:r>
        <w:rPr>
          <w:rFonts w:ascii="Arial" w:hAnsi="Arial" w:cs="Arial"/>
          <w:b/>
          <w:color w:val="0000FF"/>
          <w:sz w:val="24"/>
        </w:rPr>
        <w:t>R3-241515</w:t>
      </w:r>
      <w:r>
        <w:rPr>
          <w:rFonts w:ascii="Arial" w:hAnsi="Arial" w:cs="Arial"/>
          <w:b/>
          <w:color w:val="0000FF"/>
          <w:sz w:val="24"/>
        </w:rPr>
        <w:tab/>
      </w:r>
      <w:r>
        <w:rPr>
          <w:rFonts w:ascii="Arial" w:hAnsi="Arial" w:cs="Arial"/>
          <w:b/>
          <w:sz w:val="24"/>
        </w:rPr>
        <w:t xml:space="preserve">Reply LS on issues with Packet </w:t>
      </w:r>
      <w:proofErr w:type="spellStart"/>
      <w:r>
        <w:rPr>
          <w:rFonts w:ascii="Arial" w:hAnsi="Arial" w:cs="Arial"/>
          <w:b/>
          <w:sz w:val="24"/>
        </w:rPr>
        <w:t>Uu</w:t>
      </w:r>
      <w:proofErr w:type="spellEnd"/>
      <w:r>
        <w:rPr>
          <w:rFonts w:ascii="Arial" w:hAnsi="Arial" w:cs="Arial"/>
          <w:b/>
          <w:sz w:val="24"/>
        </w:rPr>
        <w:t xml:space="preserve"> Loss Rate with delay threshold in the DL per DRB per UE</w:t>
      </w:r>
    </w:p>
    <w:p w14:paraId="4B549EAF" w14:textId="77777777" w:rsidR="00BA0376" w:rsidRDefault="00BA0376" w:rsidP="00BA037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R2-2401676, to SA5, cc SA, RAN3</w:t>
      </w:r>
      <w:r>
        <w:rPr>
          <w:i/>
        </w:rPr>
        <w:br/>
      </w:r>
      <w:r>
        <w:rPr>
          <w:i/>
        </w:rPr>
        <w:tab/>
      </w:r>
      <w:r>
        <w:rPr>
          <w:i/>
        </w:rPr>
        <w:tab/>
      </w:r>
      <w:r>
        <w:rPr>
          <w:i/>
        </w:rPr>
        <w:tab/>
      </w:r>
      <w:r>
        <w:rPr>
          <w:i/>
        </w:rPr>
        <w:tab/>
      </w:r>
      <w:r>
        <w:rPr>
          <w:i/>
        </w:rPr>
        <w:tab/>
        <w:t>Source: RAN2(Samsung)</w:t>
      </w:r>
    </w:p>
    <w:p w14:paraId="1A1E4C6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EFC71" w14:textId="40010E22" w:rsidR="00BA0376" w:rsidRDefault="00BA0376" w:rsidP="00BA0376">
      <w:pPr>
        <w:rPr>
          <w:rFonts w:ascii="Arial" w:hAnsi="Arial" w:cs="Arial"/>
          <w:b/>
          <w:sz w:val="24"/>
        </w:rPr>
      </w:pPr>
      <w:r>
        <w:rPr>
          <w:rFonts w:ascii="Arial" w:hAnsi="Arial" w:cs="Arial"/>
          <w:b/>
          <w:color w:val="0000FF"/>
          <w:sz w:val="24"/>
        </w:rPr>
        <w:t>R3-241516</w:t>
      </w:r>
      <w:r>
        <w:rPr>
          <w:rFonts w:ascii="Arial" w:hAnsi="Arial" w:cs="Arial"/>
          <w:b/>
          <w:color w:val="0000FF"/>
          <w:sz w:val="24"/>
        </w:rPr>
        <w:tab/>
      </w:r>
      <w:r>
        <w:rPr>
          <w:rFonts w:ascii="Arial" w:hAnsi="Arial" w:cs="Arial"/>
          <w:b/>
          <w:sz w:val="24"/>
        </w:rPr>
        <w:t>Reply LS on SPR</w:t>
      </w:r>
    </w:p>
    <w:p w14:paraId="0BCD8938" w14:textId="77777777" w:rsidR="00BA0376" w:rsidRDefault="00BA0376" w:rsidP="00BA037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R2-2401685, to RAN3, cc -</w:t>
      </w:r>
      <w:r>
        <w:rPr>
          <w:i/>
        </w:rPr>
        <w:br/>
      </w:r>
      <w:r>
        <w:rPr>
          <w:i/>
        </w:rPr>
        <w:tab/>
      </w:r>
      <w:r>
        <w:rPr>
          <w:i/>
        </w:rPr>
        <w:tab/>
      </w:r>
      <w:r>
        <w:rPr>
          <w:i/>
        </w:rPr>
        <w:tab/>
      </w:r>
      <w:r>
        <w:rPr>
          <w:i/>
        </w:rPr>
        <w:tab/>
      </w:r>
      <w:r>
        <w:rPr>
          <w:i/>
        </w:rPr>
        <w:tab/>
        <w:t>Source: RAN2(Nokia)</w:t>
      </w:r>
    </w:p>
    <w:p w14:paraId="58EA291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F12E80" w14:textId="0D341102" w:rsidR="00BA0376" w:rsidRDefault="00BA0376" w:rsidP="00BA0376">
      <w:pPr>
        <w:rPr>
          <w:rFonts w:ascii="Arial" w:hAnsi="Arial" w:cs="Arial"/>
          <w:b/>
          <w:sz w:val="24"/>
        </w:rPr>
      </w:pPr>
      <w:r>
        <w:rPr>
          <w:rFonts w:ascii="Arial" w:hAnsi="Arial" w:cs="Arial"/>
          <w:b/>
          <w:color w:val="0000FF"/>
          <w:sz w:val="24"/>
        </w:rPr>
        <w:t>R3-241517</w:t>
      </w:r>
      <w:r>
        <w:rPr>
          <w:rFonts w:ascii="Arial" w:hAnsi="Arial" w:cs="Arial"/>
          <w:b/>
          <w:color w:val="0000FF"/>
          <w:sz w:val="24"/>
        </w:rPr>
        <w:tab/>
      </w:r>
      <w:r>
        <w:rPr>
          <w:rFonts w:ascii="Arial" w:hAnsi="Arial" w:cs="Arial"/>
          <w:b/>
          <w:sz w:val="24"/>
        </w:rPr>
        <w:t xml:space="preserve">Reply LS on Rel-18 </w:t>
      </w:r>
      <w:proofErr w:type="spellStart"/>
      <w:r>
        <w:rPr>
          <w:rFonts w:ascii="Arial" w:hAnsi="Arial" w:cs="Arial"/>
          <w:b/>
          <w:sz w:val="24"/>
        </w:rPr>
        <w:t>RedCap</w:t>
      </w:r>
      <w:proofErr w:type="spellEnd"/>
      <w:r>
        <w:rPr>
          <w:rFonts w:ascii="Arial" w:hAnsi="Arial" w:cs="Arial"/>
          <w:b/>
          <w:sz w:val="24"/>
        </w:rPr>
        <w:t xml:space="preserve"> enhancements to address remaining ENs in TS 23.502</w:t>
      </w:r>
    </w:p>
    <w:p w14:paraId="600A55B0" w14:textId="77777777" w:rsidR="00BA0376" w:rsidRDefault="00BA0376" w:rsidP="00BA037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R2-2401888, to SA2, cc RAN3</w:t>
      </w:r>
      <w:r>
        <w:rPr>
          <w:i/>
        </w:rPr>
        <w:br/>
      </w:r>
      <w:r>
        <w:rPr>
          <w:i/>
        </w:rPr>
        <w:tab/>
      </w:r>
      <w:r>
        <w:rPr>
          <w:i/>
        </w:rPr>
        <w:tab/>
      </w:r>
      <w:r>
        <w:rPr>
          <w:i/>
        </w:rPr>
        <w:tab/>
      </w:r>
      <w:r>
        <w:rPr>
          <w:i/>
        </w:rPr>
        <w:tab/>
      </w:r>
      <w:r>
        <w:rPr>
          <w:i/>
        </w:rPr>
        <w:tab/>
        <w:t>Source: RAN2(Huawei)</w:t>
      </w:r>
    </w:p>
    <w:p w14:paraId="4F4DBA8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6C2C1" w14:textId="5B81459D" w:rsidR="00BA0376" w:rsidRDefault="00BA0376" w:rsidP="00BA0376">
      <w:pPr>
        <w:rPr>
          <w:rFonts w:ascii="Arial" w:hAnsi="Arial" w:cs="Arial"/>
          <w:b/>
          <w:sz w:val="24"/>
        </w:rPr>
      </w:pPr>
      <w:r>
        <w:rPr>
          <w:rFonts w:ascii="Arial" w:hAnsi="Arial" w:cs="Arial"/>
          <w:b/>
          <w:color w:val="0000FF"/>
          <w:sz w:val="24"/>
        </w:rPr>
        <w:t>R3-241520</w:t>
      </w:r>
      <w:r>
        <w:rPr>
          <w:rFonts w:ascii="Arial" w:hAnsi="Arial" w:cs="Arial"/>
          <w:b/>
          <w:color w:val="0000FF"/>
          <w:sz w:val="24"/>
        </w:rPr>
        <w:tab/>
      </w:r>
      <w:r>
        <w:rPr>
          <w:rFonts w:ascii="Arial" w:hAnsi="Arial" w:cs="Arial"/>
          <w:b/>
          <w:sz w:val="24"/>
        </w:rPr>
        <w:t>LS Reply to SA5 on LS on new definitions of energy efficiency and energy consumption</w:t>
      </w:r>
    </w:p>
    <w:p w14:paraId="22E90442" w14:textId="77777777" w:rsidR="00BA0376" w:rsidRDefault="00BA0376" w:rsidP="00BA037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S2-2403444, to SA5, cc SA1, RAN1, RAN2, RAN3</w:t>
      </w:r>
      <w:r>
        <w:rPr>
          <w:i/>
        </w:rPr>
        <w:br/>
      </w:r>
      <w:r>
        <w:rPr>
          <w:i/>
        </w:rPr>
        <w:tab/>
      </w:r>
      <w:r>
        <w:rPr>
          <w:i/>
        </w:rPr>
        <w:tab/>
      </w:r>
      <w:r>
        <w:rPr>
          <w:i/>
        </w:rPr>
        <w:tab/>
      </w:r>
      <w:r>
        <w:rPr>
          <w:i/>
        </w:rPr>
        <w:tab/>
      </w:r>
      <w:r>
        <w:rPr>
          <w:i/>
        </w:rPr>
        <w:tab/>
        <w:t>Source: SA2(OPPO)</w:t>
      </w:r>
    </w:p>
    <w:p w14:paraId="3969CBC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37EE7F" w14:textId="7EA3236D" w:rsidR="00BA0376" w:rsidRDefault="00BA0376" w:rsidP="00BA0376">
      <w:pPr>
        <w:rPr>
          <w:rFonts w:ascii="Arial" w:hAnsi="Arial" w:cs="Arial"/>
          <w:b/>
          <w:sz w:val="24"/>
        </w:rPr>
      </w:pPr>
      <w:r>
        <w:rPr>
          <w:rFonts w:ascii="Arial" w:hAnsi="Arial" w:cs="Arial"/>
          <w:b/>
          <w:color w:val="0000FF"/>
          <w:sz w:val="24"/>
        </w:rPr>
        <w:t>R3-241522</w:t>
      </w:r>
      <w:r>
        <w:rPr>
          <w:rFonts w:ascii="Arial" w:hAnsi="Arial" w:cs="Arial"/>
          <w:b/>
          <w:color w:val="0000FF"/>
          <w:sz w:val="24"/>
        </w:rPr>
        <w:tab/>
      </w:r>
      <w:r>
        <w:rPr>
          <w:rFonts w:ascii="Arial" w:hAnsi="Arial" w:cs="Arial"/>
          <w:b/>
          <w:sz w:val="24"/>
        </w:rPr>
        <w:t>LS on per UE energy consumption in RAN</w:t>
      </w:r>
    </w:p>
    <w:p w14:paraId="23E1E980" w14:textId="77777777" w:rsidR="00BA0376" w:rsidRDefault="00BA0376" w:rsidP="00BA037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S2-2403733, to RAN, RAN1, RAN2, RAN4, cc SA, SA1, SA5, RAN3</w:t>
      </w:r>
      <w:r>
        <w:rPr>
          <w:i/>
        </w:rPr>
        <w:br/>
      </w:r>
      <w:r>
        <w:rPr>
          <w:i/>
        </w:rPr>
        <w:tab/>
      </w:r>
      <w:r>
        <w:rPr>
          <w:i/>
        </w:rPr>
        <w:tab/>
      </w:r>
      <w:r>
        <w:rPr>
          <w:i/>
        </w:rPr>
        <w:tab/>
      </w:r>
      <w:r>
        <w:rPr>
          <w:i/>
        </w:rPr>
        <w:tab/>
      </w:r>
      <w:r>
        <w:rPr>
          <w:i/>
        </w:rPr>
        <w:tab/>
        <w:t>Source: SA2(Vodafone)</w:t>
      </w:r>
    </w:p>
    <w:p w14:paraId="54BE998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E84DF" w14:textId="6952E6D6" w:rsidR="00BA0376" w:rsidRDefault="00BA0376" w:rsidP="00BA0376">
      <w:pPr>
        <w:rPr>
          <w:rFonts w:ascii="Arial" w:hAnsi="Arial" w:cs="Arial"/>
          <w:b/>
          <w:sz w:val="24"/>
        </w:rPr>
      </w:pPr>
      <w:r>
        <w:rPr>
          <w:rFonts w:ascii="Arial" w:hAnsi="Arial" w:cs="Arial"/>
          <w:b/>
          <w:color w:val="0000FF"/>
          <w:sz w:val="24"/>
        </w:rPr>
        <w:t>R3-241524</w:t>
      </w:r>
      <w:r>
        <w:rPr>
          <w:rFonts w:ascii="Arial" w:hAnsi="Arial" w:cs="Arial"/>
          <w:b/>
          <w:color w:val="0000FF"/>
          <w:sz w:val="24"/>
        </w:rPr>
        <w:tab/>
      </w:r>
      <w:r>
        <w:rPr>
          <w:rFonts w:ascii="Arial" w:hAnsi="Arial" w:cs="Arial"/>
          <w:b/>
          <w:sz w:val="24"/>
        </w:rPr>
        <w:t>Clarification on the requirements for NTZ</w:t>
      </w:r>
    </w:p>
    <w:p w14:paraId="6D784F55" w14:textId="77777777" w:rsidR="00BA0376" w:rsidRDefault="00BA0376" w:rsidP="00BA037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S2-2403859, to RAN2, RAN, cc -</w:t>
      </w:r>
      <w:r>
        <w:rPr>
          <w:i/>
        </w:rPr>
        <w:br/>
      </w:r>
      <w:r>
        <w:rPr>
          <w:i/>
        </w:rPr>
        <w:tab/>
      </w:r>
      <w:r>
        <w:rPr>
          <w:i/>
        </w:rPr>
        <w:tab/>
      </w:r>
      <w:r>
        <w:rPr>
          <w:i/>
        </w:rPr>
        <w:tab/>
      </w:r>
      <w:r>
        <w:rPr>
          <w:i/>
        </w:rPr>
        <w:tab/>
      </w:r>
      <w:r>
        <w:rPr>
          <w:i/>
        </w:rPr>
        <w:tab/>
        <w:t>Source: SA2(LGE)</w:t>
      </w:r>
    </w:p>
    <w:p w14:paraId="062EA81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31CEE" w14:textId="1D6E403B" w:rsidR="00BA0376" w:rsidRDefault="00BA0376" w:rsidP="00BA0376">
      <w:pPr>
        <w:rPr>
          <w:rFonts w:ascii="Arial" w:hAnsi="Arial" w:cs="Arial"/>
          <w:b/>
          <w:sz w:val="24"/>
        </w:rPr>
      </w:pPr>
      <w:r>
        <w:rPr>
          <w:rFonts w:ascii="Arial" w:hAnsi="Arial" w:cs="Arial"/>
          <w:b/>
          <w:color w:val="0000FF"/>
          <w:sz w:val="24"/>
        </w:rPr>
        <w:t>R3-241525</w:t>
      </w:r>
      <w:r>
        <w:rPr>
          <w:rFonts w:ascii="Arial" w:hAnsi="Arial" w:cs="Arial"/>
          <w:b/>
          <w:color w:val="0000FF"/>
          <w:sz w:val="24"/>
        </w:rPr>
        <w:tab/>
      </w:r>
      <w:r>
        <w:rPr>
          <w:rFonts w:ascii="Arial" w:hAnsi="Arial" w:cs="Arial"/>
          <w:b/>
          <w:sz w:val="24"/>
        </w:rPr>
        <w:t>Reply LS RP-240031 on clarification on requirements for NTZ.</w:t>
      </w:r>
    </w:p>
    <w:p w14:paraId="54AD5393" w14:textId="77777777" w:rsidR="00BA0376" w:rsidRDefault="00BA0376" w:rsidP="00BA037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RP-240810, to WG SA2, cc WG RAN1, RAN2, RAN3, TSG SA</w:t>
      </w:r>
      <w:r>
        <w:rPr>
          <w:i/>
        </w:rPr>
        <w:br/>
      </w:r>
      <w:r>
        <w:rPr>
          <w:i/>
        </w:rPr>
        <w:tab/>
      </w:r>
      <w:r>
        <w:rPr>
          <w:i/>
        </w:rPr>
        <w:tab/>
      </w:r>
      <w:r>
        <w:rPr>
          <w:i/>
        </w:rPr>
        <w:tab/>
      </w:r>
      <w:r>
        <w:rPr>
          <w:i/>
        </w:rPr>
        <w:tab/>
      </w:r>
      <w:r>
        <w:rPr>
          <w:i/>
        </w:rPr>
        <w:tab/>
        <w:t>Source: TSG RAN(Interdigital)</w:t>
      </w:r>
    </w:p>
    <w:p w14:paraId="172F49D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B9A50A" w14:textId="24316995" w:rsidR="00BA0376" w:rsidRDefault="00BA0376" w:rsidP="00BA0376">
      <w:pPr>
        <w:rPr>
          <w:rFonts w:ascii="Arial" w:hAnsi="Arial" w:cs="Arial"/>
          <w:b/>
          <w:sz w:val="24"/>
        </w:rPr>
      </w:pPr>
      <w:r>
        <w:rPr>
          <w:rFonts w:ascii="Arial" w:hAnsi="Arial" w:cs="Arial"/>
          <w:b/>
          <w:color w:val="0000FF"/>
          <w:sz w:val="24"/>
        </w:rPr>
        <w:lastRenderedPageBreak/>
        <w:t>R3-241526</w:t>
      </w:r>
      <w:r>
        <w:rPr>
          <w:rFonts w:ascii="Arial" w:hAnsi="Arial" w:cs="Arial"/>
          <w:b/>
          <w:color w:val="0000FF"/>
          <w:sz w:val="24"/>
        </w:rPr>
        <w:tab/>
      </w:r>
      <w:r>
        <w:rPr>
          <w:rFonts w:ascii="Arial" w:hAnsi="Arial" w:cs="Arial"/>
          <w:b/>
          <w:sz w:val="24"/>
        </w:rPr>
        <w:t>Reply LS RP-240029 on per UE energy consumption in RAN</w:t>
      </w:r>
    </w:p>
    <w:p w14:paraId="41BB1C94" w14:textId="77777777" w:rsidR="00BA0376" w:rsidRDefault="00BA0376" w:rsidP="00BA037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RP-240825, to WG SA2, cc WG RAN1, RAN2, RAN3, TSG SA</w:t>
      </w:r>
      <w:r>
        <w:rPr>
          <w:i/>
        </w:rPr>
        <w:br/>
      </w:r>
      <w:r>
        <w:rPr>
          <w:i/>
        </w:rPr>
        <w:tab/>
      </w:r>
      <w:r>
        <w:rPr>
          <w:i/>
        </w:rPr>
        <w:tab/>
      </w:r>
      <w:r>
        <w:rPr>
          <w:i/>
        </w:rPr>
        <w:tab/>
      </w:r>
      <w:r>
        <w:rPr>
          <w:i/>
        </w:rPr>
        <w:tab/>
      </w:r>
      <w:r>
        <w:rPr>
          <w:i/>
        </w:rPr>
        <w:tab/>
        <w:t>Source: TSG RAN(Interdigital)</w:t>
      </w:r>
    </w:p>
    <w:p w14:paraId="64C4E5E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054DF7" w14:textId="77777777" w:rsidR="00BA0376" w:rsidRDefault="00BA0376" w:rsidP="00BA0376">
      <w:pPr>
        <w:pStyle w:val="Heading3"/>
      </w:pPr>
      <w:bookmarkStart w:id="15" w:name="_Toc164776937"/>
      <w:r>
        <w:t>8.2</w:t>
      </w:r>
      <w:r>
        <w:tab/>
      </w:r>
      <w:proofErr w:type="spellStart"/>
      <w:r>
        <w:t>LSin</w:t>
      </w:r>
      <w:proofErr w:type="spellEnd"/>
      <w:r>
        <w:t xml:space="preserve"> received during the meeting</w:t>
      </w:r>
      <w:bookmarkEnd w:id="15"/>
    </w:p>
    <w:p w14:paraId="7F9453D0" w14:textId="77777777" w:rsidR="00BA0376" w:rsidRDefault="00BA0376" w:rsidP="00BA0376">
      <w:pPr>
        <w:pStyle w:val="Heading3"/>
      </w:pPr>
      <w:bookmarkStart w:id="16" w:name="_Toc164776938"/>
      <w:r>
        <w:t>8.3</w:t>
      </w:r>
      <w:r>
        <w:tab/>
        <w:t>Left over LSs / pending actions</w:t>
      </w:r>
      <w:bookmarkEnd w:id="16"/>
    </w:p>
    <w:p w14:paraId="3BD8C583" w14:textId="5C4963E0" w:rsidR="00BA760A" w:rsidRPr="00BA760A" w:rsidRDefault="00BA760A" w:rsidP="00BA760A">
      <w:r>
        <w:rPr>
          <w:rFonts w:ascii="Calibri" w:hAnsi="Calibri" w:cs="Calibri"/>
          <w:b/>
          <w:bCs/>
          <w:color w:val="C00000"/>
          <w:sz w:val="18"/>
          <w:szCs w:val="18"/>
          <w:lang w:eastAsia="en-US"/>
        </w:rPr>
        <w:t>[</w:t>
      </w:r>
      <w:proofErr w:type="spellStart"/>
      <w:r w:rsidRPr="00483104">
        <w:rPr>
          <w:rFonts w:ascii="Calibri" w:hAnsi="Calibri" w:cs="Calibri"/>
          <w:b/>
          <w:bCs/>
          <w:color w:val="C00000"/>
          <w:sz w:val="18"/>
          <w:szCs w:val="18"/>
          <w:lang w:eastAsia="en-US"/>
        </w:rPr>
        <w:t>RedCap</w:t>
      </w:r>
      <w:proofErr w:type="spellEnd"/>
      <w:r w:rsidRPr="00483104">
        <w:rPr>
          <w:rFonts w:ascii="Calibri" w:hAnsi="Calibri" w:cs="Calibri"/>
          <w:b/>
          <w:bCs/>
          <w:color w:val="C00000"/>
          <w:sz w:val="18"/>
          <w:szCs w:val="18"/>
          <w:lang w:eastAsia="en-US"/>
        </w:rPr>
        <w:t xml:space="preserve"> UE MBS</w:t>
      </w:r>
      <w:r>
        <w:rPr>
          <w:rFonts w:ascii="Calibri" w:hAnsi="Calibri" w:cs="Calibri"/>
          <w:b/>
          <w:bCs/>
          <w:color w:val="C00000"/>
          <w:sz w:val="18"/>
          <w:szCs w:val="18"/>
          <w:lang w:eastAsia="en-US"/>
        </w:rPr>
        <w:t>]</w:t>
      </w:r>
    </w:p>
    <w:p w14:paraId="68F8484B" w14:textId="22F4F3B6" w:rsidR="00BA0376" w:rsidRDefault="00BA0376" w:rsidP="00BA0376">
      <w:pPr>
        <w:rPr>
          <w:rFonts w:ascii="Arial" w:hAnsi="Arial" w:cs="Arial"/>
          <w:b/>
          <w:sz w:val="24"/>
        </w:rPr>
      </w:pPr>
      <w:r>
        <w:rPr>
          <w:rFonts w:ascii="Arial" w:hAnsi="Arial" w:cs="Arial"/>
          <w:b/>
          <w:color w:val="0000FF"/>
          <w:sz w:val="24"/>
        </w:rPr>
        <w:t>R3-241514</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RedCap</w:t>
      </w:r>
      <w:proofErr w:type="spellEnd"/>
      <w:r>
        <w:rPr>
          <w:rFonts w:ascii="Arial" w:hAnsi="Arial" w:cs="Arial"/>
          <w:b/>
          <w:sz w:val="24"/>
        </w:rPr>
        <w:t xml:space="preserve"> UE MBS Broadcast reception</w:t>
      </w:r>
    </w:p>
    <w:p w14:paraId="5690B421" w14:textId="77777777" w:rsidR="00BA0376" w:rsidRDefault="00BA0376" w:rsidP="00BA037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R2-2401662, to SA2, cc RAN3, CT3, CT4</w:t>
      </w:r>
      <w:r>
        <w:rPr>
          <w:i/>
        </w:rPr>
        <w:br/>
      </w:r>
      <w:r>
        <w:rPr>
          <w:i/>
        </w:rPr>
        <w:tab/>
      </w:r>
      <w:r>
        <w:rPr>
          <w:i/>
        </w:rPr>
        <w:tab/>
      </w:r>
      <w:r>
        <w:rPr>
          <w:i/>
        </w:rPr>
        <w:tab/>
      </w:r>
      <w:r>
        <w:rPr>
          <w:i/>
        </w:rPr>
        <w:tab/>
      </w:r>
      <w:r>
        <w:rPr>
          <w:i/>
        </w:rPr>
        <w:tab/>
        <w:t>Source: RAN2(Nokia)</w:t>
      </w:r>
    </w:p>
    <w:p w14:paraId="398F8E9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3ECE8A" w14:textId="654FB41F" w:rsidR="00BA0376" w:rsidRDefault="00BA0376" w:rsidP="00BA0376">
      <w:pPr>
        <w:rPr>
          <w:rFonts w:ascii="Arial" w:hAnsi="Arial" w:cs="Arial"/>
          <w:b/>
          <w:sz w:val="24"/>
        </w:rPr>
      </w:pPr>
      <w:r>
        <w:rPr>
          <w:rFonts w:ascii="Arial" w:hAnsi="Arial" w:cs="Arial"/>
          <w:b/>
          <w:color w:val="0000FF"/>
          <w:sz w:val="24"/>
        </w:rPr>
        <w:t>R3-241659</w:t>
      </w:r>
      <w:r>
        <w:rPr>
          <w:rFonts w:ascii="Arial" w:hAnsi="Arial" w:cs="Arial"/>
          <w:b/>
          <w:color w:val="0000FF"/>
          <w:sz w:val="24"/>
        </w:rPr>
        <w:tab/>
      </w:r>
      <w:r>
        <w:rPr>
          <w:rFonts w:ascii="Arial" w:hAnsi="Arial" w:cs="Arial"/>
          <w:b/>
          <w:sz w:val="24"/>
        </w:rPr>
        <w:t>MBS FSAI for Redcap and non-Redcap UEs</w:t>
      </w:r>
    </w:p>
    <w:p w14:paraId="19A69B98"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09306EA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78AEB1" w14:textId="06246484" w:rsidR="00BA0376" w:rsidRDefault="00BA0376" w:rsidP="00BA0376">
      <w:pPr>
        <w:rPr>
          <w:rFonts w:ascii="Arial" w:hAnsi="Arial" w:cs="Arial"/>
          <w:b/>
          <w:sz w:val="24"/>
        </w:rPr>
      </w:pPr>
      <w:r>
        <w:rPr>
          <w:rFonts w:ascii="Arial" w:hAnsi="Arial" w:cs="Arial"/>
          <w:b/>
          <w:color w:val="0000FF"/>
          <w:sz w:val="24"/>
        </w:rPr>
        <w:t>R3-241660</w:t>
      </w:r>
      <w:r>
        <w:rPr>
          <w:rFonts w:ascii="Arial" w:hAnsi="Arial" w:cs="Arial"/>
          <w:b/>
          <w:color w:val="0000FF"/>
          <w:sz w:val="24"/>
        </w:rPr>
        <w:tab/>
      </w:r>
      <w:r>
        <w:rPr>
          <w:rFonts w:ascii="Arial" w:hAnsi="Arial" w:cs="Arial"/>
          <w:b/>
          <w:sz w:val="24"/>
        </w:rPr>
        <w:t>Response LS on Redcap UE MBS Broadcast Reception</w:t>
      </w:r>
    </w:p>
    <w:p w14:paraId="321BD98C" w14:textId="77777777" w:rsidR="00BA0376" w:rsidRDefault="00BA0376" w:rsidP="00BA0376">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2515C56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E406F" w14:textId="2880EE0B" w:rsidR="00BA0376" w:rsidRDefault="00BA0376" w:rsidP="00BA0376">
      <w:pPr>
        <w:rPr>
          <w:rFonts w:ascii="Arial" w:hAnsi="Arial" w:cs="Arial"/>
          <w:b/>
          <w:sz w:val="24"/>
        </w:rPr>
      </w:pPr>
      <w:r>
        <w:rPr>
          <w:rFonts w:ascii="Arial" w:hAnsi="Arial" w:cs="Arial"/>
          <w:b/>
          <w:color w:val="0000FF"/>
          <w:sz w:val="24"/>
        </w:rPr>
        <w:t>R3-241924</w:t>
      </w:r>
      <w:r>
        <w:rPr>
          <w:rFonts w:ascii="Arial" w:hAnsi="Arial" w:cs="Arial"/>
          <w:b/>
          <w:color w:val="0000FF"/>
          <w:sz w:val="24"/>
        </w:rPr>
        <w:tab/>
      </w:r>
      <w:r>
        <w:rPr>
          <w:rFonts w:ascii="Arial" w:hAnsi="Arial" w:cs="Arial"/>
          <w:b/>
          <w:sz w:val="24"/>
        </w:rPr>
        <w:t xml:space="preserve">Discussion about SA2 and RAN2 LS on common FSA ID for </w:t>
      </w:r>
      <w:proofErr w:type="spellStart"/>
      <w:r>
        <w:rPr>
          <w:rFonts w:ascii="Arial" w:hAnsi="Arial" w:cs="Arial"/>
          <w:b/>
          <w:sz w:val="24"/>
        </w:rPr>
        <w:t>RedCap</w:t>
      </w:r>
      <w:proofErr w:type="spellEnd"/>
      <w:r>
        <w:rPr>
          <w:rFonts w:ascii="Arial" w:hAnsi="Arial" w:cs="Arial"/>
          <w:b/>
          <w:sz w:val="24"/>
        </w:rPr>
        <w:t xml:space="preserve"> UE</w:t>
      </w:r>
    </w:p>
    <w:p w14:paraId="69655DD1"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4195D74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3EC449" w14:textId="6BDD6C49" w:rsidR="00BA0376" w:rsidRDefault="00BA0376" w:rsidP="00BA0376">
      <w:pPr>
        <w:rPr>
          <w:rFonts w:ascii="Arial" w:hAnsi="Arial" w:cs="Arial"/>
          <w:b/>
          <w:sz w:val="24"/>
        </w:rPr>
      </w:pPr>
      <w:r>
        <w:rPr>
          <w:rFonts w:ascii="Arial" w:hAnsi="Arial" w:cs="Arial"/>
          <w:b/>
          <w:color w:val="0000FF"/>
          <w:sz w:val="24"/>
        </w:rPr>
        <w:t>R3-241671</w:t>
      </w:r>
      <w:r>
        <w:rPr>
          <w:rFonts w:ascii="Arial" w:hAnsi="Arial" w:cs="Arial"/>
          <w:b/>
          <w:color w:val="0000FF"/>
          <w:sz w:val="24"/>
        </w:rPr>
        <w:tab/>
      </w:r>
      <w:r>
        <w:rPr>
          <w:rFonts w:ascii="Arial" w:hAnsi="Arial" w:cs="Arial"/>
          <w:b/>
          <w:sz w:val="24"/>
        </w:rPr>
        <w:t xml:space="preserve">Consideration on </w:t>
      </w:r>
      <w:proofErr w:type="spellStart"/>
      <w:r>
        <w:rPr>
          <w:rFonts w:ascii="Arial" w:hAnsi="Arial" w:cs="Arial"/>
          <w:b/>
          <w:sz w:val="24"/>
        </w:rPr>
        <w:t>RedCap</w:t>
      </w:r>
      <w:proofErr w:type="spellEnd"/>
      <w:r>
        <w:rPr>
          <w:rFonts w:ascii="Arial" w:hAnsi="Arial" w:cs="Arial"/>
          <w:b/>
          <w:sz w:val="24"/>
        </w:rPr>
        <w:t xml:space="preserve"> UE MBS Broadcast reception</w:t>
      </w:r>
    </w:p>
    <w:p w14:paraId="466D3C40"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41E96C0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CF4B8" w14:textId="0E2A0859" w:rsidR="00BA0376" w:rsidRDefault="00BA0376" w:rsidP="00BA0376">
      <w:pPr>
        <w:rPr>
          <w:rFonts w:ascii="Arial" w:hAnsi="Arial" w:cs="Arial"/>
          <w:b/>
          <w:sz w:val="24"/>
        </w:rPr>
      </w:pPr>
      <w:r>
        <w:rPr>
          <w:rFonts w:ascii="Arial" w:hAnsi="Arial" w:cs="Arial"/>
          <w:b/>
          <w:color w:val="0000FF"/>
          <w:sz w:val="24"/>
        </w:rPr>
        <w:t>R3-241672</w:t>
      </w:r>
      <w:r>
        <w:rPr>
          <w:rFonts w:ascii="Arial" w:hAnsi="Arial" w:cs="Arial"/>
          <w:b/>
          <w:color w:val="0000FF"/>
          <w:sz w:val="24"/>
        </w:rPr>
        <w:tab/>
      </w:r>
      <w:proofErr w:type="spellStart"/>
      <w:r>
        <w:rPr>
          <w:rFonts w:ascii="Arial" w:hAnsi="Arial" w:cs="Arial"/>
          <w:b/>
          <w:sz w:val="24"/>
        </w:rPr>
        <w:t>RedCap</w:t>
      </w:r>
      <w:proofErr w:type="spellEnd"/>
      <w:r>
        <w:rPr>
          <w:rFonts w:ascii="Arial" w:hAnsi="Arial" w:cs="Arial"/>
          <w:b/>
          <w:sz w:val="24"/>
        </w:rPr>
        <w:t xml:space="preserve"> UE MBS Broadcast reception [</w:t>
      </w:r>
      <w:proofErr w:type="spellStart"/>
      <w:r>
        <w:rPr>
          <w:rFonts w:ascii="Arial" w:hAnsi="Arial" w:cs="Arial"/>
          <w:b/>
          <w:sz w:val="24"/>
        </w:rPr>
        <w:t>RedcapMBS</w:t>
      </w:r>
      <w:proofErr w:type="spellEnd"/>
      <w:r>
        <w:rPr>
          <w:rFonts w:ascii="Arial" w:hAnsi="Arial" w:cs="Arial"/>
          <w:b/>
          <w:sz w:val="24"/>
        </w:rPr>
        <w:t>]</w:t>
      </w:r>
    </w:p>
    <w:p w14:paraId="179574E0"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v18.1.0</w:t>
      </w:r>
      <w:r>
        <w:rPr>
          <w:i/>
        </w:rPr>
        <w:tab/>
        <w:t xml:space="preserve">  CR-0374  Cat: B (Rel-18)</w:t>
      </w:r>
      <w:r>
        <w:rPr>
          <w:i/>
        </w:rPr>
        <w:br/>
      </w:r>
      <w:r>
        <w:rPr>
          <w:i/>
        </w:rPr>
        <w:br/>
      </w:r>
      <w:r>
        <w:rPr>
          <w:i/>
        </w:rPr>
        <w:tab/>
      </w:r>
      <w:r>
        <w:rPr>
          <w:i/>
        </w:rPr>
        <w:tab/>
      </w:r>
      <w:r>
        <w:rPr>
          <w:i/>
        </w:rPr>
        <w:tab/>
      </w:r>
      <w:r>
        <w:rPr>
          <w:i/>
        </w:rPr>
        <w:tab/>
      </w:r>
      <w:r>
        <w:rPr>
          <w:i/>
        </w:rPr>
        <w:tab/>
        <w:t>Source: Huawei, CBN, Qualcomm Incorporated, ZTE</w:t>
      </w:r>
    </w:p>
    <w:p w14:paraId="57CBAA9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R3-242105</w:t>
      </w:r>
      <w:r>
        <w:rPr>
          <w:color w:val="993300"/>
          <w:u w:val="single"/>
        </w:rPr>
        <w:t>.</w:t>
      </w:r>
    </w:p>
    <w:p w14:paraId="70411F79" w14:textId="3B66085D" w:rsidR="00BA0376" w:rsidRDefault="00BA0376" w:rsidP="00BA0376">
      <w:pPr>
        <w:rPr>
          <w:rFonts w:ascii="Arial" w:hAnsi="Arial" w:cs="Arial"/>
          <w:b/>
          <w:sz w:val="24"/>
        </w:rPr>
      </w:pPr>
      <w:r>
        <w:rPr>
          <w:rFonts w:ascii="Arial" w:hAnsi="Arial" w:cs="Arial"/>
          <w:b/>
          <w:color w:val="0000FF"/>
          <w:sz w:val="24"/>
        </w:rPr>
        <w:t>R3-242105</w:t>
      </w:r>
      <w:r>
        <w:rPr>
          <w:rFonts w:ascii="Arial" w:hAnsi="Arial" w:cs="Arial"/>
          <w:b/>
          <w:color w:val="0000FF"/>
          <w:sz w:val="24"/>
        </w:rPr>
        <w:tab/>
      </w:r>
      <w:proofErr w:type="spellStart"/>
      <w:r>
        <w:rPr>
          <w:rFonts w:ascii="Arial" w:hAnsi="Arial" w:cs="Arial"/>
          <w:b/>
          <w:sz w:val="24"/>
        </w:rPr>
        <w:t>RedCap</w:t>
      </w:r>
      <w:proofErr w:type="spellEnd"/>
      <w:r>
        <w:rPr>
          <w:rFonts w:ascii="Arial" w:hAnsi="Arial" w:cs="Arial"/>
          <w:b/>
          <w:sz w:val="24"/>
        </w:rPr>
        <w:t xml:space="preserve"> UE MBS Broadcast reception [</w:t>
      </w:r>
      <w:proofErr w:type="spellStart"/>
      <w:r>
        <w:rPr>
          <w:rFonts w:ascii="Arial" w:hAnsi="Arial" w:cs="Arial"/>
          <w:b/>
          <w:sz w:val="24"/>
        </w:rPr>
        <w:t>RedcapMBS</w:t>
      </w:r>
      <w:proofErr w:type="spellEnd"/>
      <w:r>
        <w:rPr>
          <w:rFonts w:ascii="Arial" w:hAnsi="Arial" w:cs="Arial"/>
          <w:b/>
          <w:sz w:val="24"/>
        </w:rPr>
        <w:t>]</w:t>
      </w:r>
    </w:p>
    <w:p w14:paraId="7DD19C20"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v18.1.0</w:t>
      </w:r>
      <w:r>
        <w:rPr>
          <w:i/>
        </w:rPr>
        <w:tab/>
        <w:t xml:space="preserve">  CR-0374  rev 1 Cat: F (Rel-18)</w:t>
      </w:r>
      <w:r>
        <w:rPr>
          <w:i/>
        </w:rPr>
        <w:br/>
      </w:r>
      <w:r>
        <w:rPr>
          <w:i/>
        </w:rPr>
        <w:lastRenderedPageBreak/>
        <w:br/>
      </w:r>
      <w:r>
        <w:rPr>
          <w:i/>
        </w:rPr>
        <w:tab/>
      </w:r>
      <w:r>
        <w:rPr>
          <w:i/>
        </w:rPr>
        <w:tab/>
      </w:r>
      <w:r>
        <w:rPr>
          <w:i/>
        </w:rPr>
        <w:tab/>
      </w:r>
      <w:r>
        <w:rPr>
          <w:i/>
        </w:rPr>
        <w:tab/>
      </w:r>
      <w:r>
        <w:rPr>
          <w:i/>
        </w:rPr>
        <w:tab/>
        <w:t>Source: Huawei, CBN, Qualcomm Incorporated, ZTE, Nokia, Nokia Shanghai Bell, Ericsson, Lenovo</w:t>
      </w:r>
    </w:p>
    <w:p w14:paraId="0311AB5B" w14:textId="77777777" w:rsidR="00BA0376" w:rsidRDefault="00BA0376" w:rsidP="00BA0376">
      <w:pPr>
        <w:rPr>
          <w:color w:val="808080"/>
        </w:rPr>
      </w:pPr>
      <w:r>
        <w:rPr>
          <w:color w:val="808080"/>
        </w:rPr>
        <w:t>(Replaces R3-241672)</w:t>
      </w:r>
    </w:p>
    <w:p w14:paraId="15A1311D" w14:textId="77777777" w:rsidR="00BA760A" w:rsidRDefault="00BA760A" w:rsidP="00BA760A">
      <w:pPr>
        <w:rPr>
          <w:rFonts w:ascii="Arial" w:hAnsi="Arial" w:cs="Arial"/>
          <w:b/>
        </w:rPr>
      </w:pPr>
      <w:r>
        <w:rPr>
          <w:rFonts w:ascii="Arial" w:hAnsi="Arial" w:cs="Arial"/>
          <w:b/>
        </w:rPr>
        <w:t xml:space="preserve">Discussion: </w:t>
      </w:r>
    </w:p>
    <w:p w14:paraId="7A2D488C" w14:textId="59D8BD52" w:rsidR="00BA760A" w:rsidRPr="00BA760A" w:rsidRDefault="00DC20EF" w:rsidP="00BA760A">
      <w:pPr>
        <w:widowControl w:val="0"/>
        <w:numPr>
          <w:ilvl w:val="0"/>
          <w:numId w:val="3"/>
        </w:numPr>
        <w:spacing w:before="100" w:beforeAutospacing="1"/>
        <w:rPr>
          <w:lang w:eastAsia="en-US"/>
        </w:rPr>
      </w:pPr>
      <w:bookmarkStart w:id="17" w:name="_Hlk164674000"/>
      <w:r>
        <w:rPr>
          <w:lang w:eastAsia="en-US"/>
        </w:rPr>
        <w:t>Nokia:</w:t>
      </w:r>
      <w:r w:rsidR="00BA760A" w:rsidRPr="00BA760A">
        <w:rPr>
          <w:lang w:eastAsia="en-US"/>
        </w:rPr>
        <w:t xml:space="preserve"> Support, and co-sign with this</w:t>
      </w:r>
    </w:p>
    <w:p w14:paraId="3645295B" w14:textId="79E2029A" w:rsidR="00BA760A" w:rsidRPr="00BA760A" w:rsidRDefault="00DC20EF" w:rsidP="00BA760A">
      <w:pPr>
        <w:widowControl w:val="0"/>
        <w:numPr>
          <w:ilvl w:val="0"/>
          <w:numId w:val="3"/>
        </w:numPr>
        <w:spacing w:before="100" w:beforeAutospacing="1"/>
        <w:rPr>
          <w:lang w:eastAsia="en-US"/>
        </w:rPr>
      </w:pPr>
      <w:r>
        <w:rPr>
          <w:lang w:eastAsia="en-US"/>
        </w:rPr>
        <w:t>ERICSSON</w:t>
      </w:r>
      <w:r w:rsidR="00BA760A" w:rsidRPr="00BA760A">
        <w:rPr>
          <w:lang w:eastAsia="en-US"/>
        </w:rPr>
        <w:t>: Would like to have stage2 text</w:t>
      </w:r>
    </w:p>
    <w:p w14:paraId="165063B3" w14:textId="2C9B14F4" w:rsidR="00BA760A" w:rsidRPr="00BA760A" w:rsidRDefault="00BA760A" w:rsidP="00BA760A">
      <w:pPr>
        <w:widowControl w:val="0"/>
        <w:numPr>
          <w:ilvl w:val="0"/>
          <w:numId w:val="3"/>
        </w:numPr>
        <w:spacing w:before="100" w:beforeAutospacing="1"/>
        <w:rPr>
          <w:lang w:eastAsia="en-US"/>
        </w:rPr>
      </w:pPr>
      <w:r w:rsidRPr="00BA760A">
        <w:rPr>
          <w:lang w:eastAsia="en-US"/>
        </w:rPr>
        <w:t xml:space="preserve">Add </w:t>
      </w:r>
      <w:r w:rsidR="00DC20EF">
        <w:rPr>
          <w:lang w:eastAsia="en-US"/>
        </w:rPr>
        <w:t>Nokia, ERICSSON</w:t>
      </w:r>
      <w:r w:rsidRPr="00BA760A">
        <w:rPr>
          <w:lang w:eastAsia="en-US"/>
        </w:rPr>
        <w:t>, Lenovo as co-source</w:t>
      </w:r>
      <w:bookmarkEnd w:id="17"/>
    </w:p>
    <w:p w14:paraId="250D8320" w14:textId="77777777" w:rsidR="00BA760A" w:rsidRPr="00BA760A" w:rsidRDefault="00BA760A" w:rsidP="00BA760A">
      <w:pPr>
        <w:widowControl w:val="0"/>
        <w:numPr>
          <w:ilvl w:val="0"/>
          <w:numId w:val="3"/>
        </w:numPr>
        <w:spacing w:before="100" w:beforeAutospacing="1"/>
        <w:rPr>
          <w:lang w:eastAsia="en-US"/>
        </w:rPr>
      </w:pPr>
      <w:r w:rsidRPr="00BA760A">
        <w:rPr>
          <w:lang w:eastAsia="en-US"/>
        </w:rPr>
        <w:t xml:space="preserve">Change to </w:t>
      </w:r>
      <w:proofErr w:type="spellStart"/>
      <w:r w:rsidRPr="00BA760A">
        <w:rPr>
          <w:lang w:eastAsia="en-US"/>
        </w:rPr>
        <w:t>Cat.F</w:t>
      </w:r>
      <w:proofErr w:type="spellEnd"/>
      <w:r w:rsidRPr="00BA760A">
        <w:rPr>
          <w:lang w:eastAsia="en-US"/>
        </w:rPr>
        <w:t>, remove links to other CRs, but add other related CRs with same TEI identifier in the “Other comments:” field</w:t>
      </w:r>
    </w:p>
    <w:p w14:paraId="6237E6E1" w14:textId="126C25D7" w:rsidR="00BA760A" w:rsidRDefault="00BA760A" w:rsidP="00BA760A">
      <w:pPr>
        <w:rPr>
          <w:color w:val="808080"/>
        </w:rPr>
      </w:pPr>
      <w:r w:rsidRPr="00BA760A">
        <w:rPr>
          <w:lang w:eastAsia="en-US"/>
        </w:rPr>
        <w:t>Only add “e.g.,” in two steps</w:t>
      </w:r>
    </w:p>
    <w:p w14:paraId="70B0975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86041A" w14:textId="30A3035C" w:rsidR="00BA0376" w:rsidRDefault="00BA0376" w:rsidP="00BA0376">
      <w:pPr>
        <w:rPr>
          <w:rFonts w:ascii="Arial" w:hAnsi="Arial" w:cs="Arial"/>
          <w:b/>
          <w:sz w:val="24"/>
        </w:rPr>
      </w:pPr>
      <w:r>
        <w:rPr>
          <w:rFonts w:ascii="Arial" w:hAnsi="Arial" w:cs="Arial"/>
          <w:b/>
          <w:color w:val="0000FF"/>
          <w:sz w:val="24"/>
        </w:rPr>
        <w:t>R3-241673</w:t>
      </w:r>
      <w:r>
        <w:rPr>
          <w:rFonts w:ascii="Arial" w:hAnsi="Arial" w:cs="Arial"/>
          <w:b/>
          <w:color w:val="0000FF"/>
          <w:sz w:val="24"/>
        </w:rPr>
        <w:tab/>
      </w:r>
      <w:r>
        <w:rPr>
          <w:rFonts w:ascii="Arial" w:hAnsi="Arial" w:cs="Arial"/>
          <w:b/>
          <w:sz w:val="24"/>
        </w:rPr>
        <w:t xml:space="preserve">[DRAFT] Reply LS on </w:t>
      </w:r>
      <w:proofErr w:type="spellStart"/>
      <w:r>
        <w:rPr>
          <w:rFonts w:ascii="Arial" w:hAnsi="Arial" w:cs="Arial"/>
          <w:b/>
          <w:sz w:val="24"/>
        </w:rPr>
        <w:t>RedCap</w:t>
      </w:r>
      <w:proofErr w:type="spellEnd"/>
      <w:r>
        <w:rPr>
          <w:rFonts w:ascii="Arial" w:hAnsi="Arial" w:cs="Arial"/>
          <w:b/>
          <w:sz w:val="24"/>
        </w:rPr>
        <w:t xml:space="preserve"> UE MBS Broadcast reception</w:t>
      </w:r>
    </w:p>
    <w:p w14:paraId="1312B896" w14:textId="77777777" w:rsidR="00BA0376" w:rsidRDefault="00BA0376" w:rsidP="00BA037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SA2,RAN2, cc CT3,CT4</w:t>
      </w:r>
      <w:r>
        <w:rPr>
          <w:i/>
        </w:rPr>
        <w:br/>
      </w:r>
      <w:r>
        <w:rPr>
          <w:i/>
        </w:rPr>
        <w:tab/>
      </w:r>
      <w:r>
        <w:rPr>
          <w:i/>
        </w:rPr>
        <w:tab/>
      </w:r>
      <w:r>
        <w:rPr>
          <w:i/>
        </w:rPr>
        <w:tab/>
      </w:r>
      <w:r>
        <w:rPr>
          <w:i/>
        </w:rPr>
        <w:tab/>
      </w:r>
      <w:r>
        <w:rPr>
          <w:i/>
        </w:rPr>
        <w:tab/>
        <w:t>Source: Huawei</w:t>
      </w:r>
    </w:p>
    <w:p w14:paraId="517FD64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B05C21" w14:textId="77777777" w:rsidR="00BA760A" w:rsidRDefault="00BA760A" w:rsidP="00BA760A">
      <w:pPr>
        <w:rPr>
          <w:rFonts w:ascii="Arial" w:hAnsi="Arial" w:cs="Arial"/>
          <w:b/>
        </w:rPr>
      </w:pPr>
      <w:r>
        <w:rPr>
          <w:rFonts w:ascii="Arial" w:hAnsi="Arial" w:cs="Arial"/>
          <w:b/>
        </w:rPr>
        <w:t xml:space="preserve">Discussion: </w:t>
      </w:r>
    </w:p>
    <w:p w14:paraId="5AA836AC" w14:textId="77777777" w:rsidR="00BA760A" w:rsidRPr="00BA760A" w:rsidRDefault="00BA760A" w:rsidP="00BA760A">
      <w:pPr>
        <w:rPr>
          <w:lang w:val="en-US" w:eastAsia="en-US"/>
        </w:rPr>
      </w:pPr>
      <w:r w:rsidRPr="00BA760A">
        <w:rPr>
          <w:lang w:val="en-US" w:eastAsia="en-US"/>
        </w:rPr>
        <w:t xml:space="preserve">RAN3 do not see the need for the CN to indicate to NG-RAN which FSA ID is aimed for </w:t>
      </w:r>
      <w:proofErr w:type="spellStart"/>
      <w:r w:rsidRPr="00BA760A">
        <w:rPr>
          <w:lang w:val="en-US" w:eastAsia="en-US"/>
        </w:rPr>
        <w:t>RedCap</w:t>
      </w:r>
      <w:proofErr w:type="spellEnd"/>
      <w:r w:rsidRPr="00BA760A">
        <w:rPr>
          <w:lang w:val="en-US" w:eastAsia="en-US"/>
        </w:rPr>
        <w:t xml:space="preserve"> UEs and which for non-</w:t>
      </w:r>
      <w:proofErr w:type="spellStart"/>
      <w:r w:rsidRPr="00BA760A">
        <w:rPr>
          <w:lang w:val="en-US" w:eastAsia="en-US"/>
        </w:rPr>
        <w:t>RedCap</w:t>
      </w:r>
      <w:proofErr w:type="spellEnd"/>
      <w:r w:rsidRPr="00BA760A">
        <w:rPr>
          <w:lang w:val="en-US" w:eastAsia="en-US"/>
        </w:rPr>
        <w:t xml:space="preserve"> UEs?</w:t>
      </w:r>
    </w:p>
    <w:p w14:paraId="02465315" w14:textId="3B10E473" w:rsidR="00BA760A" w:rsidRPr="00BA760A" w:rsidRDefault="00DC20EF" w:rsidP="00BA760A">
      <w:pPr>
        <w:rPr>
          <w:lang w:val="en-US" w:eastAsia="en-US"/>
        </w:rPr>
      </w:pPr>
      <w:bookmarkStart w:id="18" w:name="_Hlk164674137"/>
      <w:r>
        <w:rPr>
          <w:lang w:val="en-US" w:eastAsia="en-US"/>
        </w:rPr>
        <w:t>QUALCOMM</w:t>
      </w:r>
      <w:r w:rsidR="00BA760A" w:rsidRPr="00BA760A">
        <w:rPr>
          <w:lang w:val="en-US" w:eastAsia="en-US"/>
        </w:rPr>
        <w:t xml:space="preserve"> There may have p</w:t>
      </w:r>
      <w:bookmarkEnd w:id="18"/>
      <w:r w:rsidR="00BA760A" w:rsidRPr="00BA760A">
        <w:rPr>
          <w:lang w:val="en-US" w:eastAsia="en-US"/>
        </w:rPr>
        <w:t xml:space="preserve">otential issue without clear indication from 5GC to RAN to differentiate which FSA ID is aimed for </w:t>
      </w:r>
      <w:proofErr w:type="spellStart"/>
      <w:r w:rsidR="00BA760A" w:rsidRPr="00BA760A">
        <w:rPr>
          <w:lang w:val="en-US" w:eastAsia="en-US"/>
        </w:rPr>
        <w:t>RedCap</w:t>
      </w:r>
      <w:proofErr w:type="spellEnd"/>
      <w:r w:rsidR="00BA760A" w:rsidRPr="00BA760A">
        <w:rPr>
          <w:lang w:val="en-US" w:eastAsia="en-US"/>
        </w:rPr>
        <w:t xml:space="preserve"> UEs and which for non-</w:t>
      </w:r>
      <w:proofErr w:type="spellStart"/>
      <w:r w:rsidR="00BA760A" w:rsidRPr="00BA760A">
        <w:rPr>
          <w:lang w:val="en-US" w:eastAsia="en-US"/>
        </w:rPr>
        <w:t>RedCap</w:t>
      </w:r>
      <w:proofErr w:type="spellEnd"/>
      <w:r w:rsidR="00BA760A" w:rsidRPr="00BA760A">
        <w:rPr>
          <w:lang w:val="en-US" w:eastAsia="en-US"/>
        </w:rPr>
        <w:t xml:space="preserve"> UEs assuming USD is configured with different FSA IDs with different types</w:t>
      </w:r>
    </w:p>
    <w:p w14:paraId="5EEE0400" w14:textId="32E6E6AF" w:rsidR="00BA760A" w:rsidRPr="00BA760A" w:rsidRDefault="0041332D" w:rsidP="00BA760A">
      <w:pPr>
        <w:rPr>
          <w:lang w:val="en-US" w:eastAsia="en-US"/>
        </w:rPr>
      </w:pPr>
      <w:bookmarkStart w:id="19" w:name="_Hlk164674143"/>
      <w:r>
        <w:rPr>
          <w:lang w:val="en-US" w:eastAsia="en-US"/>
        </w:rPr>
        <w:t xml:space="preserve">SAMSUNG, </w:t>
      </w:r>
      <w:r w:rsidR="00DC20EF">
        <w:rPr>
          <w:lang w:val="en-US" w:eastAsia="en-US"/>
        </w:rPr>
        <w:t>ERICSSON</w:t>
      </w:r>
      <w:r w:rsidR="00BA760A" w:rsidRPr="00BA760A">
        <w:rPr>
          <w:lang w:val="en-US" w:eastAsia="en-US"/>
        </w:rPr>
        <w:t>: Q3</w:t>
      </w:r>
      <w:bookmarkEnd w:id="19"/>
      <w:r w:rsidR="00BA760A" w:rsidRPr="00BA760A">
        <w:rPr>
          <w:lang w:val="en-US" w:eastAsia="en-US"/>
        </w:rPr>
        <w:t xml:space="preserve"> is a conditional question</w:t>
      </w:r>
    </w:p>
    <w:p w14:paraId="18FB04DD" w14:textId="4B05F60A" w:rsidR="00BA760A" w:rsidRPr="00BA760A" w:rsidRDefault="0041332D" w:rsidP="00BA760A">
      <w:pPr>
        <w:rPr>
          <w:b/>
        </w:rPr>
      </w:pPr>
      <w:bookmarkStart w:id="20" w:name="_Hlk164674148"/>
      <w:r>
        <w:rPr>
          <w:lang w:val="en-US" w:eastAsia="en-US"/>
        </w:rPr>
        <w:t xml:space="preserve">SAMSUNG, </w:t>
      </w:r>
      <w:r w:rsidR="00BA760A" w:rsidRPr="00BA760A">
        <w:rPr>
          <w:lang w:val="en-US" w:eastAsia="en-US"/>
        </w:rPr>
        <w:t>ZTE: F1 issue</w:t>
      </w:r>
      <w:bookmarkEnd w:id="20"/>
      <w:r w:rsidR="00BA760A" w:rsidRPr="00BA760A">
        <w:rPr>
          <w:lang w:val="en-US" w:eastAsia="en-US"/>
        </w:rPr>
        <w:t xml:space="preserve"> is not a critical issue</w:t>
      </w:r>
    </w:p>
    <w:p w14:paraId="20A7FB10" w14:textId="4435AE75" w:rsidR="00BA760A" w:rsidRDefault="00BA760A" w:rsidP="00BA0376">
      <w:pPr>
        <w:rPr>
          <w:color w:val="993300"/>
          <w:u w:val="single"/>
        </w:rPr>
      </w:pPr>
      <w:r>
        <w:rPr>
          <w:rFonts w:ascii="Calibri" w:hAnsi="Calibri" w:cs="Calibri"/>
          <w:b/>
          <w:bCs/>
          <w:color w:val="C00000"/>
          <w:sz w:val="18"/>
          <w:szCs w:val="18"/>
          <w:lang w:eastAsia="en-US"/>
        </w:rPr>
        <w:t>[</w:t>
      </w:r>
      <w:r w:rsidRPr="00483104">
        <w:rPr>
          <w:rFonts w:ascii="Calibri" w:hAnsi="Calibri" w:cs="Calibri"/>
          <w:b/>
          <w:bCs/>
          <w:color w:val="C00000"/>
          <w:sz w:val="18"/>
          <w:szCs w:val="18"/>
          <w:lang w:eastAsia="en-US"/>
        </w:rPr>
        <w:t>SDT</w:t>
      </w:r>
      <w:r>
        <w:rPr>
          <w:rFonts w:ascii="Calibri" w:hAnsi="Calibri" w:cs="Calibri"/>
          <w:b/>
          <w:bCs/>
          <w:color w:val="C00000"/>
          <w:sz w:val="18"/>
          <w:szCs w:val="18"/>
          <w:lang w:eastAsia="en-US"/>
        </w:rPr>
        <w:t>]</w:t>
      </w:r>
    </w:p>
    <w:p w14:paraId="2AC37533" w14:textId="551A14D0" w:rsidR="00BA0376" w:rsidRDefault="00BA0376" w:rsidP="00BA0376">
      <w:pPr>
        <w:rPr>
          <w:rFonts w:ascii="Arial" w:hAnsi="Arial" w:cs="Arial"/>
          <w:b/>
          <w:sz w:val="24"/>
        </w:rPr>
      </w:pPr>
      <w:r>
        <w:rPr>
          <w:rFonts w:ascii="Arial" w:hAnsi="Arial" w:cs="Arial"/>
          <w:b/>
          <w:color w:val="0000FF"/>
          <w:sz w:val="24"/>
        </w:rPr>
        <w:t>R3-241693</w:t>
      </w:r>
      <w:r>
        <w:rPr>
          <w:rFonts w:ascii="Arial" w:hAnsi="Arial" w:cs="Arial"/>
          <w:b/>
          <w:color w:val="0000FF"/>
          <w:sz w:val="24"/>
        </w:rPr>
        <w:tab/>
      </w:r>
      <w:r>
        <w:rPr>
          <w:rFonts w:ascii="Arial" w:hAnsi="Arial" w:cs="Arial"/>
          <w:b/>
          <w:sz w:val="24"/>
        </w:rPr>
        <w:t>Discussion on RRC release for SDT termination</w:t>
      </w:r>
    </w:p>
    <w:p w14:paraId="6DE0AC13"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China Telecom, China Unicom</w:t>
      </w:r>
    </w:p>
    <w:p w14:paraId="75953A9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0486DF" w14:textId="79B15022" w:rsidR="00BA0376" w:rsidRDefault="00BA0376" w:rsidP="00BA0376">
      <w:pPr>
        <w:rPr>
          <w:rFonts w:ascii="Arial" w:hAnsi="Arial" w:cs="Arial"/>
          <w:b/>
          <w:sz w:val="24"/>
        </w:rPr>
      </w:pPr>
      <w:r>
        <w:rPr>
          <w:rFonts w:ascii="Arial" w:hAnsi="Arial" w:cs="Arial"/>
          <w:b/>
          <w:color w:val="0000FF"/>
          <w:sz w:val="24"/>
        </w:rPr>
        <w:t>R3-241694</w:t>
      </w:r>
      <w:r>
        <w:rPr>
          <w:rFonts w:ascii="Arial" w:hAnsi="Arial" w:cs="Arial"/>
          <w:b/>
          <w:color w:val="0000FF"/>
          <w:sz w:val="24"/>
        </w:rPr>
        <w:tab/>
      </w:r>
      <w:r>
        <w:rPr>
          <w:rFonts w:ascii="Arial" w:hAnsi="Arial" w:cs="Arial"/>
          <w:b/>
          <w:sz w:val="24"/>
        </w:rPr>
        <w:t>Correction on SDT RRC Release with resume indication [</w:t>
      </w:r>
      <w:proofErr w:type="spellStart"/>
      <w:r>
        <w:rPr>
          <w:rFonts w:ascii="Arial" w:hAnsi="Arial" w:cs="Arial"/>
          <w:b/>
          <w:sz w:val="24"/>
        </w:rPr>
        <w:t>SDT_ReleaseEnh</w:t>
      </w:r>
      <w:proofErr w:type="spellEnd"/>
      <w:r>
        <w:rPr>
          <w:rFonts w:ascii="Arial" w:hAnsi="Arial" w:cs="Arial"/>
          <w:b/>
          <w:sz w:val="24"/>
        </w:rPr>
        <w:t>]</w:t>
      </w:r>
    </w:p>
    <w:p w14:paraId="63323BD3"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ZTE, Huawei, China Telecom, Qualcomm, LG Electronics, China Unicom</w:t>
      </w:r>
    </w:p>
    <w:p w14:paraId="4EC75924" w14:textId="77777777" w:rsidR="00BA760A" w:rsidRDefault="00BA760A" w:rsidP="00BA760A">
      <w:pPr>
        <w:rPr>
          <w:rFonts w:ascii="Arial" w:hAnsi="Arial" w:cs="Arial"/>
          <w:b/>
        </w:rPr>
      </w:pPr>
      <w:r>
        <w:rPr>
          <w:rFonts w:ascii="Arial" w:hAnsi="Arial" w:cs="Arial"/>
          <w:b/>
        </w:rPr>
        <w:t xml:space="preserve">Discussion: </w:t>
      </w:r>
    </w:p>
    <w:p w14:paraId="34EE02C3" w14:textId="61778D5E" w:rsidR="00BA760A" w:rsidRPr="00BA760A" w:rsidRDefault="00DC20EF" w:rsidP="00BA760A">
      <w:pPr>
        <w:rPr>
          <w:lang w:eastAsia="en-US"/>
        </w:rPr>
      </w:pPr>
      <w:bookmarkStart w:id="21" w:name="_Hlk164674282"/>
      <w:r>
        <w:rPr>
          <w:lang w:eastAsia="en-US"/>
        </w:rPr>
        <w:t>Add Samsung</w:t>
      </w:r>
      <w:r w:rsidR="00BA760A" w:rsidRPr="00BA760A">
        <w:rPr>
          <w:lang w:eastAsia="en-US"/>
        </w:rPr>
        <w:t>, CATT as co-source</w:t>
      </w:r>
      <w:bookmarkEnd w:id="21"/>
    </w:p>
    <w:p w14:paraId="29ECCCAE" w14:textId="57F6B7F6" w:rsidR="00BA760A" w:rsidRPr="00BA760A" w:rsidRDefault="00BA760A" w:rsidP="00BA760A">
      <w:pPr>
        <w:rPr>
          <w:lang w:eastAsia="en-US"/>
        </w:rPr>
      </w:pPr>
      <w:r w:rsidRPr="00BA760A">
        <w:rPr>
          <w:lang w:eastAsia="en-US"/>
        </w:rPr>
        <w:t xml:space="preserve">Add links to </w:t>
      </w:r>
      <w:r>
        <w:rPr>
          <w:lang w:eastAsia="en-US"/>
        </w:rPr>
        <w:t>38.</w:t>
      </w:r>
      <w:r w:rsidRPr="00BA760A">
        <w:rPr>
          <w:lang w:eastAsia="en-US"/>
        </w:rPr>
        <w:t xml:space="preserve">401 CR and </w:t>
      </w:r>
      <w:r>
        <w:rPr>
          <w:lang w:eastAsia="en-US"/>
        </w:rPr>
        <w:t>38.</w:t>
      </w:r>
      <w:r w:rsidRPr="00BA760A">
        <w:rPr>
          <w:lang w:eastAsia="en-US"/>
        </w:rPr>
        <w:t>331 CR</w:t>
      </w:r>
    </w:p>
    <w:p w14:paraId="224C04D5" w14:textId="7C7500E1" w:rsidR="00BA760A" w:rsidRPr="00BA760A" w:rsidRDefault="00BA760A" w:rsidP="00BA760A">
      <w:pPr>
        <w:rPr>
          <w:i/>
        </w:rPr>
      </w:pPr>
      <w:r w:rsidRPr="00BA760A">
        <w:rPr>
          <w:lang w:eastAsia="en-US"/>
        </w:rPr>
        <w:t xml:space="preserve">Change to </w:t>
      </w:r>
      <w:proofErr w:type="spellStart"/>
      <w:r w:rsidRPr="00BA760A">
        <w:rPr>
          <w:lang w:eastAsia="en-US"/>
        </w:rPr>
        <w:t>Cat.B</w:t>
      </w:r>
      <w:proofErr w:type="spellEnd"/>
    </w:p>
    <w:p w14:paraId="03461543" w14:textId="77777777" w:rsidR="00BA0376" w:rsidRDefault="00BA0376" w:rsidP="00BA037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R3-242106</w:t>
      </w:r>
      <w:r>
        <w:rPr>
          <w:color w:val="993300"/>
          <w:u w:val="single"/>
        </w:rPr>
        <w:t>.</w:t>
      </w:r>
    </w:p>
    <w:p w14:paraId="44C05F01" w14:textId="4BBC9858" w:rsidR="00BA0376" w:rsidRDefault="00BA0376" w:rsidP="00BA0376">
      <w:pPr>
        <w:rPr>
          <w:rFonts w:ascii="Arial" w:hAnsi="Arial" w:cs="Arial"/>
          <w:b/>
          <w:sz w:val="24"/>
        </w:rPr>
      </w:pPr>
      <w:r>
        <w:rPr>
          <w:rFonts w:ascii="Arial" w:hAnsi="Arial" w:cs="Arial"/>
          <w:b/>
          <w:color w:val="0000FF"/>
          <w:sz w:val="24"/>
        </w:rPr>
        <w:t>R3-242106</w:t>
      </w:r>
      <w:r>
        <w:rPr>
          <w:rFonts w:ascii="Arial" w:hAnsi="Arial" w:cs="Arial"/>
          <w:b/>
          <w:color w:val="0000FF"/>
          <w:sz w:val="24"/>
        </w:rPr>
        <w:tab/>
      </w:r>
      <w:r>
        <w:rPr>
          <w:rFonts w:ascii="Arial" w:hAnsi="Arial" w:cs="Arial"/>
          <w:b/>
          <w:sz w:val="24"/>
        </w:rPr>
        <w:t>Correction on SDT RRC Release with resume indication [</w:t>
      </w:r>
      <w:proofErr w:type="spellStart"/>
      <w:r>
        <w:rPr>
          <w:rFonts w:ascii="Arial" w:hAnsi="Arial" w:cs="Arial"/>
          <w:b/>
          <w:sz w:val="24"/>
        </w:rPr>
        <w:t>SDT_ReleaseEnh</w:t>
      </w:r>
      <w:proofErr w:type="spellEnd"/>
      <w:r>
        <w:rPr>
          <w:rFonts w:ascii="Arial" w:hAnsi="Arial" w:cs="Arial"/>
          <w:b/>
          <w:sz w:val="24"/>
        </w:rPr>
        <w:t>]</w:t>
      </w:r>
    </w:p>
    <w:p w14:paraId="5843E9CB"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ZTE, Huawei, China Telecom, Qualcomm, LG Electronics, China Unicom</w:t>
      </w:r>
    </w:p>
    <w:p w14:paraId="2DC0CA8B" w14:textId="77777777" w:rsidR="00BA0376" w:rsidRDefault="00BA0376" w:rsidP="00BA0376">
      <w:pPr>
        <w:rPr>
          <w:color w:val="808080"/>
        </w:rPr>
      </w:pPr>
      <w:r>
        <w:rPr>
          <w:color w:val="808080"/>
        </w:rPr>
        <w:t>(Replaces R3-241694)</w:t>
      </w:r>
    </w:p>
    <w:p w14:paraId="5345B52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4E1EDD" w14:textId="2C5D9911" w:rsidR="00BA0376" w:rsidRDefault="00BA0376" w:rsidP="00BA0376">
      <w:pPr>
        <w:rPr>
          <w:rFonts w:ascii="Arial" w:hAnsi="Arial" w:cs="Arial"/>
          <w:b/>
          <w:sz w:val="24"/>
        </w:rPr>
      </w:pPr>
      <w:r>
        <w:rPr>
          <w:rFonts w:ascii="Arial" w:hAnsi="Arial" w:cs="Arial"/>
          <w:b/>
          <w:color w:val="0000FF"/>
          <w:sz w:val="24"/>
        </w:rPr>
        <w:t>R3-241856</w:t>
      </w:r>
      <w:r>
        <w:rPr>
          <w:rFonts w:ascii="Arial" w:hAnsi="Arial" w:cs="Arial"/>
          <w:b/>
          <w:color w:val="0000FF"/>
          <w:sz w:val="24"/>
        </w:rPr>
        <w:tab/>
      </w:r>
      <w:r>
        <w:rPr>
          <w:rFonts w:ascii="Arial" w:hAnsi="Arial" w:cs="Arial"/>
          <w:b/>
          <w:sz w:val="24"/>
        </w:rPr>
        <w:t>[Draft] Reply LS on SDT signalling optimization for partial context transfer</w:t>
      </w:r>
    </w:p>
    <w:p w14:paraId="0BB57D14" w14:textId="77777777" w:rsidR="00BA0376" w:rsidRDefault="00BA0376" w:rsidP="00BA037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14:paraId="20A8950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R3-242188</w:t>
      </w:r>
      <w:r>
        <w:rPr>
          <w:color w:val="993300"/>
          <w:u w:val="single"/>
        </w:rPr>
        <w:t>.</w:t>
      </w:r>
    </w:p>
    <w:p w14:paraId="4AFD0B03" w14:textId="1E6B84C2" w:rsidR="00BA0376" w:rsidRDefault="00BA0376" w:rsidP="00BA0376">
      <w:pPr>
        <w:rPr>
          <w:rFonts w:ascii="Arial" w:hAnsi="Arial" w:cs="Arial"/>
          <w:b/>
          <w:sz w:val="24"/>
        </w:rPr>
      </w:pPr>
      <w:r>
        <w:rPr>
          <w:rFonts w:ascii="Arial" w:hAnsi="Arial" w:cs="Arial"/>
          <w:b/>
          <w:color w:val="0000FF"/>
          <w:sz w:val="24"/>
        </w:rPr>
        <w:t>R3-242188</w:t>
      </w:r>
      <w:r>
        <w:rPr>
          <w:rFonts w:ascii="Arial" w:hAnsi="Arial" w:cs="Arial"/>
          <w:b/>
          <w:color w:val="0000FF"/>
          <w:sz w:val="24"/>
        </w:rPr>
        <w:tab/>
      </w:r>
      <w:r>
        <w:rPr>
          <w:rFonts w:ascii="Arial" w:hAnsi="Arial" w:cs="Arial"/>
          <w:b/>
          <w:sz w:val="24"/>
        </w:rPr>
        <w:t>Reply LS on SDT signalling optimization for partial context transfer</w:t>
      </w:r>
    </w:p>
    <w:p w14:paraId="17A1C040" w14:textId="77777777" w:rsidR="00BA0376" w:rsidRDefault="00BA0376" w:rsidP="00BA037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14:paraId="79427BA5" w14:textId="77777777" w:rsidR="00BA0376" w:rsidRDefault="00BA0376" w:rsidP="00BA0376">
      <w:pPr>
        <w:rPr>
          <w:color w:val="808080"/>
        </w:rPr>
      </w:pPr>
      <w:r>
        <w:rPr>
          <w:color w:val="808080"/>
        </w:rPr>
        <w:t>(Replaces R3-241856)</w:t>
      </w:r>
    </w:p>
    <w:p w14:paraId="4170750E" w14:textId="77777777" w:rsidR="00BA760A" w:rsidRDefault="00BA760A" w:rsidP="00BA760A">
      <w:pPr>
        <w:rPr>
          <w:rFonts w:ascii="Arial" w:hAnsi="Arial" w:cs="Arial"/>
          <w:b/>
        </w:rPr>
      </w:pPr>
      <w:r>
        <w:rPr>
          <w:rFonts w:ascii="Arial" w:hAnsi="Arial" w:cs="Arial"/>
          <w:b/>
        </w:rPr>
        <w:t xml:space="preserve">Discussion: </w:t>
      </w:r>
    </w:p>
    <w:p w14:paraId="1BE84A36" w14:textId="30937169" w:rsidR="00BA760A" w:rsidRPr="00BA760A" w:rsidRDefault="00BA760A" w:rsidP="00BA0376">
      <w:pPr>
        <w:rPr>
          <w:color w:val="808080"/>
        </w:rPr>
      </w:pPr>
      <w:r w:rsidRPr="00BA760A">
        <w:rPr>
          <w:lang w:eastAsia="en-US"/>
        </w:rPr>
        <w:t xml:space="preserve">RAN3 assumes that the network-based solution would have impact on </w:t>
      </w:r>
      <w:proofErr w:type="spellStart"/>
      <w:r w:rsidRPr="00BA760A">
        <w:rPr>
          <w:lang w:eastAsia="en-US"/>
        </w:rPr>
        <w:t>Xn</w:t>
      </w:r>
      <w:proofErr w:type="spellEnd"/>
      <w:r w:rsidRPr="00BA760A">
        <w:rPr>
          <w:lang w:eastAsia="en-US"/>
        </w:rPr>
        <w:t xml:space="preserve"> signalling only, but would like to confirm with RAN2 whether this network-based solution has any RAN2 impact or issue.</w:t>
      </w:r>
    </w:p>
    <w:p w14:paraId="22928CA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R3-242198</w:t>
      </w:r>
      <w:r>
        <w:rPr>
          <w:color w:val="993300"/>
          <w:u w:val="single"/>
        </w:rPr>
        <w:t>.</w:t>
      </w:r>
    </w:p>
    <w:p w14:paraId="7076DDE4" w14:textId="6FA61698" w:rsidR="00BA0376" w:rsidRDefault="00BA0376" w:rsidP="00BA0376">
      <w:pPr>
        <w:rPr>
          <w:rFonts w:ascii="Arial" w:hAnsi="Arial" w:cs="Arial"/>
          <w:b/>
          <w:sz w:val="24"/>
        </w:rPr>
      </w:pPr>
      <w:r>
        <w:rPr>
          <w:rFonts w:ascii="Arial" w:hAnsi="Arial" w:cs="Arial"/>
          <w:b/>
          <w:color w:val="0000FF"/>
          <w:sz w:val="24"/>
        </w:rPr>
        <w:t>R3-242198</w:t>
      </w:r>
      <w:r>
        <w:rPr>
          <w:rFonts w:ascii="Arial" w:hAnsi="Arial" w:cs="Arial"/>
          <w:b/>
          <w:color w:val="0000FF"/>
          <w:sz w:val="24"/>
        </w:rPr>
        <w:tab/>
      </w:r>
      <w:r>
        <w:rPr>
          <w:rFonts w:ascii="Arial" w:hAnsi="Arial" w:cs="Arial"/>
          <w:b/>
          <w:sz w:val="24"/>
        </w:rPr>
        <w:t>Reply LS on SDT signalling optimization for partial context transfer</w:t>
      </w:r>
    </w:p>
    <w:p w14:paraId="307D96FE" w14:textId="77777777" w:rsidR="00BA0376" w:rsidRDefault="00BA0376" w:rsidP="00BA037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RAN3(ZTE)</w:t>
      </w:r>
    </w:p>
    <w:p w14:paraId="3C3839A7" w14:textId="77777777" w:rsidR="00BA0376" w:rsidRDefault="00BA0376" w:rsidP="00BA0376">
      <w:pPr>
        <w:rPr>
          <w:color w:val="808080"/>
        </w:rPr>
      </w:pPr>
      <w:r>
        <w:rPr>
          <w:color w:val="808080"/>
        </w:rPr>
        <w:t>(Replaces R3-242188)</w:t>
      </w:r>
    </w:p>
    <w:p w14:paraId="06F2D3F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8E888E" w14:textId="0F61EE54" w:rsidR="00BA0376" w:rsidRDefault="00BA0376" w:rsidP="00BA0376">
      <w:pPr>
        <w:rPr>
          <w:rFonts w:ascii="Arial" w:hAnsi="Arial" w:cs="Arial"/>
          <w:b/>
          <w:sz w:val="24"/>
        </w:rPr>
      </w:pPr>
      <w:r>
        <w:rPr>
          <w:rFonts w:ascii="Arial" w:hAnsi="Arial" w:cs="Arial"/>
          <w:b/>
          <w:color w:val="0000FF"/>
          <w:sz w:val="24"/>
        </w:rPr>
        <w:t>R3-241668</w:t>
      </w:r>
      <w:r>
        <w:rPr>
          <w:rFonts w:ascii="Arial" w:hAnsi="Arial" w:cs="Arial"/>
          <w:b/>
          <w:color w:val="0000FF"/>
          <w:sz w:val="24"/>
        </w:rPr>
        <w:tab/>
      </w:r>
      <w:r>
        <w:rPr>
          <w:rFonts w:ascii="Arial" w:hAnsi="Arial" w:cs="Arial"/>
          <w:b/>
          <w:sz w:val="24"/>
        </w:rPr>
        <w:t>Consideration on SDT RAN2 solution and Network based solution</w:t>
      </w:r>
    </w:p>
    <w:p w14:paraId="6CF1DDD8"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28DD30D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B27ADC" w14:textId="753B3DB2" w:rsidR="00BA0376" w:rsidRDefault="00BA0376" w:rsidP="00BA0376">
      <w:pPr>
        <w:rPr>
          <w:rFonts w:ascii="Arial" w:hAnsi="Arial" w:cs="Arial"/>
          <w:b/>
          <w:sz w:val="24"/>
        </w:rPr>
      </w:pPr>
      <w:r>
        <w:rPr>
          <w:rFonts w:ascii="Arial" w:hAnsi="Arial" w:cs="Arial"/>
          <w:b/>
          <w:color w:val="0000FF"/>
          <w:sz w:val="24"/>
        </w:rPr>
        <w:t>R3-241669</w:t>
      </w:r>
      <w:r>
        <w:rPr>
          <w:rFonts w:ascii="Arial" w:hAnsi="Arial" w:cs="Arial"/>
          <w:b/>
          <w:color w:val="0000FF"/>
          <w:sz w:val="24"/>
        </w:rPr>
        <w:tab/>
      </w:r>
      <w:r>
        <w:rPr>
          <w:rFonts w:ascii="Arial" w:hAnsi="Arial" w:cs="Arial"/>
          <w:b/>
          <w:sz w:val="24"/>
        </w:rPr>
        <w:t>SDT RRC Release with resume indication [</w:t>
      </w:r>
      <w:proofErr w:type="spellStart"/>
      <w:r>
        <w:rPr>
          <w:rFonts w:ascii="Arial" w:hAnsi="Arial" w:cs="Arial"/>
          <w:b/>
          <w:sz w:val="24"/>
        </w:rPr>
        <w:t>SDT_ReleaseEnh</w:t>
      </w:r>
      <w:proofErr w:type="spellEnd"/>
      <w:r>
        <w:rPr>
          <w:rFonts w:ascii="Arial" w:hAnsi="Arial" w:cs="Arial"/>
          <w:b/>
          <w:sz w:val="24"/>
        </w:rPr>
        <w:t>]</w:t>
      </w:r>
    </w:p>
    <w:p w14:paraId="44F7E2A2"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v18.1.0</w:t>
      </w:r>
      <w:r>
        <w:rPr>
          <w:i/>
        </w:rPr>
        <w:tab/>
        <w:t xml:space="preserve">  CR-0373  Cat: B (Rel-18)</w:t>
      </w:r>
      <w:r>
        <w:rPr>
          <w:i/>
        </w:rPr>
        <w:br/>
      </w:r>
      <w:r>
        <w:rPr>
          <w:i/>
        </w:rPr>
        <w:br/>
      </w:r>
      <w:r>
        <w:rPr>
          <w:i/>
        </w:rPr>
        <w:tab/>
      </w:r>
      <w:r>
        <w:rPr>
          <w:i/>
        </w:rPr>
        <w:tab/>
      </w:r>
      <w:r>
        <w:rPr>
          <w:i/>
        </w:rPr>
        <w:tab/>
      </w:r>
      <w:r>
        <w:rPr>
          <w:i/>
        </w:rPr>
        <w:tab/>
      </w:r>
      <w:r>
        <w:rPr>
          <w:i/>
        </w:rPr>
        <w:tab/>
        <w:t>Source: Huawei, Qualcomm Incorporated, Lenovo, ZTE, LG Electronics</w:t>
      </w:r>
    </w:p>
    <w:p w14:paraId="52BEBC9A" w14:textId="77777777" w:rsidR="00BA760A" w:rsidRDefault="00BA760A" w:rsidP="00BA760A">
      <w:pPr>
        <w:rPr>
          <w:rFonts w:ascii="Arial" w:hAnsi="Arial" w:cs="Arial"/>
          <w:b/>
        </w:rPr>
      </w:pPr>
      <w:r>
        <w:rPr>
          <w:rFonts w:ascii="Arial" w:hAnsi="Arial" w:cs="Arial"/>
          <w:b/>
        </w:rPr>
        <w:t xml:space="preserve">Discussion: </w:t>
      </w:r>
    </w:p>
    <w:p w14:paraId="6E266A09" w14:textId="0F9F873A" w:rsidR="00BA760A" w:rsidRPr="00BA760A" w:rsidRDefault="00BA760A" w:rsidP="00BA0376">
      <w:pPr>
        <w:rPr>
          <w:i/>
        </w:rPr>
      </w:pPr>
      <w:bookmarkStart w:id="22" w:name="_Hlk164674500"/>
      <w:r w:rsidRPr="00BA760A">
        <w:rPr>
          <w:lang w:eastAsia="en-US"/>
        </w:rPr>
        <w:t xml:space="preserve">Add </w:t>
      </w:r>
      <w:r w:rsidR="00DC20EF">
        <w:rPr>
          <w:lang w:eastAsia="en-US"/>
        </w:rPr>
        <w:t>Samsung as co-</w:t>
      </w:r>
      <w:r w:rsidRPr="00BA760A">
        <w:rPr>
          <w:lang w:eastAsia="en-US"/>
        </w:rPr>
        <w:t>source</w:t>
      </w:r>
      <w:bookmarkEnd w:id="22"/>
    </w:p>
    <w:p w14:paraId="24B5B104" w14:textId="77777777" w:rsidR="00BA0376" w:rsidRDefault="00BA0376" w:rsidP="00BA037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R3-242107</w:t>
      </w:r>
      <w:r>
        <w:rPr>
          <w:color w:val="993300"/>
          <w:u w:val="single"/>
        </w:rPr>
        <w:t>.</w:t>
      </w:r>
    </w:p>
    <w:p w14:paraId="26A8979A" w14:textId="6E1DAB92" w:rsidR="00BA0376" w:rsidRDefault="00BA0376" w:rsidP="00BA0376">
      <w:pPr>
        <w:rPr>
          <w:rFonts w:ascii="Arial" w:hAnsi="Arial" w:cs="Arial"/>
          <w:b/>
          <w:sz w:val="24"/>
        </w:rPr>
      </w:pPr>
      <w:r>
        <w:rPr>
          <w:rFonts w:ascii="Arial" w:hAnsi="Arial" w:cs="Arial"/>
          <w:b/>
          <w:color w:val="0000FF"/>
          <w:sz w:val="24"/>
        </w:rPr>
        <w:t>R3-242107</w:t>
      </w:r>
      <w:r>
        <w:rPr>
          <w:rFonts w:ascii="Arial" w:hAnsi="Arial" w:cs="Arial"/>
          <w:b/>
          <w:color w:val="0000FF"/>
          <w:sz w:val="24"/>
        </w:rPr>
        <w:tab/>
      </w:r>
      <w:r>
        <w:rPr>
          <w:rFonts w:ascii="Arial" w:hAnsi="Arial" w:cs="Arial"/>
          <w:b/>
          <w:sz w:val="24"/>
        </w:rPr>
        <w:t>SDT RRC Release with resume indication [</w:t>
      </w:r>
      <w:proofErr w:type="spellStart"/>
      <w:r>
        <w:rPr>
          <w:rFonts w:ascii="Arial" w:hAnsi="Arial" w:cs="Arial"/>
          <w:b/>
          <w:sz w:val="24"/>
        </w:rPr>
        <w:t>SDT_ReleaseEnh</w:t>
      </w:r>
      <w:proofErr w:type="spellEnd"/>
      <w:r>
        <w:rPr>
          <w:rFonts w:ascii="Arial" w:hAnsi="Arial" w:cs="Arial"/>
          <w:b/>
          <w:sz w:val="24"/>
        </w:rPr>
        <w:t>]</w:t>
      </w:r>
    </w:p>
    <w:p w14:paraId="6C8AAE54"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v18.1.0</w:t>
      </w:r>
      <w:r>
        <w:rPr>
          <w:i/>
        </w:rPr>
        <w:tab/>
        <w:t xml:space="preserve">  CR-0373  rev 1 Cat: B (Rel-18)</w:t>
      </w:r>
      <w:r>
        <w:rPr>
          <w:i/>
        </w:rPr>
        <w:br/>
      </w:r>
      <w:r>
        <w:rPr>
          <w:i/>
        </w:rPr>
        <w:br/>
      </w:r>
      <w:r>
        <w:rPr>
          <w:i/>
        </w:rPr>
        <w:tab/>
      </w:r>
      <w:r>
        <w:rPr>
          <w:i/>
        </w:rPr>
        <w:tab/>
      </w:r>
      <w:r>
        <w:rPr>
          <w:i/>
        </w:rPr>
        <w:tab/>
      </w:r>
      <w:r>
        <w:rPr>
          <w:i/>
        </w:rPr>
        <w:tab/>
      </w:r>
      <w:r>
        <w:rPr>
          <w:i/>
        </w:rPr>
        <w:tab/>
        <w:t>Source: Huawei, Qualcomm Incorporated, Lenovo, ZTE, LG Electronics, Samsung</w:t>
      </w:r>
    </w:p>
    <w:p w14:paraId="29648ACF" w14:textId="77777777" w:rsidR="00BA0376" w:rsidRDefault="00BA0376" w:rsidP="00BA0376">
      <w:pPr>
        <w:rPr>
          <w:color w:val="808080"/>
        </w:rPr>
      </w:pPr>
      <w:r>
        <w:rPr>
          <w:color w:val="808080"/>
        </w:rPr>
        <w:t>(Replaces R3-241669)</w:t>
      </w:r>
    </w:p>
    <w:p w14:paraId="04F113B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11A5F8" w14:textId="70A33C40" w:rsidR="00BA0376" w:rsidRDefault="00BA0376" w:rsidP="00BA0376">
      <w:pPr>
        <w:rPr>
          <w:rFonts w:ascii="Arial" w:hAnsi="Arial" w:cs="Arial"/>
          <w:b/>
          <w:sz w:val="24"/>
        </w:rPr>
      </w:pPr>
      <w:r>
        <w:rPr>
          <w:rFonts w:ascii="Arial" w:hAnsi="Arial" w:cs="Arial"/>
          <w:b/>
          <w:color w:val="0000FF"/>
          <w:sz w:val="24"/>
        </w:rPr>
        <w:t>R3-241670</w:t>
      </w:r>
      <w:r>
        <w:rPr>
          <w:rFonts w:ascii="Arial" w:hAnsi="Arial" w:cs="Arial"/>
          <w:b/>
          <w:color w:val="0000FF"/>
          <w:sz w:val="24"/>
        </w:rPr>
        <w:tab/>
      </w:r>
      <w:r>
        <w:rPr>
          <w:rFonts w:ascii="Arial" w:hAnsi="Arial" w:cs="Arial"/>
          <w:b/>
          <w:sz w:val="24"/>
        </w:rPr>
        <w:t>[DRAFT] Reply LS on SDT signalling optimization for partial context transfer</w:t>
      </w:r>
    </w:p>
    <w:p w14:paraId="175E418B" w14:textId="77777777" w:rsidR="00BA0376" w:rsidRDefault="00BA0376" w:rsidP="00BA037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441D7C9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F13960" w14:textId="2BFF8451" w:rsidR="00BA0376" w:rsidRDefault="00BA0376" w:rsidP="00BA0376">
      <w:pPr>
        <w:rPr>
          <w:rFonts w:ascii="Arial" w:hAnsi="Arial" w:cs="Arial"/>
          <w:b/>
          <w:sz w:val="24"/>
        </w:rPr>
      </w:pPr>
      <w:r>
        <w:rPr>
          <w:rFonts w:ascii="Arial" w:hAnsi="Arial" w:cs="Arial"/>
          <w:b/>
          <w:color w:val="0000FF"/>
          <w:sz w:val="24"/>
        </w:rPr>
        <w:t>R3-241661</w:t>
      </w:r>
      <w:r>
        <w:rPr>
          <w:rFonts w:ascii="Arial" w:hAnsi="Arial" w:cs="Arial"/>
          <w:b/>
          <w:color w:val="0000FF"/>
          <w:sz w:val="24"/>
        </w:rPr>
        <w:tab/>
      </w:r>
      <w:r>
        <w:rPr>
          <w:rFonts w:ascii="Arial" w:hAnsi="Arial" w:cs="Arial"/>
          <w:b/>
          <w:sz w:val="24"/>
        </w:rPr>
        <w:t>Switch to RRC Connected after SDT Partial Context Transfer</w:t>
      </w:r>
    </w:p>
    <w:p w14:paraId="2911FCB4"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Ericsson</w:t>
      </w:r>
    </w:p>
    <w:p w14:paraId="6776E1D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0DAC66" w14:textId="63908C79" w:rsidR="00BA0376" w:rsidRDefault="00BA0376" w:rsidP="00BA0376">
      <w:pPr>
        <w:rPr>
          <w:rFonts w:ascii="Arial" w:hAnsi="Arial" w:cs="Arial"/>
          <w:b/>
          <w:sz w:val="24"/>
        </w:rPr>
      </w:pPr>
      <w:r>
        <w:rPr>
          <w:rFonts w:ascii="Arial" w:hAnsi="Arial" w:cs="Arial"/>
          <w:b/>
          <w:color w:val="0000FF"/>
          <w:sz w:val="24"/>
        </w:rPr>
        <w:t>R3-242104</w:t>
      </w:r>
      <w:r>
        <w:rPr>
          <w:rFonts w:ascii="Arial" w:hAnsi="Arial" w:cs="Arial"/>
          <w:b/>
          <w:color w:val="0000FF"/>
          <w:sz w:val="24"/>
        </w:rPr>
        <w:tab/>
      </w:r>
      <w:r>
        <w:rPr>
          <w:rFonts w:ascii="Arial" w:hAnsi="Arial" w:cs="Arial"/>
          <w:b/>
          <w:sz w:val="24"/>
        </w:rPr>
        <w:t>Response to R3-241661 Considerations on NW based solution for DL non-SDT</w:t>
      </w:r>
    </w:p>
    <w:p w14:paraId="7A5E85D4" w14:textId="77777777" w:rsidR="00BA0376" w:rsidRDefault="00BA0376" w:rsidP="00BA0376">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 xml:space="preserve">Source: Wuhan </w:t>
      </w:r>
      <w:proofErr w:type="spellStart"/>
      <w:r>
        <w:rPr>
          <w:i/>
        </w:rPr>
        <w:t>Hongxin</w:t>
      </w:r>
      <w:proofErr w:type="spellEnd"/>
      <w:r>
        <w:rPr>
          <w:i/>
        </w:rPr>
        <w:t xml:space="preserve"> Technology</w:t>
      </w:r>
    </w:p>
    <w:p w14:paraId="512D296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6AE686" w14:textId="4F808795" w:rsidR="00BA0376" w:rsidRDefault="00BA0376" w:rsidP="00BA0376">
      <w:pPr>
        <w:rPr>
          <w:rFonts w:ascii="Arial" w:hAnsi="Arial" w:cs="Arial"/>
          <w:b/>
          <w:sz w:val="24"/>
        </w:rPr>
      </w:pPr>
      <w:r>
        <w:rPr>
          <w:rFonts w:ascii="Arial" w:hAnsi="Arial" w:cs="Arial"/>
          <w:b/>
          <w:color w:val="0000FF"/>
          <w:sz w:val="24"/>
        </w:rPr>
        <w:t>R3-241662</w:t>
      </w:r>
      <w:r>
        <w:rPr>
          <w:rFonts w:ascii="Arial" w:hAnsi="Arial" w:cs="Arial"/>
          <w:b/>
          <w:color w:val="0000FF"/>
          <w:sz w:val="24"/>
        </w:rPr>
        <w:tab/>
      </w:r>
      <w:r>
        <w:rPr>
          <w:rFonts w:ascii="Arial" w:hAnsi="Arial" w:cs="Arial"/>
          <w:b/>
          <w:sz w:val="24"/>
        </w:rPr>
        <w:t>Correction of switch to RRC connected after SDT Partial Context Transfer</w:t>
      </w:r>
    </w:p>
    <w:p w14:paraId="3FBF9437"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Nokia, Ericsson</w:t>
      </w:r>
    </w:p>
    <w:p w14:paraId="3732F1A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560718" w14:textId="6ADDD8C9" w:rsidR="00BA0376" w:rsidRDefault="00BA0376" w:rsidP="00BA0376">
      <w:pPr>
        <w:rPr>
          <w:rFonts w:ascii="Arial" w:hAnsi="Arial" w:cs="Arial"/>
          <w:b/>
          <w:sz w:val="24"/>
        </w:rPr>
      </w:pPr>
      <w:r>
        <w:rPr>
          <w:rFonts w:ascii="Arial" w:hAnsi="Arial" w:cs="Arial"/>
          <w:b/>
          <w:color w:val="0000FF"/>
          <w:sz w:val="24"/>
        </w:rPr>
        <w:t>R3-241663</w:t>
      </w:r>
      <w:r>
        <w:rPr>
          <w:rFonts w:ascii="Arial" w:hAnsi="Arial" w:cs="Arial"/>
          <w:b/>
          <w:color w:val="0000FF"/>
          <w:sz w:val="24"/>
        </w:rPr>
        <w:tab/>
      </w:r>
      <w:r>
        <w:rPr>
          <w:rFonts w:ascii="Arial" w:hAnsi="Arial" w:cs="Arial"/>
          <w:b/>
          <w:sz w:val="24"/>
        </w:rPr>
        <w:t>Correction of switch to RRC connected after SDT Partial Context Transfer</w:t>
      </w:r>
    </w:p>
    <w:p w14:paraId="14F21391"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v18.1.0</w:t>
      </w:r>
      <w:r>
        <w:rPr>
          <w:i/>
        </w:rPr>
        <w:tab/>
        <w:t xml:space="preserve">  CR-1248  Cat: F (Rel-18)</w:t>
      </w:r>
      <w:r>
        <w:rPr>
          <w:i/>
        </w:rPr>
        <w:br/>
      </w:r>
      <w:r>
        <w:rPr>
          <w:i/>
        </w:rPr>
        <w:br/>
      </w:r>
      <w:r>
        <w:rPr>
          <w:i/>
        </w:rPr>
        <w:tab/>
      </w:r>
      <w:r>
        <w:rPr>
          <w:i/>
        </w:rPr>
        <w:tab/>
      </w:r>
      <w:r>
        <w:rPr>
          <w:i/>
        </w:rPr>
        <w:tab/>
      </w:r>
      <w:r>
        <w:rPr>
          <w:i/>
        </w:rPr>
        <w:tab/>
      </w:r>
      <w:r>
        <w:rPr>
          <w:i/>
        </w:rPr>
        <w:tab/>
        <w:t>Source: Nokia, Ericsson</w:t>
      </w:r>
    </w:p>
    <w:p w14:paraId="075AD58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CD0CD" w14:textId="456BFEC1" w:rsidR="00BA0376" w:rsidRDefault="00BA0376" w:rsidP="00BA0376">
      <w:pPr>
        <w:rPr>
          <w:rFonts w:ascii="Arial" w:hAnsi="Arial" w:cs="Arial"/>
          <w:b/>
          <w:sz w:val="24"/>
        </w:rPr>
      </w:pPr>
      <w:r>
        <w:rPr>
          <w:rFonts w:ascii="Arial" w:hAnsi="Arial" w:cs="Arial"/>
          <w:b/>
          <w:color w:val="0000FF"/>
          <w:sz w:val="24"/>
        </w:rPr>
        <w:t>R3-241664</w:t>
      </w:r>
      <w:r>
        <w:rPr>
          <w:rFonts w:ascii="Arial" w:hAnsi="Arial" w:cs="Arial"/>
          <w:b/>
          <w:color w:val="0000FF"/>
          <w:sz w:val="24"/>
        </w:rPr>
        <w:tab/>
      </w:r>
      <w:r>
        <w:rPr>
          <w:rFonts w:ascii="Arial" w:hAnsi="Arial" w:cs="Arial"/>
          <w:b/>
          <w:sz w:val="24"/>
        </w:rPr>
        <w:t>Response LS on SDT signalling optimization for partial context transfer</w:t>
      </w:r>
    </w:p>
    <w:p w14:paraId="2CB5F646" w14:textId="77777777" w:rsidR="00BA0376" w:rsidRDefault="00BA0376" w:rsidP="00BA0376">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Ericsson</w:t>
      </w:r>
    </w:p>
    <w:p w14:paraId="682A8C2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49E443" w14:textId="77777777" w:rsidR="00D92E44" w:rsidRPr="00D92E44" w:rsidRDefault="00D92E44" w:rsidP="00BA0376">
      <w:pPr>
        <w:rPr>
          <w:color w:val="993300"/>
          <w:u w:val="single"/>
        </w:rPr>
      </w:pPr>
    </w:p>
    <w:p w14:paraId="5B3A3B2F" w14:textId="77777777" w:rsidR="00D92E44" w:rsidRPr="00D92E44" w:rsidRDefault="00D92E44" w:rsidP="00D92E44">
      <w:pPr>
        <w:widowControl w:val="0"/>
        <w:ind w:left="144" w:hanging="144"/>
        <w:rPr>
          <w:lang w:eastAsia="en-US"/>
        </w:rPr>
      </w:pPr>
      <w:r w:rsidRPr="00D92E44">
        <w:rPr>
          <w:lang w:eastAsia="en-US"/>
        </w:rPr>
        <w:t>Network based solution:</w:t>
      </w:r>
    </w:p>
    <w:p w14:paraId="63FD63B9" w14:textId="77777777" w:rsidR="00D92E44" w:rsidRPr="00D92E44" w:rsidRDefault="00D92E44" w:rsidP="00D92E44">
      <w:pPr>
        <w:rPr>
          <w:lang w:eastAsia="en-US"/>
        </w:rPr>
      </w:pPr>
      <w:r w:rsidRPr="00D92E44">
        <w:rPr>
          <w:lang w:eastAsia="en-US"/>
        </w:rPr>
        <w:t xml:space="preserve">CATT: Has comments on network based solution which needs to be checked by other WGs, for the UEs which do not support RRC-based solution (Rel-17 SDT UEs), the overall procedure of the NW based solution is much longer than the Rel-17 SDT solution (using </w:t>
      </w:r>
      <w:proofErr w:type="spellStart"/>
      <w:r w:rsidRPr="00D92E44">
        <w:rPr>
          <w:lang w:eastAsia="en-US"/>
        </w:rPr>
        <w:t>RRCRelease</w:t>
      </w:r>
      <w:proofErr w:type="spellEnd"/>
      <w:r w:rsidRPr="00D92E44">
        <w:rPr>
          <w:lang w:eastAsia="en-US"/>
        </w:rPr>
        <w:t xml:space="preserve"> + Paging to trigger another RRC Resume), no obvious advantage. At least check with RAN2 on UE </w:t>
      </w:r>
      <w:proofErr w:type="spellStart"/>
      <w:r w:rsidRPr="00D92E44">
        <w:rPr>
          <w:lang w:eastAsia="en-US"/>
        </w:rPr>
        <w:t>behavior</w:t>
      </w:r>
      <w:proofErr w:type="spellEnd"/>
      <w:r w:rsidRPr="00D92E44">
        <w:rPr>
          <w:lang w:eastAsia="en-US"/>
        </w:rPr>
        <w:t xml:space="preserve"> when RRC Setup received in this new case</w:t>
      </w:r>
    </w:p>
    <w:p w14:paraId="0AE78E65" w14:textId="73352382" w:rsidR="00D92E44" w:rsidRPr="00D92E44" w:rsidRDefault="00DC20EF" w:rsidP="00D92E44">
      <w:pPr>
        <w:widowControl w:val="0"/>
        <w:ind w:left="144" w:hanging="144"/>
        <w:rPr>
          <w:lang w:eastAsia="en-US"/>
        </w:rPr>
      </w:pPr>
      <w:bookmarkStart w:id="23" w:name="_Hlk164674591"/>
      <w:r>
        <w:rPr>
          <w:lang w:eastAsia="en-US"/>
        </w:rPr>
        <w:t>HUAWEI:</w:t>
      </w:r>
      <w:r w:rsidR="00D92E44" w:rsidRPr="00D92E44">
        <w:rPr>
          <w:lang w:eastAsia="en-US"/>
        </w:rPr>
        <w:t xml:space="preserve"> Has data loss issue, especially in UL, RAN2 needs to check</w:t>
      </w:r>
    </w:p>
    <w:p w14:paraId="704E7887" w14:textId="0B20C259" w:rsidR="00D92E44" w:rsidRPr="00D92E44" w:rsidRDefault="00DC20EF" w:rsidP="00D92E44">
      <w:pPr>
        <w:widowControl w:val="0"/>
        <w:ind w:left="144" w:hanging="144"/>
        <w:rPr>
          <w:lang w:eastAsia="en-US"/>
        </w:rPr>
      </w:pPr>
      <w:r>
        <w:rPr>
          <w:lang w:eastAsia="en-US"/>
        </w:rPr>
        <w:t>Nokia:</w:t>
      </w:r>
      <w:r w:rsidR="00D92E44" w:rsidRPr="00D92E44">
        <w:rPr>
          <w:lang w:eastAsia="en-US"/>
        </w:rPr>
        <w:t xml:space="preserve"> No data loss issue for DL</w:t>
      </w:r>
    </w:p>
    <w:p w14:paraId="0D72C9F5" w14:textId="77777777" w:rsidR="00D92E44" w:rsidRPr="00D92E44" w:rsidRDefault="00D92E44" w:rsidP="00D92E44">
      <w:pPr>
        <w:widowControl w:val="0"/>
        <w:ind w:left="144" w:hanging="144"/>
        <w:rPr>
          <w:lang w:eastAsia="en-US"/>
        </w:rPr>
      </w:pPr>
      <w:r w:rsidRPr="00D92E44">
        <w:rPr>
          <w:lang w:eastAsia="en-US"/>
        </w:rPr>
        <w:t>ZTE: In UE context retrieval procedure, response message or failure message to be used</w:t>
      </w:r>
    </w:p>
    <w:p w14:paraId="07BA79AC" w14:textId="46DB7EBE" w:rsidR="00D92E44" w:rsidRPr="00D92E44" w:rsidRDefault="00D92E44" w:rsidP="00D92E44">
      <w:pPr>
        <w:widowControl w:val="0"/>
        <w:ind w:left="144" w:hanging="144"/>
        <w:rPr>
          <w:lang w:eastAsia="en-US"/>
        </w:rPr>
      </w:pPr>
      <w:r w:rsidRPr="00D92E44">
        <w:rPr>
          <w:lang w:eastAsia="en-US"/>
        </w:rPr>
        <w:t>LG</w:t>
      </w:r>
      <w:r>
        <w:rPr>
          <w:lang w:eastAsia="en-US"/>
        </w:rPr>
        <w:t>E</w:t>
      </w:r>
      <w:r w:rsidRPr="00D92E44">
        <w:rPr>
          <w:lang w:eastAsia="en-US"/>
        </w:rPr>
        <w:t xml:space="preserve">: Fine to check with RAN2, there are impacts on UE. Two round-trip over </w:t>
      </w:r>
      <w:proofErr w:type="spellStart"/>
      <w:r w:rsidRPr="00D92E44">
        <w:rPr>
          <w:lang w:eastAsia="en-US"/>
        </w:rPr>
        <w:t>Xn</w:t>
      </w:r>
      <w:proofErr w:type="spellEnd"/>
      <w:r w:rsidRPr="00D92E44">
        <w:rPr>
          <w:lang w:eastAsia="en-US"/>
        </w:rPr>
        <w:t xml:space="preserve"> is needed?2</w:t>
      </w:r>
    </w:p>
    <w:p w14:paraId="17DA81C5" w14:textId="10FB62E8" w:rsidR="00D92E44" w:rsidRPr="00D92E44" w:rsidRDefault="00DC20EF" w:rsidP="00D92E44">
      <w:pPr>
        <w:widowControl w:val="0"/>
        <w:ind w:left="144" w:hanging="144"/>
        <w:rPr>
          <w:lang w:eastAsia="en-US"/>
        </w:rPr>
      </w:pPr>
      <w:r>
        <w:rPr>
          <w:lang w:eastAsia="en-US"/>
        </w:rPr>
        <w:t>HUAWEI:</w:t>
      </w:r>
      <w:r w:rsidR="00D92E44" w:rsidRPr="00D92E44">
        <w:rPr>
          <w:lang w:eastAsia="en-US"/>
        </w:rPr>
        <w:t xml:space="preserve"> Only one round-trip is needed, see the complexity over </w:t>
      </w:r>
      <w:proofErr w:type="spellStart"/>
      <w:r w:rsidR="00D92E44" w:rsidRPr="00D92E44">
        <w:rPr>
          <w:lang w:eastAsia="en-US"/>
        </w:rPr>
        <w:t>Uu</w:t>
      </w:r>
      <w:proofErr w:type="spellEnd"/>
    </w:p>
    <w:p w14:paraId="34B12494" w14:textId="1F73D308" w:rsidR="00D92E44" w:rsidRPr="00D92E44" w:rsidRDefault="00DC20EF" w:rsidP="00D92E44">
      <w:pPr>
        <w:widowControl w:val="0"/>
        <w:ind w:left="144" w:hanging="144"/>
        <w:rPr>
          <w:lang w:eastAsia="en-US"/>
        </w:rPr>
      </w:pPr>
      <w:r>
        <w:rPr>
          <w:lang w:eastAsia="en-US"/>
        </w:rPr>
        <w:t>QUALCOMM</w:t>
      </w:r>
      <w:r w:rsidR="00D92E44" w:rsidRPr="00D92E44">
        <w:rPr>
          <w:lang w:eastAsia="en-US"/>
        </w:rPr>
        <w:t xml:space="preserve"> Send LS to ask RAN2 on UL</w:t>
      </w:r>
    </w:p>
    <w:bookmarkEnd w:id="23"/>
    <w:p w14:paraId="0AD51C95" w14:textId="77777777" w:rsidR="00D92E44" w:rsidRPr="00D92E44" w:rsidRDefault="00D92E44" w:rsidP="00D92E44">
      <w:pPr>
        <w:widowControl w:val="0"/>
        <w:ind w:left="144" w:hanging="144"/>
        <w:rPr>
          <w:b/>
          <w:color w:val="000000"/>
          <w:lang w:eastAsia="en-US"/>
        </w:rPr>
      </w:pPr>
      <w:r w:rsidRPr="00D92E44">
        <w:rPr>
          <w:b/>
          <w:color w:val="000000"/>
          <w:lang w:eastAsia="en-US"/>
        </w:rPr>
        <w:t xml:space="preserve"> </w:t>
      </w:r>
    </w:p>
    <w:p w14:paraId="2CB6394D" w14:textId="4A2933FA" w:rsidR="00D92E44" w:rsidRPr="00D92E44" w:rsidRDefault="00D92E44" w:rsidP="00D92E44">
      <w:pPr>
        <w:widowControl w:val="0"/>
        <w:ind w:left="144" w:hanging="144"/>
        <w:rPr>
          <w:b/>
          <w:color w:val="FF00FF"/>
          <w:lang w:eastAsia="en-US"/>
        </w:rPr>
      </w:pPr>
      <w:r w:rsidRPr="00D92E44">
        <w:rPr>
          <w:b/>
          <w:color w:val="FF00FF"/>
          <w:lang w:eastAsia="en-US"/>
        </w:rPr>
        <w:t>CB</w:t>
      </w:r>
      <w:r w:rsidR="006D4878">
        <w:rPr>
          <w:b/>
          <w:color w:val="FF00FF"/>
          <w:lang w:eastAsia="en-US"/>
        </w:rPr>
        <w:t>:</w:t>
      </w:r>
      <w:r w:rsidRPr="00D92E44">
        <w:rPr>
          <w:b/>
          <w:color w:val="FF00FF"/>
          <w:lang w:eastAsia="en-US"/>
        </w:rPr>
        <w:t xml:space="preserve"> # 1_SDT</w:t>
      </w:r>
    </w:p>
    <w:p w14:paraId="65C10926" w14:textId="77777777" w:rsidR="00D92E44" w:rsidRPr="00D92E44" w:rsidRDefault="00D92E44" w:rsidP="00D92E44">
      <w:pPr>
        <w:widowControl w:val="0"/>
        <w:ind w:left="144" w:hanging="144"/>
        <w:rPr>
          <w:b/>
          <w:color w:val="FF00FF"/>
          <w:lang w:eastAsia="en-US"/>
        </w:rPr>
      </w:pPr>
      <w:r w:rsidRPr="00D92E44">
        <w:rPr>
          <w:b/>
          <w:color w:val="FF00FF"/>
          <w:lang w:eastAsia="en-US"/>
        </w:rPr>
        <w:t>-  Work on LS to RAN2 including: network based solution, issues to be checked, inform them that RAN2 solution is adopted in RAN3</w:t>
      </w:r>
    </w:p>
    <w:p w14:paraId="3988F044" w14:textId="77777777" w:rsidR="00D92E44" w:rsidRPr="00D92E44" w:rsidRDefault="00D92E44" w:rsidP="00D92E44">
      <w:pPr>
        <w:widowControl w:val="0"/>
        <w:ind w:left="144" w:hanging="144"/>
        <w:rPr>
          <w:b/>
          <w:color w:val="FF00FF"/>
          <w:lang w:eastAsia="en-US"/>
        </w:rPr>
      </w:pPr>
      <w:r w:rsidRPr="00D92E44">
        <w:rPr>
          <w:b/>
          <w:color w:val="FF00FF"/>
          <w:lang w:eastAsia="en-US"/>
        </w:rPr>
        <w:t>-  to SA2 or cc SA2, CT1?</w:t>
      </w:r>
    </w:p>
    <w:p w14:paraId="233C4BF2" w14:textId="55762509" w:rsidR="00D92E44" w:rsidRPr="00D92E44" w:rsidRDefault="00D92E44" w:rsidP="00D92E44">
      <w:pPr>
        <w:rPr>
          <w:color w:val="000000"/>
          <w:lang w:eastAsia="en-US"/>
        </w:rPr>
      </w:pPr>
      <w:r w:rsidRPr="00D92E44">
        <w:rPr>
          <w:color w:val="000000"/>
          <w:lang w:eastAsia="en-US"/>
        </w:rPr>
        <w:t>(moderator - ZTE)</w:t>
      </w:r>
    </w:p>
    <w:p w14:paraId="03B25B83" w14:textId="4202DBAF" w:rsidR="00D92E44" w:rsidRPr="00D92E44" w:rsidRDefault="00D92E44" w:rsidP="00D92E44">
      <w:pPr>
        <w:rPr>
          <w:color w:val="993300"/>
          <w:u w:val="single"/>
        </w:rPr>
      </w:pPr>
      <w:r>
        <w:rPr>
          <w:color w:val="993300"/>
          <w:u w:val="single"/>
        </w:rPr>
        <w:t>[</w:t>
      </w:r>
      <w:r w:rsidRPr="00483104">
        <w:rPr>
          <w:rFonts w:ascii="Calibri" w:hAnsi="Calibri" w:cs="Calibri"/>
          <w:b/>
          <w:bCs/>
          <w:color w:val="C00000"/>
          <w:sz w:val="18"/>
          <w:szCs w:val="18"/>
          <w:lang w:eastAsia="en-US"/>
        </w:rPr>
        <w:t>Other</w:t>
      </w:r>
      <w:r>
        <w:rPr>
          <w:rFonts w:ascii="Calibri" w:hAnsi="Calibri" w:cs="Calibri"/>
          <w:b/>
          <w:bCs/>
          <w:color w:val="C00000"/>
          <w:sz w:val="18"/>
          <w:szCs w:val="18"/>
          <w:lang w:eastAsia="en-US"/>
        </w:rPr>
        <w:t>]</w:t>
      </w:r>
    </w:p>
    <w:p w14:paraId="6DAF817F" w14:textId="7A988265" w:rsidR="00BA0376" w:rsidRDefault="00BA0376" w:rsidP="00BA0376">
      <w:pPr>
        <w:rPr>
          <w:rFonts w:ascii="Arial" w:hAnsi="Arial" w:cs="Arial"/>
          <w:b/>
          <w:sz w:val="24"/>
        </w:rPr>
      </w:pPr>
      <w:r>
        <w:rPr>
          <w:rFonts w:ascii="Arial" w:hAnsi="Arial" w:cs="Arial"/>
          <w:b/>
          <w:color w:val="0000FF"/>
          <w:sz w:val="24"/>
        </w:rPr>
        <w:t>R3-242069</w:t>
      </w:r>
      <w:r>
        <w:rPr>
          <w:rFonts w:ascii="Arial" w:hAnsi="Arial" w:cs="Arial"/>
          <w:b/>
          <w:color w:val="0000FF"/>
          <w:sz w:val="24"/>
        </w:rPr>
        <w:tab/>
      </w:r>
      <w:r>
        <w:rPr>
          <w:rFonts w:ascii="Arial" w:hAnsi="Arial" w:cs="Arial"/>
          <w:b/>
          <w:sz w:val="24"/>
        </w:rPr>
        <w:t>Further discussion related to Reply LS on improved KPIs</w:t>
      </w:r>
    </w:p>
    <w:p w14:paraId="31E10B66"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499B41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2091E8" w14:textId="627DB9D8" w:rsidR="00BA0376" w:rsidRDefault="00BA0376" w:rsidP="00BA0376">
      <w:pPr>
        <w:rPr>
          <w:rFonts w:ascii="Arial" w:hAnsi="Arial" w:cs="Arial"/>
          <w:b/>
          <w:sz w:val="24"/>
        </w:rPr>
      </w:pPr>
      <w:r>
        <w:rPr>
          <w:rFonts w:ascii="Arial" w:hAnsi="Arial" w:cs="Arial"/>
          <w:b/>
          <w:color w:val="0000FF"/>
          <w:sz w:val="24"/>
        </w:rPr>
        <w:t>R3-242070</w:t>
      </w:r>
      <w:r>
        <w:rPr>
          <w:rFonts w:ascii="Arial" w:hAnsi="Arial" w:cs="Arial"/>
          <w:b/>
          <w:color w:val="0000FF"/>
          <w:sz w:val="24"/>
        </w:rPr>
        <w:tab/>
      </w:r>
      <w:r>
        <w:rPr>
          <w:rFonts w:ascii="Arial" w:hAnsi="Arial" w:cs="Arial"/>
          <w:b/>
          <w:sz w:val="24"/>
        </w:rPr>
        <w:t>(draft) Reply LS on improved KPIs</w:t>
      </w:r>
    </w:p>
    <w:p w14:paraId="1A212799" w14:textId="77777777" w:rsidR="00BA0376" w:rsidRDefault="00BA0376" w:rsidP="00BA0376">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Ericsson</w:t>
      </w:r>
    </w:p>
    <w:p w14:paraId="1537E7B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89B41" w14:textId="77777777" w:rsidR="00D92E44" w:rsidRPr="00D92E44" w:rsidRDefault="00D92E44" w:rsidP="00BA0376">
      <w:pPr>
        <w:rPr>
          <w:color w:val="993300"/>
          <w:u w:val="single"/>
        </w:rPr>
      </w:pPr>
    </w:p>
    <w:p w14:paraId="5526EDB5" w14:textId="59913A91" w:rsidR="00D92E44" w:rsidRPr="00D92E44" w:rsidRDefault="00DC20EF" w:rsidP="00D92E44">
      <w:pPr>
        <w:rPr>
          <w:lang w:eastAsia="en-US"/>
        </w:rPr>
      </w:pPr>
      <w:bookmarkStart w:id="24" w:name="_Hlk164674751"/>
      <w:r>
        <w:rPr>
          <w:lang w:eastAsia="en-US"/>
        </w:rPr>
        <w:t xml:space="preserve">Nokia, </w:t>
      </w:r>
      <w:r w:rsidR="00DD43FD">
        <w:rPr>
          <w:lang w:eastAsia="en-US"/>
        </w:rPr>
        <w:t xml:space="preserve">HUAWEI, </w:t>
      </w:r>
      <w:r w:rsidR="00D92E44" w:rsidRPr="00D92E44">
        <w:rPr>
          <w:lang w:eastAsia="en-US"/>
        </w:rPr>
        <w:t>ZTE: TS28.558 w</w:t>
      </w:r>
      <w:bookmarkEnd w:id="24"/>
      <w:r w:rsidR="00D92E44" w:rsidRPr="00D92E44">
        <w:rPr>
          <w:lang w:eastAsia="en-US"/>
        </w:rPr>
        <w:t>as officially published before the submission deadline of April meeting, need more time to check</w:t>
      </w:r>
    </w:p>
    <w:p w14:paraId="517A2B2B" w14:textId="7968448E" w:rsidR="00D92E44" w:rsidRPr="00D92E44" w:rsidRDefault="00D92E44" w:rsidP="00D92E44">
      <w:pPr>
        <w:rPr>
          <w:lang w:eastAsia="en-US"/>
        </w:rPr>
      </w:pPr>
      <w:r w:rsidRPr="00D92E44">
        <w:rPr>
          <w:lang w:eastAsia="en-US"/>
        </w:rPr>
        <w:t xml:space="preserve">CATT: Besides the question raised by </w:t>
      </w:r>
      <w:r w:rsidR="00DC20EF">
        <w:rPr>
          <w:lang w:eastAsia="en-US"/>
        </w:rPr>
        <w:t>ERICSSON</w:t>
      </w:r>
      <w:r w:rsidRPr="00D92E44">
        <w:rPr>
          <w:lang w:eastAsia="en-US"/>
        </w:rPr>
        <w:t>, some measurements defined in TS28.558 seems not correct</w:t>
      </w:r>
    </w:p>
    <w:p w14:paraId="14D1F168" w14:textId="56D6F878" w:rsidR="00D92E44" w:rsidRDefault="00D92E44" w:rsidP="00D92E44">
      <w:pPr>
        <w:rPr>
          <w:b/>
          <w:color w:val="0000FF"/>
          <w:lang w:eastAsia="en-US"/>
        </w:rPr>
      </w:pPr>
      <w:r w:rsidRPr="00D92E44">
        <w:rPr>
          <w:b/>
          <w:color w:val="0000FF"/>
          <w:lang w:eastAsia="en-US"/>
        </w:rPr>
        <w:t>To be continued on the reply LS to SA5 towards the latest published new spec...</w:t>
      </w:r>
    </w:p>
    <w:p w14:paraId="515187F8" w14:textId="77777777" w:rsidR="00D92E44" w:rsidRPr="00D92E44" w:rsidRDefault="00D92E44" w:rsidP="00D92E44">
      <w:pPr>
        <w:rPr>
          <w:color w:val="993300"/>
          <w:u w:val="single"/>
        </w:rPr>
      </w:pPr>
    </w:p>
    <w:p w14:paraId="40AF61D9" w14:textId="77777777" w:rsidR="00BA0376" w:rsidRDefault="00BA0376" w:rsidP="00BA0376">
      <w:pPr>
        <w:pStyle w:val="Heading2"/>
      </w:pPr>
      <w:bookmarkStart w:id="25" w:name="_Toc164776939"/>
      <w:r>
        <w:t>9</w:t>
      </w:r>
      <w:r>
        <w:tab/>
        <w:t>Corrections to Rel-18 or earlier releases</w:t>
      </w:r>
      <w:bookmarkEnd w:id="25"/>
    </w:p>
    <w:p w14:paraId="5BD450E9" w14:textId="77777777" w:rsidR="00BA0376" w:rsidRDefault="00BA0376" w:rsidP="00BA0376">
      <w:pPr>
        <w:pStyle w:val="Heading3"/>
      </w:pPr>
      <w:bookmarkStart w:id="26" w:name="_Toc164776940"/>
      <w:r>
        <w:t>9.1</w:t>
      </w:r>
      <w:r>
        <w:tab/>
        <w:t>LTE</w:t>
      </w:r>
      <w:bookmarkEnd w:id="26"/>
    </w:p>
    <w:p w14:paraId="60D60234" w14:textId="1E4588D6" w:rsidR="00BA0376" w:rsidRDefault="00BA0376" w:rsidP="00BA0376">
      <w:pPr>
        <w:rPr>
          <w:rFonts w:ascii="Arial" w:hAnsi="Arial" w:cs="Arial"/>
          <w:b/>
          <w:sz w:val="24"/>
        </w:rPr>
      </w:pPr>
      <w:r>
        <w:rPr>
          <w:rFonts w:ascii="Arial" w:hAnsi="Arial" w:cs="Arial"/>
          <w:b/>
          <w:color w:val="0000FF"/>
          <w:sz w:val="24"/>
        </w:rPr>
        <w:t>R3-241523</w:t>
      </w:r>
      <w:r>
        <w:rPr>
          <w:rFonts w:ascii="Arial" w:hAnsi="Arial" w:cs="Arial"/>
          <w:b/>
          <w:color w:val="0000FF"/>
          <w:sz w:val="24"/>
        </w:rPr>
        <w:tab/>
      </w:r>
      <w:r>
        <w:rPr>
          <w:rFonts w:ascii="Arial" w:hAnsi="Arial" w:cs="Arial"/>
          <w:b/>
          <w:sz w:val="24"/>
        </w:rPr>
        <w:t>Reply LS on UE Location Information for NB-IoT NTN</w:t>
      </w:r>
    </w:p>
    <w:p w14:paraId="792779D5" w14:textId="77777777" w:rsidR="00BA0376" w:rsidRDefault="00BA0376" w:rsidP="00BA0376">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S2-2403851, to RAN2, CT1, RAN3, cc SA1, SA3-LI</w:t>
      </w:r>
      <w:r>
        <w:rPr>
          <w:i/>
        </w:rPr>
        <w:br/>
      </w:r>
      <w:r>
        <w:rPr>
          <w:i/>
        </w:rPr>
        <w:tab/>
      </w:r>
      <w:r>
        <w:rPr>
          <w:i/>
        </w:rPr>
        <w:tab/>
      </w:r>
      <w:r>
        <w:rPr>
          <w:i/>
        </w:rPr>
        <w:tab/>
      </w:r>
      <w:r>
        <w:rPr>
          <w:i/>
        </w:rPr>
        <w:tab/>
      </w:r>
      <w:r>
        <w:rPr>
          <w:i/>
        </w:rPr>
        <w:tab/>
        <w:t>Source: SA2(Qualcomm)</w:t>
      </w:r>
    </w:p>
    <w:p w14:paraId="2C0BB72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05726" w14:textId="7487287C" w:rsidR="00BA0376" w:rsidRDefault="00BA0376" w:rsidP="00BA0376">
      <w:pPr>
        <w:rPr>
          <w:rFonts w:ascii="Arial" w:hAnsi="Arial" w:cs="Arial"/>
          <w:b/>
          <w:sz w:val="24"/>
        </w:rPr>
      </w:pPr>
      <w:r>
        <w:rPr>
          <w:rFonts w:ascii="Arial" w:hAnsi="Arial" w:cs="Arial"/>
          <w:b/>
          <w:color w:val="0000FF"/>
          <w:sz w:val="24"/>
        </w:rPr>
        <w:t>R3-241922</w:t>
      </w:r>
      <w:r>
        <w:rPr>
          <w:rFonts w:ascii="Arial" w:hAnsi="Arial" w:cs="Arial"/>
          <w:b/>
          <w:color w:val="0000FF"/>
          <w:sz w:val="24"/>
        </w:rPr>
        <w:tab/>
      </w:r>
      <w:r>
        <w:rPr>
          <w:rFonts w:ascii="Arial" w:hAnsi="Arial" w:cs="Arial"/>
          <w:b/>
          <w:sz w:val="24"/>
        </w:rPr>
        <w:t>Discussion on UE Location Information for NB-IoT NTN</w:t>
      </w:r>
    </w:p>
    <w:p w14:paraId="63AEF42B"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694159F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B3DA8" w14:textId="2BAD6CC0" w:rsidR="00BA0376" w:rsidRDefault="00BA0376" w:rsidP="00BA0376">
      <w:pPr>
        <w:rPr>
          <w:rFonts w:ascii="Arial" w:hAnsi="Arial" w:cs="Arial"/>
          <w:b/>
          <w:sz w:val="24"/>
        </w:rPr>
      </w:pPr>
      <w:r>
        <w:rPr>
          <w:rFonts w:ascii="Arial" w:hAnsi="Arial" w:cs="Arial"/>
          <w:b/>
          <w:color w:val="0000FF"/>
          <w:sz w:val="24"/>
        </w:rPr>
        <w:t>R3-241996</w:t>
      </w:r>
      <w:r>
        <w:rPr>
          <w:rFonts w:ascii="Arial" w:hAnsi="Arial" w:cs="Arial"/>
          <w:b/>
          <w:color w:val="0000FF"/>
          <w:sz w:val="24"/>
        </w:rPr>
        <w:tab/>
      </w:r>
      <w:r>
        <w:rPr>
          <w:rFonts w:ascii="Arial" w:hAnsi="Arial" w:cs="Arial"/>
          <w:b/>
          <w:sz w:val="24"/>
        </w:rPr>
        <w:t>Support User Location Information reporting for NB-IoT NTN</w:t>
      </w:r>
    </w:p>
    <w:p w14:paraId="71307C77"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v18.1.0</w:t>
      </w:r>
      <w:r>
        <w:rPr>
          <w:i/>
        </w:rPr>
        <w:tab/>
        <w:t xml:space="preserve">  CR-1946  Cat: F (Rel-18)</w:t>
      </w:r>
      <w:r>
        <w:rPr>
          <w:i/>
        </w:rPr>
        <w:br/>
      </w:r>
      <w:r>
        <w:rPr>
          <w:i/>
        </w:rPr>
        <w:br/>
      </w:r>
      <w:r>
        <w:rPr>
          <w:i/>
        </w:rPr>
        <w:tab/>
      </w:r>
      <w:r>
        <w:rPr>
          <w:i/>
        </w:rPr>
        <w:tab/>
      </w:r>
      <w:r>
        <w:rPr>
          <w:i/>
        </w:rPr>
        <w:tab/>
      </w:r>
      <w:r>
        <w:rPr>
          <w:i/>
        </w:rPr>
        <w:tab/>
      </w:r>
      <w:r>
        <w:rPr>
          <w:i/>
        </w:rPr>
        <w:tab/>
        <w:t>Source: Nokia, Nokia Shanghai Bell, Qualcomm</w:t>
      </w:r>
    </w:p>
    <w:p w14:paraId="72DD8B9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86F50" w14:textId="11D12BBC" w:rsidR="00BA0376" w:rsidRDefault="00BA0376" w:rsidP="00BA0376">
      <w:pPr>
        <w:rPr>
          <w:rFonts w:ascii="Arial" w:hAnsi="Arial" w:cs="Arial"/>
          <w:b/>
          <w:sz w:val="24"/>
        </w:rPr>
      </w:pPr>
      <w:r>
        <w:rPr>
          <w:rFonts w:ascii="Arial" w:hAnsi="Arial" w:cs="Arial"/>
          <w:b/>
          <w:color w:val="0000FF"/>
          <w:sz w:val="24"/>
        </w:rPr>
        <w:t>R3-242033</w:t>
      </w:r>
      <w:r>
        <w:rPr>
          <w:rFonts w:ascii="Arial" w:hAnsi="Arial" w:cs="Arial"/>
          <w:b/>
          <w:color w:val="0000FF"/>
          <w:sz w:val="24"/>
        </w:rPr>
        <w:tab/>
      </w:r>
      <w:r>
        <w:rPr>
          <w:rFonts w:ascii="Arial" w:hAnsi="Arial" w:cs="Arial"/>
          <w:b/>
          <w:sz w:val="24"/>
        </w:rPr>
        <w:t>E-SMLC OAM Configuration for IoT NTN</w:t>
      </w:r>
    </w:p>
    <w:p w14:paraId="4A66A4AA"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36.305 v18.0.0</w:t>
      </w:r>
      <w:r>
        <w:rPr>
          <w:i/>
        </w:rPr>
        <w:br/>
      </w:r>
      <w:r>
        <w:rPr>
          <w:i/>
        </w:rPr>
        <w:tab/>
      </w:r>
      <w:r>
        <w:rPr>
          <w:i/>
        </w:rPr>
        <w:tab/>
      </w:r>
      <w:r>
        <w:rPr>
          <w:i/>
        </w:rPr>
        <w:tab/>
      </w:r>
      <w:r>
        <w:rPr>
          <w:i/>
        </w:rPr>
        <w:tab/>
      </w:r>
      <w:r>
        <w:rPr>
          <w:i/>
        </w:rPr>
        <w:tab/>
        <w:t>Source: Ericsson, Thales, Huawei</w:t>
      </w:r>
    </w:p>
    <w:p w14:paraId="0418809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64E01D" w14:textId="7F0A61C0" w:rsidR="00BA0376" w:rsidRDefault="00BA0376" w:rsidP="00BA0376">
      <w:pPr>
        <w:rPr>
          <w:rFonts w:ascii="Arial" w:hAnsi="Arial" w:cs="Arial"/>
          <w:b/>
          <w:sz w:val="24"/>
        </w:rPr>
      </w:pPr>
      <w:r>
        <w:rPr>
          <w:rFonts w:ascii="Arial" w:hAnsi="Arial" w:cs="Arial"/>
          <w:b/>
          <w:color w:val="0000FF"/>
          <w:sz w:val="24"/>
        </w:rPr>
        <w:t>R3-242032</w:t>
      </w:r>
      <w:r>
        <w:rPr>
          <w:rFonts w:ascii="Arial" w:hAnsi="Arial" w:cs="Arial"/>
          <w:b/>
          <w:color w:val="0000FF"/>
          <w:sz w:val="24"/>
        </w:rPr>
        <w:tab/>
      </w:r>
      <w:r>
        <w:rPr>
          <w:rFonts w:ascii="Arial" w:hAnsi="Arial" w:cs="Arial"/>
          <w:b/>
          <w:sz w:val="24"/>
        </w:rPr>
        <w:t>[DRAFT] Reply LS on UE Location Information for NB-IoT NTN</w:t>
      </w:r>
    </w:p>
    <w:p w14:paraId="58F825B1" w14:textId="77777777" w:rsidR="00BA0376" w:rsidRDefault="00BA0376" w:rsidP="00BA0376">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CT1, SA1, SA3-LI</w:t>
      </w:r>
      <w:r>
        <w:rPr>
          <w:i/>
        </w:rPr>
        <w:br/>
      </w:r>
      <w:r>
        <w:rPr>
          <w:i/>
        </w:rPr>
        <w:tab/>
      </w:r>
      <w:r>
        <w:rPr>
          <w:i/>
        </w:rPr>
        <w:tab/>
      </w:r>
      <w:r>
        <w:rPr>
          <w:i/>
        </w:rPr>
        <w:tab/>
      </w:r>
      <w:r>
        <w:rPr>
          <w:i/>
        </w:rPr>
        <w:tab/>
      </w:r>
      <w:r>
        <w:rPr>
          <w:i/>
        </w:rPr>
        <w:tab/>
        <w:t>Source: Ericsson, Huawei, Apple, Thales</w:t>
      </w:r>
    </w:p>
    <w:p w14:paraId="69F31FA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16F3F" w14:textId="07A3FF68" w:rsidR="00BA0376" w:rsidRDefault="00BA0376" w:rsidP="00BA0376">
      <w:pPr>
        <w:rPr>
          <w:rFonts w:ascii="Arial" w:hAnsi="Arial" w:cs="Arial"/>
          <w:b/>
          <w:sz w:val="24"/>
        </w:rPr>
      </w:pPr>
      <w:r>
        <w:rPr>
          <w:rFonts w:ascii="Arial" w:hAnsi="Arial" w:cs="Arial"/>
          <w:b/>
          <w:color w:val="0000FF"/>
          <w:sz w:val="24"/>
        </w:rPr>
        <w:t>R3-241609</w:t>
      </w:r>
      <w:r>
        <w:rPr>
          <w:rFonts w:ascii="Arial" w:hAnsi="Arial" w:cs="Arial"/>
          <w:b/>
          <w:color w:val="0000FF"/>
          <w:sz w:val="24"/>
        </w:rPr>
        <w:tab/>
      </w:r>
      <w:r>
        <w:rPr>
          <w:rFonts w:ascii="Arial" w:hAnsi="Arial" w:cs="Arial"/>
          <w:b/>
          <w:sz w:val="24"/>
        </w:rPr>
        <w:t>Support UE Location Information for NB-IoT NTN</w:t>
      </w:r>
    </w:p>
    <w:p w14:paraId="03B07CFC"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36.300 v18.1.0</w:t>
      </w:r>
      <w:r>
        <w:rPr>
          <w:i/>
        </w:rPr>
        <w:br/>
      </w:r>
      <w:r>
        <w:rPr>
          <w:i/>
        </w:rPr>
        <w:tab/>
      </w:r>
      <w:r>
        <w:rPr>
          <w:i/>
        </w:rPr>
        <w:tab/>
      </w:r>
      <w:r>
        <w:rPr>
          <w:i/>
        </w:rPr>
        <w:tab/>
      </w:r>
      <w:r>
        <w:rPr>
          <w:i/>
        </w:rPr>
        <w:tab/>
      </w:r>
      <w:r>
        <w:rPr>
          <w:i/>
        </w:rPr>
        <w:tab/>
        <w:t>Source: Qualcomm Incorporated, Nokia, Nokia Shanghai Bell</w:t>
      </w:r>
    </w:p>
    <w:p w14:paraId="2632F0A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E89E3F" w14:textId="57C8CE9B" w:rsidR="00BA0376" w:rsidRDefault="00BA0376" w:rsidP="00BA0376">
      <w:pPr>
        <w:rPr>
          <w:rFonts w:ascii="Arial" w:hAnsi="Arial" w:cs="Arial"/>
          <w:b/>
          <w:sz w:val="24"/>
        </w:rPr>
      </w:pPr>
      <w:r>
        <w:rPr>
          <w:rFonts w:ascii="Arial" w:hAnsi="Arial" w:cs="Arial"/>
          <w:b/>
          <w:color w:val="0000FF"/>
          <w:sz w:val="24"/>
        </w:rPr>
        <w:t>R3-241610</w:t>
      </w:r>
      <w:r>
        <w:rPr>
          <w:rFonts w:ascii="Arial" w:hAnsi="Arial" w:cs="Arial"/>
          <w:b/>
          <w:color w:val="0000FF"/>
          <w:sz w:val="24"/>
        </w:rPr>
        <w:tab/>
      </w:r>
      <w:r>
        <w:rPr>
          <w:rFonts w:ascii="Arial" w:hAnsi="Arial" w:cs="Arial"/>
          <w:b/>
          <w:sz w:val="24"/>
        </w:rPr>
        <w:t>Draft Response for LS on UE Location Information for NB-IoT NTN</w:t>
      </w:r>
    </w:p>
    <w:p w14:paraId="15D6675C" w14:textId="77777777" w:rsidR="00BA0376" w:rsidRDefault="00BA0376" w:rsidP="00BA0376">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CT1, SA1, SA3-LI</w:t>
      </w:r>
      <w:r>
        <w:rPr>
          <w:i/>
        </w:rPr>
        <w:br/>
      </w:r>
      <w:r>
        <w:rPr>
          <w:i/>
        </w:rPr>
        <w:tab/>
      </w:r>
      <w:r>
        <w:rPr>
          <w:i/>
        </w:rPr>
        <w:tab/>
      </w:r>
      <w:r>
        <w:rPr>
          <w:i/>
        </w:rPr>
        <w:tab/>
      </w:r>
      <w:r>
        <w:rPr>
          <w:i/>
        </w:rPr>
        <w:tab/>
      </w:r>
      <w:r>
        <w:rPr>
          <w:i/>
        </w:rPr>
        <w:tab/>
        <w:t>Source: Qualcomm Incorporated, Nokia, Nokia Shanghai Bell</w:t>
      </w:r>
    </w:p>
    <w:p w14:paraId="01803BE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2E5EC" w14:textId="00CF156F" w:rsidR="00BA0376" w:rsidRDefault="00BA0376" w:rsidP="00BA0376">
      <w:pPr>
        <w:rPr>
          <w:rFonts w:ascii="Arial" w:hAnsi="Arial" w:cs="Arial"/>
          <w:b/>
          <w:sz w:val="24"/>
        </w:rPr>
      </w:pPr>
      <w:r>
        <w:rPr>
          <w:rFonts w:ascii="Arial" w:hAnsi="Arial" w:cs="Arial"/>
          <w:b/>
          <w:color w:val="0000FF"/>
          <w:sz w:val="24"/>
        </w:rPr>
        <w:t>R3-241761</w:t>
      </w:r>
      <w:r>
        <w:rPr>
          <w:rFonts w:ascii="Arial" w:hAnsi="Arial" w:cs="Arial"/>
          <w:b/>
          <w:color w:val="0000FF"/>
          <w:sz w:val="24"/>
        </w:rPr>
        <w:tab/>
      </w:r>
      <w:r>
        <w:rPr>
          <w:rFonts w:ascii="Arial" w:hAnsi="Arial" w:cs="Arial"/>
          <w:b/>
          <w:sz w:val="24"/>
        </w:rPr>
        <w:t>Discussion on UE Location Information for NB-IoT NTN with draft LS</w:t>
      </w:r>
    </w:p>
    <w:p w14:paraId="70731850"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040071E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C1CA1E" w14:textId="2599A7A7" w:rsidR="00BA0376" w:rsidRDefault="00BA0376" w:rsidP="00BA0376">
      <w:pPr>
        <w:rPr>
          <w:rFonts w:ascii="Arial" w:hAnsi="Arial" w:cs="Arial"/>
          <w:b/>
          <w:sz w:val="24"/>
        </w:rPr>
      </w:pPr>
      <w:r>
        <w:rPr>
          <w:rFonts w:ascii="Arial" w:hAnsi="Arial" w:cs="Arial"/>
          <w:b/>
          <w:color w:val="0000FF"/>
          <w:sz w:val="24"/>
        </w:rPr>
        <w:t>R3-241907</w:t>
      </w:r>
      <w:r>
        <w:rPr>
          <w:rFonts w:ascii="Arial" w:hAnsi="Arial" w:cs="Arial"/>
          <w:b/>
          <w:color w:val="0000FF"/>
          <w:sz w:val="24"/>
        </w:rPr>
        <w:tab/>
      </w:r>
      <w:r>
        <w:rPr>
          <w:rFonts w:ascii="Arial" w:hAnsi="Arial" w:cs="Arial"/>
          <w:b/>
          <w:sz w:val="24"/>
        </w:rPr>
        <w:t>Discussion on UE Location Information for NB-IoT NTN</w:t>
      </w:r>
    </w:p>
    <w:p w14:paraId="08F375C5"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Ericsson, Apple, Thales</w:t>
      </w:r>
    </w:p>
    <w:p w14:paraId="7B76C800" w14:textId="77777777" w:rsidR="00BA0376" w:rsidRDefault="00BA0376" w:rsidP="00BA037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9DE32" w14:textId="77777777" w:rsidR="00B05384" w:rsidRPr="00B05384" w:rsidRDefault="00B05384" w:rsidP="00BA0376">
      <w:pPr>
        <w:rPr>
          <w:u w:val="single"/>
        </w:rPr>
      </w:pPr>
    </w:p>
    <w:p w14:paraId="0EE6AC6D" w14:textId="77777777" w:rsidR="00B05384" w:rsidRPr="00B05384" w:rsidRDefault="00B05384" w:rsidP="00B05384">
      <w:pPr>
        <w:rPr>
          <w:lang w:eastAsia="en-US"/>
        </w:rPr>
      </w:pPr>
      <w:r w:rsidRPr="00B05384">
        <w:rPr>
          <w:lang w:eastAsia="en-US"/>
        </w:rPr>
        <w:t xml:space="preserve">Whether to support the transfer of the coarse UE location information from MME to </w:t>
      </w:r>
      <w:proofErr w:type="spellStart"/>
      <w:r w:rsidRPr="00B05384">
        <w:rPr>
          <w:lang w:eastAsia="en-US"/>
        </w:rPr>
        <w:t>eNB</w:t>
      </w:r>
      <w:proofErr w:type="spellEnd"/>
      <w:r w:rsidRPr="00B05384">
        <w:rPr>
          <w:lang w:eastAsia="en-US"/>
        </w:rPr>
        <w:t>?</w:t>
      </w:r>
    </w:p>
    <w:p w14:paraId="4271812D" w14:textId="77777777" w:rsidR="00B05384" w:rsidRPr="00B05384" w:rsidRDefault="00B05384" w:rsidP="00B05384">
      <w:pPr>
        <w:rPr>
          <w:lang w:eastAsia="en-US"/>
        </w:rPr>
      </w:pPr>
      <w:r w:rsidRPr="00B05384">
        <w:rPr>
          <w:lang w:eastAsia="en-US"/>
        </w:rPr>
        <w:t>Mapped cell id, UE location derived TAC in LTE NTN?</w:t>
      </w:r>
    </w:p>
    <w:p w14:paraId="1775824D" w14:textId="21146445" w:rsidR="00B05384" w:rsidRPr="00B05384" w:rsidRDefault="00DC20EF" w:rsidP="00B05384">
      <w:pPr>
        <w:rPr>
          <w:lang w:eastAsia="en-US"/>
        </w:rPr>
      </w:pPr>
      <w:bookmarkStart w:id="27" w:name="_Hlk164674768"/>
      <w:r>
        <w:rPr>
          <w:lang w:eastAsia="en-US"/>
        </w:rPr>
        <w:t>QUALCOMM</w:t>
      </w:r>
      <w:r w:rsidR="00B05384" w:rsidRPr="00B05384">
        <w:rPr>
          <w:lang w:eastAsia="en-US"/>
        </w:rPr>
        <w:t xml:space="preserve"> This </w:t>
      </w:r>
      <w:proofErr w:type="spellStart"/>
      <w:r w:rsidR="00B05384" w:rsidRPr="00B05384">
        <w:rPr>
          <w:lang w:eastAsia="en-US"/>
        </w:rPr>
        <w:t>infor</w:t>
      </w:r>
      <w:proofErr w:type="spellEnd"/>
      <w:r w:rsidR="00B05384" w:rsidRPr="00B05384">
        <w:rPr>
          <w:lang w:eastAsia="en-US"/>
        </w:rPr>
        <w:t xml:space="preserve"> is not used by </w:t>
      </w:r>
      <w:proofErr w:type="spellStart"/>
      <w:r w:rsidR="00B05384" w:rsidRPr="00B05384">
        <w:rPr>
          <w:lang w:eastAsia="en-US"/>
        </w:rPr>
        <w:t>eNB</w:t>
      </w:r>
      <w:proofErr w:type="spellEnd"/>
      <w:r w:rsidR="00B05384" w:rsidRPr="00B05384">
        <w:rPr>
          <w:lang w:eastAsia="en-US"/>
        </w:rPr>
        <w:t>, RAN2 will discuss this incoming LS as well</w:t>
      </w:r>
    </w:p>
    <w:p w14:paraId="12148D7B" w14:textId="152EF23C" w:rsidR="00B05384" w:rsidRPr="00B05384" w:rsidRDefault="00DC20EF" w:rsidP="00B05384">
      <w:pPr>
        <w:rPr>
          <w:lang w:eastAsia="en-US"/>
        </w:rPr>
      </w:pPr>
      <w:r>
        <w:rPr>
          <w:lang w:eastAsia="en-US"/>
        </w:rPr>
        <w:t>ERICSSON</w:t>
      </w:r>
      <w:r w:rsidR="00B05384" w:rsidRPr="00B05384">
        <w:rPr>
          <w:lang w:eastAsia="en-US"/>
        </w:rPr>
        <w:t>: Question on ZTE’s conclusion</w:t>
      </w:r>
    </w:p>
    <w:p w14:paraId="3984626E" w14:textId="0AEAE44F" w:rsidR="00B05384" w:rsidRPr="00B05384" w:rsidRDefault="00DC20EF" w:rsidP="00B05384">
      <w:pPr>
        <w:rPr>
          <w:lang w:eastAsia="en-US"/>
        </w:rPr>
      </w:pPr>
      <w:r>
        <w:rPr>
          <w:lang w:eastAsia="en-US"/>
        </w:rPr>
        <w:t>HUAWEI:</w:t>
      </w:r>
      <w:r w:rsidR="00B05384" w:rsidRPr="00B05384">
        <w:rPr>
          <w:lang w:eastAsia="en-US"/>
        </w:rPr>
        <w:t xml:space="preserve"> No special requirement from SA2</w:t>
      </w:r>
    </w:p>
    <w:p w14:paraId="26C0D906" w14:textId="77777777" w:rsidR="00B05384" w:rsidRPr="00B05384" w:rsidRDefault="00B05384" w:rsidP="00B05384">
      <w:pPr>
        <w:rPr>
          <w:lang w:eastAsia="en-US"/>
        </w:rPr>
      </w:pPr>
      <w:r w:rsidRPr="00B05384">
        <w:rPr>
          <w:lang w:eastAsia="en-US"/>
        </w:rPr>
        <w:t xml:space="preserve">ZTE: Only applied to NB IoT, if MME can get the coarse UE location information from UE, then </w:t>
      </w:r>
      <w:proofErr w:type="spellStart"/>
      <w:r w:rsidRPr="00B05384">
        <w:rPr>
          <w:lang w:eastAsia="en-US"/>
        </w:rPr>
        <w:t>eNB</w:t>
      </w:r>
      <w:proofErr w:type="spellEnd"/>
      <w:r w:rsidRPr="00B05384">
        <w:rPr>
          <w:lang w:eastAsia="en-US"/>
        </w:rPr>
        <w:t xml:space="preserve"> can also get it from MME to construct the UE location accordingly, e.g., paging optimization</w:t>
      </w:r>
    </w:p>
    <w:p w14:paraId="4F528475" w14:textId="76E69C08" w:rsidR="00B05384" w:rsidRPr="00B05384" w:rsidRDefault="00DC20EF" w:rsidP="00B05384">
      <w:pPr>
        <w:rPr>
          <w:lang w:eastAsia="en-US"/>
        </w:rPr>
      </w:pPr>
      <w:r>
        <w:rPr>
          <w:lang w:eastAsia="en-US"/>
        </w:rPr>
        <w:t>Nokia:</w:t>
      </w:r>
      <w:r w:rsidR="00B05384" w:rsidRPr="00B05384">
        <w:rPr>
          <w:lang w:eastAsia="en-US"/>
        </w:rPr>
        <w:t xml:space="preserve"> Paging optimization over S1</w:t>
      </w:r>
    </w:p>
    <w:bookmarkEnd w:id="27"/>
    <w:p w14:paraId="228CCECF" w14:textId="2BB06F12" w:rsidR="00B05384" w:rsidRPr="00B05384" w:rsidRDefault="00B05384" w:rsidP="00B05384">
      <w:pPr>
        <w:rPr>
          <w:u w:val="single"/>
        </w:rPr>
      </w:pPr>
      <w:r w:rsidRPr="00B05384">
        <w:rPr>
          <w:b/>
          <w:lang w:eastAsia="en-US"/>
        </w:rPr>
        <w:t>No consensus in RAN3, check progress in RAN2…</w:t>
      </w:r>
    </w:p>
    <w:p w14:paraId="49221541" w14:textId="77777777" w:rsidR="00B05384" w:rsidRPr="00B05384" w:rsidRDefault="00B05384" w:rsidP="00BA0376">
      <w:pPr>
        <w:rPr>
          <w:u w:val="single"/>
        </w:rPr>
      </w:pPr>
    </w:p>
    <w:p w14:paraId="26008CAD" w14:textId="36094C9A" w:rsidR="00BA0376" w:rsidRDefault="00BA0376" w:rsidP="00BA0376">
      <w:pPr>
        <w:rPr>
          <w:rFonts w:ascii="Arial" w:hAnsi="Arial" w:cs="Arial"/>
          <w:b/>
          <w:sz w:val="24"/>
        </w:rPr>
      </w:pPr>
      <w:r>
        <w:rPr>
          <w:rFonts w:ascii="Arial" w:hAnsi="Arial" w:cs="Arial"/>
          <w:b/>
          <w:color w:val="0000FF"/>
          <w:sz w:val="24"/>
        </w:rPr>
        <w:t>R3-242030</w:t>
      </w:r>
      <w:r>
        <w:rPr>
          <w:rFonts w:ascii="Arial" w:hAnsi="Arial" w:cs="Arial"/>
          <w:b/>
          <w:color w:val="0000FF"/>
          <w:sz w:val="24"/>
        </w:rPr>
        <w:tab/>
      </w:r>
      <w:r>
        <w:rPr>
          <w:rFonts w:ascii="Arial" w:hAnsi="Arial" w:cs="Arial"/>
          <w:b/>
          <w:sz w:val="24"/>
        </w:rPr>
        <w:t>Discussion on handover restriction of (e)</w:t>
      </w:r>
      <w:proofErr w:type="spellStart"/>
      <w:r>
        <w:rPr>
          <w:rFonts w:ascii="Arial" w:hAnsi="Arial" w:cs="Arial"/>
          <w:b/>
          <w:sz w:val="24"/>
        </w:rPr>
        <w:t>RedCap</w:t>
      </w:r>
      <w:proofErr w:type="spellEnd"/>
    </w:p>
    <w:p w14:paraId="709771B6"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China Telecom</w:t>
      </w:r>
    </w:p>
    <w:p w14:paraId="76AECAAB" w14:textId="77777777" w:rsidR="00B05384" w:rsidRDefault="00B05384" w:rsidP="00B05384">
      <w:pPr>
        <w:rPr>
          <w:rFonts w:ascii="Arial" w:hAnsi="Arial" w:cs="Arial"/>
          <w:b/>
        </w:rPr>
      </w:pPr>
      <w:r>
        <w:rPr>
          <w:rFonts w:ascii="Arial" w:hAnsi="Arial" w:cs="Arial"/>
          <w:b/>
        </w:rPr>
        <w:t xml:space="preserve">Discussion: </w:t>
      </w:r>
    </w:p>
    <w:p w14:paraId="240EEE04" w14:textId="77777777" w:rsidR="00B05384" w:rsidRPr="00B05384" w:rsidRDefault="00B05384" w:rsidP="00B05384">
      <w:pPr>
        <w:rPr>
          <w:lang w:eastAsia="en-US"/>
        </w:rPr>
      </w:pPr>
      <w:r w:rsidRPr="00B05384">
        <w:rPr>
          <w:lang w:eastAsia="en-US"/>
        </w:rPr>
        <w:t xml:space="preserve">Add </w:t>
      </w:r>
      <w:proofErr w:type="spellStart"/>
      <w:r w:rsidRPr="00B05384">
        <w:rPr>
          <w:lang w:eastAsia="en-US"/>
        </w:rPr>
        <w:t>eRedCap</w:t>
      </w:r>
      <w:proofErr w:type="spellEnd"/>
      <w:r w:rsidRPr="00B05384">
        <w:rPr>
          <w:lang w:eastAsia="en-US"/>
        </w:rPr>
        <w:t xml:space="preserve"> and </w:t>
      </w:r>
      <w:proofErr w:type="spellStart"/>
      <w:r w:rsidRPr="00B05384">
        <w:rPr>
          <w:lang w:eastAsia="en-US"/>
        </w:rPr>
        <w:t>RedCap</w:t>
      </w:r>
      <w:proofErr w:type="spellEnd"/>
      <w:r w:rsidRPr="00B05384">
        <w:rPr>
          <w:lang w:eastAsia="en-US"/>
        </w:rPr>
        <w:t xml:space="preserve"> as two new code points in Handover Restriction List IE in TS36.413 in Rel-18.</w:t>
      </w:r>
    </w:p>
    <w:p w14:paraId="6BCDC673" w14:textId="6613BB3D" w:rsidR="00B05384" w:rsidRPr="00B05384" w:rsidRDefault="00DC20EF" w:rsidP="00B05384">
      <w:pPr>
        <w:rPr>
          <w:lang w:eastAsia="en-US"/>
        </w:rPr>
      </w:pPr>
      <w:bookmarkStart w:id="28" w:name="_Hlk164674831"/>
      <w:r>
        <w:rPr>
          <w:lang w:eastAsia="en-US"/>
        </w:rPr>
        <w:t>Nokia:</w:t>
      </w:r>
      <w:r w:rsidR="00B05384" w:rsidRPr="00B05384">
        <w:rPr>
          <w:lang w:eastAsia="en-US"/>
        </w:rPr>
        <w:t xml:space="preserve"> Different issues on two set of CRs</w:t>
      </w:r>
    </w:p>
    <w:p w14:paraId="5043100E" w14:textId="15D0B389" w:rsidR="00B05384" w:rsidRPr="00B05384" w:rsidRDefault="00DC20EF" w:rsidP="00B05384">
      <w:pPr>
        <w:rPr>
          <w:lang w:eastAsia="en-US"/>
        </w:rPr>
      </w:pPr>
      <w:r>
        <w:rPr>
          <w:lang w:eastAsia="en-US"/>
        </w:rPr>
        <w:t>QUALCOMM</w:t>
      </w:r>
      <w:r w:rsidR="00B05384" w:rsidRPr="00B05384">
        <w:rPr>
          <w:lang w:eastAsia="en-US"/>
        </w:rPr>
        <w:t xml:space="preserve"> How the source node knows the capability of the target node</w:t>
      </w:r>
    </w:p>
    <w:p w14:paraId="37CBC0AE" w14:textId="6E61FC11" w:rsidR="00B05384" w:rsidRPr="00B05384" w:rsidRDefault="00DC20EF" w:rsidP="00B05384">
      <w:pPr>
        <w:rPr>
          <w:lang w:eastAsia="en-US"/>
        </w:rPr>
      </w:pPr>
      <w:r>
        <w:rPr>
          <w:lang w:eastAsia="en-US"/>
        </w:rPr>
        <w:t>HUAWEI:</w:t>
      </w:r>
      <w:r w:rsidR="00B05384" w:rsidRPr="00B05384">
        <w:rPr>
          <w:lang w:eastAsia="en-US"/>
        </w:rPr>
        <w:t xml:space="preserve"> Different issues. New cases raised in CATT’s paper which should be discussed in SA2. The cause value does not help, the source </w:t>
      </w:r>
      <w:proofErr w:type="spellStart"/>
      <w:r w:rsidR="00B05384" w:rsidRPr="00B05384">
        <w:rPr>
          <w:lang w:eastAsia="en-US"/>
        </w:rPr>
        <w:t>eNB</w:t>
      </w:r>
      <w:proofErr w:type="spellEnd"/>
      <w:r w:rsidR="00B05384" w:rsidRPr="00B05384">
        <w:rPr>
          <w:lang w:eastAsia="en-US"/>
        </w:rPr>
        <w:t xml:space="preserve"> does not understand this Redcap feature at all.</w:t>
      </w:r>
    </w:p>
    <w:p w14:paraId="1EAB93A7" w14:textId="3FF8E645" w:rsidR="00B05384" w:rsidRPr="00B05384" w:rsidRDefault="00B05384" w:rsidP="00B05384">
      <w:pPr>
        <w:rPr>
          <w:lang w:eastAsia="en-US"/>
        </w:rPr>
      </w:pPr>
      <w:r w:rsidRPr="00B05384">
        <w:rPr>
          <w:lang w:eastAsia="en-US"/>
        </w:rPr>
        <w:t xml:space="preserve">CATT: To </w:t>
      </w:r>
      <w:r w:rsidR="00DC20EF">
        <w:rPr>
          <w:lang w:eastAsia="en-US"/>
        </w:rPr>
        <w:t>Qualcomm's</w:t>
      </w:r>
      <w:r w:rsidRPr="00B05384">
        <w:rPr>
          <w:lang w:eastAsia="en-US"/>
        </w:rPr>
        <w:t xml:space="preserve"> question, OAM works</w:t>
      </w:r>
    </w:p>
    <w:p w14:paraId="374C293D" w14:textId="6D3E766B" w:rsidR="00B05384" w:rsidRPr="00B05384" w:rsidRDefault="00DC20EF" w:rsidP="00B05384">
      <w:pPr>
        <w:rPr>
          <w:lang w:eastAsia="en-US"/>
        </w:rPr>
      </w:pPr>
      <w:r>
        <w:rPr>
          <w:lang w:eastAsia="en-US"/>
        </w:rPr>
        <w:t>Nokia:</w:t>
      </w:r>
      <w:r w:rsidR="00B05384" w:rsidRPr="00B05384">
        <w:rPr>
          <w:lang w:eastAsia="en-US"/>
        </w:rPr>
        <w:t xml:space="preserve"> On </w:t>
      </w:r>
      <w:r>
        <w:rPr>
          <w:lang w:eastAsia="en-US"/>
        </w:rPr>
        <w:t>ERICSSON</w:t>
      </w:r>
      <w:r w:rsidR="00B05384" w:rsidRPr="00B05384">
        <w:rPr>
          <w:lang w:eastAsia="en-US"/>
        </w:rPr>
        <w:t>’s paper, current cause val</w:t>
      </w:r>
      <w:bookmarkEnd w:id="28"/>
      <w:r w:rsidR="00B05384" w:rsidRPr="00B05384">
        <w:rPr>
          <w:lang w:eastAsia="en-US"/>
        </w:rPr>
        <w:t>ue can cover such case already</w:t>
      </w:r>
    </w:p>
    <w:p w14:paraId="6E587EE4" w14:textId="73135EAB" w:rsidR="00B05384" w:rsidRPr="00B05384" w:rsidRDefault="00B05384" w:rsidP="00BA0376">
      <w:pPr>
        <w:rPr>
          <w:lang w:eastAsia="en-US"/>
        </w:rPr>
      </w:pPr>
      <w:r w:rsidRPr="00B05384">
        <w:rPr>
          <w:lang w:eastAsia="en-US"/>
        </w:rPr>
        <w:t>Vodafone: Support CATT’s proposal, and it’s not enough</w:t>
      </w:r>
    </w:p>
    <w:p w14:paraId="44B36A7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1DC07" w14:textId="2354B256" w:rsidR="00BA0376" w:rsidRDefault="00BA0376" w:rsidP="00BA0376">
      <w:pPr>
        <w:rPr>
          <w:rFonts w:ascii="Arial" w:hAnsi="Arial" w:cs="Arial"/>
          <w:b/>
          <w:sz w:val="24"/>
        </w:rPr>
      </w:pPr>
      <w:r>
        <w:rPr>
          <w:rFonts w:ascii="Arial" w:hAnsi="Arial" w:cs="Arial"/>
          <w:b/>
          <w:color w:val="0000FF"/>
          <w:sz w:val="24"/>
        </w:rPr>
        <w:t>R3-241644</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RedCap</w:t>
      </w:r>
      <w:proofErr w:type="spellEnd"/>
      <w:r>
        <w:rPr>
          <w:rFonts w:ascii="Arial" w:hAnsi="Arial" w:cs="Arial"/>
          <w:b/>
          <w:sz w:val="24"/>
        </w:rPr>
        <w:t xml:space="preserve"> UE inter-system S1/NG-handover</w:t>
      </w:r>
    </w:p>
    <w:p w14:paraId="661D2842"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v17.6.0</w:t>
      </w:r>
      <w:r>
        <w:rPr>
          <w:i/>
        </w:rPr>
        <w:tab/>
        <w:t xml:space="preserve">  CR-1943  Cat: F (Rel-17)</w:t>
      </w:r>
      <w:r>
        <w:rPr>
          <w:i/>
        </w:rPr>
        <w:br/>
      </w:r>
      <w:r>
        <w:rPr>
          <w:i/>
        </w:rPr>
        <w:br/>
      </w:r>
      <w:r>
        <w:rPr>
          <w:i/>
        </w:rPr>
        <w:tab/>
      </w:r>
      <w:r>
        <w:rPr>
          <w:i/>
        </w:rPr>
        <w:tab/>
      </w:r>
      <w:r>
        <w:rPr>
          <w:i/>
        </w:rPr>
        <w:tab/>
      </w:r>
      <w:r>
        <w:rPr>
          <w:i/>
        </w:rPr>
        <w:tab/>
      </w:r>
      <w:r>
        <w:rPr>
          <w:i/>
        </w:rPr>
        <w:tab/>
        <w:t>Source: Ericsson, Qualcomm Inc., China Telecom, Vodafone</w:t>
      </w:r>
    </w:p>
    <w:p w14:paraId="088C6DC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CF4B6D" w14:textId="23B8B740" w:rsidR="00BA0376" w:rsidRDefault="00BA0376" w:rsidP="00BA0376">
      <w:pPr>
        <w:rPr>
          <w:rFonts w:ascii="Arial" w:hAnsi="Arial" w:cs="Arial"/>
          <w:b/>
          <w:sz w:val="24"/>
        </w:rPr>
      </w:pPr>
      <w:r>
        <w:rPr>
          <w:rFonts w:ascii="Arial" w:hAnsi="Arial" w:cs="Arial"/>
          <w:b/>
          <w:color w:val="0000FF"/>
          <w:sz w:val="24"/>
        </w:rPr>
        <w:t>R3-241645</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RedCap</w:t>
      </w:r>
      <w:proofErr w:type="spellEnd"/>
      <w:r>
        <w:rPr>
          <w:rFonts w:ascii="Arial" w:hAnsi="Arial" w:cs="Arial"/>
          <w:b/>
          <w:sz w:val="24"/>
        </w:rPr>
        <w:t xml:space="preserve"> UE inter-system S1/NG-handover</w:t>
      </w:r>
    </w:p>
    <w:p w14:paraId="3B166DD8"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v18.1.0</w:t>
      </w:r>
      <w:r>
        <w:rPr>
          <w:i/>
        </w:rPr>
        <w:tab/>
        <w:t xml:space="preserve">  CR-1944  Cat: A (Rel-18)</w:t>
      </w:r>
      <w:r>
        <w:rPr>
          <w:i/>
        </w:rPr>
        <w:br/>
      </w:r>
      <w:r>
        <w:rPr>
          <w:i/>
        </w:rPr>
        <w:br/>
      </w:r>
      <w:r>
        <w:rPr>
          <w:i/>
        </w:rPr>
        <w:tab/>
      </w:r>
      <w:r>
        <w:rPr>
          <w:i/>
        </w:rPr>
        <w:tab/>
      </w:r>
      <w:r>
        <w:rPr>
          <w:i/>
        </w:rPr>
        <w:tab/>
      </w:r>
      <w:r>
        <w:rPr>
          <w:i/>
        </w:rPr>
        <w:tab/>
      </w:r>
      <w:r>
        <w:rPr>
          <w:i/>
        </w:rPr>
        <w:tab/>
        <w:t>Source: Ericsson, Qualcomm Inc., China Telecom, Vodafone</w:t>
      </w:r>
    </w:p>
    <w:p w14:paraId="75683D9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50313" w14:textId="7AE6CDF4" w:rsidR="00BA0376" w:rsidRDefault="00BA0376" w:rsidP="00BA0376">
      <w:pPr>
        <w:rPr>
          <w:rFonts w:ascii="Arial" w:hAnsi="Arial" w:cs="Arial"/>
          <w:b/>
          <w:sz w:val="24"/>
        </w:rPr>
      </w:pPr>
      <w:r>
        <w:rPr>
          <w:rFonts w:ascii="Arial" w:hAnsi="Arial" w:cs="Arial"/>
          <w:b/>
          <w:color w:val="0000FF"/>
          <w:sz w:val="24"/>
        </w:rPr>
        <w:t>R3-241646</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eRedCap</w:t>
      </w:r>
      <w:proofErr w:type="spellEnd"/>
      <w:r>
        <w:rPr>
          <w:rFonts w:ascii="Arial" w:hAnsi="Arial" w:cs="Arial"/>
          <w:b/>
          <w:sz w:val="24"/>
        </w:rPr>
        <w:t xml:space="preserve"> UE inter-system S1/NG-handover</w:t>
      </w:r>
    </w:p>
    <w:p w14:paraId="7FF21190" w14:textId="77777777" w:rsidR="00BA0376" w:rsidRDefault="00BA0376" w:rsidP="00BA037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v18.1.0</w:t>
      </w:r>
      <w:r>
        <w:rPr>
          <w:i/>
        </w:rPr>
        <w:tab/>
        <w:t xml:space="preserve">  CR-1945  Cat: F (Rel-18)</w:t>
      </w:r>
      <w:r>
        <w:rPr>
          <w:i/>
        </w:rPr>
        <w:br/>
      </w:r>
      <w:r>
        <w:rPr>
          <w:i/>
        </w:rPr>
        <w:br/>
      </w:r>
      <w:r>
        <w:rPr>
          <w:i/>
        </w:rPr>
        <w:tab/>
      </w:r>
      <w:r>
        <w:rPr>
          <w:i/>
        </w:rPr>
        <w:tab/>
      </w:r>
      <w:r>
        <w:rPr>
          <w:i/>
        </w:rPr>
        <w:tab/>
      </w:r>
      <w:r>
        <w:rPr>
          <w:i/>
        </w:rPr>
        <w:tab/>
      </w:r>
      <w:r>
        <w:rPr>
          <w:i/>
        </w:rPr>
        <w:tab/>
        <w:t>Source: Ericsson, Qualcomm Inc., China Telecom, Vodafone</w:t>
      </w:r>
    </w:p>
    <w:p w14:paraId="59D9D7D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15D588" w14:textId="4CE49259" w:rsidR="00BA0376" w:rsidRDefault="00BA0376" w:rsidP="00BA0376">
      <w:pPr>
        <w:rPr>
          <w:rFonts w:ascii="Arial" w:hAnsi="Arial" w:cs="Arial"/>
          <w:b/>
          <w:sz w:val="24"/>
        </w:rPr>
      </w:pPr>
      <w:r>
        <w:rPr>
          <w:rFonts w:ascii="Arial" w:hAnsi="Arial" w:cs="Arial"/>
          <w:b/>
          <w:color w:val="0000FF"/>
          <w:sz w:val="24"/>
        </w:rPr>
        <w:t>R3-242023</w:t>
      </w:r>
      <w:r>
        <w:rPr>
          <w:rFonts w:ascii="Arial" w:hAnsi="Arial" w:cs="Arial"/>
          <w:b/>
          <w:color w:val="0000FF"/>
          <w:sz w:val="24"/>
        </w:rPr>
        <w:tab/>
      </w:r>
      <w:r>
        <w:rPr>
          <w:rFonts w:ascii="Arial" w:hAnsi="Arial" w:cs="Arial"/>
          <w:b/>
          <w:sz w:val="24"/>
        </w:rPr>
        <w:t>RAT type information</w:t>
      </w:r>
    </w:p>
    <w:p w14:paraId="3E0847B2"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 GmbH</w:t>
      </w:r>
    </w:p>
    <w:p w14:paraId="1DBE10E5" w14:textId="77777777" w:rsidR="00BA0376" w:rsidRDefault="00BA0376" w:rsidP="00BA0376">
      <w:pPr>
        <w:rPr>
          <w:rFonts w:ascii="Arial" w:hAnsi="Arial" w:cs="Arial"/>
          <w:b/>
        </w:rPr>
      </w:pPr>
      <w:r>
        <w:rPr>
          <w:rFonts w:ascii="Arial" w:hAnsi="Arial" w:cs="Arial"/>
          <w:b/>
        </w:rPr>
        <w:t xml:space="preserve">Abstract: </w:t>
      </w:r>
    </w:p>
    <w:p w14:paraId="14027D18" w14:textId="77777777" w:rsidR="00BA0376" w:rsidRDefault="00BA0376" w:rsidP="00BA0376">
      <w:r>
        <w:t>This document discusses the exchange of RAT type information.</w:t>
      </w:r>
    </w:p>
    <w:p w14:paraId="4F4EDF78" w14:textId="77777777" w:rsidR="00B05384" w:rsidRDefault="00B05384" w:rsidP="00B05384">
      <w:pPr>
        <w:rPr>
          <w:rFonts w:ascii="Arial" w:hAnsi="Arial" w:cs="Arial"/>
          <w:b/>
        </w:rPr>
      </w:pPr>
      <w:r>
        <w:rPr>
          <w:rFonts w:ascii="Arial" w:hAnsi="Arial" w:cs="Arial"/>
          <w:b/>
        </w:rPr>
        <w:t xml:space="preserve">Discussion: </w:t>
      </w:r>
    </w:p>
    <w:p w14:paraId="015F7CBE" w14:textId="67FDCD54" w:rsidR="00B05384" w:rsidRPr="00B05384" w:rsidRDefault="00B05384" w:rsidP="00B05384">
      <w:pPr>
        <w:widowControl w:val="0"/>
        <w:ind w:left="144" w:hanging="144"/>
        <w:rPr>
          <w:lang w:eastAsia="en-US"/>
        </w:rPr>
      </w:pPr>
      <w:bookmarkStart w:id="29" w:name="_Hlk164674921"/>
      <w:r w:rsidRPr="00B05384">
        <w:rPr>
          <w:lang w:eastAsia="en-US"/>
        </w:rPr>
        <w:t xml:space="preserve">ZTE, </w:t>
      </w:r>
      <w:r w:rsidR="00DC20EF">
        <w:rPr>
          <w:lang w:eastAsia="en-US"/>
        </w:rPr>
        <w:t>ERICSSON</w:t>
      </w:r>
      <w:r w:rsidRPr="00B05384">
        <w:rPr>
          <w:lang w:eastAsia="en-US"/>
        </w:rPr>
        <w:t>: OAM works, the IE mentioned is used for ANR purpose to establish the direct interface between RAN nodes</w:t>
      </w:r>
    </w:p>
    <w:p w14:paraId="47414576" w14:textId="1970A5EB" w:rsidR="00B05384" w:rsidRPr="00B05384" w:rsidRDefault="00DC20EF" w:rsidP="00B05384">
      <w:pPr>
        <w:widowControl w:val="0"/>
        <w:ind w:left="144" w:hanging="144"/>
        <w:rPr>
          <w:lang w:eastAsia="en-US"/>
        </w:rPr>
      </w:pPr>
      <w:r>
        <w:rPr>
          <w:lang w:eastAsia="en-US"/>
        </w:rPr>
        <w:t>HUAWEI:</w:t>
      </w:r>
      <w:r w:rsidR="00B05384" w:rsidRPr="00B05384">
        <w:rPr>
          <w:lang w:eastAsia="en-US"/>
        </w:rPr>
        <w:t xml:space="preserve"> Could work offline with Vodafone</w:t>
      </w:r>
    </w:p>
    <w:p w14:paraId="6ACCD687" w14:textId="0C5EA63A" w:rsidR="00B05384" w:rsidRDefault="00DC20EF" w:rsidP="00B05384">
      <w:r>
        <w:rPr>
          <w:lang w:eastAsia="en-US"/>
        </w:rPr>
        <w:t>Nokia:</w:t>
      </w:r>
      <w:r w:rsidR="00B05384" w:rsidRPr="00B05384">
        <w:rPr>
          <w:lang w:eastAsia="en-US"/>
        </w:rPr>
        <w:t xml:space="preserve"> </w:t>
      </w:r>
      <w:bookmarkEnd w:id="29"/>
      <w:r w:rsidR="00B05384" w:rsidRPr="00B05384">
        <w:rPr>
          <w:lang w:eastAsia="en-US"/>
        </w:rPr>
        <w:t>OAM is always needed</w:t>
      </w:r>
    </w:p>
    <w:p w14:paraId="240F1A7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D3F5A" w14:textId="77777777" w:rsidR="00BA0376" w:rsidRDefault="00BA0376" w:rsidP="00BA0376">
      <w:pPr>
        <w:pStyle w:val="Heading3"/>
      </w:pPr>
      <w:bookmarkStart w:id="30" w:name="_Toc164776941"/>
      <w:r>
        <w:t>9.2</w:t>
      </w:r>
      <w:r>
        <w:tab/>
        <w:t>NR</w:t>
      </w:r>
      <w:bookmarkEnd w:id="30"/>
    </w:p>
    <w:p w14:paraId="0CDFFDE4" w14:textId="77777777" w:rsidR="00BA0376" w:rsidRDefault="00BA0376" w:rsidP="00BA0376">
      <w:pPr>
        <w:pStyle w:val="Heading4"/>
      </w:pPr>
      <w:bookmarkStart w:id="31" w:name="_Toc164776942"/>
      <w:r>
        <w:t>9.2.1</w:t>
      </w:r>
      <w:r>
        <w:tab/>
        <w:t>2RX for XR</w:t>
      </w:r>
      <w:bookmarkEnd w:id="31"/>
    </w:p>
    <w:p w14:paraId="627C0CBA" w14:textId="2E18943A" w:rsidR="00BA0376" w:rsidRDefault="00BA0376" w:rsidP="00BA0376">
      <w:pPr>
        <w:rPr>
          <w:rFonts w:ascii="Arial" w:hAnsi="Arial" w:cs="Arial"/>
          <w:b/>
          <w:sz w:val="24"/>
        </w:rPr>
      </w:pPr>
      <w:r>
        <w:rPr>
          <w:rFonts w:ascii="Arial" w:hAnsi="Arial" w:cs="Arial"/>
          <w:b/>
          <w:color w:val="0000FF"/>
          <w:sz w:val="24"/>
        </w:rPr>
        <w:t>R3-241531</w:t>
      </w:r>
      <w:r>
        <w:rPr>
          <w:rFonts w:ascii="Arial" w:hAnsi="Arial" w:cs="Arial"/>
          <w:b/>
          <w:color w:val="0000FF"/>
          <w:sz w:val="24"/>
        </w:rPr>
        <w:tab/>
      </w:r>
      <w:r>
        <w:rPr>
          <w:rFonts w:ascii="Arial" w:hAnsi="Arial" w:cs="Arial"/>
          <w:b/>
          <w:sz w:val="24"/>
        </w:rPr>
        <w:t xml:space="preserve">Introduction of XR Broadcast Information IE for </w:t>
      </w:r>
      <w:proofErr w:type="spellStart"/>
      <w:r>
        <w:rPr>
          <w:rFonts w:ascii="Arial" w:hAnsi="Arial" w:cs="Arial"/>
          <w:b/>
          <w:sz w:val="24"/>
        </w:rPr>
        <w:t>XnAP</w:t>
      </w:r>
      <w:proofErr w:type="spellEnd"/>
      <w:r>
        <w:rPr>
          <w:rFonts w:ascii="Arial" w:hAnsi="Arial" w:cs="Arial"/>
          <w:b/>
          <w:sz w:val="24"/>
        </w:rPr>
        <w:t xml:space="preserve"> [2Rx_XR_Device]</w:t>
      </w:r>
    </w:p>
    <w:p w14:paraId="733DEC7F"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CR-1228  rev 1 Cat: B (Rel-18)</w:t>
      </w:r>
      <w:r>
        <w:rPr>
          <w:i/>
        </w:rPr>
        <w:br/>
      </w:r>
      <w:r>
        <w:rPr>
          <w:i/>
        </w:rPr>
        <w:br/>
      </w:r>
      <w:r>
        <w:rPr>
          <w:i/>
        </w:rPr>
        <w:tab/>
      </w:r>
      <w:r>
        <w:rPr>
          <w:i/>
        </w:rPr>
        <w:tab/>
      </w:r>
      <w:r>
        <w:rPr>
          <w:i/>
        </w:rPr>
        <w:tab/>
      </w:r>
      <w:r>
        <w:rPr>
          <w:i/>
        </w:rPr>
        <w:tab/>
      </w:r>
      <w:r>
        <w:rPr>
          <w:i/>
        </w:rPr>
        <w:tab/>
        <w:t>Source: ZTE, Qualcomm, China Telecom, Xiaomi, Samsung, Ericsson, Nokia, Nokia Shanghai Bell, CMCC, Huawei, CATT</w:t>
      </w:r>
    </w:p>
    <w:p w14:paraId="7AA7F34D" w14:textId="77777777" w:rsidR="00BA0376" w:rsidRDefault="00BA0376" w:rsidP="00BA0376">
      <w:pPr>
        <w:rPr>
          <w:color w:val="808080"/>
        </w:rPr>
      </w:pPr>
      <w:r>
        <w:rPr>
          <w:color w:val="808080"/>
        </w:rPr>
        <w:t>(Replaces R3-240751)</w:t>
      </w:r>
    </w:p>
    <w:p w14:paraId="31B37CB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BD7811" w14:textId="7702C843" w:rsidR="00BA0376" w:rsidRDefault="00BA0376" w:rsidP="00BA0376">
      <w:pPr>
        <w:rPr>
          <w:rFonts w:ascii="Arial" w:hAnsi="Arial" w:cs="Arial"/>
          <w:b/>
          <w:sz w:val="24"/>
        </w:rPr>
      </w:pPr>
      <w:r>
        <w:rPr>
          <w:rFonts w:ascii="Arial" w:hAnsi="Arial" w:cs="Arial"/>
          <w:b/>
          <w:color w:val="0000FF"/>
          <w:sz w:val="24"/>
        </w:rPr>
        <w:t>R3-241696</w:t>
      </w:r>
      <w:r>
        <w:rPr>
          <w:rFonts w:ascii="Arial" w:hAnsi="Arial" w:cs="Arial"/>
          <w:b/>
          <w:color w:val="0000FF"/>
          <w:sz w:val="24"/>
        </w:rPr>
        <w:tab/>
      </w:r>
      <w:r>
        <w:rPr>
          <w:rFonts w:ascii="Arial" w:hAnsi="Arial" w:cs="Arial"/>
          <w:b/>
          <w:sz w:val="24"/>
        </w:rPr>
        <w:t>Introduction of 2Rx XR support [2Rx_XR_Device]</w:t>
      </w:r>
    </w:p>
    <w:p w14:paraId="7A5471CF"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CR-1378  Cat: B (Rel-18)</w:t>
      </w:r>
      <w:r>
        <w:rPr>
          <w:i/>
        </w:rPr>
        <w:br/>
      </w:r>
      <w:r>
        <w:rPr>
          <w:i/>
        </w:rPr>
        <w:br/>
      </w:r>
      <w:r>
        <w:rPr>
          <w:i/>
        </w:rPr>
        <w:tab/>
      </w:r>
      <w:r>
        <w:rPr>
          <w:i/>
        </w:rPr>
        <w:tab/>
      </w:r>
      <w:r>
        <w:rPr>
          <w:i/>
        </w:rPr>
        <w:tab/>
      </w:r>
      <w:r>
        <w:rPr>
          <w:i/>
        </w:rPr>
        <w:tab/>
      </w:r>
      <w:r>
        <w:rPr>
          <w:i/>
        </w:rPr>
        <w:tab/>
        <w:t>Source: Nokia, Nokia Shanghai Bell, ZTE, Qualcomm, China Telecom, Xiaomi, Samsung, Ericsson, CMCC, Huawei, CATT</w:t>
      </w:r>
    </w:p>
    <w:p w14:paraId="3053458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298C5E" w14:textId="589F4467" w:rsidR="00BA0376" w:rsidRDefault="00BA0376" w:rsidP="00BA0376">
      <w:pPr>
        <w:rPr>
          <w:rFonts w:ascii="Arial" w:hAnsi="Arial" w:cs="Arial"/>
          <w:b/>
          <w:sz w:val="24"/>
        </w:rPr>
      </w:pPr>
      <w:r>
        <w:rPr>
          <w:rFonts w:ascii="Arial" w:hAnsi="Arial" w:cs="Arial"/>
          <w:b/>
          <w:color w:val="0000FF"/>
          <w:sz w:val="24"/>
        </w:rPr>
        <w:t>R3-241738</w:t>
      </w:r>
      <w:r>
        <w:rPr>
          <w:rFonts w:ascii="Arial" w:hAnsi="Arial" w:cs="Arial"/>
          <w:b/>
          <w:color w:val="0000FF"/>
          <w:sz w:val="24"/>
        </w:rPr>
        <w:tab/>
      </w:r>
      <w:r>
        <w:rPr>
          <w:rFonts w:ascii="Arial" w:hAnsi="Arial" w:cs="Arial"/>
          <w:b/>
          <w:sz w:val="24"/>
        </w:rPr>
        <w:t>Introduction of 2Rx XR support [2Rx_XR_Device]</w:t>
      </w:r>
    </w:p>
    <w:p w14:paraId="15700F86"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CR-1142  Cat: B (Rel-18)</w:t>
      </w:r>
      <w:r>
        <w:rPr>
          <w:i/>
        </w:rPr>
        <w:br/>
      </w:r>
      <w:r>
        <w:rPr>
          <w:i/>
        </w:rPr>
        <w:br/>
      </w:r>
      <w:r>
        <w:rPr>
          <w:i/>
        </w:rPr>
        <w:tab/>
      </w:r>
      <w:r>
        <w:rPr>
          <w:i/>
        </w:rPr>
        <w:tab/>
      </w:r>
      <w:r>
        <w:rPr>
          <w:i/>
        </w:rPr>
        <w:tab/>
      </w:r>
      <w:r>
        <w:rPr>
          <w:i/>
        </w:rPr>
        <w:tab/>
      </w:r>
      <w:r>
        <w:rPr>
          <w:i/>
        </w:rPr>
        <w:tab/>
        <w:t>Source: Samsung, Ericsson, China Telecom, Nokia, Nokia Shanghai Bell, ZTE, CMCC, Huawei, Qualcomm, CATT, Xiaomi</w:t>
      </w:r>
    </w:p>
    <w:p w14:paraId="5BDB9E40" w14:textId="77777777" w:rsidR="0041332D" w:rsidRDefault="00B05384" w:rsidP="00B05384">
      <w:pPr>
        <w:rPr>
          <w:rFonts w:ascii="Arial" w:hAnsi="Arial" w:cs="Arial"/>
          <w:b/>
        </w:rPr>
      </w:pPr>
      <w:r>
        <w:rPr>
          <w:rFonts w:ascii="Arial" w:hAnsi="Arial" w:cs="Arial"/>
          <w:b/>
        </w:rPr>
        <w:t xml:space="preserve">Discussion: </w:t>
      </w:r>
    </w:p>
    <w:p w14:paraId="144B0823" w14:textId="6B57876E" w:rsidR="00B05384" w:rsidRDefault="00B05384" w:rsidP="00B05384">
      <w:pPr>
        <w:rPr>
          <w:rFonts w:ascii="Arial" w:hAnsi="Arial" w:cs="Arial"/>
          <w:b/>
        </w:rPr>
      </w:pPr>
      <w:r w:rsidRPr="00B05384">
        <w:rPr>
          <w:lang w:eastAsia="en-US"/>
        </w:rPr>
        <w:t>Change “2rx-xr-ue-not-supported” to “two-</w:t>
      </w:r>
      <w:proofErr w:type="spellStart"/>
      <w:r w:rsidRPr="00B05384">
        <w:rPr>
          <w:lang w:eastAsia="en-US"/>
        </w:rPr>
        <w:t>rx</w:t>
      </w:r>
      <w:proofErr w:type="spellEnd"/>
      <w:r w:rsidRPr="00B05384">
        <w:rPr>
          <w:lang w:eastAsia="en-US"/>
        </w:rPr>
        <w:t>-</w:t>
      </w:r>
      <w:proofErr w:type="spellStart"/>
      <w:r w:rsidRPr="00B05384">
        <w:rPr>
          <w:lang w:eastAsia="en-US"/>
        </w:rPr>
        <w:t>xr</w:t>
      </w:r>
      <w:proofErr w:type="spellEnd"/>
      <w:r w:rsidRPr="00B05384">
        <w:rPr>
          <w:lang w:eastAsia="en-US"/>
        </w:rPr>
        <w:t>-</w:t>
      </w:r>
      <w:proofErr w:type="spellStart"/>
      <w:r w:rsidRPr="00B05384">
        <w:rPr>
          <w:lang w:eastAsia="en-US"/>
        </w:rPr>
        <w:t>ue</w:t>
      </w:r>
      <w:proofErr w:type="spellEnd"/>
      <w:r w:rsidRPr="00B05384">
        <w:rPr>
          <w:lang w:eastAsia="en-US"/>
        </w:rPr>
        <w:t>-not-supported”</w:t>
      </w:r>
    </w:p>
    <w:p w14:paraId="20679613" w14:textId="77777777" w:rsidR="00BA0376" w:rsidRDefault="00BA0376" w:rsidP="00BA037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R3-242108</w:t>
      </w:r>
      <w:r>
        <w:rPr>
          <w:color w:val="993300"/>
          <w:u w:val="single"/>
        </w:rPr>
        <w:t>.</w:t>
      </w:r>
    </w:p>
    <w:p w14:paraId="0D1D6288" w14:textId="14CF8F13" w:rsidR="00BA0376" w:rsidRDefault="00BA0376" w:rsidP="00BA0376">
      <w:pPr>
        <w:rPr>
          <w:rFonts w:ascii="Arial" w:hAnsi="Arial" w:cs="Arial"/>
          <w:b/>
          <w:sz w:val="24"/>
        </w:rPr>
      </w:pPr>
      <w:r>
        <w:rPr>
          <w:rFonts w:ascii="Arial" w:hAnsi="Arial" w:cs="Arial"/>
          <w:b/>
          <w:color w:val="0000FF"/>
          <w:sz w:val="24"/>
        </w:rPr>
        <w:t>R3-242108</w:t>
      </w:r>
      <w:r>
        <w:rPr>
          <w:rFonts w:ascii="Arial" w:hAnsi="Arial" w:cs="Arial"/>
          <w:b/>
          <w:color w:val="0000FF"/>
          <w:sz w:val="24"/>
        </w:rPr>
        <w:tab/>
      </w:r>
      <w:r>
        <w:rPr>
          <w:rFonts w:ascii="Arial" w:hAnsi="Arial" w:cs="Arial"/>
          <w:b/>
          <w:sz w:val="24"/>
        </w:rPr>
        <w:t>Introduction of 2Rx XR support [2Rx_XR_Device]</w:t>
      </w:r>
    </w:p>
    <w:p w14:paraId="380B12E0"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CR-1142  rev 1 Cat: B (Rel-18)</w:t>
      </w:r>
      <w:r>
        <w:rPr>
          <w:i/>
        </w:rPr>
        <w:br/>
      </w:r>
      <w:r>
        <w:rPr>
          <w:i/>
        </w:rPr>
        <w:br/>
      </w:r>
      <w:r>
        <w:rPr>
          <w:i/>
        </w:rPr>
        <w:tab/>
      </w:r>
      <w:r>
        <w:rPr>
          <w:i/>
        </w:rPr>
        <w:tab/>
      </w:r>
      <w:r>
        <w:rPr>
          <w:i/>
        </w:rPr>
        <w:tab/>
      </w:r>
      <w:r>
        <w:rPr>
          <w:i/>
        </w:rPr>
        <w:tab/>
      </w:r>
      <w:r>
        <w:rPr>
          <w:i/>
        </w:rPr>
        <w:tab/>
        <w:t>Source: Samsung, Ericsson, China Telecom, Nokia, Nokia Shanghai Bell, ZTE, CMCC, Huawei, Qualcomm, CATT, Xiaomi</w:t>
      </w:r>
    </w:p>
    <w:p w14:paraId="7B11022A" w14:textId="77777777" w:rsidR="00BA0376" w:rsidRDefault="00BA0376" w:rsidP="00BA0376">
      <w:pPr>
        <w:rPr>
          <w:color w:val="808080"/>
        </w:rPr>
      </w:pPr>
      <w:r>
        <w:rPr>
          <w:color w:val="808080"/>
        </w:rPr>
        <w:t>(Replaces R3-241738)</w:t>
      </w:r>
    </w:p>
    <w:p w14:paraId="71E20C1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EABD32" w14:textId="46F4305A" w:rsidR="00BA0376" w:rsidRDefault="00BA0376" w:rsidP="00BA0376">
      <w:pPr>
        <w:rPr>
          <w:rFonts w:ascii="Arial" w:hAnsi="Arial" w:cs="Arial"/>
          <w:b/>
          <w:sz w:val="24"/>
        </w:rPr>
      </w:pPr>
      <w:r>
        <w:rPr>
          <w:rFonts w:ascii="Arial" w:hAnsi="Arial" w:cs="Arial"/>
          <w:b/>
          <w:color w:val="0000FF"/>
          <w:sz w:val="24"/>
        </w:rPr>
        <w:t>R3-242007</w:t>
      </w:r>
      <w:r>
        <w:rPr>
          <w:rFonts w:ascii="Arial" w:hAnsi="Arial" w:cs="Arial"/>
          <w:b/>
          <w:color w:val="0000FF"/>
          <w:sz w:val="24"/>
        </w:rPr>
        <w:tab/>
      </w:r>
      <w:r>
        <w:rPr>
          <w:rFonts w:ascii="Arial" w:hAnsi="Arial" w:cs="Arial"/>
          <w:b/>
          <w:sz w:val="24"/>
        </w:rPr>
        <w:t>Clarification the usage of 2Rx indication for XR devices</w:t>
      </w:r>
    </w:p>
    <w:p w14:paraId="29DD54FF"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CR-1146  Cat: B (Rel-18)</w:t>
      </w:r>
      <w:r>
        <w:rPr>
          <w:i/>
        </w:rPr>
        <w:br/>
      </w:r>
      <w:r>
        <w:rPr>
          <w:i/>
        </w:rPr>
        <w:br/>
      </w:r>
      <w:r>
        <w:rPr>
          <w:i/>
        </w:rPr>
        <w:tab/>
      </w:r>
      <w:r>
        <w:rPr>
          <w:i/>
        </w:rPr>
        <w:tab/>
      </w:r>
      <w:r>
        <w:rPr>
          <w:i/>
        </w:rPr>
        <w:tab/>
      </w:r>
      <w:r>
        <w:rPr>
          <w:i/>
        </w:rPr>
        <w:tab/>
      </w:r>
      <w:r>
        <w:rPr>
          <w:i/>
        </w:rPr>
        <w:tab/>
        <w:t>Source: CATT, Nokia, Nokia Shanghai Bell, CMCC</w:t>
      </w:r>
    </w:p>
    <w:p w14:paraId="22D5005E" w14:textId="56573E51" w:rsidR="00B05384" w:rsidRDefault="00B05384" w:rsidP="00BA0376">
      <w:pPr>
        <w:rPr>
          <w:rFonts w:ascii="Arial" w:hAnsi="Arial" w:cs="Arial"/>
          <w:b/>
        </w:rPr>
      </w:pPr>
      <w:r>
        <w:rPr>
          <w:rFonts w:ascii="Arial" w:hAnsi="Arial" w:cs="Arial"/>
          <w:b/>
        </w:rPr>
        <w:t xml:space="preserve">Discussion: </w:t>
      </w:r>
    </w:p>
    <w:p w14:paraId="1D2CC2D1" w14:textId="593A9F52" w:rsidR="00B05384" w:rsidRPr="00B05384" w:rsidRDefault="00B05384" w:rsidP="00BA0376">
      <w:pPr>
        <w:rPr>
          <w:b/>
        </w:rPr>
      </w:pPr>
      <w:r w:rsidRPr="00B05384">
        <w:rPr>
          <w:lang w:eastAsia="en-US"/>
        </w:rPr>
        <w:t>ZTE: Seems not necessary</w:t>
      </w:r>
    </w:p>
    <w:p w14:paraId="6062DF9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B71AE6" w14:textId="7543AE45" w:rsidR="00BA0376" w:rsidRDefault="00BA0376" w:rsidP="00BA0376">
      <w:pPr>
        <w:rPr>
          <w:rFonts w:ascii="Arial" w:hAnsi="Arial" w:cs="Arial"/>
          <w:b/>
          <w:sz w:val="24"/>
        </w:rPr>
      </w:pPr>
      <w:r>
        <w:rPr>
          <w:rFonts w:ascii="Arial" w:hAnsi="Arial" w:cs="Arial"/>
          <w:b/>
          <w:color w:val="0000FF"/>
          <w:sz w:val="24"/>
        </w:rPr>
        <w:t>R3-242078</w:t>
      </w:r>
      <w:r>
        <w:rPr>
          <w:rFonts w:ascii="Arial" w:hAnsi="Arial" w:cs="Arial"/>
          <w:b/>
          <w:color w:val="0000FF"/>
          <w:sz w:val="24"/>
        </w:rPr>
        <w:tab/>
      </w:r>
      <w:r>
        <w:rPr>
          <w:rFonts w:ascii="Arial" w:hAnsi="Arial" w:cs="Arial"/>
          <w:b/>
          <w:sz w:val="24"/>
        </w:rPr>
        <w:t>Support of 2Rx XR UE inter system S1/NG-handover [2Rx_XR_Device]</w:t>
      </w:r>
    </w:p>
    <w:p w14:paraId="52C2CB62"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v18.1.0</w:t>
      </w:r>
      <w:r>
        <w:rPr>
          <w:i/>
        </w:rPr>
        <w:tab/>
        <w:t xml:space="preserve">  CR-1947  Cat: F (Rel-18)</w:t>
      </w:r>
      <w:r>
        <w:rPr>
          <w:i/>
        </w:rPr>
        <w:br/>
      </w:r>
      <w:r>
        <w:rPr>
          <w:i/>
        </w:rPr>
        <w:br/>
      </w:r>
      <w:r>
        <w:rPr>
          <w:i/>
        </w:rPr>
        <w:tab/>
      </w:r>
      <w:r>
        <w:rPr>
          <w:i/>
        </w:rPr>
        <w:tab/>
      </w:r>
      <w:r>
        <w:rPr>
          <w:i/>
        </w:rPr>
        <w:tab/>
      </w:r>
      <w:r>
        <w:rPr>
          <w:i/>
        </w:rPr>
        <w:tab/>
      </w:r>
      <w:r>
        <w:rPr>
          <w:i/>
        </w:rPr>
        <w:tab/>
        <w:t>Source: Ericsson LM</w:t>
      </w:r>
    </w:p>
    <w:p w14:paraId="3D382AC7" w14:textId="77777777" w:rsidR="00B05384" w:rsidRDefault="00B05384" w:rsidP="00B05384">
      <w:pPr>
        <w:rPr>
          <w:rFonts w:ascii="Arial" w:hAnsi="Arial" w:cs="Arial"/>
          <w:b/>
        </w:rPr>
      </w:pPr>
      <w:r>
        <w:rPr>
          <w:rFonts w:ascii="Arial" w:hAnsi="Arial" w:cs="Arial"/>
          <w:b/>
        </w:rPr>
        <w:t xml:space="preserve">Discussion: </w:t>
      </w:r>
    </w:p>
    <w:p w14:paraId="276FF3A4" w14:textId="77777777" w:rsidR="00B05384" w:rsidRPr="00FD2027" w:rsidRDefault="00B05384" w:rsidP="00B05384">
      <w:pPr>
        <w:widowControl w:val="0"/>
        <w:ind w:left="144" w:hanging="144"/>
        <w:rPr>
          <w:lang w:eastAsia="en-US"/>
        </w:rPr>
      </w:pPr>
      <w:r w:rsidRPr="00FD2027">
        <w:rPr>
          <w:lang w:eastAsia="en-US"/>
        </w:rPr>
        <w:t>Move to 9.2.1</w:t>
      </w:r>
    </w:p>
    <w:p w14:paraId="0CE296C0" w14:textId="12CA84A6" w:rsidR="00B05384" w:rsidRPr="00FD2027" w:rsidRDefault="00DC20EF" w:rsidP="00B05384">
      <w:pPr>
        <w:widowControl w:val="0"/>
        <w:ind w:left="144" w:hanging="144"/>
        <w:rPr>
          <w:lang w:eastAsia="en-US"/>
        </w:rPr>
      </w:pPr>
      <w:bookmarkStart w:id="32" w:name="_Hlk164675171"/>
      <w:r>
        <w:rPr>
          <w:lang w:eastAsia="en-US"/>
        </w:rPr>
        <w:t>Nokia:</w:t>
      </w:r>
      <w:r w:rsidR="00B05384" w:rsidRPr="00FD2027">
        <w:rPr>
          <w:lang w:eastAsia="en-US"/>
        </w:rPr>
        <w:t xml:space="preserve"> The existing cause value seems enough</w:t>
      </w:r>
    </w:p>
    <w:p w14:paraId="6BBDF1C1" w14:textId="2EB5F538" w:rsidR="00B05384" w:rsidRPr="00FD2027" w:rsidRDefault="00DC20EF" w:rsidP="00B05384">
      <w:pPr>
        <w:widowControl w:val="0"/>
        <w:ind w:left="144" w:hanging="144"/>
        <w:rPr>
          <w:lang w:eastAsia="en-US"/>
        </w:rPr>
      </w:pPr>
      <w:r>
        <w:rPr>
          <w:lang w:eastAsia="en-US"/>
        </w:rPr>
        <w:t>HUAWEI:</w:t>
      </w:r>
      <w:r w:rsidR="00B05384" w:rsidRPr="00FD2027">
        <w:rPr>
          <w:lang w:eastAsia="en-US"/>
        </w:rPr>
        <w:t xml:space="preserve"> Not sure whether this new cause value helps</w:t>
      </w:r>
    </w:p>
    <w:bookmarkEnd w:id="32"/>
    <w:p w14:paraId="46336861" w14:textId="70F0672E" w:rsidR="00B05384" w:rsidRDefault="00B05384" w:rsidP="00B05384">
      <w:pPr>
        <w:rPr>
          <w:i/>
        </w:rPr>
      </w:pPr>
      <w:r w:rsidRPr="00FD2027">
        <w:rPr>
          <w:lang w:eastAsia="en-US"/>
        </w:rPr>
        <w:t>ZTE: Not essential</w:t>
      </w:r>
    </w:p>
    <w:p w14:paraId="7CA6B95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D3161" w14:textId="77777777" w:rsidR="00BA0376" w:rsidRDefault="00BA0376" w:rsidP="00BA0376">
      <w:pPr>
        <w:pStyle w:val="Heading4"/>
      </w:pPr>
      <w:bookmarkStart w:id="33" w:name="_Toc164776943"/>
      <w:r>
        <w:t>9.2.2</w:t>
      </w:r>
      <w:r>
        <w:tab/>
        <w:t>Others</w:t>
      </w:r>
      <w:bookmarkEnd w:id="33"/>
    </w:p>
    <w:p w14:paraId="43915333" w14:textId="5CAF177F" w:rsidR="00BA0376" w:rsidRDefault="00BA0376" w:rsidP="00BA0376">
      <w:pPr>
        <w:rPr>
          <w:rFonts w:ascii="Arial" w:hAnsi="Arial" w:cs="Arial"/>
          <w:b/>
          <w:sz w:val="24"/>
        </w:rPr>
      </w:pPr>
      <w:r>
        <w:rPr>
          <w:rFonts w:ascii="Arial" w:hAnsi="Arial" w:cs="Arial"/>
          <w:b/>
          <w:color w:val="0000FF"/>
          <w:sz w:val="24"/>
        </w:rPr>
        <w:t>R3-241512</w:t>
      </w:r>
      <w:r>
        <w:rPr>
          <w:rFonts w:ascii="Arial" w:hAnsi="Arial" w:cs="Arial"/>
          <w:b/>
          <w:color w:val="0000FF"/>
          <w:sz w:val="24"/>
        </w:rPr>
        <w:tab/>
      </w:r>
      <w:r>
        <w:rPr>
          <w:rFonts w:ascii="Arial" w:hAnsi="Arial" w:cs="Arial"/>
          <w:b/>
          <w:sz w:val="24"/>
        </w:rPr>
        <w:t>Questions on RAN1 parameter list</w:t>
      </w:r>
    </w:p>
    <w:p w14:paraId="6E7E9A6E" w14:textId="77777777" w:rsidR="00BA0376" w:rsidRDefault="00BA0376" w:rsidP="00BA037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R2-2401644, to RAN1, cc RAN3, RAN4</w:t>
      </w:r>
      <w:r>
        <w:rPr>
          <w:i/>
        </w:rPr>
        <w:br/>
      </w:r>
      <w:r>
        <w:rPr>
          <w:i/>
        </w:rPr>
        <w:tab/>
      </w:r>
      <w:r>
        <w:rPr>
          <w:i/>
        </w:rPr>
        <w:tab/>
      </w:r>
      <w:r>
        <w:rPr>
          <w:i/>
        </w:rPr>
        <w:tab/>
      </w:r>
      <w:r>
        <w:rPr>
          <w:i/>
        </w:rPr>
        <w:tab/>
      </w:r>
      <w:r>
        <w:rPr>
          <w:i/>
        </w:rPr>
        <w:tab/>
        <w:t>Source: RAN2(CATT)</w:t>
      </w:r>
    </w:p>
    <w:p w14:paraId="0F4B6E9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A01E5C" w14:textId="0C512C52" w:rsidR="00FD2027" w:rsidRDefault="00FD2027" w:rsidP="00BA0376">
      <w:pPr>
        <w:rPr>
          <w:color w:val="993300"/>
          <w:u w:val="single"/>
        </w:rPr>
      </w:pPr>
      <w:r>
        <w:rPr>
          <w:color w:val="993300"/>
          <w:u w:val="single"/>
        </w:rPr>
        <w:t>[</w:t>
      </w:r>
      <w:r w:rsidRPr="001B4014">
        <w:rPr>
          <w:rFonts w:ascii="Calibri" w:hAnsi="Calibri" w:cs="Calibri"/>
          <w:b/>
          <w:bCs/>
          <w:color w:val="C00000"/>
          <w:sz w:val="18"/>
          <w:szCs w:val="18"/>
          <w:lang w:eastAsia="en-US"/>
        </w:rPr>
        <w:t>GTP-U error</w:t>
      </w:r>
      <w:r>
        <w:rPr>
          <w:rFonts w:ascii="Calibri" w:hAnsi="Calibri" w:cs="Calibri"/>
          <w:b/>
          <w:bCs/>
          <w:color w:val="C00000"/>
          <w:sz w:val="18"/>
          <w:szCs w:val="18"/>
          <w:lang w:eastAsia="en-US"/>
        </w:rPr>
        <w:t>]</w:t>
      </w:r>
    </w:p>
    <w:p w14:paraId="6478AACA" w14:textId="6D823E8C" w:rsidR="00BA0376" w:rsidRDefault="00BA0376" w:rsidP="00BA0376">
      <w:pPr>
        <w:rPr>
          <w:rFonts w:ascii="Arial" w:hAnsi="Arial" w:cs="Arial"/>
          <w:b/>
          <w:sz w:val="24"/>
        </w:rPr>
      </w:pPr>
      <w:r>
        <w:rPr>
          <w:rFonts w:ascii="Arial" w:hAnsi="Arial" w:cs="Arial"/>
          <w:b/>
          <w:color w:val="0000FF"/>
          <w:sz w:val="24"/>
        </w:rPr>
        <w:t>R3-241828</w:t>
      </w:r>
      <w:r>
        <w:rPr>
          <w:rFonts w:ascii="Arial" w:hAnsi="Arial" w:cs="Arial"/>
          <w:b/>
          <w:color w:val="0000FF"/>
          <w:sz w:val="24"/>
        </w:rPr>
        <w:tab/>
      </w:r>
      <w:r>
        <w:rPr>
          <w:rFonts w:ascii="Arial" w:hAnsi="Arial" w:cs="Arial"/>
          <w:b/>
          <w:sz w:val="24"/>
        </w:rPr>
        <w:t>Discussion on handling of GTP-U exception and User plane failure</w:t>
      </w:r>
    </w:p>
    <w:p w14:paraId="37628128"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w:t>
      </w:r>
    </w:p>
    <w:p w14:paraId="61165BE5" w14:textId="77777777" w:rsidR="00FD2027" w:rsidRDefault="00FD2027" w:rsidP="00FD2027">
      <w:pPr>
        <w:rPr>
          <w:rFonts w:ascii="Arial" w:hAnsi="Arial" w:cs="Arial"/>
          <w:b/>
        </w:rPr>
      </w:pPr>
      <w:r>
        <w:rPr>
          <w:rFonts w:ascii="Arial" w:hAnsi="Arial" w:cs="Arial"/>
          <w:b/>
        </w:rPr>
        <w:t xml:space="preserve">Discussion: </w:t>
      </w:r>
    </w:p>
    <w:p w14:paraId="08EC0206" w14:textId="41B7CE8B" w:rsidR="00FD2027" w:rsidRPr="00FD2027" w:rsidRDefault="00FD2027" w:rsidP="00BA0376">
      <w:pPr>
        <w:rPr>
          <w:i/>
        </w:rPr>
      </w:pPr>
      <w:r w:rsidRPr="00FD2027">
        <w:rPr>
          <w:lang w:eastAsia="en-US"/>
        </w:rPr>
        <w:lastRenderedPageBreak/>
        <w:t xml:space="preserve">To add an enumerated IE into the UP Transport Layer Information structure, which can be included in each modification (required) message covering every possible case on </w:t>
      </w:r>
      <w:proofErr w:type="spellStart"/>
      <w:r w:rsidRPr="00FD2027">
        <w:rPr>
          <w:lang w:eastAsia="en-US"/>
        </w:rPr>
        <w:t>XnAP</w:t>
      </w:r>
      <w:proofErr w:type="spellEnd"/>
      <w:r w:rsidRPr="00FD2027">
        <w:rPr>
          <w:lang w:eastAsia="en-US"/>
        </w:rPr>
        <w:t xml:space="preserve">, F1AP and E1AP. This new IE includes only one code point “GTP-U Error Indication Received” in </w:t>
      </w:r>
      <w:proofErr w:type="spellStart"/>
      <w:r w:rsidRPr="00FD2027">
        <w:rPr>
          <w:lang w:eastAsia="en-US"/>
        </w:rPr>
        <w:t>XnAP</w:t>
      </w:r>
      <w:proofErr w:type="spellEnd"/>
      <w:r w:rsidRPr="00FD2027">
        <w:rPr>
          <w:lang w:eastAsia="en-US"/>
        </w:rPr>
        <w:t xml:space="preserve"> and F1AP, whereas includes three code points “GTP-U Error Indication Received”, “User Plane Path Failed” and “User Plane Path Recovered” in E1AP.</w:t>
      </w:r>
    </w:p>
    <w:p w14:paraId="38A0301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5618B2" w14:textId="4BAFD984" w:rsidR="00BA0376" w:rsidRDefault="00BA0376" w:rsidP="00BA0376">
      <w:pPr>
        <w:rPr>
          <w:rFonts w:ascii="Arial" w:hAnsi="Arial" w:cs="Arial"/>
          <w:b/>
          <w:sz w:val="24"/>
        </w:rPr>
      </w:pPr>
      <w:r>
        <w:rPr>
          <w:rFonts w:ascii="Arial" w:hAnsi="Arial" w:cs="Arial"/>
          <w:b/>
          <w:color w:val="0000FF"/>
          <w:sz w:val="24"/>
        </w:rPr>
        <w:t>R3-241652</w:t>
      </w:r>
      <w:r>
        <w:rPr>
          <w:rFonts w:ascii="Arial" w:hAnsi="Arial" w:cs="Arial"/>
          <w:b/>
          <w:color w:val="0000FF"/>
          <w:sz w:val="24"/>
        </w:rPr>
        <w:tab/>
      </w:r>
      <w:r>
        <w:rPr>
          <w:rFonts w:ascii="Arial" w:hAnsi="Arial" w:cs="Arial"/>
          <w:b/>
          <w:sz w:val="24"/>
        </w:rPr>
        <w:t>Correction of handling GTP-U Error Indication</w:t>
      </w:r>
    </w:p>
    <w:p w14:paraId="7F116131"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CR-1372  Cat: F (Rel-18)</w:t>
      </w:r>
      <w:r>
        <w:rPr>
          <w:i/>
        </w:rPr>
        <w:br/>
      </w:r>
      <w:r>
        <w:rPr>
          <w:i/>
        </w:rPr>
        <w:br/>
      </w:r>
      <w:r>
        <w:rPr>
          <w:i/>
        </w:rPr>
        <w:tab/>
      </w:r>
      <w:r>
        <w:rPr>
          <w:i/>
        </w:rPr>
        <w:tab/>
      </w:r>
      <w:r>
        <w:rPr>
          <w:i/>
        </w:rPr>
        <w:tab/>
      </w:r>
      <w:r>
        <w:rPr>
          <w:i/>
        </w:rPr>
        <w:tab/>
      </w:r>
      <w:r>
        <w:rPr>
          <w:i/>
        </w:rPr>
        <w:tab/>
        <w:t>Source: Ericsson, Nokia, Huawei</w:t>
      </w:r>
    </w:p>
    <w:p w14:paraId="7620C8E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5C889" w14:textId="61834959" w:rsidR="00BA0376" w:rsidRDefault="00BA0376" w:rsidP="00BA0376">
      <w:pPr>
        <w:rPr>
          <w:rFonts w:ascii="Arial" w:hAnsi="Arial" w:cs="Arial"/>
          <w:b/>
          <w:sz w:val="24"/>
        </w:rPr>
      </w:pPr>
      <w:r>
        <w:rPr>
          <w:rFonts w:ascii="Arial" w:hAnsi="Arial" w:cs="Arial"/>
          <w:b/>
          <w:color w:val="0000FF"/>
          <w:sz w:val="24"/>
        </w:rPr>
        <w:t>R3-241665</w:t>
      </w:r>
      <w:r>
        <w:rPr>
          <w:rFonts w:ascii="Arial" w:hAnsi="Arial" w:cs="Arial"/>
          <w:b/>
          <w:color w:val="0000FF"/>
          <w:sz w:val="24"/>
        </w:rPr>
        <w:tab/>
      </w:r>
      <w:r>
        <w:rPr>
          <w:rFonts w:ascii="Arial" w:hAnsi="Arial" w:cs="Arial"/>
          <w:b/>
          <w:sz w:val="24"/>
        </w:rPr>
        <w:t>Correction of handling GTP-U Error Indication</w:t>
      </w:r>
    </w:p>
    <w:p w14:paraId="60C1A500"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CR-1249  Cat: F (Rel-18)</w:t>
      </w:r>
      <w:r>
        <w:rPr>
          <w:i/>
        </w:rPr>
        <w:br/>
      </w:r>
      <w:r>
        <w:rPr>
          <w:i/>
        </w:rPr>
        <w:br/>
      </w:r>
      <w:r>
        <w:rPr>
          <w:i/>
        </w:rPr>
        <w:tab/>
      </w:r>
      <w:r>
        <w:rPr>
          <w:i/>
        </w:rPr>
        <w:tab/>
      </w:r>
      <w:r>
        <w:rPr>
          <w:i/>
        </w:rPr>
        <w:tab/>
      </w:r>
      <w:r>
        <w:rPr>
          <w:i/>
        </w:rPr>
        <w:tab/>
      </w:r>
      <w:r>
        <w:rPr>
          <w:i/>
        </w:rPr>
        <w:tab/>
        <w:t>Source: Nokia, Ericsson, Huawei</w:t>
      </w:r>
    </w:p>
    <w:p w14:paraId="60F1A34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R3-242183</w:t>
      </w:r>
      <w:r>
        <w:rPr>
          <w:color w:val="993300"/>
          <w:u w:val="single"/>
        </w:rPr>
        <w:t>.</w:t>
      </w:r>
    </w:p>
    <w:p w14:paraId="4B1A85DF" w14:textId="699CAE8A" w:rsidR="00BA0376" w:rsidRDefault="00BA0376" w:rsidP="00BA0376">
      <w:pPr>
        <w:rPr>
          <w:rFonts w:ascii="Arial" w:hAnsi="Arial" w:cs="Arial"/>
          <w:b/>
          <w:sz w:val="24"/>
        </w:rPr>
      </w:pPr>
      <w:r>
        <w:rPr>
          <w:rFonts w:ascii="Arial" w:hAnsi="Arial" w:cs="Arial"/>
          <w:b/>
          <w:color w:val="0000FF"/>
          <w:sz w:val="24"/>
        </w:rPr>
        <w:t>R3-242183</w:t>
      </w:r>
      <w:r>
        <w:rPr>
          <w:rFonts w:ascii="Arial" w:hAnsi="Arial" w:cs="Arial"/>
          <w:b/>
          <w:color w:val="0000FF"/>
          <w:sz w:val="24"/>
        </w:rPr>
        <w:tab/>
      </w:r>
      <w:r>
        <w:rPr>
          <w:rFonts w:ascii="Arial" w:hAnsi="Arial" w:cs="Arial"/>
          <w:b/>
          <w:sz w:val="24"/>
        </w:rPr>
        <w:t>Correction of handling GTP-U Error Indication</w:t>
      </w:r>
    </w:p>
    <w:p w14:paraId="7499B40C"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CR-1249  rev 1 Cat: F (Rel-18)</w:t>
      </w:r>
      <w:r>
        <w:rPr>
          <w:i/>
        </w:rPr>
        <w:br/>
      </w:r>
      <w:r>
        <w:rPr>
          <w:i/>
        </w:rPr>
        <w:br/>
      </w:r>
      <w:r>
        <w:rPr>
          <w:i/>
        </w:rPr>
        <w:tab/>
      </w:r>
      <w:r>
        <w:rPr>
          <w:i/>
        </w:rPr>
        <w:tab/>
      </w:r>
      <w:r>
        <w:rPr>
          <w:i/>
        </w:rPr>
        <w:tab/>
      </w:r>
      <w:r>
        <w:rPr>
          <w:i/>
        </w:rPr>
        <w:tab/>
      </w:r>
      <w:r>
        <w:rPr>
          <w:i/>
        </w:rPr>
        <w:tab/>
        <w:t>Source: Nokia, Ericsson, Huawei, ZTE</w:t>
      </w:r>
    </w:p>
    <w:p w14:paraId="73853FAE" w14:textId="77777777" w:rsidR="00BA0376" w:rsidRDefault="00BA0376" w:rsidP="00BA0376">
      <w:pPr>
        <w:rPr>
          <w:color w:val="808080"/>
        </w:rPr>
      </w:pPr>
      <w:r>
        <w:rPr>
          <w:color w:val="808080"/>
        </w:rPr>
        <w:t>(Replaces R3-241665)</w:t>
      </w:r>
    </w:p>
    <w:p w14:paraId="53F61B2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BEEA47" w14:textId="588501F6" w:rsidR="00BA0376" w:rsidRDefault="00BA0376" w:rsidP="00BA0376">
      <w:pPr>
        <w:rPr>
          <w:rFonts w:ascii="Arial" w:hAnsi="Arial" w:cs="Arial"/>
          <w:b/>
          <w:sz w:val="24"/>
        </w:rPr>
      </w:pPr>
      <w:r>
        <w:rPr>
          <w:rFonts w:ascii="Arial" w:hAnsi="Arial" w:cs="Arial"/>
          <w:b/>
          <w:color w:val="0000FF"/>
          <w:sz w:val="24"/>
        </w:rPr>
        <w:t>R3-241666</w:t>
      </w:r>
      <w:r>
        <w:rPr>
          <w:rFonts w:ascii="Arial" w:hAnsi="Arial" w:cs="Arial"/>
          <w:b/>
          <w:color w:val="0000FF"/>
          <w:sz w:val="24"/>
        </w:rPr>
        <w:tab/>
      </w:r>
      <w:r>
        <w:rPr>
          <w:rFonts w:ascii="Arial" w:hAnsi="Arial" w:cs="Arial"/>
          <w:b/>
          <w:sz w:val="24"/>
        </w:rPr>
        <w:t>Correction of handling GTP-U Error Indication</w:t>
      </w:r>
    </w:p>
    <w:p w14:paraId="7F250EE9"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v18.1.0</w:t>
      </w:r>
      <w:r>
        <w:rPr>
          <w:i/>
        </w:rPr>
        <w:tab/>
        <w:t xml:space="preserve">  CR-0111  rev 1 Cat: F (Rel-18)</w:t>
      </w:r>
      <w:r>
        <w:rPr>
          <w:i/>
        </w:rPr>
        <w:br/>
      </w:r>
      <w:r>
        <w:rPr>
          <w:i/>
        </w:rPr>
        <w:br/>
      </w:r>
      <w:r>
        <w:rPr>
          <w:i/>
        </w:rPr>
        <w:tab/>
      </w:r>
      <w:r>
        <w:rPr>
          <w:i/>
        </w:rPr>
        <w:tab/>
      </w:r>
      <w:r>
        <w:rPr>
          <w:i/>
        </w:rPr>
        <w:tab/>
      </w:r>
      <w:r>
        <w:rPr>
          <w:i/>
        </w:rPr>
        <w:tab/>
      </w:r>
      <w:r>
        <w:rPr>
          <w:i/>
        </w:rPr>
        <w:tab/>
        <w:t>Source: Huawei, Nokia, Ericsson</w:t>
      </w:r>
    </w:p>
    <w:p w14:paraId="39D095CE" w14:textId="77777777" w:rsidR="00BA0376" w:rsidRDefault="00BA0376" w:rsidP="00BA0376">
      <w:pPr>
        <w:rPr>
          <w:color w:val="808080"/>
        </w:rPr>
      </w:pPr>
      <w:r>
        <w:rPr>
          <w:color w:val="808080"/>
        </w:rPr>
        <w:t>(Replaces R3-240379)</w:t>
      </w:r>
    </w:p>
    <w:p w14:paraId="64DA7C4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R3-242184</w:t>
      </w:r>
      <w:r>
        <w:rPr>
          <w:color w:val="993300"/>
          <w:u w:val="single"/>
        </w:rPr>
        <w:t>.</w:t>
      </w:r>
    </w:p>
    <w:p w14:paraId="50C92C49" w14:textId="67D2DF6C" w:rsidR="00BA0376" w:rsidRDefault="00BA0376" w:rsidP="00BA0376">
      <w:pPr>
        <w:rPr>
          <w:rFonts w:ascii="Arial" w:hAnsi="Arial" w:cs="Arial"/>
          <w:b/>
          <w:sz w:val="24"/>
        </w:rPr>
      </w:pPr>
      <w:r>
        <w:rPr>
          <w:rFonts w:ascii="Arial" w:hAnsi="Arial" w:cs="Arial"/>
          <w:b/>
          <w:color w:val="0000FF"/>
          <w:sz w:val="24"/>
        </w:rPr>
        <w:t>R3-242184</w:t>
      </w:r>
      <w:r>
        <w:rPr>
          <w:rFonts w:ascii="Arial" w:hAnsi="Arial" w:cs="Arial"/>
          <w:b/>
          <w:color w:val="0000FF"/>
          <w:sz w:val="24"/>
        </w:rPr>
        <w:tab/>
      </w:r>
      <w:r>
        <w:rPr>
          <w:rFonts w:ascii="Arial" w:hAnsi="Arial" w:cs="Arial"/>
          <w:b/>
          <w:sz w:val="24"/>
        </w:rPr>
        <w:t>Correction of handling GTP-U Error Indication</w:t>
      </w:r>
    </w:p>
    <w:p w14:paraId="03ECD3C5"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v18.1.0</w:t>
      </w:r>
      <w:r>
        <w:rPr>
          <w:i/>
        </w:rPr>
        <w:tab/>
        <w:t xml:space="preserve">  CR-0111  rev 2 Cat: F (Rel-18)</w:t>
      </w:r>
      <w:r>
        <w:rPr>
          <w:i/>
        </w:rPr>
        <w:br/>
      </w:r>
      <w:r>
        <w:rPr>
          <w:i/>
        </w:rPr>
        <w:br/>
      </w:r>
      <w:r>
        <w:rPr>
          <w:i/>
        </w:rPr>
        <w:tab/>
      </w:r>
      <w:r>
        <w:rPr>
          <w:i/>
        </w:rPr>
        <w:tab/>
      </w:r>
      <w:r>
        <w:rPr>
          <w:i/>
        </w:rPr>
        <w:tab/>
      </w:r>
      <w:r>
        <w:rPr>
          <w:i/>
        </w:rPr>
        <w:tab/>
      </w:r>
      <w:r>
        <w:rPr>
          <w:i/>
        </w:rPr>
        <w:tab/>
        <w:t>Source: Huawei, Nokia, Ericsson, ZTE</w:t>
      </w:r>
    </w:p>
    <w:p w14:paraId="1803F2A1" w14:textId="77777777" w:rsidR="00BA0376" w:rsidRDefault="00BA0376" w:rsidP="00BA0376">
      <w:pPr>
        <w:rPr>
          <w:color w:val="808080"/>
        </w:rPr>
      </w:pPr>
      <w:r>
        <w:rPr>
          <w:color w:val="808080"/>
        </w:rPr>
        <w:t>(Replaces R3-241666)</w:t>
      </w:r>
    </w:p>
    <w:p w14:paraId="2FB61F6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E95245" w14:textId="4AE55F59" w:rsidR="00BA0376" w:rsidRDefault="00BA0376" w:rsidP="00BA0376">
      <w:pPr>
        <w:rPr>
          <w:rFonts w:ascii="Arial" w:hAnsi="Arial" w:cs="Arial"/>
          <w:b/>
          <w:sz w:val="24"/>
        </w:rPr>
      </w:pPr>
      <w:r>
        <w:rPr>
          <w:rFonts w:ascii="Arial" w:hAnsi="Arial" w:cs="Arial"/>
          <w:b/>
          <w:color w:val="0000FF"/>
          <w:sz w:val="24"/>
        </w:rPr>
        <w:t>R3-242016</w:t>
      </w:r>
      <w:r>
        <w:rPr>
          <w:rFonts w:ascii="Arial" w:hAnsi="Arial" w:cs="Arial"/>
          <w:b/>
          <w:color w:val="0000FF"/>
          <w:sz w:val="24"/>
        </w:rPr>
        <w:tab/>
      </w:r>
      <w:r>
        <w:rPr>
          <w:rFonts w:ascii="Arial" w:hAnsi="Arial" w:cs="Arial"/>
          <w:b/>
          <w:sz w:val="24"/>
        </w:rPr>
        <w:t>Correction on receipt of GTP-U Error Indication</w:t>
      </w:r>
    </w:p>
    <w:p w14:paraId="249620A4"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CR-1219  rev 1 Cat: F (Rel-18)</w:t>
      </w:r>
      <w:r>
        <w:rPr>
          <w:i/>
        </w:rPr>
        <w:br/>
      </w:r>
      <w:r>
        <w:rPr>
          <w:i/>
        </w:rPr>
        <w:br/>
      </w:r>
      <w:r>
        <w:rPr>
          <w:i/>
        </w:rPr>
        <w:tab/>
      </w:r>
      <w:r>
        <w:rPr>
          <w:i/>
        </w:rPr>
        <w:tab/>
      </w:r>
      <w:r>
        <w:rPr>
          <w:i/>
        </w:rPr>
        <w:tab/>
      </w:r>
      <w:r>
        <w:rPr>
          <w:i/>
        </w:rPr>
        <w:tab/>
      </w:r>
      <w:r>
        <w:rPr>
          <w:i/>
        </w:rPr>
        <w:tab/>
        <w:t>Source: ZTE</w:t>
      </w:r>
    </w:p>
    <w:p w14:paraId="7296D3BE" w14:textId="77777777" w:rsidR="00BA0376" w:rsidRDefault="00BA0376" w:rsidP="00BA0376">
      <w:pPr>
        <w:rPr>
          <w:color w:val="808080"/>
        </w:rPr>
      </w:pPr>
      <w:r>
        <w:rPr>
          <w:color w:val="808080"/>
        </w:rPr>
        <w:lastRenderedPageBreak/>
        <w:t>(Replaces R3-240708)</w:t>
      </w:r>
    </w:p>
    <w:p w14:paraId="74FA613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BE6D3" w14:textId="420BF922" w:rsidR="00BA0376" w:rsidRDefault="00BA0376" w:rsidP="00BA0376">
      <w:pPr>
        <w:rPr>
          <w:rFonts w:ascii="Arial" w:hAnsi="Arial" w:cs="Arial"/>
          <w:b/>
          <w:sz w:val="24"/>
        </w:rPr>
      </w:pPr>
      <w:r>
        <w:rPr>
          <w:rFonts w:ascii="Arial" w:hAnsi="Arial" w:cs="Arial"/>
          <w:b/>
          <w:color w:val="0000FF"/>
          <w:sz w:val="24"/>
        </w:rPr>
        <w:t>R3-242017</w:t>
      </w:r>
      <w:r>
        <w:rPr>
          <w:rFonts w:ascii="Arial" w:hAnsi="Arial" w:cs="Arial"/>
          <w:b/>
          <w:color w:val="0000FF"/>
          <w:sz w:val="24"/>
        </w:rPr>
        <w:tab/>
      </w:r>
      <w:r>
        <w:rPr>
          <w:rFonts w:ascii="Arial" w:hAnsi="Arial" w:cs="Arial"/>
          <w:b/>
          <w:sz w:val="24"/>
        </w:rPr>
        <w:t>Correction on receipt of GTP-U Error Indication</w:t>
      </w:r>
    </w:p>
    <w:p w14:paraId="6E6F0462"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v18.1.0</w:t>
      </w:r>
      <w:r>
        <w:rPr>
          <w:i/>
        </w:rPr>
        <w:tab/>
        <w:t xml:space="preserve">  CR-0120  rev 1 Cat: F (Rel-18)</w:t>
      </w:r>
      <w:r>
        <w:rPr>
          <w:i/>
        </w:rPr>
        <w:br/>
      </w:r>
      <w:r>
        <w:rPr>
          <w:i/>
        </w:rPr>
        <w:br/>
      </w:r>
      <w:r>
        <w:rPr>
          <w:i/>
        </w:rPr>
        <w:tab/>
      </w:r>
      <w:r>
        <w:rPr>
          <w:i/>
        </w:rPr>
        <w:tab/>
      </w:r>
      <w:r>
        <w:rPr>
          <w:i/>
        </w:rPr>
        <w:tab/>
      </w:r>
      <w:r>
        <w:rPr>
          <w:i/>
        </w:rPr>
        <w:tab/>
      </w:r>
      <w:r>
        <w:rPr>
          <w:i/>
        </w:rPr>
        <w:tab/>
        <w:t>Source: ZTE</w:t>
      </w:r>
    </w:p>
    <w:p w14:paraId="3413AD09" w14:textId="77777777" w:rsidR="00BA0376" w:rsidRDefault="00BA0376" w:rsidP="00BA0376">
      <w:pPr>
        <w:rPr>
          <w:color w:val="808080"/>
        </w:rPr>
      </w:pPr>
      <w:r>
        <w:rPr>
          <w:color w:val="808080"/>
        </w:rPr>
        <w:t>(Replaces R3-240709)</w:t>
      </w:r>
    </w:p>
    <w:p w14:paraId="2C61EA6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F7657" w14:textId="77777777" w:rsidR="00FD2027" w:rsidRDefault="00FD2027" w:rsidP="00BA0376">
      <w:pPr>
        <w:rPr>
          <w:color w:val="993300"/>
          <w:u w:val="single"/>
        </w:rPr>
      </w:pPr>
    </w:p>
    <w:p w14:paraId="12E49D1B" w14:textId="77777777" w:rsidR="00FD2027" w:rsidRPr="00FD2027" w:rsidRDefault="00FD2027" w:rsidP="00FD2027">
      <w:pPr>
        <w:widowControl w:val="0"/>
        <w:ind w:left="144" w:hanging="144"/>
        <w:rPr>
          <w:lang w:eastAsia="en-US"/>
        </w:rPr>
      </w:pPr>
      <w:bookmarkStart w:id="34" w:name="_Hlk164675312"/>
      <w:r w:rsidRPr="00FD2027">
        <w:rPr>
          <w:lang w:eastAsia="en-US"/>
        </w:rPr>
        <w:t>NEC: Why do we need this indication from DU to CU? The reason why we introduced over NG does not exist over F1</w:t>
      </w:r>
    </w:p>
    <w:p w14:paraId="676BD5FE" w14:textId="20E03B23" w:rsidR="00FD2027" w:rsidRPr="00FD2027" w:rsidRDefault="00DC20EF" w:rsidP="00FD2027">
      <w:pPr>
        <w:widowControl w:val="0"/>
        <w:ind w:left="144" w:hanging="144"/>
        <w:rPr>
          <w:lang w:eastAsia="en-US"/>
        </w:rPr>
      </w:pPr>
      <w:r>
        <w:rPr>
          <w:lang w:eastAsia="en-US"/>
        </w:rPr>
        <w:t>ERICSSON</w:t>
      </w:r>
      <w:r w:rsidR="00FD2027" w:rsidRPr="00FD2027">
        <w:rPr>
          <w:lang w:eastAsia="en-US"/>
        </w:rPr>
        <w:t>: The reason is the context is lost in UPF</w:t>
      </w:r>
    </w:p>
    <w:p w14:paraId="2EFD7287" w14:textId="41662513" w:rsidR="00FD2027" w:rsidRPr="00FD2027" w:rsidRDefault="00DC20EF" w:rsidP="00FD2027">
      <w:pPr>
        <w:widowControl w:val="0"/>
        <w:ind w:left="144" w:hanging="144"/>
        <w:rPr>
          <w:lang w:eastAsia="en-US"/>
        </w:rPr>
      </w:pPr>
      <w:r>
        <w:rPr>
          <w:lang w:eastAsia="en-US"/>
        </w:rPr>
        <w:t>HUAWEI:</w:t>
      </w:r>
      <w:r w:rsidR="00FD2027" w:rsidRPr="00FD2027">
        <w:rPr>
          <w:lang w:eastAsia="en-US"/>
        </w:rPr>
        <w:t xml:space="preserve"> Similar scenario is that the UE context is lost in UP</w:t>
      </w:r>
    </w:p>
    <w:p w14:paraId="4C1F652E" w14:textId="77777777" w:rsidR="00FD2027" w:rsidRPr="00FD2027" w:rsidRDefault="00FD2027" w:rsidP="00FD2027">
      <w:pPr>
        <w:widowControl w:val="0"/>
        <w:ind w:left="144" w:hanging="144"/>
        <w:rPr>
          <w:lang w:eastAsia="en-US"/>
        </w:rPr>
      </w:pPr>
      <w:r w:rsidRPr="00FD2027">
        <w:rPr>
          <w:lang w:eastAsia="en-US"/>
        </w:rPr>
        <w:t xml:space="preserve">ZTE: Whether we need introduce such similar scenario in RAN is another issue. UP will aware the missing </w:t>
      </w:r>
      <w:proofErr w:type="spellStart"/>
      <w:r w:rsidRPr="00FD2027">
        <w:rPr>
          <w:lang w:eastAsia="en-US"/>
        </w:rPr>
        <w:t>ue</w:t>
      </w:r>
      <w:proofErr w:type="spellEnd"/>
      <w:r w:rsidRPr="00FD2027">
        <w:rPr>
          <w:lang w:eastAsia="en-US"/>
        </w:rPr>
        <w:t xml:space="preserve"> context and report it to CP. No hurry on this issue, further discussion in CT4 can be checked later</w:t>
      </w:r>
    </w:p>
    <w:p w14:paraId="6B798221" w14:textId="0F640F5B" w:rsidR="00FD2027" w:rsidRPr="00FD2027" w:rsidRDefault="00DC20EF" w:rsidP="00FD2027">
      <w:pPr>
        <w:widowControl w:val="0"/>
        <w:ind w:left="144" w:hanging="144"/>
        <w:rPr>
          <w:lang w:eastAsia="en-US"/>
        </w:rPr>
      </w:pPr>
      <w:r>
        <w:rPr>
          <w:lang w:eastAsia="en-US"/>
        </w:rPr>
        <w:t>Nokia:</w:t>
      </w:r>
      <w:r w:rsidR="00FD2027" w:rsidRPr="00FD2027">
        <w:rPr>
          <w:lang w:eastAsia="en-US"/>
        </w:rPr>
        <w:t xml:space="preserve"> F1 is a separate issue, conclude on </w:t>
      </w:r>
      <w:proofErr w:type="spellStart"/>
      <w:r w:rsidR="00FD2027" w:rsidRPr="00FD2027">
        <w:rPr>
          <w:lang w:eastAsia="en-US"/>
        </w:rPr>
        <w:t>Xn</w:t>
      </w:r>
      <w:proofErr w:type="spellEnd"/>
      <w:r w:rsidR="00FD2027" w:rsidRPr="00FD2027">
        <w:rPr>
          <w:lang w:eastAsia="en-US"/>
        </w:rPr>
        <w:t xml:space="preserve"> and E1 first</w:t>
      </w:r>
    </w:p>
    <w:p w14:paraId="2F8225D3" w14:textId="77777777" w:rsidR="00FD2027" w:rsidRPr="00FD2027" w:rsidRDefault="00FD2027" w:rsidP="00FD2027">
      <w:pPr>
        <w:widowControl w:val="0"/>
        <w:ind w:left="144" w:hanging="144"/>
        <w:rPr>
          <w:lang w:eastAsia="en-US"/>
        </w:rPr>
      </w:pPr>
      <w:r w:rsidRPr="00FD2027">
        <w:rPr>
          <w:lang w:eastAsia="en-US"/>
        </w:rPr>
        <w:t>CATT: GTP-U error may happen in both DU and UP, release DRB in such kind of error is not needed</w:t>
      </w:r>
    </w:p>
    <w:p w14:paraId="2EF1D09E" w14:textId="77777777" w:rsidR="00FD2027" w:rsidRPr="00FD2027" w:rsidRDefault="00FD2027" w:rsidP="00FD2027">
      <w:pPr>
        <w:widowControl w:val="0"/>
        <w:ind w:left="144" w:hanging="144"/>
        <w:rPr>
          <w:lang w:eastAsia="en-US"/>
        </w:rPr>
      </w:pPr>
      <w:r w:rsidRPr="00FD2027">
        <w:rPr>
          <w:lang w:eastAsia="en-US"/>
        </w:rPr>
        <w:t xml:space="preserve">GTP-U Error Indication over </w:t>
      </w:r>
      <w:proofErr w:type="spellStart"/>
      <w:r w:rsidRPr="00FD2027">
        <w:rPr>
          <w:lang w:eastAsia="en-US"/>
        </w:rPr>
        <w:t>Xn</w:t>
      </w:r>
      <w:proofErr w:type="spellEnd"/>
      <w:r w:rsidRPr="00FD2027">
        <w:rPr>
          <w:lang w:eastAsia="en-US"/>
        </w:rPr>
        <w:t xml:space="preserve"> and E1?  Split PDU session case</w:t>
      </w:r>
    </w:p>
    <w:p w14:paraId="0DDD0363" w14:textId="7886AC81" w:rsidR="00FD2027" w:rsidRPr="00FD2027" w:rsidRDefault="00DC20EF" w:rsidP="00FD2027">
      <w:pPr>
        <w:widowControl w:val="0"/>
        <w:ind w:left="144" w:hanging="144"/>
        <w:rPr>
          <w:lang w:eastAsia="en-US"/>
        </w:rPr>
      </w:pPr>
      <w:r>
        <w:rPr>
          <w:lang w:eastAsia="en-US"/>
        </w:rPr>
        <w:t>SAMSUNG:</w:t>
      </w:r>
      <w:r w:rsidR="00FD2027" w:rsidRPr="00FD2027">
        <w:rPr>
          <w:lang w:eastAsia="en-US"/>
        </w:rPr>
        <w:t xml:space="preserve"> Besides GTP-U error indication, there is other cases like CATT described in the paper</w:t>
      </w:r>
    </w:p>
    <w:p w14:paraId="72D7931A" w14:textId="77777777" w:rsidR="00FD2027" w:rsidRPr="00FD2027" w:rsidRDefault="00FD2027" w:rsidP="00FD2027">
      <w:pPr>
        <w:widowControl w:val="0"/>
        <w:ind w:left="144" w:hanging="144"/>
        <w:rPr>
          <w:lang w:eastAsia="en-US"/>
        </w:rPr>
      </w:pPr>
      <w:r w:rsidRPr="00FD2027">
        <w:rPr>
          <w:lang w:eastAsia="en-US"/>
        </w:rPr>
        <w:t xml:space="preserve">CATT: The </w:t>
      </w:r>
      <w:proofErr w:type="spellStart"/>
      <w:r w:rsidRPr="00FD2027">
        <w:rPr>
          <w:lang w:eastAsia="en-US"/>
        </w:rPr>
        <w:t>behavior</w:t>
      </w:r>
      <w:proofErr w:type="spellEnd"/>
      <w:r w:rsidRPr="00FD2027">
        <w:rPr>
          <w:lang w:eastAsia="en-US"/>
        </w:rPr>
        <w:t xml:space="preserve"> in the SMF is different towards GTP-U error and user path failure cases</w:t>
      </w:r>
    </w:p>
    <w:p w14:paraId="533337BE" w14:textId="2398ED01" w:rsidR="00FD2027" w:rsidRPr="00FD2027" w:rsidRDefault="00DC20EF" w:rsidP="00FD2027">
      <w:pPr>
        <w:widowControl w:val="0"/>
        <w:ind w:left="144" w:hanging="144"/>
        <w:rPr>
          <w:lang w:eastAsia="en-US"/>
        </w:rPr>
      </w:pPr>
      <w:r>
        <w:rPr>
          <w:lang w:eastAsia="en-US"/>
        </w:rPr>
        <w:t>HUAWEI:</w:t>
      </w:r>
      <w:r w:rsidR="00FD2027" w:rsidRPr="00FD2027">
        <w:rPr>
          <w:lang w:eastAsia="en-US"/>
        </w:rPr>
        <w:t xml:space="preserve"> P</w:t>
      </w:r>
      <w:bookmarkEnd w:id="34"/>
      <w:r w:rsidR="00FD2027" w:rsidRPr="00FD2027">
        <w:rPr>
          <w:lang w:eastAsia="en-US"/>
        </w:rPr>
        <w:t>retty not sure whether RAN3 needs to discuss other cases without request from CT4</w:t>
      </w:r>
    </w:p>
    <w:p w14:paraId="6EEE520E" w14:textId="77777777" w:rsidR="00FD2027" w:rsidRPr="00FD2027" w:rsidRDefault="00FD2027" w:rsidP="00FD2027">
      <w:pPr>
        <w:widowControl w:val="0"/>
        <w:ind w:left="144" w:hanging="144"/>
        <w:rPr>
          <w:lang w:eastAsia="en-US"/>
        </w:rPr>
      </w:pPr>
      <w:r w:rsidRPr="00FD2027">
        <w:rPr>
          <w:lang w:eastAsia="en-US"/>
        </w:rPr>
        <w:t xml:space="preserve"> </w:t>
      </w:r>
    </w:p>
    <w:p w14:paraId="47CEE1B7" w14:textId="29BBD2A4" w:rsidR="00FD2027" w:rsidRPr="00FD2027" w:rsidRDefault="00FD2027" w:rsidP="00FD2027">
      <w:pPr>
        <w:widowControl w:val="0"/>
        <w:ind w:left="144" w:hanging="144"/>
        <w:rPr>
          <w:b/>
          <w:color w:val="FF00FF"/>
          <w:lang w:eastAsia="en-US"/>
        </w:rPr>
      </w:pPr>
      <w:r>
        <w:rPr>
          <w:b/>
          <w:color w:val="FF00FF"/>
          <w:lang w:eastAsia="en-US"/>
        </w:rPr>
        <w:t>CB</w:t>
      </w:r>
      <w:r w:rsidR="006D4878">
        <w:rPr>
          <w:b/>
          <w:color w:val="FF00FF"/>
          <w:lang w:eastAsia="en-US"/>
        </w:rPr>
        <w:t>:</w:t>
      </w:r>
      <w:r w:rsidRPr="00FD2027">
        <w:rPr>
          <w:b/>
          <w:color w:val="FF00FF"/>
          <w:lang w:eastAsia="en-US"/>
        </w:rPr>
        <w:t xml:space="preserve"> # 2_GTP-UError</w:t>
      </w:r>
    </w:p>
    <w:p w14:paraId="66B6026B" w14:textId="77777777" w:rsidR="00FD2027" w:rsidRPr="00FD2027" w:rsidRDefault="00FD2027" w:rsidP="00FD2027">
      <w:pPr>
        <w:widowControl w:val="0"/>
        <w:ind w:left="144" w:hanging="144"/>
        <w:rPr>
          <w:b/>
          <w:color w:val="FF00FF"/>
          <w:lang w:eastAsia="en-US"/>
        </w:rPr>
      </w:pPr>
      <w:r w:rsidRPr="00FD2027">
        <w:rPr>
          <w:b/>
          <w:color w:val="FF00FF"/>
          <w:lang w:eastAsia="en-US"/>
        </w:rPr>
        <w:t xml:space="preserve">- Focus on whether anything is missing over </w:t>
      </w:r>
      <w:proofErr w:type="spellStart"/>
      <w:r w:rsidRPr="00FD2027">
        <w:rPr>
          <w:b/>
          <w:color w:val="FF00FF"/>
          <w:lang w:eastAsia="en-US"/>
        </w:rPr>
        <w:t>Xn</w:t>
      </w:r>
      <w:proofErr w:type="spellEnd"/>
      <w:r w:rsidRPr="00FD2027">
        <w:rPr>
          <w:b/>
          <w:color w:val="FF00FF"/>
          <w:lang w:eastAsia="en-US"/>
        </w:rPr>
        <w:t xml:space="preserve"> and E1 to support GTP-U error indication/user plan failure?</w:t>
      </w:r>
    </w:p>
    <w:p w14:paraId="6F87B403" w14:textId="46F5E6F7" w:rsidR="00FD2027" w:rsidRPr="00FD2027" w:rsidRDefault="00FD2027" w:rsidP="00FD2027">
      <w:pPr>
        <w:widowControl w:val="0"/>
        <w:ind w:left="144" w:hanging="144"/>
        <w:rPr>
          <w:color w:val="000000"/>
          <w:lang w:eastAsia="en-US"/>
        </w:rPr>
      </w:pPr>
      <w:r w:rsidRPr="00FD2027">
        <w:rPr>
          <w:color w:val="000000"/>
          <w:lang w:eastAsia="en-US"/>
        </w:rPr>
        <w:t>(moderator - Nok</w:t>
      </w:r>
      <w:r>
        <w:rPr>
          <w:color w:val="000000"/>
          <w:lang w:eastAsia="en-US"/>
        </w:rPr>
        <w:t>ia</w:t>
      </w:r>
      <w:r w:rsidRPr="00FD2027">
        <w:rPr>
          <w:color w:val="000000"/>
          <w:lang w:eastAsia="en-US"/>
        </w:rPr>
        <w:t>)</w:t>
      </w:r>
    </w:p>
    <w:p w14:paraId="4411BB92" w14:textId="32E7556B" w:rsidR="00FD2027" w:rsidRPr="00FD2027" w:rsidRDefault="00FD2027" w:rsidP="00FD2027">
      <w:pPr>
        <w:widowControl w:val="0"/>
        <w:ind w:left="144" w:hanging="144"/>
        <w:rPr>
          <w:color w:val="000000"/>
          <w:lang w:eastAsia="en-US"/>
        </w:rPr>
      </w:pPr>
      <w:r w:rsidRPr="00FD2027">
        <w:rPr>
          <w:color w:val="000000"/>
          <w:lang w:eastAsia="en-US"/>
        </w:rPr>
        <w:t xml:space="preserve">Summary of offline disc </w:t>
      </w:r>
      <w:hyperlink r:id="rId13" w:history="1">
        <w:r w:rsidRPr="00FD2027">
          <w:rPr>
            <w:rStyle w:val="Hyperlink"/>
            <w:lang w:eastAsia="en-US"/>
          </w:rPr>
          <w:t>R3-242109</w:t>
        </w:r>
      </w:hyperlink>
      <w:r w:rsidRPr="00FD2027">
        <w:rPr>
          <w:color w:val="000000"/>
          <w:lang w:eastAsia="en-US"/>
        </w:rPr>
        <w:t xml:space="preserve"> noted</w:t>
      </w:r>
    </w:p>
    <w:p w14:paraId="29F6A70C" w14:textId="775599D7" w:rsidR="00FD2027" w:rsidRPr="00FD2027" w:rsidRDefault="00FD2027" w:rsidP="00FD2027">
      <w:pPr>
        <w:rPr>
          <w:u w:val="single"/>
        </w:rPr>
      </w:pPr>
      <w:r w:rsidRPr="00FD2027">
        <w:rPr>
          <w:b/>
          <w:color w:val="0000FF"/>
          <w:lang w:eastAsia="en-US"/>
        </w:rPr>
        <w:t>F1 to be continued…</w:t>
      </w:r>
    </w:p>
    <w:p w14:paraId="3BD49EB1" w14:textId="77777777" w:rsidR="00FD2027" w:rsidRPr="00FD2027" w:rsidRDefault="00FD2027" w:rsidP="00BA0376">
      <w:pPr>
        <w:rPr>
          <w:u w:val="single"/>
        </w:rPr>
      </w:pPr>
    </w:p>
    <w:p w14:paraId="13C93416" w14:textId="05E0BE7F" w:rsidR="00BA0376" w:rsidRDefault="00BA0376" w:rsidP="00BA0376">
      <w:pPr>
        <w:rPr>
          <w:rFonts w:ascii="Arial" w:hAnsi="Arial" w:cs="Arial"/>
          <w:b/>
          <w:sz w:val="24"/>
        </w:rPr>
      </w:pPr>
      <w:r>
        <w:rPr>
          <w:rFonts w:ascii="Arial" w:hAnsi="Arial" w:cs="Arial"/>
          <w:b/>
          <w:color w:val="0000FF"/>
          <w:sz w:val="24"/>
        </w:rPr>
        <w:t>R3-242109</w:t>
      </w:r>
      <w:r>
        <w:rPr>
          <w:rFonts w:ascii="Arial" w:hAnsi="Arial" w:cs="Arial"/>
          <w:b/>
          <w:color w:val="0000FF"/>
          <w:sz w:val="24"/>
        </w:rPr>
        <w:tab/>
      </w:r>
      <w:r>
        <w:rPr>
          <w:rFonts w:ascii="Arial" w:hAnsi="Arial" w:cs="Arial"/>
          <w:b/>
          <w:sz w:val="24"/>
        </w:rPr>
        <w:t>CB#2_GTP-Uerror</w:t>
      </w:r>
    </w:p>
    <w:p w14:paraId="3645ECDD"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C0168F4"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869F20" w14:textId="7B7FC06A" w:rsidR="00FD2027" w:rsidRDefault="00FD2027" w:rsidP="00BA0376">
      <w:pPr>
        <w:rPr>
          <w:color w:val="993300"/>
          <w:u w:val="single"/>
        </w:rPr>
      </w:pPr>
      <w:r>
        <w:rPr>
          <w:color w:val="993300"/>
          <w:u w:val="single"/>
        </w:rPr>
        <w:t>[</w:t>
      </w:r>
      <w:r w:rsidRPr="00F4218A">
        <w:rPr>
          <w:rFonts w:ascii="Calibri" w:hAnsi="Calibri" w:cs="Calibri"/>
          <w:b/>
          <w:bCs/>
          <w:color w:val="C00000"/>
          <w:sz w:val="18"/>
          <w:szCs w:val="18"/>
          <w:lang w:eastAsia="en-US"/>
        </w:rPr>
        <w:t>Positioning</w:t>
      </w:r>
      <w:r>
        <w:rPr>
          <w:rFonts w:ascii="Calibri" w:hAnsi="Calibri" w:cs="Calibri"/>
          <w:b/>
          <w:bCs/>
          <w:color w:val="C00000"/>
          <w:sz w:val="18"/>
          <w:szCs w:val="18"/>
          <w:lang w:eastAsia="en-US"/>
        </w:rPr>
        <w:t>]</w:t>
      </w:r>
    </w:p>
    <w:p w14:paraId="7767B2DC" w14:textId="6B4508D1" w:rsidR="00BA0376" w:rsidRDefault="00BA0376" w:rsidP="00BA0376">
      <w:pPr>
        <w:rPr>
          <w:rFonts w:ascii="Arial" w:hAnsi="Arial" w:cs="Arial"/>
          <w:b/>
          <w:sz w:val="24"/>
        </w:rPr>
      </w:pPr>
      <w:r>
        <w:rPr>
          <w:rFonts w:ascii="Arial" w:hAnsi="Arial" w:cs="Arial"/>
          <w:b/>
          <w:color w:val="0000FF"/>
          <w:sz w:val="24"/>
        </w:rPr>
        <w:t>R3-241508</w:t>
      </w:r>
      <w:r>
        <w:rPr>
          <w:rFonts w:ascii="Arial" w:hAnsi="Arial" w:cs="Arial"/>
          <w:b/>
          <w:color w:val="0000FF"/>
          <w:sz w:val="24"/>
        </w:rPr>
        <w:tab/>
      </w:r>
      <w:r>
        <w:rPr>
          <w:rFonts w:ascii="Arial" w:hAnsi="Arial" w:cs="Arial"/>
          <w:b/>
          <w:sz w:val="24"/>
        </w:rPr>
        <w:t>LS on bandwidth aggregation for positioning</w:t>
      </w:r>
    </w:p>
    <w:p w14:paraId="6A701EE9" w14:textId="77777777" w:rsidR="00BA0376" w:rsidRDefault="00BA0376" w:rsidP="00BA037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R1-2401708, to RAN2, RAN3, cc -</w:t>
      </w:r>
      <w:r>
        <w:rPr>
          <w:i/>
        </w:rPr>
        <w:br/>
      </w:r>
      <w:r>
        <w:rPr>
          <w:i/>
        </w:rPr>
        <w:tab/>
      </w:r>
      <w:r>
        <w:rPr>
          <w:i/>
        </w:rPr>
        <w:tab/>
      </w:r>
      <w:r>
        <w:rPr>
          <w:i/>
        </w:rPr>
        <w:tab/>
      </w:r>
      <w:r>
        <w:rPr>
          <w:i/>
        </w:rPr>
        <w:tab/>
      </w:r>
      <w:r>
        <w:rPr>
          <w:i/>
        </w:rPr>
        <w:tab/>
        <w:t>Source: RAN1(ZTE)</w:t>
      </w:r>
    </w:p>
    <w:p w14:paraId="2576017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ADE03" w14:textId="3AA6D798" w:rsidR="00BA0376" w:rsidRDefault="00BA0376" w:rsidP="00BA0376">
      <w:pPr>
        <w:rPr>
          <w:rFonts w:ascii="Arial" w:hAnsi="Arial" w:cs="Arial"/>
          <w:b/>
          <w:sz w:val="24"/>
        </w:rPr>
      </w:pPr>
      <w:r>
        <w:rPr>
          <w:rFonts w:ascii="Arial" w:hAnsi="Arial" w:cs="Arial"/>
          <w:b/>
          <w:color w:val="0000FF"/>
          <w:sz w:val="24"/>
        </w:rPr>
        <w:lastRenderedPageBreak/>
        <w:t>R3-241511</w:t>
      </w:r>
      <w:r>
        <w:rPr>
          <w:rFonts w:ascii="Arial" w:hAnsi="Arial" w:cs="Arial"/>
          <w:b/>
          <w:color w:val="0000FF"/>
          <w:sz w:val="24"/>
        </w:rPr>
        <w:tab/>
      </w:r>
      <w:r>
        <w:rPr>
          <w:rFonts w:ascii="Arial" w:hAnsi="Arial" w:cs="Arial"/>
          <w:b/>
          <w:sz w:val="24"/>
        </w:rPr>
        <w:t>Reply LS  on SL-PRS resource allocation</w:t>
      </w:r>
    </w:p>
    <w:p w14:paraId="2AB5E3EC" w14:textId="77777777" w:rsidR="00BA0376" w:rsidRDefault="00BA0376" w:rsidP="00BA037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R2-2401643, to RAN1, RAN3, cc -</w:t>
      </w:r>
      <w:r>
        <w:rPr>
          <w:i/>
        </w:rPr>
        <w:br/>
      </w:r>
      <w:r>
        <w:rPr>
          <w:i/>
        </w:rPr>
        <w:tab/>
      </w:r>
      <w:r>
        <w:rPr>
          <w:i/>
        </w:rPr>
        <w:tab/>
      </w:r>
      <w:r>
        <w:rPr>
          <w:i/>
        </w:rPr>
        <w:tab/>
      </w:r>
      <w:r>
        <w:rPr>
          <w:i/>
        </w:rPr>
        <w:tab/>
      </w:r>
      <w:r>
        <w:rPr>
          <w:i/>
        </w:rPr>
        <w:tab/>
        <w:t>Source: RAN2(Xiaomi)</w:t>
      </w:r>
    </w:p>
    <w:p w14:paraId="16C34AF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C486D" w14:textId="2FDE044B" w:rsidR="00BA0376" w:rsidRDefault="00BA0376" w:rsidP="00BA0376">
      <w:pPr>
        <w:rPr>
          <w:rFonts w:ascii="Arial" w:hAnsi="Arial" w:cs="Arial"/>
          <w:b/>
          <w:sz w:val="24"/>
        </w:rPr>
      </w:pPr>
      <w:r>
        <w:rPr>
          <w:rFonts w:ascii="Arial" w:hAnsi="Arial" w:cs="Arial"/>
          <w:b/>
          <w:color w:val="0000FF"/>
          <w:sz w:val="24"/>
        </w:rPr>
        <w:t>R3-241510</w:t>
      </w:r>
      <w:r>
        <w:rPr>
          <w:rFonts w:ascii="Arial" w:hAnsi="Arial" w:cs="Arial"/>
          <w:b/>
          <w:color w:val="0000FF"/>
          <w:sz w:val="24"/>
        </w:rPr>
        <w:tab/>
      </w:r>
      <w:r>
        <w:rPr>
          <w:rFonts w:ascii="Arial" w:hAnsi="Arial" w:cs="Arial"/>
          <w:b/>
          <w:sz w:val="24"/>
        </w:rPr>
        <w:t>Reply LS on coverage condition for Ranging/</w:t>
      </w:r>
      <w:proofErr w:type="spellStart"/>
      <w:r>
        <w:rPr>
          <w:rFonts w:ascii="Arial" w:hAnsi="Arial" w:cs="Arial"/>
          <w:b/>
          <w:sz w:val="24"/>
        </w:rPr>
        <w:t>Sidelink</w:t>
      </w:r>
      <w:proofErr w:type="spellEnd"/>
      <w:r>
        <w:rPr>
          <w:rFonts w:ascii="Arial" w:hAnsi="Arial" w:cs="Arial"/>
          <w:b/>
          <w:sz w:val="24"/>
        </w:rPr>
        <w:t xml:space="preserve"> Positioning</w:t>
      </w:r>
    </w:p>
    <w:p w14:paraId="0AEF120A" w14:textId="77777777" w:rsidR="00BA0376" w:rsidRDefault="00BA0376" w:rsidP="00BA037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R2-2401629, to SA2, cc RAN3</w:t>
      </w:r>
      <w:r>
        <w:rPr>
          <w:i/>
        </w:rPr>
        <w:br/>
      </w:r>
      <w:r>
        <w:rPr>
          <w:i/>
        </w:rPr>
        <w:tab/>
      </w:r>
      <w:r>
        <w:rPr>
          <w:i/>
        </w:rPr>
        <w:tab/>
      </w:r>
      <w:r>
        <w:rPr>
          <w:i/>
        </w:rPr>
        <w:tab/>
      </w:r>
      <w:r>
        <w:rPr>
          <w:i/>
        </w:rPr>
        <w:tab/>
      </w:r>
      <w:r>
        <w:rPr>
          <w:i/>
        </w:rPr>
        <w:tab/>
        <w:t>Source: RAN2(ZTE)</w:t>
      </w:r>
    </w:p>
    <w:p w14:paraId="5B46F36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3ACB46" w14:textId="663C71F1" w:rsidR="00BA0376" w:rsidRDefault="00BA0376" w:rsidP="00BA0376">
      <w:pPr>
        <w:rPr>
          <w:rFonts w:ascii="Arial" w:hAnsi="Arial" w:cs="Arial"/>
          <w:b/>
          <w:sz w:val="24"/>
        </w:rPr>
      </w:pPr>
      <w:r>
        <w:rPr>
          <w:rFonts w:ascii="Arial" w:hAnsi="Arial" w:cs="Arial"/>
          <w:b/>
          <w:color w:val="0000FF"/>
          <w:sz w:val="24"/>
        </w:rPr>
        <w:t>R3-241519</w:t>
      </w:r>
      <w:r>
        <w:rPr>
          <w:rFonts w:ascii="Arial" w:hAnsi="Arial" w:cs="Arial"/>
          <w:b/>
          <w:color w:val="0000FF"/>
          <w:sz w:val="24"/>
        </w:rPr>
        <w:tab/>
      </w:r>
      <w:r>
        <w:rPr>
          <w:rFonts w:ascii="Arial" w:hAnsi="Arial" w:cs="Arial"/>
          <w:b/>
          <w:sz w:val="24"/>
        </w:rPr>
        <w:t>Updates on measurement report mapping for Positioning Enhancements WI</w:t>
      </w:r>
    </w:p>
    <w:p w14:paraId="5A9C5343" w14:textId="77777777" w:rsidR="00BA0376" w:rsidRDefault="00BA0376" w:rsidP="00BA037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R4-2403363, to RAN2, RAN3, cc RAN1</w:t>
      </w:r>
      <w:r>
        <w:rPr>
          <w:i/>
        </w:rPr>
        <w:br/>
      </w:r>
      <w:r>
        <w:rPr>
          <w:i/>
        </w:rPr>
        <w:tab/>
      </w:r>
      <w:r>
        <w:rPr>
          <w:i/>
        </w:rPr>
        <w:tab/>
      </w:r>
      <w:r>
        <w:rPr>
          <w:i/>
        </w:rPr>
        <w:tab/>
      </w:r>
      <w:r>
        <w:rPr>
          <w:i/>
        </w:rPr>
        <w:tab/>
      </w:r>
      <w:r>
        <w:rPr>
          <w:i/>
        </w:rPr>
        <w:tab/>
        <w:t>Source: RAN4(Huawei)</w:t>
      </w:r>
    </w:p>
    <w:p w14:paraId="50FFA17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E2610" w14:textId="7D97BA6E" w:rsidR="00BA0376" w:rsidRDefault="00BA0376" w:rsidP="00BA0376">
      <w:pPr>
        <w:rPr>
          <w:rFonts w:ascii="Arial" w:hAnsi="Arial" w:cs="Arial"/>
          <w:b/>
          <w:sz w:val="24"/>
        </w:rPr>
      </w:pPr>
      <w:r>
        <w:rPr>
          <w:rFonts w:ascii="Arial" w:hAnsi="Arial" w:cs="Arial"/>
          <w:b/>
          <w:color w:val="0000FF"/>
          <w:sz w:val="24"/>
        </w:rPr>
        <w:t>R3-241882</w:t>
      </w:r>
      <w:r>
        <w:rPr>
          <w:rFonts w:ascii="Arial" w:hAnsi="Arial" w:cs="Arial"/>
          <w:b/>
          <w:color w:val="0000FF"/>
          <w:sz w:val="24"/>
        </w:rPr>
        <w:tab/>
      </w:r>
      <w:r>
        <w:rPr>
          <w:rFonts w:ascii="Arial" w:hAnsi="Arial" w:cs="Arial"/>
          <w:b/>
          <w:sz w:val="24"/>
        </w:rPr>
        <w:t>Correction on missing procedure for positioning</w:t>
      </w:r>
    </w:p>
    <w:p w14:paraId="7592700B"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v18.1.0</w:t>
      </w:r>
      <w:r>
        <w:rPr>
          <w:i/>
        </w:rPr>
        <w:tab/>
        <w:t xml:space="preserve">  CR-0139  Cat: F (Rel-18)</w:t>
      </w:r>
      <w:r>
        <w:rPr>
          <w:i/>
        </w:rPr>
        <w:br/>
      </w:r>
      <w:r>
        <w:rPr>
          <w:i/>
        </w:rPr>
        <w:br/>
      </w:r>
      <w:r>
        <w:rPr>
          <w:i/>
        </w:rPr>
        <w:tab/>
      </w:r>
      <w:r>
        <w:rPr>
          <w:i/>
        </w:rPr>
        <w:tab/>
      </w:r>
      <w:r>
        <w:rPr>
          <w:i/>
        </w:rPr>
        <w:tab/>
      </w:r>
      <w:r>
        <w:rPr>
          <w:i/>
        </w:rPr>
        <w:tab/>
      </w:r>
      <w:r>
        <w:rPr>
          <w:i/>
        </w:rPr>
        <w:tab/>
        <w:t>Source: ZTE, CATT, Ericsson, Huawei, Xiaomi, Nokia</w:t>
      </w:r>
    </w:p>
    <w:p w14:paraId="101E29C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79977A" w14:textId="78CA98D9" w:rsidR="00BA0376" w:rsidRDefault="00BA0376" w:rsidP="00BA0376">
      <w:pPr>
        <w:rPr>
          <w:rFonts w:ascii="Arial" w:hAnsi="Arial" w:cs="Arial"/>
          <w:b/>
          <w:sz w:val="24"/>
        </w:rPr>
      </w:pPr>
      <w:r>
        <w:rPr>
          <w:rFonts w:ascii="Arial" w:hAnsi="Arial" w:cs="Arial"/>
          <w:b/>
          <w:color w:val="0000FF"/>
          <w:sz w:val="24"/>
        </w:rPr>
        <w:t>R3-241929</w:t>
      </w:r>
      <w:r>
        <w:rPr>
          <w:rFonts w:ascii="Arial" w:hAnsi="Arial" w:cs="Arial"/>
          <w:b/>
          <w:color w:val="0000FF"/>
          <w:sz w:val="24"/>
        </w:rPr>
        <w:tab/>
      </w:r>
      <w:r>
        <w:rPr>
          <w:rFonts w:ascii="Arial" w:hAnsi="Arial" w:cs="Arial"/>
          <w:b/>
          <w:sz w:val="24"/>
        </w:rPr>
        <w:t>Discussion on pre-configured SRS activation</w:t>
      </w:r>
    </w:p>
    <w:p w14:paraId="5E95B9A5"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6C5CF1B" w14:textId="77777777" w:rsidR="00FD2027" w:rsidRDefault="00FD2027" w:rsidP="00FD2027">
      <w:pPr>
        <w:rPr>
          <w:rFonts w:ascii="Arial" w:hAnsi="Arial" w:cs="Arial"/>
          <w:b/>
        </w:rPr>
      </w:pPr>
      <w:r>
        <w:rPr>
          <w:rFonts w:ascii="Arial" w:hAnsi="Arial" w:cs="Arial"/>
          <w:b/>
        </w:rPr>
        <w:t xml:space="preserve">Discussion: </w:t>
      </w:r>
    </w:p>
    <w:p w14:paraId="5093757B" w14:textId="4E702625" w:rsidR="00FD2027" w:rsidRPr="00FD2027" w:rsidRDefault="00DC20EF" w:rsidP="00FD2027">
      <w:pPr>
        <w:rPr>
          <w:lang w:eastAsia="en-US"/>
        </w:rPr>
      </w:pPr>
      <w:r>
        <w:rPr>
          <w:lang w:eastAsia="en-US"/>
        </w:rPr>
        <w:t>ERICSSON</w:t>
      </w:r>
      <w:r w:rsidR="00FD2027" w:rsidRPr="00FD2027">
        <w:rPr>
          <w:lang w:eastAsia="en-US"/>
        </w:rPr>
        <w:t>: Comments on I-RNTI</w:t>
      </w:r>
    </w:p>
    <w:p w14:paraId="440EC148" w14:textId="0B018A83" w:rsidR="00FD2027" w:rsidRPr="00FD2027" w:rsidRDefault="00DC20EF" w:rsidP="00FD2027">
      <w:pPr>
        <w:widowControl w:val="0"/>
        <w:ind w:left="144" w:hanging="144"/>
        <w:rPr>
          <w:lang w:eastAsia="en-US"/>
        </w:rPr>
      </w:pPr>
      <w:r>
        <w:rPr>
          <w:lang w:eastAsia="en-US"/>
        </w:rPr>
        <w:t>QUALCOMM</w:t>
      </w:r>
      <w:r w:rsidR="00FD2027" w:rsidRPr="00FD2027">
        <w:rPr>
          <w:lang w:eastAsia="en-US"/>
        </w:rPr>
        <w:t xml:space="preserve"> No need to introduce partial UE context for positioning in SDT case</w:t>
      </w:r>
    </w:p>
    <w:p w14:paraId="0519B995" w14:textId="77777777" w:rsidR="00FD2027" w:rsidRPr="00FD2027" w:rsidRDefault="00FD2027" w:rsidP="00FD2027">
      <w:pPr>
        <w:widowControl w:val="0"/>
        <w:ind w:left="144" w:hanging="144"/>
        <w:rPr>
          <w:lang w:eastAsia="en-US"/>
        </w:rPr>
      </w:pPr>
      <w:r w:rsidRPr="00FD2027">
        <w:rPr>
          <w:lang w:eastAsia="en-US"/>
        </w:rPr>
        <w:t>Xiaomi: Discuss full UE context retrieval case first</w:t>
      </w:r>
    </w:p>
    <w:p w14:paraId="46F1351D" w14:textId="77777777" w:rsidR="00FD2027" w:rsidRPr="00FD2027" w:rsidRDefault="00FD2027" w:rsidP="00FD2027">
      <w:pPr>
        <w:widowControl w:val="0"/>
        <w:ind w:left="144" w:hanging="144"/>
        <w:rPr>
          <w:lang w:eastAsia="en-US"/>
        </w:rPr>
      </w:pPr>
      <w:r w:rsidRPr="00FD2027">
        <w:rPr>
          <w:lang w:eastAsia="en-US"/>
        </w:rPr>
        <w:t>ZTE: Discuss three scenarios together</w:t>
      </w:r>
    </w:p>
    <w:p w14:paraId="2E8F64EA" w14:textId="0F189C21" w:rsidR="00FD2027" w:rsidRPr="00FD2027" w:rsidRDefault="00DC20EF" w:rsidP="00FD2027">
      <w:pPr>
        <w:widowControl w:val="0"/>
        <w:ind w:left="144" w:hanging="144"/>
        <w:rPr>
          <w:lang w:eastAsia="en-US"/>
        </w:rPr>
      </w:pPr>
      <w:r>
        <w:rPr>
          <w:lang w:eastAsia="en-US"/>
        </w:rPr>
        <w:t>Nokia:</w:t>
      </w:r>
      <w:r w:rsidR="00FD2027" w:rsidRPr="00FD2027">
        <w:rPr>
          <w:lang w:eastAsia="en-US"/>
        </w:rPr>
        <w:t xml:space="preserve"> Separate to two topics: UE context retrieval, another issue is non-UE context relocation</w:t>
      </w:r>
    </w:p>
    <w:p w14:paraId="44D8A885" w14:textId="4E1F3482" w:rsidR="00FD2027" w:rsidRDefault="00FD2027" w:rsidP="00FD2027">
      <w:pPr>
        <w:rPr>
          <w:i/>
        </w:rPr>
      </w:pPr>
      <w:r w:rsidRPr="00FD2027">
        <w:rPr>
          <w:lang w:eastAsia="en-US"/>
        </w:rPr>
        <w:t>CATT: We should have the full picture</w:t>
      </w:r>
    </w:p>
    <w:p w14:paraId="6168974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AEFA2" w14:textId="690546E5" w:rsidR="00BA0376" w:rsidRDefault="00BA0376" w:rsidP="00BA0376">
      <w:pPr>
        <w:rPr>
          <w:rFonts w:ascii="Arial" w:hAnsi="Arial" w:cs="Arial"/>
          <w:b/>
          <w:sz w:val="24"/>
        </w:rPr>
      </w:pPr>
      <w:r>
        <w:rPr>
          <w:rFonts w:ascii="Arial" w:hAnsi="Arial" w:cs="Arial"/>
          <w:b/>
          <w:color w:val="0000FF"/>
          <w:sz w:val="24"/>
        </w:rPr>
        <w:t>R3-241642</w:t>
      </w:r>
      <w:r>
        <w:rPr>
          <w:rFonts w:ascii="Arial" w:hAnsi="Arial" w:cs="Arial"/>
          <w:b/>
          <w:color w:val="0000FF"/>
          <w:sz w:val="24"/>
        </w:rPr>
        <w:tab/>
      </w:r>
      <w:r>
        <w:rPr>
          <w:rFonts w:ascii="Arial" w:hAnsi="Arial" w:cs="Arial"/>
          <w:b/>
          <w:sz w:val="24"/>
        </w:rPr>
        <w:t>Support of pre-Configured SRS activation using full context relocation</w:t>
      </w:r>
    </w:p>
    <w:p w14:paraId="0C24D30D"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CR-1246  Cat: F (Rel-18)</w:t>
      </w:r>
      <w:r>
        <w:rPr>
          <w:i/>
        </w:rPr>
        <w:br/>
      </w:r>
      <w:r>
        <w:rPr>
          <w:i/>
        </w:rPr>
        <w:br/>
      </w:r>
      <w:r>
        <w:rPr>
          <w:i/>
        </w:rPr>
        <w:tab/>
      </w:r>
      <w:r>
        <w:rPr>
          <w:i/>
        </w:rPr>
        <w:tab/>
      </w:r>
      <w:r>
        <w:rPr>
          <w:i/>
        </w:rPr>
        <w:tab/>
      </w:r>
      <w:r>
        <w:rPr>
          <w:i/>
        </w:rPr>
        <w:tab/>
      </w:r>
      <w:r>
        <w:rPr>
          <w:i/>
        </w:rPr>
        <w:tab/>
        <w:t>Source: Ericsson, Xiaomi, Nokia, Qualcomm Incorporated</w:t>
      </w:r>
    </w:p>
    <w:p w14:paraId="415D609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B30F9" w14:textId="26B1A49C" w:rsidR="00BA0376" w:rsidRDefault="00BA0376" w:rsidP="00BA0376">
      <w:pPr>
        <w:rPr>
          <w:rFonts w:ascii="Arial" w:hAnsi="Arial" w:cs="Arial"/>
          <w:b/>
          <w:sz w:val="24"/>
        </w:rPr>
      </w:pPr>
      <w:r>
        <w:rPr>
          <w:rFonts w:ascii="Arial" w:hAnsi="Arial" w:cs="Arial"/>
          <w:b/>
          <w:color w:val="0000FF"/>
          <w:sz w:val="24"/>
        </w:rPr>
        <w:t>R3-241658</w:t>
      </w:r>
      <w:r>
        <w:rPr>
          <w:rFonts w:ascii="Arial" w:hAnsi="Arial" w:cs="Arial"/>
          <w:b/>
          <w:color w:val="0000FF"/>
          <w:sz w:val="24"/>
        </w:rPr>
        <w:tab/>
      </w:r>
      <w:r>
        <w:rPr>
          <w:rFonts w:ascii="Arial" w:hAnsi="Arial" w:cs="Arial"/>
          <w:b/>
          <w:sz w:val="24"/>
        </w:rPr>
        <w:t>Support of the pre-Configured SRS activation</w:t>
      </w:r>
    </w:p>
    <w:p w14:paraId="3BAB6104" w14:textId="77777777" w:rsidR="00BA0376" w:rsidRDefault="00BA0376" w:rsidP="00BA037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v18.1.0</w:t>
      </w:r>
      <w:r>
        <w:rPr>
          <w:i/>
        </w:rPr>
        <w:tab/>
        <w:t xml:space="preserve">  CR-0140  Cat: F (Rel-18)</w:t>
      </w:r>
      <w:r>
        <w:rPr>
          <w:i/>
        </w:rPr>
        <w:br/>
      </w:r>
      <w:r>
        <w:rPr>
          <w:i/>
        </w:rPr>
        <w:br/>
      </w:r>
      <w:r>
        <w:rPr>
          <w:i/>
        </w:rPr>
        <w:tab/>
      </w:r>
      <w:r>
        <w:rPr>
          <w:i/>
        </w:rPr>
        <w:tab/>
      </w:r>
      <w:r>
        <w:rPr>
          <w:i/>
        </w:rPr>
        <w:tab/>
      </w:r>
      <w:r>
        <w:rPr>
          <w:i/>
        </w:rPr>
        <w:tab/>
      </w:r>
      <w:r>
        <w:rPr>
          <w:i/>
        </w:rPr>
        <w:tab/>
        <w:t>Source: Xiaomi, Ericsson, Nokia, Qualcomm Incorporated</w:t>
      </w:r>
    </w:p>
    <w:p w14:paraId="59E6D55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9C09FB" w14:textId="6981FD86" w:rsidR="00BA0376" w:rsidRDefault="00BA0376" w:rsidP="00BA0376">
      <w:pPr>
        <w:rPr>
          <w:rFonts w:ascii="Arial" w:hAnsi="Arial" w:cs="Arial"/>
          <w:b/>
          <w:sz w:val="24"/>
        </w:rPr>
      </w:pPr>
      <w:r>
        <w:rPr>
          <w:rFonts w:ascii="Arial" w:hAnsi="Arial" w:cs="Arial"/>
          <w:b/>
          <w:color w:val="0000FF"/>
          <w:sz w:val="24"/>
        </w:rPr>
        <w:t>R3-241705</w:t>
      </w:r>
      <w:r>
        <w:rPr>
          <w:rFonts w:ascii="Arial" w:hAnsi="Arial" w:cs="Arial"/>
          <w:b/>
          <w:color w:val="0000FF"/>
          <w:sz w:val="24"/>
        </w:rPr>
        <w:tab/>
      </w:r>
      <w:r>
        <w:rPr>
          <w:rFonts w:ascii="Arial" w:hAnsi="Arial" w:cs="Arial"/>
          <w:b/>
          <w:sz w:val="24"/>
        </w:rPr>
        <w:t>Missing procedure description for pre-configured SRS activation</w:t>
      </w:r>
    </w:p>
    <w:p w14:paraId="40297F86"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v18.1.0</w:t>
      </w:r>
      <w:r>
        <w:rPr>
          <w:i/>
        </w:rPr>
        <w:br/>
      </w:r>
      <w:r>
        <w:rPr>
          <w:i/>
        </w:rPr>
        <w:tab/>
      </w:r>
      <w:r>
        <w:rPr>
          <w:i/>
        </w:rPr>
        <w:tab/>
      </w:r>
      <w:r>
        <w:rPr>
          <w:i/>
        </w:rPr>
        <w:tab/>
      </w:r>
      <w:r>
        <w:rPr>
          <w:i/>
        </w:rPr>
        <w:tab/>
      </w:r>
      <w:r>
        <w:rPr>
          <w:i/>
        </w:rPr>
        <w:tab/>
        <w:t>Source: Qualcomm Incorporated, Ericsson, Nokia, Xiaomi</w:t>
      </w:r>
    </w:p>
    <w:p w14:paraId="1D48170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E1518" w14:textId="07810A60" w:rsidR="00BA0376" w:rsidRDefault="00BA0376" w:rsidP="00BA0376">
      <w:pPr>
        <w:rPr>
          <w:rFonts w:ascii="Arial" w:hAnsi="Arial" w:cs="Arial"/>
          <w:b/>
          <w:sz w:val="24"/>
        </w:rPr>
      </w:pPr>
      <w:r>
        <w:rPr>
          <w:rFonts w:ascii="Arial" w:hAnsi="Arial" w:cs="Arial"/>
          <w:b/>
          <w:color w:val="0000FF"/>
          <w:sz w:val="24"/>
        </w:rPr>
        <w:t>R3-241977</w:t>
      </w:r>
      <w:r>
        <w:rPr>
          <w:rFonts w:ascii="Arial" w:hAnsi="Arial" w:cs="Arial"/>
          <w:b/>
          <w:color w:val="0000FF"/>
          <w:sz w:val="24"/>
        </w:rPr>
        <w:tab/>
      </w:r>
      <w:r>
        <w:rPr>
          <w:rFonts w:ascii="Arial" w:hAnsi="Arial" w:cs="Arial"/>
          <w:b/>
          <w:sz w:val="24"/>
        </w:rPr>
        <w:t>Correction on measurement report for SRS Bandwidth Aggregation</w:t>
      </w:r>
    </w:p>
    <w:p w14:paraId="6064EE67"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v18.1.0</w:t>
      </w:r>
      <w:r>
        <w:rPr>
          <w:i/>
        </w:rPr>
        <w:tab/>
        <w:t xml:space="preserve">  CR-0144  Cat: F (Rel-18)</w:t>
      </w:r>
      <w:r>
        <w:rPr>
          <w:i/>
        </w:rPr>
        <w:br/>
      </w:r>
      <w:r>
        <w:rPr>
          <w:i/>
        </w:rPr>
        <w:br/>
      </w:r>
      <w:r>
        <w:rPr>
          <w:i/>
        </w:rPr>
        <w:tab/>
      </w:r>
      <w:r>
        <w:rPr>
          <w:i/>
        </w:rPr>
        <w:tab/>
      </w:r>
      <w:r>
        <w:rPr>
          <w:i/>
        </w:rPr>
        <w:tab/>
      </w:r>
      <w:r>
        <w:rPr>
          <w:i/>
        </w:rPr>
        <w:tab/>
      </w:r>
      <w:r>
        <w:rPr>
          <w:i/>
        </w:rPr>
        <w:tab/>
        <w:t>Source: ZTE, CATT, Ericsson</w:t>
      </w:r>
    </w:p>
    <w:p w14:paraId="6294646D" w14:textId="77777777" w:rsidR="00FD2027" w:rsidRDefault="00FD2027" w:rsidP="00FD2027">
      <w:pPr>
        <w:rPr>
          <w:rFonts w:ascii="Arial" w:hAnsi="Arial" w:cs="Arial"/>
          <w:b/>
        </w:rPr>
      </w:pPr>
      <w:r>
        <w:rPr>
          <w:rFonts w:ascii="Arial" w:hAnsi="Arial" w:cs="Arial"/>
          <w:b/>
        </w:rPr>
        <w:t xml:space="preserve">Discussion: </w:t>
      </w:r>
    </w:p>
    <w:p w14:paraId="03ACFF3F" w14:textId="7F473B8F" w:rsidR="00FD2027" w:rsidRPr="00FD2027" w:rsidRDefault="00DC20EF" w:rsidP="00FD2027">
      <w:pPr>
        <w:pStyle w:val="Normal5"/>
        <w:rPr>
          <w:rFonts w:ascii="Times New Roman" w:hAnsi="Times New Roman" w:cs="Times New Roman"/>
          <w:sz w:val="20"/>
          <w:szCs w:val="20"/>
          <w:lang w:eastAsia="en-US"/>
        </w:rPr>
      </w:pPr>
      <w:r>
        <w:rPr>
          <w:rFonts w:ascii="Times New Roman" w:hAnsi="Times New Roman" w:cs="Times New Roman"/>
          <w:sz w:val="20"/>
          <w:szCs w:val="20"/>
          <w:lang w:eastAsia="en-US"/>
        </w:rPr>
        <w:t>QUALCOMM</w:t>
      </w:r>
      <w:r w:rsidR="00FD2027" w:rsidRPr="00FD2027">
        <w:rPr>
          <w:rFonts w:ascii="Times New Roman" w:hAnsi="Times New Roman" w:cs="Times New Roman"/>
          <w:sz w:val="20"/>
          <w:szCs w:val="20"/>
          <w:lang w:eastAsia="en-US"/>
        </w:rPr>
        <w:t xml:space="preserve"> Ack the issue, Point A is not enough</w:t>
      </w:r>
    </w:p>
    <w:p w14:paraId="62DA0F93" w14:textId="67BDA461" w:rsidR="00FD2027" w:rsidRDefault="00DC20EF" w:rsidP="00FD2027">
      <w:pPr>
        <w:rPr>
          <w:i/>
        </w:rPr>
      </w:pPr>
      <w:r>
        <w:rPr>
          <w:lang w:eastAsia="en-US"/>
        </w:rPr>
        <w:t>ERICSSON</w:t>
      </w:r>
      <w:r w:rsidR="00FD2027" w:rsidRPr="00FD2027">
        <w:rPr>
          <w:lang w:eastAsia="en-US"/>
        </w:rPr>
        <w:t>: Check offline</w:t>
      </w:r>
    </w:p>
    <w:p w14:paraId="77174FA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R3-242162</w:t>
      </w:r>
      <w:r>
        <w:rPr>
          <w:color w:val="993300"/>
          <w:u w:val="single"/>
        </w:rPr>
        <w:t>.</w:t>
      </w:r>
    </w:p>
    <w:p w14:paraId="19D69020" w14:textId="1BFC6493" w:rsidR="00BA0376" w:rsidRDefault="00BA0376" w:rsidP="00BA0376">
      <w:pPr>
        <w:rPr>
          <w:rFonts w:ascii="Arial" w:hAnsi="Arial" w:cs="Arial"/>
          <w:b/>
          <w:sz w:val="24"/>
        </w:rPr>
      </w:pPr>
      <w:r>
        <w:rPr>
          <w:rFonts w:ascii="Arial" w:hAnsi="Arial" w:cs="Arial"/>
          <w:b/>
          <w:color w:val="0000FF"/>
          <w:sz w:val="24"/>
        </w:rPr>
        <w:t>R3-242162</w:t>
      </w:r>
      <w:r>
        <w:rPr>
          <w:rFonts w:ascii="Arial" w:hAnsi="Arial" w:cs="Arial"/>
          <w:b/>
          <w:color w:val="0000FF"/>
          <w:sz w:val="24"/>
        </w:rPr>
        <w:tab/>
      </w:r>
      <w:r>
        <w:rPr>
          <w:rFonts w:ascii="Arial" w:hAnsi="Arial" w:cs="Arial"/>
          <w:b/>
          <w:sz w:val="24"/>
        </w:rPr>
        <w:t>Correction on measurement report for SRS Bandwidth Aggregation</w:t>
      </w:r>
    </w:p>
    <w:p w14:paraId="735412D2"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v18.1.0</w:t>
      </w:r>
      <w:r>
        <w:rPr>
          <w:i/>
        </w:rPr>
        <w:tab/>
        <w:t xml:space="preserve">  CR-0144  rev 1 Cat: F (Rel-18)</w:t>
      </w:r>
      <w:r>
        <w:rPr>
          <w:i/>
        </w:rPr>
        <w:br/>
      </w:r>
      <w:r>
        <w:rPr>
          <w:i/>
        </w:rPr>
        <w:br/>
      </w:r>
      <w:r>
        <w:rPr>
          <w:i/>
        </w:rPr>
        <w:tab/>
      </w:r>
      <w:r>
        <w:rPr>
          <w:i/>
        </w:rPr>
        <w:tab/>
      </w:r>
      <w:r>
        <w:rPr>
          <w:i/>
        </w:rPr>
        <w:tab/>
      </w:r>
      <w:r>
        <w:rPr>
          <w:i/>
        </w:rPr>
        <w:tab/>
      </w:r>
      <w:r>
        <w:rPr>
          <w:i/>
        </w:rPr>
        <w:tab/>
        <w:t>Source: ZTE, CATT, Ericsson</w:t>
      </w:r>
    </w:p>
    <w:p w14:paraId="1C419D1D" w14:textId="77777777" w:rsidR="00BA0376" w:rsidRDefault="00BA0376" w:rsidP="00BA0376">
      <w:pPr>
        <w:rPr>
          <w:color w:val="808080"/>
        </w:rPr>
      </w:pPr>
      <w:r>
        <w:rPr>
          <w:color w:val="808080"/>
        </w:rPr>
        <w:t>(Replaces R3-241977)</w:t>
      </w:r>
    </w:p>
    <w:p w14:paraId="3F2D87F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9D3CF5" w14:textId="71D49D03" w:rsidR="00BA0376" w:rsidRDefault="00BA0376" w:rsidP="00BA0376">
      <w:pPr>
        <w:rPr>
          <w:rFonts w:ascii="Arial" w:hAnsi="Arial" w:cs="Arial"/>
          <w:b/>
          <w:sz w:val="24"/>
        </w:rPr>
      </w:pPr>
      <w:r>
        <w:rPr>
          <w:rFonts w:ascii="Arial" w:hAnsi="Arial" w:cs="Arial"/>
          <w:b/>
          <w:color w:val="0000FF"/>
          <w:sz w:val="24"/>
        </w:rPr>
        <w:t>R3-241928</w:t>
      </w:r>
      <w:r>
        <w:rPr>
          <w:rFonts w:ascii="Arial" w:hAnsi="Arial" w:cs="Arial"/>
          <w:b/>
          <w:color w:val="0000FF"/>
          <w:sz w:val="24"/>
        </w:rPr>
        <w:tab/>
      </w:r>
      <w:r>
        <w:rPr>
          <w:rFonts w:ascii="Arial" w:hAnsi="Arial" w:cs="Arial"/>
          <w:b/>
          <w:sz w:val="24"/>
        </w:rPr>
        <w:t>Correction on measurement report for SRS Bandwidth Aggregation</w:t>
      </w:r>
    </w:p>
    <w:p w14:paraId="5F35BB90"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CR-1400  Cat: F (Rel-18)</w:t>
      </w:r>
      <w:r>
        <w:rPr>
          <w:i/>
        </w:rPr>
        <w:br/>
      </w:r>
      <w:r>
        <w:rPr>
          <w:i/>
        </w:rPr>
        <w:br/>
      </w:r>
      <w:r>
        <w:rPr>
          <w:i/>
        </w:rPr>
        <w:tab/>
      </w:r>
      <w:r>
        <w:rPr>
          <w:i/>
        </w:rPr>
        <w:tab/>
      </w:r>
      <w:r>
        <w:rPr>
          <w:i/>
        </w:rPr>
        <w:tab/>
      </w:r>
      <w:r>
        <w:rPr>
          <w:i/>
        </w:rPr>
        <w:tab/>
      </w:r>
      <w:r>
        <w:rPr>
          <w:i/>
        </w:rPr>
        <w:tab/>
        <w:t>Source: CATT, ZTE, Ericsson</w:t>
      </w:r>
    </w:p>
    <w:p w14:paraId="75CC4A5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R3-242163</w:t>
      </w:r>
      <w:r>
        <w:rPr>
          <w:color w:val="993300"/>
          <w:u w:val="single"/>
        </w:rPr>
        <w:t>.</w:t>
      </w:r>
    </w:p>
    <w:p w14:paraId="6621FACE" w14:textId="7A46DF9A" w:rsidR="00BA0376" w:rsidRDefault="00BA0376" w:rsidP="00BA0376">
      <w:pPr>
        <w:rPr>
          <w:rFonts w:ascii="Arial" w:hAnsi="Arial" w:cs="Arial"/>
          <w:b/>
          <w:sz w:val="24"/>
        </w:rPr>
      </w:pPr>
      <w:r>
        <w:rPr>
          <w:rFonts w:ascii="Arial" w:hAnsi="Arial" w:cs="Arial"/>
          <w:b/>
          <w:color w:val="0000FF"/>
          <w:sz w:val="24"/>
        </w:rPr>
        <w:t>R3-242163</w:t>
      </w:r>
      <w:r>
        <w:rPr>
          <w:rFonts w:ascii="Arial" w:hAnsi="Arial" w:cs="Arial"/>
          <w:b/>
          <w:color w:val="0000FF"/>
          <w:sz w:val="24"/>
        </w:rPr>
        <w:tab/>
      </w:r>
      <w:r>
        <w:rPr>
          <w:rFonts w:ascii="Arial" w:hAnsi="Arial" w:cs="Arial"/>
          <w:b/>
          <w:sz w:val="24"/>
        </w:rPr>
        <w:t>Correction on measurement report for SRS Bandwidth Aggregation</w:t>
      </w:r>
    </w:p>
    <w:p w14:paraId="19B6718C"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CR-1400  rev 1 Cat: F (Rel-18)</w:t>
      </w:r>
      <w:r>
        <w:rPr>
          <w:i/>
        </w:rPr>
        <w:br/>
      </w:r>
      <w:r>
        <w:rPr>
          <w:i/>
        </w:rPr>
        <w:br/>
      </w:r>
      <w:r>
        <w:rPr>
          <w:i/>
        </w:rPr>
        <w:tab/>
      </w:r>
      <w:r>
        <w:rPr>
          <w:i/>
        </w:rPr>
        <w:tab/>
      </w:r>
      <w:r>
        <w:rPr>
          <w:i/>
        </w:rPr>
        <w:tab/>
      </w:r>
      <w:r>
        <w:rPr>
          <w:i/>
        </w:rPr>
        <w:tab/>
      </w:r>
      <w:r>
        <w:rPr>
          <w:i/>
        </w:rPr>
        <w:tab/>
        <w:t>Source: CATT, ZTE, Ericsson</w:t>
      </w:r>
    </w:p>
    <w:p w14:paraId="29F1E018" w14:textId="77777777" w:rsidR="00BA0376" w:rsidRDefault="00BA0376" w:rsidP="00BA0376">
      <w:pPr>
        <w:rPr>
          <w:color w:val="808080"/>
        </w:rPr>
      </w:pPr>
      <w:r>
        <w:rPr>
          <w:color w:val="808080"/>
        </w:rPr>
        <w:t>(Replaces R3-241928)</w:t>
      </w:r>
    </w:p>
    <w:p w14:paraId="623396DA" w14:textId="7FC069E4" w:rsidR="00FD2027" w:rsidRPr="00FD2027" w:rsidRDefault="00FD2027" w:rsidP="00BA0376">
      <w:pPr>
        <w:rPr>
          <w:b/>
        </w:rPr>
      </w:pPr>
      <w:r>
        <w:rPr>
          <w:rFonts w:ascii="Arial" w:hAnsi="Arial" w:cs="Arial"/>
          <w:b/>
        </w:rPr>
        <w:t xml:space="preserve">Discussion: </w:t>
      </w:r>
    </w:p>
    <w:p w14:paraId="4CDF54FD" w14:textId="77777777" w:rsidR="00FD2027" w:rsidRPr="00FD2027" w:rsidRDefault="00FD2027" w:rsidP="00FD2027">
      <w:pPr>
        <w:rPr>
          <w:lang w:eastAsia="en-US"/>
        </w:rPr>
      </w:pPr>
      <w:r w:rsidRPr="00FD2027">
        <w:rPr>
          <w:lang w:eastAsia="en-US"/>
        </w:rPr>
        <w:t>Add Nokia, Samsung, Xiaomi as co-source</w:t>
      </w:r>
    </w:p>
    <w:p w14:paraId="2ECC5144" w14:textId="77777777" w:rsidR="00FD2027" w:rsidRPr="00FD2027" w:rsidRDefault="00FD2027" w:rsidP="00FD2027">
      <w:r w:rsidRPr="00FD2027">
        <w:t>Format issue in the coversheet</w:t>
      </w:r>
    </w:p>
    <w:p w14:paraId="5BCFC5AD" w14:textId="6F5671FF" w:rsidR="00FD2027" w:rsidRPr="00FD2027" w:rsidRDefault="00FD2027" w:rsidP="00FD2027">
      <w:pPr>
        <w:rPr>
          <w:color w:val="808080"/>
        </w:rPr>
      </w:pPr>
      <w:r w:rsidRPr="00FD2027">
        <w:t>Add the criticality of new IEs</w:t>
      </w:r>
    </w:p>
    <w:p w14:paraId="058B312A" w14:textId="77777777" w:rsidR="00BA0376" w:rsidRDefault="00BA0376" w:rsidP="00BA037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R3-242224</w:t>
      </w:r>
      <w:r>
        <w:rPr>
          <w:color w:val="993300"/>
          <w:u w:val="single"/>
        </w:rPr>
        <w:t>.</w:t>
      </w:r>
    </w:p>
    <w:p w14:paraId="056B55A1" w14:textId="6F311D5B" w:rsidR="00BA0376" w:rsidRDefault="00BA0376" w:rsidP="00BA0376">
      <w:pPr>
        <w:rPr>
          <w:rFonts w:ascii="Arial" w:hAnsi="Arial" w:cs="Arial"/>
          <w:b/>
          <w:sz w:val="24"/>
        </w:rPr>
      </w:pPr>
      <w:r>
        <w:rPr>
          <w:rFonts w:ascii="Arial" w:hAnsi="Arial" w:cs="Arial"/>
          <w:b/>
          <w:color w:val="0000FF"/>
          <w:sz w:val="24"/>
        </w:rPr>
        <w:t>R3-242224</w:t>
      </w:r>
      <w:r>
        <w:rPr>
          <w:rFonts w:ascii="Arial" w:hAnsi="Arial" w:cs="Arial"/>
          <w:b/>
          <w:color w:val="0000FF"/>
          <w:sz w:val="24"/>
        </w:rPr>
        <w:tab/>
      </w:r>
      <w:r>
        <w:rPr>
          <w:rFonts w:ascii="Arial" w:hAnsi="Arial" w:cs="Arial"/>
          <w:b/>
          <w:sz w:val="24"/>
        </w:rPr>
        <w:t>Correction on measurement report for SRS Bandwidth Aggregation</w:t>
      </w:r>
    </w:p>
    <w:p w14:paraId="34BD530D"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CR-1400  rev 2 Cat: F (Rel-18)</w:t>
      </w:r>
      <w:r>
        <w:rPr>
          <w:i/>
        </w:rPr>
        <w:br/>
      </w:r>
      <w:r>
        <w:rPr>
          <w:i/>
        </w:rPr>
        <w:br/>
      </w:r>
      <w:r>
        <w:rPr>
          <w:i/>
        </w:rPr>
        <w:tab/>
      </w:r>
      <w:r>
        <w:rPr>
          <w:i/>
        </w:rPr>
        <w:tab/>
      </w:r>
      <w:r>
        <w:rPr>
          <w:i/>
        </w:rPr>
        <w:tab/>
      </w:r>
      <w:r>
        <w:rPr>
          <w:i/>
        </w:rPr>
        <w:tab/>
      </w:r>
      <w:r>
        <w:rPr>
          <w:i/>
        </w:rPr>
        <w:tab/>
        <w:t>Source: CATT, ZTE, Ericsson</w:t>
      </w:r>
    </w:p>
    <w:p w14:paraId="3DC60C57" w14:textId="77777777" w:rsidR="00BA0376" w:rsidRDefault="00BA0376" w:rsidP="00BA0376">
      <w:pPr>
        <w:rPr>
          <w:color w:val="808080"/>
        </w:rPr>
      </w:pPr>
      <w:r>
        <w:rPr>
          <w:color w:val="808080"/>
        </w:rPr>
        <w:t>(Replaces R3-242163)</w:t>
      </w:r>
    </w:p>
    <w:p w14:paraId="731FDBE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F825D1" w14:textId="69C08070" w:rsidR="00BA0376" w:rsidRDefault="00BA0376" w:rsidP="00BA0376">
      <w:pPr>
        <w:rPr>
          <w:rFonts w:ascii="Arial" w:hAnsi="Arial" w:cs="Arial"/>
          <w:b/>
          <w:sz w:val="24"/>
        </w:rPr>
      </w:pPr>
      <w:r>
        <w:rPr>
          <w:rFonts w:ascii="Arial" w:hAnsi="Arial" w:cs="Arial"/>
          <w:b/>
          <w:color w:val="0000FF"/>
          <w:sz w:val="24"/>
        </w:rPr>
        <w:t>R3-241978</w:t>
      </w:r>
      <w:r>
        <w:rPr>
          <w:rFonts w:ascii="Arial" w:hAnsi="Arial" w:cs="Arial"/>
          <w:b/>
          <w:color w:val="0000FF"/>
          <w:sz w:val="24"/>
        </w:rPr>
        <w:tab/>
      </w:r>
      <w:r>
        <w:rPr>
          <w:rFonts w:ascii="Arial" w:hAnsi="Arial" w:cs="Arial"/>
          <w:b/>
          <w:sz w:val="24"/>
        </w:rPr>
        <w:t>Correction on configuration of SRS Bandwidth Aggregation</w:t>
      </w:r>
    </w:p>
    <w:p w14:paraId="41B1A04F"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CR-1402  Cat: F (Rel-18)</w:t>
      </w:r>
      <w:r>
        <w:rPr>
          <w:i/>
        </w:rPr>
        <w:br/>
      </w:r>
      <w:r>
        <w:rPr>
          <w:i/>
        </w:rPr>
        <w:br/>
      </w:r>
      <w:r>
        <w:rPr>
          <w:i/>
        </w:rPr>
        <w:tab/>
      </w:r>
      <w:r>
        <w:rPr>
          <w:i/>
        </w:rPr>
        <w:tab/>
      </w:r>
      <w:r>
        <w:rPr>
          <w:i/>
        </w:rPr>
        <w:tab/>
      </w:r>
      <w:r>
        <w:rPr>
          <w:i/>
        </w:rPr>
        <w:tab/>
      </w:r>
      <w:r>
        <w:rPr>
          <w:i/>
        </w:rPr>
        <w:tab/>
        <w:t>Source: ZTE, China Unicom, China Telecom</w:t>
      </w:r>
    </w:p>
    <w:p w14:paraId="0A84AE4D" w14:textId="77777777" w:rsidR="00FD2027" w:rsidRDefault="00FD2027" w:rsidP="00FD2027">
      <w:pPr>
        <w:rPr>
          <w:rFonts w:ascii="Arial" w:hAnsi="Arial" w:cs="Arial"/>
          <w:b/>
        </w:rPr>
      </w:pPr>
      <w:r>
        <w:rPr>
          <w:rFonts w:ascii="Arial" w:hAnsi="Arial" w:cs="Arial"/>
          <w:b/>
        </w:rPr>
        <w:t xml:space="preserve">Discussion: </w:t>
      </w:r>
    </w:p>
    <w:p w14:paraId="3904DC50" w14:textId="2FB18A1E" w:rsidR="00FD2027" w:rsidRPr="00FD2027" w:rsidRDefault="00FD2027" w:rsidP="00BA0376">
      <w:pPr>
        <w:rPr>
          <w:i/>
        </w:rPr>
      </w:pPr>
      <w:r w:rsidRPr="00FD2027">
        <w:rPr>
          <w:lang w:eastAsia="en-US"/>
        </w:rPr>
        <w:t>CATT: What RAN1 agreed is 2 or 3 carries can be aggregated. At most 3 carries, the number of combination is different</w:t>
      </w:r>
    </w:p>
    <w:p w14:paraId="5C50211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4785D" w14:textId="12967331" w:rsidR="00BA0376" w:rsidRDefault="00BA0376" w:rsidP="00BA0376">
      <w:pPr>
        <w:rPr>
          <w:rFonts w:ascii="Arial" w:hAnsi="Arial" w:cs="Arial"/>
          <w:b/>
          <w:sz w:val="24"/>
        </w:rPr>
      </w:pPr>
      <w:r>
        <w:rPr>
          <w:rFonts w:ascii="Arial" w:hAnsi="Arial" w:cs="Arial"/>
          <w:b/>
          <w:color w:val="0000FF"/>
          <w:sz w:val="24"/>
        </w:rPr>
        <w:t>R3-241884</w:t>
      </w:r>
      <w:r>
        <w:rPr>
          <w:rFonts w:ascii="Arial" w:hAnsi="Arial" w:cs="Arial"/>
          <w:b/>
          <w:color w:val="0000FF"/>
          <w:sz w:val="24"/>
        </w:rPr>
        <w:tab/>
      </w:r>
      <w:r>
        <w:rPr>
          <w:rFonts w:ascii="Arial" w:hAnsi="Arial" w:cs="Arial"/>
          <w:b/>
          <w:sz w:val="24"/>
        </w:rPr>
        <w:t>Correction on SRS Bandwidth Aggregation Configuration</w:t>
      </w:r>
    </w:p>
    <w:p w14:paraId="1B9827C5"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v18.1.0</w:t>
      </w:r>
      <w:r>
        <w:rPr>
          <w:i/>
        </w:rPr>
        <w:tab/>
        <w:t xml:space="preserve">  CR-0142  Cat: F (Rel-18)</w:t>
      </w:r>
      <w:r>
        <w:rPr>
          <w:i/>
        </w:rPr>
        <w:br/>
      </w:r>
      <w:r>
        <w:rPr>
          <w:i/>
        </w:rPr>
        <w:br/>
      </w:r>
      <w:r>
        <w:rPr>
          <w:i/>
        </w:rPr>
        <w:tab/>
      </w:r>
      <w:r>
        <w:rPr>
          <w:i/>
        </w:rPr>
        <w:tab/>
      </w:r>
      <w:r>
        <w:rPr>
          <w:i/>
        </w:rPr>
        <w:tab/>
      </w:r>
      <w:r>
        <w:rPr>
          <w:i/>
        </w:rPr>
        <w:tab/>
      </w:r>
      <w:r>
        <w:rPr>
          <w:i/>
        </w:rPr>
        <w:tab/>
        <w:t>Source: ZTE, China Unicom, China Telecom</w:t>
      </w:r>
    </w:p>
    <w:p w14:paraId="4152C2E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FA379" w14:textId="2CB5DE11" w:rsidR="00BA0376" w:rsidRDefault="00BA0376" w:rsidP="00BA0376">
      <w:pPr>
        <w:rPr>
          <w:rFonts w:ascii="Arial" w:hAnsi="Arial" w:cs="Arial"/>
          <w:b/>
          <w:sz w:val="24"/>
        </w:rPr>
      </w:pPr>
      <w:r>
        <w:rPr>
          <w:rFonts w:ascii="Arial" w:hAnsi="Arial" w:cs="Arial"/>
          <w:b/>
          <w:color w:val="0000FF"/>
          <w:sz w:val="24"/>
        </w:rPr>
        <w:t>R3-241973</w:t>
      </w:r>
      <w:r>
        <w:rPr>
          <w:rFonts w:ascii="Arial" w:hAnsi="Arial" w:cs="Arial"/>
          <w:b/>
          <w:color w:val="0000FF"/>
          <w:sz w:val="24"/>
        </w:rPr>
        <w:tab/>
      </w:r>
      <w:r>
        <w:rPr>
          <w:rFonts w:ascii="Arial" w:hAnsi="Arial" w:cs="Arial"/>
          <w:b/>
          <w:sz w:val="24"/>
        </w:rPr>
        <w:t>Correction to DL-PRS Aggregation</w:t>
      </w:r>
    </w:p>
    <w:p w14:paraId="28094656"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v18.1.0</w:t>
      </w:r>
      <w:r>
        <w:rPr>
          <w:i/>
        </w:rPr>
        <w:tab/>
        <w:t xml:space="preserve">  CR-0143  Cat: F (Rel-18)</w:t>
      </w:r>
      <w:r>
        <w:rPr>
          <w:i/>
        </w:rPr>
        <w:br/>
      </w:r>
      <w:r>
        <w:rPr>
          <w:i/>
        </w:rPr>
        <w:br/>
      </w:r>
      <w:r>
        <w:rPr>
          <w:i/>
        </w:rPr>
        <w:tab/>
      </w:r>
      <w:r>
        <w:rPr>
          <w:i/>
        </w:rPr>
        <w:tab/>
      </w:r>
      <w:r>
        <w:rPr>
          <w:i/>
        </w:rPr>
        <w:tab/>
      </w:r>
      <w:r>
        <w:rPr>
          <w:i/>
        </w:rPr>
        <w:tab/>
      </w:r>
      <w:r>
        <w:rPr>
          <w:i/>
        </w:rPr>
        <w:tab/>
        <w:t>Source: Qualcomm Incorporated</w:t>
      </w:r>
    </w:p>
    <w:p w14:paraId="1B131DB0" w14:textId="77777777" w:rsidR="009F3E1B" w:rsidRDefault="009F3E1B" w:rsidP="009F3E1B">
      <w:pPr>
        <w:rPr>
          <w:rFonts w:ascii="Arial" w:hAnsi="Arial" w:cs="Arial"/>
          <w:b/>
        </w:rPr>
      </w:pPr>
      <w:r>
        <w:rPr>
          <w:rFonts w:ascii="Arial" w:hAnsi="Arial" w:cs="Arial"/>
          <w:b/>
        </w:rPr>
        <w:t xml:space="preserve">Discussion: </w:t>
      </w:r>
    </w:p>
    <w:p w14:paraId="3973E8BB" w14:textId="77777777" w:rsidR="009F3E1B" w:rsidRPr="009F3E1B" w:rsidRDefault="009F3E1B" w:rsidP="009F3E1B">
      <w:pPr>
        <w:widowControl w:val="0"/>
        <w:ind w:left="144" w:hanging="144"/>
        <w:rPr>
          <w:lang w:eastAsia="en-US"/>
        </w:rPr>
      </w:pPr>
      <w:r w:rsidRPr="009F3E1B">
        <w:rPr>
          <w:lang w:eastAsia="en-US"/>
        </w:rPr>
        <w:t>CATT: The condition of aggregation is up to implementation</w:t>
      </w:r>
    </w:p>
    <w:p w14:paraId="2EB42E38" w14:textId="6DF6C6BD" w:rsidR="009F3E1B" w:rsidRPr="009F3E1B" w:rsidRDefault="00DC20EF" w:rsidP="009F3E1B">
      <w:pPr>
        <w:widowControl w:val="0"/>
        <w:ind w:left="144" w:hanging="144"/>
        <w:rPr>
          <w:lang w:eastAsia="en-US"/>
        </w:rPr>
      </w:pPr>
      <w:bookmarkStart w:id="35" w:name="_Hlk164698071"/>
      <w:r>
        <w:rPr>
          <w:lang w:eastAsia="en-US"/>
        </w:rPr>
        <w:t>HUAWEI:</w:t>
      </w:r>
      <w:r w:rsidR="009F3E1B" w:rsidRPr="009F3E1B">
        <w:rPr>
          <w:lang w:eastAsia="en-US"/>
        </w:rPr>
        <w:t xml:space="preserve"> Partially support Q</w:t>
      </w:r>
      <w:r w:rsidR="0041332D">
        <w:rPr>
          <w:lang w:eastAsia="en-US"/>
        </w:rPr>
        <w:t>ualcomm</w:t>
      </w:r>
    </w:p>
    <w:p w14:paraId="515DDD7B" w14:textId="77777777" w:rsidR="009F3E1B" w:rsidRPr="009F3E1B" w:rsidRDefault="009F3E1B" w:rsidP="009F3E1B">
      <w:pPr>
        <w:widowControl w:val="0"/>
        <w:ind w:left="144" w:hanging="144"/>
        <w:rPr>
          <w:lang w:eastAsia="en-US"/>
        </w:rPr>
      </w:pPr>
      <w:r w:rsidRPr="009F3E1B">
        <w:rPr>
          <w:lang w:eastAsia="en-US"/>
        </w:rPr>
        <w:t>ZTE: Fine with the option to follow RAN2 design, but it is not necessary</w:t>
      </w:r>
    </w:p>
    <w:p w14:paraId="190687EF" w14:textId="7B89511C" w:rsidR="009F3E1B" w:rsidRPr="009F3E1B" w:rsidRDefault="00DC20EF" w:rsidP="009F3E1B">
      <w:pPr>
        <w:widowControl w:val="0"/>
        <w:ind w:left="144" w:hanging="144"/>
        <w:rPr>
          <w:lang w:eastAsia="en-US"/>
        </w:rPr>
      </w:pPr>
      <w:r>
        <w:rPr>
          <w:lang w:eastAsia="en-US"/>
        </w:rPr>
        <w:t>Nokia:</w:t>
      </w:r>
      <w:r w:rsidR="009F3E1B" w:rsidRPr="009F3E1B">
        <w:rPr>
          <w:lang w:eastAsia="en-US"/>
        </w:rPr>
        <w:t xml:space="preserve"> Fine with the idea to follow RAN2, but in the coversheet, RAN2 agreements should be described</w:t>
      </w:r>
    </w:p>
    <w:p w14:paraId="10154560" w14:textId="5846B992" w:rsidR="009F3E1B" w:rsidRDefault="00DC20EF" w:rsidP="009F3E1B">
      <w:pPr>
        <w:rPr>
          <w:i/>
        </w:rPr>
      </w:pPr>
      <w:r>
        <w:rPr>
          <w:lang w:eastAsia="en-US"/>
        </w:rPr>
        <w:t>ERICSSON</w:t>
      </w:r>
      <w:r w:rsidR="009F3E1B" w:rsidRPr="009F3E1B">
        <w:rPr>
          <w:lang w:eastAsia="en-US"/>
        </w:rPr>
        <w:t>: Support QC</w:t>
      </w:r>
      <w:bookmarkEnd w:id="35"/>
    </w:p>
    <w:p w14:paraId="4D95F42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EE447C" w14:textId="7AB02D33" w:rsidR="00BA0376" w:rsidRDefault="00BA0376" w:rsidP="00BA0376">
      <w:pPr>
        <w:rPr>
          <w:rFonts w:ascii="Arial" w:hAnsi="Arial" w:cs="Arial"/>
          <w:b/>
          <w:sz w:val="24"/>
        </w:rPr>
      </w:pPr>
      <w:r>
        <w:rPr>
          <w:rFonts w:ascii="Arial" w:hAnsi="Arial" w:cs="Arial"/>
          <w:b/>
          <w:color w:val="0000FF"/>
          <w:sz w:val="24"/>
        </w:rPr>
        <w:t>R3-241906</w:t>
      </w:r>
      <w:r>
        <w:rPr>
          <w:rFonts w:ascii="Arial" w:hAnsi="Arial" w:cs="Arial"/>
          <w:b/>
          <w:color w:val="0000FF"/>
          <w:sz w:val="24"/>
        </w:rPr>
        <w:tab/>
      </w:r>
      <w:r>
        <w:rPr>
          <w:rFonts w:ascii="Arial" w:hAnsi="Arial" w:cs="Arial"/>
          <w:b/>
          <w:sz w:val="24"/>
        </w:rPr>
        <w:t>Various corrections on Rel-18 Positioning</w:t>
      </w:r>
    </w:p>
    <w:p w14:paraId="7383727B"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1B643E1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4D32D" w14:textId="34EC4A46" w:rsidR="009F3E1B" w:rsidRPr="00A3060C" w:rsidRDefault="00120C64" w:rsidP="009F3E1B">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CB</w:t>
      </w:r>
      <w:r w:rsidR="006D4878">
        <w:rPr>
          <w:rFonts w:ascii="Calibri" w:hAnsi="Calibri" w:cs="Calibri"/>
          <w:b/>
          <w:color w:val="FF00FF"/>
          <w:sz w:val="18"/>
          <w:lang w:eastAsia="en-US"/>
        </w:rPr>
        <w:t xml:space="preserve">: </w:t>
      </w:r>
      <w:r w:rsidR="009F3E1B" w:rsidRPr="00A3060C">
        <w:rPr>
          <w:rFonts w:ascii="Calibri" w:hAnsi="Calibri" w:cs="Calibri"/>
          <w:b/>
          <w:color w:val="FF00FF"/>
          <w:sz w:val="18"/>
          <w:lang w:eastAsia="en-US"/>
        </w:rPr>
        <w:t># 3_Positioning</w:t>
      </w:r>
    </w:p>
    <w:p w14:paraId="32062D34" w14:textId="77777777" w:rsidR="009F3E1B" w:rsidRPr="00A3060C" w:rsidRDefault="009F3E1B" w:rsidP="009F3E1B">
      <w:pPr>
        <w:widowControl w:val="0"/>
        <w:ind w:left="144" w:hanging="144"/>
        <w:rPr>
          <w:rFonts w:ascii="Calibri" w:hAnsi="Calibri" w:cs="Calibri"/>
          <w:b/>
          <w:color w:val="FF00FF"/>
          <w:sz w:val="18"/>
          <w:lang w:eastAsia="en-US"/>
        </w:rPr>
      </w:pPr>
      <w:r w:rsidRPr="00A3060C">
        <w:rPr>
          <w:rFonts w:ascii="Calibri" w:hAnsi="Calibri" w:cs="Calibri"/>
          <w:b/>
          <w:color w:val="FF00FF"/>
          <w:sz w:val="18"/>
          <w:lang w:eastAsia="en-US"/>
        </w:rPr>
        <w:lastRenderedPageBreak/>
        <w:t>- Discuss the solution for pre-configured SRS activation</w:t>
      </w:r>
    </w:p>
    <w:p w14:paraId="32010526" w14:textId="77777777" w:rsidR="009F3E1B" w:rsidRPr="00A3060C" w:rsidRDefault="009F3E1B" w:rsidP="009F3E1B">
      <w:pPr>
        <w:widowControl w:val="0"/>
        <w:ind w:left="144" w:hanging="144"/>
        <w:rPr>
          <w:rFonts w:ascii="Calibri" w:hAnsi="Calibri" w:cs="Calibri"/>
          <w:b/>
          <w:color w:val="FF00FF"/>
          <w:sz w:val="18"/>
          <w:lang w:eastAsia="en-US"/>
        </w:rPr>
      </w:pPr>
      <w:r w:rsidRPr="00A3060C">
        <w:rPr>
          <w:rFonts w:ascii="Calibri" w:hAnsi="Calibri" w:cs="Calibri"/>
          <w:b/>
          <w:color w:val="FF00FF"/>
          <w:sz w:val="18"/>
          <w:lang w:eastAsia="en-US"/>
        </w:rPr>
        <w:t>- Check the IEs added in 1977 and 1928, whether they are sufficient or not?</w:t>
      </w:r>
    </w:p>
    <w:p w14:paraId="6C2F53CD" w14:textId="77777777" w:rsidR="009F3E1B" w:rsidRPr="00A3060C" w:rsidRDefault="009F3E1B" w:rsidP="009F3E1B">
      <w:pPr>
        <w:widowControl w:val="0"/>
        <w:ind w:left="144" w:hanging="144"/>
        <w:rPr>
          <w:rFonts w:ascii="Calibri" w:hAnsi="Calibri" w:cs="Calibri"/>
          <w:b/>
          <w:color w:val="FF00FF"/>
          <w:sz w:val="18"/>
          <w:lang w:eastAsia="en-US"/>
        </w:rPr>
      </w:pPr>
      <w:r w:rsidRPr="00A3060C">
        <w:rPr>
          <w:rFonts w:ascii="Calibri" w:hAnsi="Calibri" w:cs="Calibri"/>
          <w:b/>
          <w:color w:val="FF00FF"/>
          <w:sz w:val="18"/>
          <w:lang w:eastAsia="en-US"/>
        </w:rPr>
        <w:t>- Check other issues if any</w:t>
      </w:r>
    </w:p>
    <w:p w14:paraId="6EAEC6DF" w14:textId="77777777" w:rsidR="009F3E1B" w:rsidRDefault="009F3E1B" w:rsidP="009F3E1B">
      <w:pPr>
        <w:widowControl w:val="0"/>
        <w:ind w:left="144" w:hanging="144"/>
        <w:rPr>
          <w:rFonts w:ascii="Calibri" w:hAnsi="Calibri" w:cs="Calibri"/>
          <w:b/>
          <w:color w:val="FF00FF"/>
          <w:sz w:val="18"/>
          <w:lang w:eastAsia="en-US"/>
        </w:rPr>
      </w:pPr>
      <w:r w:rsidRPr="00A3060C">
        <w:rPr>
          <w:rFonts w:ascii="Calibri" w:hAnsi="Calibri" w:cs="Calibri"/>
          <w:b/>
          <w:color w:val="FF00FF"/>
          <w:sz w:val="18"/>
          <w:lang w:eastAsia="en-US"/>
        </w:rPr>
        <w:t>- Work on CRs if agreeable</w:t>
      </w:r>
    </w:p>
    <w:p w14:paraId="28CB9479" w14:textId="77777777" w:rsidR="00FD2027" w:rsidRDefault="00FD2027" w:rsidP="00FD2027">
      <w:pPr>
        <w:rPr>
          <w:rFonts w:ascii="Arial" w:hAnsi="Arial" w:cs="Arial"/>
          <w:b/>
          <w:sz w:val="24"/>
        </w:rPr>
      </w:pPr>
      <w:r>
        <w:rPr>
          <w:rFonts w:ascii="Arial" w:hAnsi="Arial" w:cs="Arial"/>
          <w:b/>
          <w:color w:val="0000FF"/>
          <w:sz w:val="24"/>
        </w:rPr>
        <w:t>R3-242110</w:t>
      </w:r>
      <w:r>
        <w:rPr>
          <w:rFonts w:ascii="Arial" w:hAnsi="Arial" w:cs="Arial"/>
          <w:b/>
          <w:color w:val="0000FF"/>
          <w:sz w:val="24"/>
        </w:rPr>
        <w:tab/>
      </w:r>
      <w:r>
        <w:rPr>
          <w:rFonts w:ascii="Arial" w:hAnsi="Arial" w:cs="Arial"/>
          <w:b/>
          <w:sz w:val="24"/>
        </w:rPr>
        <w:t>CB:#3_Positioning</w:t>
      </w:r>
    </w:p>
    <w:p w14:paraId="250BB0D0" w14:textId="77777777" w:rsidR="00FD2027" w:rsidRDefault="00FD2027" w:rsidP="00FD202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D1FD217" w14:textId="06D905EB" w:rsidR="00FD2027" w:rsidRDefault="00FD2027"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2E823A" w14:textId="77777777" w:rsidR="00E40C86" w:rsidRPr="00E40C86" w:rsidRDefault="00E40C86" w:rsidP="00E40C86">
      <w:pPr>
        <w:widowControl w:val="0"/>
        <w:ind w:left="144" w:hanging="144"/>
        <w:rPr>
          <w:lang w:eastAsia="en-US"/>
        </w:rPr>
      </w:pPr>
    </w:p>
    <w:p w14:paraId="1C46BD45" w14:textId="77777777" w:rsidR="00E40C86" w:rsidRPr="00E40C86" w:rsidRDefault="00E40C86" w:rsidP="00E40C86">
      <w:pPr>
        <w:spacing w:afterLines="50" w:after="120"/>
        <w:rPr>
          <w:b/>
        </w:rPr>
      </w:pPr>
      <w:r w:rsidRPr="00E40C86">
        <w:rPr>
          <w:b/>
        </w:rPr>
        <w:t>The solutions discussed on the table are listed below (just for reference):</w:t>
      </w:r>
    </w:p>
    <w:p w14:paraId="60D7BD82" w14:textId="77777777" w:rsidR="00E40C86" w:rsidRPr="00E40C86" w:rsidRDefault="00E40C86" w:rsidP="00E40C86">
      <w:pPr>
        <w:pStyle w:val="ListParagraph3"/>
        <w:widowControl w:val="0"/>
        <w:numPr>
          <w:ilvl w:val="0"/>
          <w:numId w:val="4"/>
        </w:numPr>
        <w:overflowPunct/>
        <w:autoSpaceDE/>
        <w:autoSpaceDN/>
        <w:adjustRightInd/>
        <w:spacing w:before="0" w:beforeAutospacing="0" w:afterLines="50" w:after="120"/>
        <w:contextualSpacing w:val="0"/>
        <w:jc w:val="both"/>
        <w:textAlignment w:val="auto"/>
        <w:rPr>
          <w:sz w:val="20"/>
          <w:szCs w:val="20"/>
        </w:rPr>
      </w:pPr>
      <w:r w:rsidRPr="00E40C86">
        <w:rPr>
          <w:b/>
          <w:sz w:val="20"/>
          <w:szCs w:val="20"/>
        </w:rPr>
        <w:t>Full context relocation:</w:t>
      </w:r>
      <w:r w:rsidRPr="00E40C86">
        <w:rPr>
          <w:sz w:val="20"/>
          <w:szCs w:val="20"/>
        </w:rPr>
        <w:t xml:space="preserve"> full UE context (including pre-configured SRS(s)) is relocated via RETRIEVE UE CONTEXT RESPONSE. </w:t>
      </w:r>
    </w:p>
    <w:p w14:paraId="4F8DFBF8" w14:textId="77777777" w:rsidR="00E40C86" w:rsidRPr="00E40C86" w:rsidRDefault="00E40C86" w:rsidP="00E40C86">
      <w:pPr>
        <w:pStyle w:val="ListParagraph3"/>
        <w:widowControl w:val="0"/>
        <w:numPr>
          <w:ilvl w:val="0"/>
          <w:numId w:val="4"/>
        </w:numPr>
        <w:overflowPunct/>
        <w:autoSpaceDE/>
        <w:autoSpaceDN/>
        <w:adjustRightInd/>
        <w:spacing w:before="0" w:beforeAutospacing="0" w:afterLines="50" w:after="120"/>
        <w:contextualSpacing w:val="0"/>
        <w:jc w:val="both"/>
        <w:textAlignment w:val="auto"/>
        <w:rPr>
          <w:sz w:val="20"/>
          <w:szCs w:val="20"/>
        </w:rPr>
      </w:pPr>
      <w:r w:rsidRPr="00E40C86">
        <w:rPr>
          <w:b/>
          <w:sz w:val="20"/>
          <w:szCs w:val="20"/>
        </w:rPr>
        <w:t>Partial context relocation:</w:t>
      </w:r>
      <w:r w:rsidRPr="00E40C86">
        <w:rPr>
          <w:sz w:val="20"/>
          <w:szCs w:val="20"/>
        </w:rPr>
        <w:t xml:space="preserve"> pre-configured SRS Information is provided via Partial UE Context Transfer procedure.</w:t>
      </w:r>
    </w:p>
    <w:p w14:paraId="15082779" w14:textId="77777777" w:rsidR="00E40C86" w:rsidRPr="00E40C86" w:rsidRDefault="00E40C86" w:rsidP="00E40C86">
      <w:pPr>
        <w:pStyle w:val="ListParagraph3"/>
        <w:widowControl w:val="0"/>
        <w:numPr>
          <w:ilvl w:val="0"/>
          <w:numId w:val="4"/>
        </w:numPr>
        <w:overflowPunct/>
        <w:autoSpaceDE/>
        <w:autoSpaceDN/>
        <w:adjustRightInd/>
        <w:spacing w:before="0" w:beforeAutospacing="0" w:afterLines="50" w:after="120"/>
        <w:contextualSpacing w:val="0"/>
        <w:jc w:val="both"/>
        <w:textAlignment w:val="auto"/>
        <w:rPr>
          <w:b/>
          <w:sz w:val="20"/>
          <w:szCs w:val="20"/>
        </w:rPr>
      </w:pPr>
      <w:r w:rsidRPr="00E40C86">
        <w:rPr>
          <w:b/>
          <w:sz w:val="20"/>
          <w:szCs w:val="20"/>
        </w:rPr>
        <w:t xml:space="preserve">No Context Relocation:  </w:t>
      </w:r>
    </w:p>
    <w:p w14:paraId="74DF0048" w14:textId="77777777" w:rsidR="00E40C86" w:rsidRPr="00E40C86" w:rsidRDefault="00E40C86" w:rsidP="00E40C86">
      <w:pPr>
        <w:pStyle w:val="ListParagraph3"/>
        <w:widowControl w:val="0"/>
        <w:numPr>
          <w:ilvl w:val="0"/>
          <w:numId w:val="5"/>
        </w:numPr>
        <w:overflowPunct/>
        <w:autoSpaceDE/>
        <w:autoSpaceDN/>
        <w:adjustRightInd/>
        <w:spacing w:before="0" w:beforeAutospacing="0" w:afterLines="50" w:after="120"/>
        <w:contextualSpacing w:val="0"/>
        <w:jc w:val="both"/>
        <w:textAlignment w:val="auto"/>
        <w:rPr>
          <w:sz w:val="20"/>
          <w:szCs w:val="20"/>
        </w:rPr>
      </w:pPr>
      <w:r w:rsidRPr="00E40C86">
        <w:rPr>
          <w:sz w:val="20"/>
          <w:szCs w:val="20"/>
        </w:rPr>
        <w:t xml:space="preserve">Preconfigured SRS is “reserved” in the receiving </w:t>
      </w:r>
      <w:proofErr w:type="spellStart"/>
      <w:r w:rsidRPr="00E40C86">
        <w:rPr>
          <w:sz w:val="20"/>
          <w:szCs w:val="20"/>
        </w:rPr>
        <w:t>gNB</w:t>
      </w:r>
      <w:proofErr w:type="spellEnd"/>
      <w:r w:rsidRPr="00E40C86">
        <w:rPr>
          <w:sz w:val="20"/>
          <w:szCs w:val="20"/>
        </w:rPr>
        <w:t xml:space="preserve">, RETRIEVE UE CONTEXT FAILURE is used (without pre-configured SRS). </w:t>
      </w:r>
    </w:p>
    <w:p w14:paraId="2A1AB442" w14:textId="77777777" w:rsidR="00E40C86" w:rsidRPr="00E40C86" w:rsidRDefault="00E40C86" w:rsidP="00E40C86">
      <w:pPr>
        <w:pStyle w:val="ListParagraph3"/>
        <w:widowControl w:val="0"/>
        <w:numPr>
          <w:ilvl w:val="0"/>
          <w:numId w:val="5"/>
        </w:numPr>
        <w:overflowPunct/>
        <w:autoSpaceDE/>
        <w:autoSpaceDN/>
        <w:adjustRightInd/>
        <w:spacing w:before="0" w:beforeAutospacing="0" w:afterLines="50" w:after="120"/>
        <w:contextualSpacing w:val="0"/>
        <w:jc w:val="both"/>
        <w:textAlignment w:val="auto"/>
        <w:rPr>
          <w:sz w:val="20"/>
          <w:szCs w:val="20"/>
        </w:rPr>
      </w:pPr>
      <w:r w:rsidRPr="00E40C86">
        <w:rPr>
          <w:sz w:val="20"/>
          <w:szCs w:val="20"/>
        </w:rPr>
        <w:t xml:space="preserve">Pre-configured SRS Information is provided in RETRIEVE UE CONTEXT FAILURE. </w:t>
      </w:r>
    </w:p>
    <w:p w14:paraId="5D82033E" w14:textId="77777777" w:rsidR="00E40C86" w:rsidRPr="00E40C86" w:rsidRDefault="00E40C86" w:rsidP="00E40C86">
      <w:pPr>
        <w:spacing w:afterLines="50" w:after="120"/>
        <w:rPr>
          <w:lang w:eastAsia="en-US"/>
        </w:rPr>
      </w:pPr>
      <w:r w:rsidRPr="00E40C86">
        <w:rPr>
          <w:lang w:eastAsia="en-US"/>
        </w:rPr>
        <w:t>Proposed WF: Further consider and make support of a+b+c2, or a+b+c2+c1 the next meeting.</w:t>
      </w:r>
    </w:p>
    <w:p w14:paraId="5FC3555C" w14:textId="4910FF22" w:rsidR="00E40C86" w:rsidRPr="00E40C86" w:rsidRDefault="00DC20EF" w:rsidP="00E40C86">
      <w:pPr>
        <w:widowControl w:val="0"/>
        <w:ind w:left="144" w:hanging="144"/>
      </w:pPr>
      <w:bookmarkStart w:id="36" w:name="_Hlk164700686"/>
      <w:r>
        <w:t>ERICSSON</w:t>
      </w:r>
      <w:r w:rsidR="00E40C86" w:rsidRPr="00E40C86">
        <w:t>: Not ready to accept any solution including c1 or c2 in this meeting.</w:t>
      </w:r>
    </w:p>
    <w:p w14:paraId="63AEA394" w14:textId="225F36E6" w:rsidR="00E40C86" w:rsidRPr="00E40C86" w:rsidRDefault="00DC20EF" w:rsidP="00E40C86">
      <w:pPr>
        <w:widowControl w:val="0"/>
        <w:ind w:left="144" w:hanging="144"/>
      </w:pPr>
      <w:r>
        <w:t>Nokia:</w:t>
      </w:r>
      <w:r w:rsidR="00E40C86" w:rsidRPr="00E40C86">
        <w:t xml:space="preserve"> a) is the commonality, b) and/or c2 needs further discussion</w:t>
      </w:r>
    </w:p>
    <w:p w14:paraId="3DC659F4" w14:textId="09F4CA65" w:rsidR="00E40C86" w:rsidRPr="00E40C86" w:rsidRDefault="00DC20EF" w:rsidP="00E40C86">
      <w:pPr>
        <w:widowControl w:val="0"/>
        <w:ind w:left="144" w:hanging="144"/>
      </w:pPr>
      <w:r>
        <w:t>HUAWEI:</w:t>
      </w:r>
      <w:r w:rsidR="00E40C86" w:rsidRPr="00E40C86">
        <w:t xml:space="preserve"> Do not see the need of b), a) cannot cover all the cases</w:t>
      </w:r>
    </w:p>
    <w:p w14:paraId="7D75C2C6" w14:textId="668FE8E1" w:rsidR="00E40C86" w:rsidRPr="00E40C86" w:rsidRDefault="0041332D" w:rsidP="00E40C86">
      <w:r>
        <w:t xml:space="preserve">SAMSUNG, </w:t>
      </w:r>
      <w:r w:rsidR="00E40C86" w:rsidRPr="00E40C86">
        <w:t>ZTE: H</w:t>
      </w:r>
      <w:bookmarkEnd w:id="36"/>
      <w:r w:rsidR="00E40C86" w:rsidRPr="00E40C86">
        <w:t>ow to support the case without anchor relocation?</w:t>
      </w:r>
    </w:p>
    <w:p w14:paraId="26BC3448" w14:textId="5545D708" w:rsidR="00E40C86" w:rsidRDefault="00E40C86" w:rsidP="00BA0376">
      <w:pPr>
        <w:rPr>
          <w:color w:val="993300"/>
          <w:u w:val="single"/>
        </w:rPr>
      </w:pPr>
      <w:r>
        <w:rPr>
          <w:color w:val="993300"/>
          <w:u w:val="single"/>
        </w:rPr>
        <w:t>[</w:t>
      </w:r>
      <w:r w:rsidRPr="00F4218A">
        <w:rPr>
          <w:rFonts w:ascii="Calibri" w:hAnsi="Calibri" w:cs="Calibri"/>
          <w:b/>
          <w:bCs/>
          <w:color w:val="C00000"/>
          <w:sz w:val="18"/>
          <w:szCs w:val="18"/>
          <w:lang w:eastAsia="en-US"/>
        </w:rPr>
        <w:t>Mobile IAB</w:t>
      </w:r>
      <w:r>
        <w:rPr>
          <w:rFonts w:ascii="Calibri" w:hAnsi="Calibri" w:cs="Calibri"/>
          <w:b/>
          <w:bCs/>
          <w:color w:val="C00000"/>
          <w:sz w:val="18"/>
          <w:szCs w:val="18"/>
          <w:lang w:eastAsia="en-US"/>
        </w:rPr>
        <w:t>]</w:t>
      </w:r>
    </w:p>
    <w:p w14:paraId="78F772FD" w14:textId="73266728" w:rsidR="00BA0376" w:rsidRDefault="00BA0376" w:rsidP="00BA0376">
      <w:pPr>
        <w:rPr>
          <w:rFonts w:ascii="Arial" w:hAnsi="Arial" w:cs="Arial"/>
          <w:b/>
          <w:sz w:val="24"/>
        </w:rPr>
      </w:pPr>
      <w:r>
        <w:rPr>
          <w:rFonts w:ascii="Arial" w:hAnsi="Arial" w:cs="Arial"/>
          <w:b/>
          <w:color w:val="0000FF"/>
          <w:sz w:val="24"/>
        </w:rPr>
        <w:t>R3-241518</w:t>
      </w:r>
      <w:r>
        <w:rPr>
          <w:rFonts w:ascii="Arial" w:hAnsi="Arial" w:cs="Arial"/>
          <w:b/>
          <w:color w:val="0000FF"/>
          <w:sz w:val="24"/>
        </w:rPr>
        <w:tab/>
      </w:r>
      <w:r>
        <w:rPr>
          <w:rFonts w:ascii="Arial" w:hAnsi="Arial" w:cs="Arial"/>
          <w:b/>
          <w:sz w:val="24"/>
        </w:rPr>
        <w:t>Reply LS on UE RACH-less handover for mobile IAB</w:t>
      </w:r>
    </w:p>
    <w:p w14:paraId="150BE33C" w14:textId="77777777" w:rsidR="00BA0376" w:rsidRDefault="00BA0376" w:rsidP="00BA037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R2-2401937, to RAN3, cc -</w:t>
      </w:r>
      <w:r>
        <w:rPr>
          <w:i/>
        </w:rPr>
        <w:br/>
      </w:r>
      <w:r>
        <w:rPr>
          <w:i/>
        </w:rPr>
        <w:tab/>
      </w:r>
      <w:r>
        <w:rPr>
          <w:i/>
        </w:rPr>
        <w:tab/>
      </w:r>
      <w:r>
        <w:rPr>
          <w:i/>
        </w:rPr>
        <w:tab/>
      </w:r>
      <w:r>
        <w:rPr>
          <w:i/>
        </w:rPr>
        <w:tab/>
      </w:r>
      <w:r>
        <w:rPr>
          <w:i/>
        </w:rPr>
        <w:tab/>
        <w:t>Source: RAN2(ZTE)</w:t>
      </w:r>
    </w:p>
    <w:p w14:paraId="6C45B36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3CF03" w14:textId="348284AD" w:rsidR="00BA0376" w:rsidRDefault="00BA0376" w:rsidP="00BA0376">
      <w:pPr>
        <w:rPr>
          <w:rFonts w:ascii="Arial" w:hAnsi="Arial" w:cs="Arial"/>
          <w:b/>
          <w:sz w:val="24"/>
        </w:rPr>
      </w:pPr>
      <w:r>
        <w:rPr>
          <w:rFonts w:ascii="Arial" w:hAnsi="Arial" w:cs="Arial"/>
          <w:b/>
          <w:color w:val="0000FF"/>
          <w:sz w:val="24"/>
        </w:rPr>
        <w:t>R3-241521</w:t>
      </w:r>
      <w:r>
        <w:rPr>
          <w:rFonts w:ascii="Arial" w:hAnsi="Arial" w:cs="Arial"/>
          <w:b/>
          <w:color w:val="0000FF"/>
          <w:sz w:val="24"/>
        </w:rPr>
        <w:tab/>
      </w:r>
      <w:r>
        <w:rPr>
          <w:rFonts w:ascii="Arial" w:hAnsi="Arial" w:cs="Arial"/>
          <w:b/>
          <w:sz w:val="24"/>
        </w:rPr>
        <w:t>Reply LS on RAN3 agreements on mobile IAB</w:t>
      </w:r>
    </w:p>
    <w:p w14:paraId="4BE0EA87" w14:textId="77777777" w:rsidR="00BA0376" w:rsidRDefault="00BA0376" w:rsidP="00BA037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S2-2403712, to RAN3, cc -</w:t>
      </w:r>
      <w:r>
        <w:rPr>
          <w:i/>
        </w:rPr>
        <w:br/>
      </w:r>
      <w:r>
        <w:rPr>
          <w:i/>
        </w:rPr>
        <w:tab/>
      </w:r>
      <w:r>
        <w:rPr>
          <w:i/>
        </w:rPr>
        <w:tab/>
      </w:r>
      <w:r>
        <w:rPr>
          <w:i/>
        </w:rPr>
        <w:tab/>
      </w:r>
      <w:r>
        <w:rPr>
          <w:i/>
        </w:rPr>
        <w:tab/>
      </w:r>
      <w:r>
        <w:rPr>
          <w:i/>
        </w:rPr>
        <w:tab/>
        <w:t>Source: SA2(Huawei)</w:t>
      </w:r>
    </w:p>
    <w:p w14:paraId="5061EC3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B478F3" w14:textId="6E88EB1B" w:rsidR="00BA0376" w:rsidRDefault="00BA0376" w:rsidP="00BA0376">
      <w:pPr>
        <w:rPr>
          <w:rFonts w:ascii="Arial" w:hAnsi="Arial" w:cs="Arial"/>
          <w:b/>
          <w:sz w:val="24"/>
        </w:rPr>
      </w:pPr>
      <w:r>
        <w:rPr>
          <w:rFonts w:ascii="Arial" w:hAnsi="Arial" w:cs="Arial"/>
          <w:b/>
          <w:color w:val="0000FF"/>
          <w:sz w:val="24"/>
        </w:rPr>
        <w:t>R3-241535</w:t>
      </w:r>
      <w:r>
        <w:rPr>
          <w:rFonts w:ascii="Arial" w:hAnsi="Arial" w:cs="Arial"/>
          <w:b/>
          <w:color w:val="0000FF"/>
          <w:sz w:val="24"/>
        </w:rPr>
        <w:tab/>
      </w:r>
      <w:r>
        <w:rPr>
          <w:rFonts w:ascii="Arial" w:hAnsi="Arial" w:cs="Arial"/>
          <w:b/>
          <w:sz w:val="24"/>
        </w:rPr>
        <w:t>Correction for the criticality of BAP address IE</w:t>
      </w:r>
    </w:p>
    <w:p w14:paraId="263D58A4"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CR-1365  Cat: F (Rel-18)</w:t>
      </w:r>
      <w:r>
        <w:rPr>
          <w:i/>
        </w:rPr>
        <w:br/>
      </w:r>
      <w:r>
        <w:rPr>
          <w:i/>
        </w:rPr>
        <w:br/>
      </w:r>
      <w:r>
        <w:rPr>
          <w:i/>
        </w:rPr>
        <w:tab/>
      </w:r>
      <w:r>
        <w:rPr>
          <w:i/>
        </w:rPr>
        <w:tab/>
      </w:r>
      <w:r>
        <w:rPr>
          <w:i/>
        </w:rPr>
        <w:tab/>
      </w:r>
      <w:r>
        <w:rPr>
          <w:i/>
        </w:rPr>
        <w:tab/>
      </w:r>
      <w:r>
        <w:rPr>
          <w:i/>
        </w:rPr>
        <w:tab/>
        <w:t>Source: CATT, ZTE, Fujitsu, Samsung, Xiaomi</w:t>
      </w:r>
    </w:p>
    <w:p w14:paraId="1B0E23B9" w14:textId="64991668" w:rsidR="00BA0376" w:rsidRPr="00E40C86" w:rsidRDefault="00BA0376" w:rsidP="00E40C86">
      <w:pPr>
        <w:rPr>
          <w:rFonts w:ascii="Arial" w:hAnsi="Arial" w:cs="Arial"/>
          <w:b/>
        </w:rPr>
      </w:pPr>
      <w:r>
        <w:rPr>
          <w:rFonts w:ascii="Arial" w:hAnsi="Arial" w:cs="Arial"/>
          <w:b/>
        </w:rPr>
        <w:t xml:space="preserve">Abstract: </w:t>
      </w:r>
      <w:r w:rsidR="00E40C86">
        <w:rPr>
          <w:rFonts w:ascii="Arial" w:hAnsi="Arial" w:cs="Arial"/>
          <w:b/>
        </w:rPr>
        <w:t xml:space="preserve"> </w:t>
      </w:r>
      <w:r>
        <w:t>NBC</w:t>
      </w:r>
    </w:p>
    <w:p w14:paraId="75BC32C5" w14:textId="77777777" w:rsidR="00E40C86" w:rsidRDefault="00E40C86" w:rsidP="00E40C86">
      <w:pPr>
        <w:rPr>
          <w:rFonts w:ascii="Arial" w:hAnsi="Arial" w:cs="Arial"/>
          <w:b/>
        </w:rPr>
      </w:pPr>
      <w:r>
        <w:rPr>
          <w:rFonts w:ascii="Arial" w:hAnsi="Arial" w:cs="Arial"/>
          <w:b/>
        </w:rPr>
        <w:lastRenderedPageBreak/>
        <w:t xml:space="preserve">Discussion: </w:t>
      </w:r>
    </w:p>
    <w:p w14:paraId="41C58ABF" w14:textId="173CBF66" w:rsidR="00E40C86" w:rsidRPr="00E40C86" w:rsidRDefault="00DC20EF" w:rsidP="00E40C86">
      <w:pPr>
        <w:widowControl w:val="0"/>
        <w:ind w:left="144" w:hanging="144"/>
        <w:rPr>
          <w:lang w:eastAsia="en-US"/>
        </w:rPr>
      </w:pPr>
      <w:bookmarkStart w:id="37" w:name="_Hlk164700883"/>
      <w:r>
        <w:rPr>
          <w:lang w:eastAsia="en-US"/>
        </w:rPr>
        <w:t>Nokia:</w:t>
      </w:r>
      <w:r w:rsidR="00E40C86" w:rsidRPr="00E40C86">
        <w:rPr>
          <w:lang w:eastAsia="en-US"/>
        </w:rPr>
        <w:t xml:space="preserve"> Has impact on legacy node</w:t>
      </w:r>
    </w:p>
    <w:p w14:paraId="52689169" w14:textId="53072DC4" w:rsidR="00E40C86" w:rsidRPr="00E40C86" w:rsidRDefault="00DC20EF" w:rsidP="00E40C86">
      <w:pPr>
        <w:widowControl w:val="0"/>
        <w:ind w:left="144" w:hanging="144"/>
        <w:rPr>
          <w:lang w:eastAsia="en-US"/>
        </w:rPr>
      </w:pPr>
      <w:r>
        <w:rPr>
          <w:lang w:eastAsia="en-US"/>
        </w:rPr>
        <w:t>HUAWEI:</w:t>
      </w:r>
      <w:r w:rsidR="00E40C86" w:rsidRPr="00E40C86">
        <w:rPr>
          <w:lang w:eastAsia="en-US"/>
        </w:rPr>
        <w:t xml:space="preserve"> This IE is introduced in R16, the change is not necessary, NBC change</w:t>
      </w:r>
    </w:p>
    <w:p w14:paraId="109F42B0" w14:textId="78AC6955" w:rsidR="00E40C86" w:rsidRPr="00E40C86" w:rsidRDefault="00DC20EF" w:rsidP="00E40C86">
      <w:pPr>
        <w:widowControl w:val="0"/>
        <w:ind w:left="144" w:hanging="144"/>
        <w:rPr>
          <w:lang w:eastAsia="en-US"/>
        </w:rPr>
      </w:pPr>
      <w:r>
        <w:rPr>
          <w:lang w:eastAsia="en-US"/>
        </w:rPr>
        <w:t>SAMSUNG:</w:t>
      </w:r>
      <w:r w:rsidR="00E40C86" w:rsidRPr="00E40C86">
        <w:rPr>
          <w:lang w:eastAsia="en-US"/>
        </w:rPr>
        <w:t xml:space="preserve"> Su</w:t>
      </w:r>
      <w:bookmarkEnd w:id="37"/>
      <w:r w:rsidR="00E40C86" w:rsidRPr="00E40C86">
        <w:rPr>
          <w:lang w:eastAsia="en-US"/>
        </w:rPr>
        <w:t>pport this CR</w:t>
      </w:r>
    </w:p>
    <w:p w14:paraId="48CE0FBC" w14:textId="5147BB84" w:rsidR="00E40C86" w:rsidRPr="00E40C86" w:rsidRDefault="00E40C86" w:rsidP="00E40C86">
      <w:pPr>
        <w:widowControl w:val="0"/>
        <w:ind w:left="144" w:hanging="144"/>
        <w:rPr>
          <w:lang w:eastAsia="en-US"/>
        </w:rPr>
      </w:pPr>
      <w:r w:rsidRPr="00E40C86">
        <w:rPr>
          <w:lang w:eastAsia="en-US"/>
        </w:rPr>
        <w:t>NEC: Change on R</w:t>
      </w:r>
      <w:r w:rsidR="0041332D">
        <w:rPr>
          <w:lang w:eastAsia="en-US"/>
        </w:rPr>
        <w:t xml:space="preserve">elease </w:t>
      </w:r>
      <w:r w:rsidRPr="00E40C86">
        <w:rPr>
          <w:lang w:eastAsia="en-US"/>
        </w:rPr>
        <w:t>16 feature, not support</w:t>
      </w:r>
    </w:p>
    <w:p w14:paraId="238DDA8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A5DE4" w14:textId="5361DB42" w:rsidR="00BA0376" w:rsidRDefault="00BA0376" w:rsidP="00BA0376">
      <w:pPr>
        <w:rPr>
          <w:rFonts w:ascii="Arial" w:hAnsi="Arial" w:cs="Arial"/>
          <w:b/>
          <w:sz w:val="24"/>
        </w:rPr>
      </w:pPr>
      <w:r>
        <w:rPr>
          <w:rFonts w:ascii="Arial" w:hAnsi="Arial" w:cs="Arial"/>
          <w:b/>
          <w:color w:val="0000FF"/>
          <w:sz w:val="24"/>
        </w:rPr>
        <w:t>R3-241536</w:t>
      </w:r>
      <w:r>
        <w:rPr>
          <w:rFonts w:ascii="Arial" w:hAnsi="Arial" w:cs="Arial"/>
          <w:b/>
          <w:color w:val="0000FF"/>
          <w:sz w:val="24"/>
        </w:rPr>
        <w:tab/>
      </w:r>
      <w:r>
        <w:rPr>
          <w:rFonts w:ascii="Arial" w:hAnsi="Arial" w:cs="Arial"/>
          <w:b/>
          <w:sz w:val="24"/>
        </w:rPr>
        <w:t>Corrections on mobile IAB procedures</w:t>
      </w:r>
    </w:p>
    <w:p w14:paraId="556D44F4"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CR-0368  Cat: F (Rel-18)</w:t>
      </w:r>
      <w:r>
        <w:rPr>
          <w:i/>
        </w:rPr>
        <w:br/>
      </w:r>
      <w:r>
        <w:rPr>
          <w:i/>
        </w:rPr>
        <w:br/>
      </w:r>
      <w:r>
        <w:rPr>
          <w:i/>
        </w:rPr>
        <w:tab/>
      </w:r>
      <w:r>
        <w:rPr>
          <w:i/>
        </w:rPr>
        <w:tab/>
      </w:r>
      <w:r>
        <w:rPr>
          <w:i/>
        </w:rPr>
        <w:tab/>
      </w:r>
      <w:r>
        <w:rPr>
          <w:i/>
        </w:rPr>
        <w:tab/>
      </w:r>
      <w:r>
        <w:rPr>
          <w:i/>
        </w:rPr>
        <w:tab/>
        <w:t>Source: CATT, Huawei, Fujitsu</w:t>
      </w:r>
    </w:p>
    <w:p w14:paraId="4ADD29DB" w14:textId="77777777" w:rsidR="00D007F3" w:rsidRDefault="00D007F3" w:rsidP="00D007F3">
      <w:pPr>
        <w:rPr>
          <w:rFonts w:ascii="Arial" w:hAnsi="Arial" w:cs="Arial"/>
          <w:b/>
        </w:rPr>
      </w:pPr>
      <w:r>
        <w:rPr>
          <w:rFonts w:ascii="Arial" w:hAnsi="Arial" w:cs="Arial"/>
          <w:b/>
        </w:rPr>
        <w:t xml:space="preserve">Discussion: </w:t>
      </w:r>
    </w:p>
    <w:p w14:paraId="2BE8DE2D" w14:textId="1A73C102" w:rsidR="00D007F3" w:rsidRPr="00D007F3" w:rsidRDefault="00DC20EF" w:rsidP="00D007F3">
      <w:bookmarkStart w:id="38" w:name="_Hlk164701195"/>
      <w:r>
        <w:rPr>
          <w:lang w:eastAsia="en-US"/>
        </w:rPr>
        <w:t>QUALCOMM, Nokia:</w:t>
      </w:r>
      <w:r w:rsidR="00D007F3" w:rsidRPr="00D007F3">
        <w:rPr>
          <w:lang w:eastAsia="en-US"/>
        </w:rPr>
        <w:t xml:space="preserve"> Agree to have the second change in 8.12.3 </w:t>
      </w:r>
    </w:p>
    <w:p w14:paraId="1FA040D0" w14:textId="527A9943" w:rsidR="00D007F3" w:rsidRPr="00D007F3" w:rsidRDefault="00DC20EF" w:rsidP="00D007F3">
      <w:pPr>
        <w:rPr>
          <w:lang w:eastAsia="en-US"/>
        </w:rPr>
      </w:pPr>
      <w:r>
        <w:rPr>
          <w:lang w:eastAsia="en-US"/>
        </w:rPr>
        <w:t>ERICSSON</w:t>
      </w:r>
      <w:r w:rsidR="00D007F3" w:rsidRPr="00D007F3">
        <w:rPr>
          <w:lang w:eastAsia="en-US"/>
        </w:rPr>
        <w:t>: Similar view as Q</w:t>
      </w:r>
      <w:r w:rsidR="0041332D">
        <w:rPr>
          <w:lang w:eastAsia="en-US"/>
        </w:rPr>
        <w:t>ualcomm</w:t>
      </w:r>
    </w:p>
    <w:p w14:paraId="61E32495" w14:textId="77777777" w:rsidR="00D007F3" w:rsidRPr="00D007F3" w:rsidRDefault="00D007F3" w:rsidP="00D007F3">
      <w:pPr>
        <w:rPr>
          <w:lang w:eastAsia="en-US"/>
        </w:rPr>
      </w:pPr>
      <w:r w:rsidRPr="00D007F3">
        <w:rPr>
          <w:lang w:eastAsia="en-US"/>
        </w:rPr>
        <w:t>Lenovo: the change “In case the F1-terminating IAB-donor-CU is different from the source RRC-terminating IAB-donor-CU” can be further checked</w:t>
      </w:r>
    </w:p>
    <w:p w14:paraId="21259976" w14:textId="024BDA83" w:rsidR="00BA0376" w:rsidRPr="00D007F3" w:rsidRDefault="00DC20EF" w:rsidP="00D007F3">
      <w:pPr>
        <w:rPr>
          <w:sz w:val="18"/>
          <w:szCs w:val="24"/>
          <w:lang w:val="en-US"/>
        </w:rPr>
      </w:pPr>
      <w:r>
        <w:t>HUAWEI:</w:t>
      </w:r>
      <w:r w:rsidR="00D007F3" w:rsidRPr="00D007F3">
        <w:t xml:space="preserve"> The last change in 8.23.1 is needed</w:t>
      </w:r>
      <w:bookmarkEnd w:id="38"/>
    </w:p>
    <w:p w14:paraId="42595C5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R3-242119</w:t>
      </w:r>
      <w:r>
        <w:rPr>
          <w:color w:val="993300"/>
          <w:u w:val="single"/>
        </w:rPr>
        <w:t>.</w:t>
      </w:r>
    </w:p>
    <w:p w14:paraId="6F231288" w14:textId="02468ECB" w:rsidR="00BA0376" w:rsidRDefault="00BA0376" w:rsidP="00BA0376">
      <w:pPr>
        <w:rPr>
          <w:rFonts w:ascii="Arial" w:hAnsi="Arial" w:cs="Arial"/>
          <w:b/>
          <w:sz w:val="24"/>
        </w:rPr>
      </w:pPr>
      <w:r>
        <w:rPr>
          <w:rFonts w:ascii="Arial" w:hAnsi="Arial" w:cs="Arial"/>
          <w:b/>
          <w:color w:val="0000FF"/>
          <w:sz w:val="24"/>
        </w:rPr>
        <w:t>R3-242119</w:t>
      </w:r>
      <w:r>
        <w:rPr>
          <w:rFonts w:ascii="Arial" w:hAnsi="Arial" w:cs="Arial"/>
          <w:b/>
          <w:color w:val="0000FF"/>
          <w:sz w:val="24"/>
        </w:rPr>
        <w:tab/>
      </w:r>
      <w:r>
        <w:rPr>
          <w:rFonts w:ascii="Arial" w:hAnsi="Arial" w:cs="Arial"/>
          <w:b/>
          <w:sz w:val="24"/>
        </w:rPr>
        <w:t>Corrections on mobile IAB procedures</w:t>
      </w:r>
    </w:p>
    <w:p w14:paraId="25E8913D"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CR-0368  rev 1 Cat: F (Rel-18)</w:t>
      </w:r>
      <w:r>
        <w:rPr>
          <w:i/>
        </w:rPr>
        <w:br/>
      </w:r>
      <w:r>
        <w:rPr>
          <w:i/>
        </w:rPr>
        <w:br/>
      </w:r>
      <w:r>
        <w:rPr>
          <w:i/>
        </w:rPr>
        <w:tab/>
      </w:r>
      <w:r>
        <w:rPr>
          <w:i/>
        </w:rPr>
        <w:tab/>
      </w:r>
      <w:r>
        <w:rPr>
          <w:i/>
        </w:rPr>
        <w:tab/>
      </w:r>
      <w:r>
        <w:rPr>
          <w:i/>
        </w:rPr>
        <w:tab/>
      </w:r>
      <w:r>
        <w:rPr>
          <w:i/>
        </w:rPr>
        <w:tab/>
        <w:t>Source: CATT, Huawei, Fujitsu</w:t>
      </w:r>
    </w:p>
    <w:p w14:paraId="56434BC6" w14:textId="77777777" w:rsidR="00BA0376" w:rsidRDefault="00BA0376" w:rsidP="00BA0376">
      <w:pPr>
        <w:rPr>
          <w:color w:val="808080"/>
        </w:rPr>
      </w:pPr>
      <w:r>
        <w:rPr>
          <w:color w:val="808080"/>
        </w:rPr>
        <w:t>(Replaces R3-241536)</w:t>
      </w:r>
    </w:p>
    <w:p w14:paraId="3C671EB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DD25A9" w14:textId="4C30A0D6" w:rsidR="00BA0376" w:rsidRDefault="00BA0376" w:rsidP="00BA0376">
      <w:pPr>
        <w:rPr>
          <w:rFonts w:ascii="Arial" w:hAnsi="Arial" w:cs="Arial"/>
          <w:b/>
          <w:sz w:val="24"/>
        </w:rPr>
      </w:pPr>
      <w:r>
        <w:rPr>
          <w:rFonts w:ascii="Arial" w:hAnsi="Arial" w:cs="Arial"/>
          <w:b/>
          <w:color w:val="0000FF"/>
          <w:sz w:val="24"/>
        </w:rPr>
        <w:t>R3-241860</w:t>
      </w:r>
      <w:r>
        <w:rPr>
          <w:rFonts w:ascii="Arial" w:hAnsi="Arial" w:cs="Arial"/>
          <w:b/>
          <w:color w:val="0000FF"/>
          <w:sz w:val="24"/>
        </w:rPr>
        <w:tab/>
      </w:r>
      <w:r>
        <w:rPr>
          <w:rFonts w:ascii="Arial" w:hAnsi="Arial" w:cs="Arial"/>
          <w:b/>
          <w:sz w:val="24"/>
        </w:rPr>
        <w:t>Correction on mobile IAB-MT migration</w:t>
      </w:r>
    </w:p>
    <w:p w14:paraId="7F583A92"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CR-0381  Cat: F (Rel-18)</w:t>
      </w:r>
      <w:r>
        <w:rPr>
          <w:i/>
        </w:rPr>
        <w:br/>
      </w:r>
      <w:r>
        <w:rPr>
          <w:i/>
        </w:rPr>
        <w:br/>
      </w:r>
      <w:r>
        <w:rPr>
          <w:i/>
        </w:rPr>
        <w:tab/>
      </w:r>
      <w:r>
        <w:rPr>
          <w:i/>
        </w:rPr>
        <w:tab/>
      </w:r>
      <w:r>
        <w:rPr>
          <w:i/>
        </w:rPr>
        <w:tab/>
      </w:r>
      <w:r>
        <w:rPr>
          <w:i/>
        </w:rPr>
        <w:tab/>
      </w:r>
      <w:r>
        <w:rPr>
          <w:i/>
        </w:rPr>
        <w:tab/>
        <w:t>Source: Huawei, CATT, Nokia, Nokia Shanghai Bell</w:t>
      </w:r>
    </w:p>
    <w:p w14:paraId="7D32833B" w14:textId="77777777" w:rsidR="00D007F3" w:rsidRDefault="00D007F3" w:rsidP="00D007F3">
      <w:pPr>
        <w:rPr>
          <w:rFonts w:ascii="Arial" w:hAnsi="Arial" w:cs="Arial"/>
          <w:b/>
        </w:rPr>
      </w:pPr>
      <w:r>
        <w:rPr>
          <w:rFonts w:ascii="Arial" w:hAnsi="Arial" w:cs="Arial"/>
          <w:b/>
        </w:rPr>
        <w:t xml:space="preserve">Discussion: </w:t>
      </w:r>
    </w:p>
    <w:p w14:paraId="41745EB2" w14:textId="05F8B8BE" w:rsidR="00D007F3" w:rsidRPr="002C1A3B" w:rsidRDefault="00DC20EF" w:rsidP="00D007F3">
      <w:pPr>
        <w:rPr>
          <w:lang w:eastAsia="en-US"/>
        </w:rPr>
      </w:pPr>
      <w:bookmarkStart w:id="39" w:name="_Hlk164701240"/>
      <w:r>
        <w:rPr>
          <w:lang w:eastAsia="en-US"/>
        </w:rPr>
        <w:t xml:space="preserve">QUALCOMM, </w:t>
      </w:r>
      <w:r w:rsidR="00D007F3" w:rsidRPr="002C1A3B">
        <w:rPr>
          <w:lang w:eastAsia="en-US"/>
        </w:rPr>
        <w:t>ZTE: Step3 can be included in step2</w:t>
      </w:r>
    </w:p>
    <w:p w14:paraId="4494028C" w14:textId="7853AD0F" w:rsidR="00D007F3" w:rsidRDefault="00DC20EF" w:rsidP="00D007F3">
      <w:pPr>
        <w:rPr>
          <w:i/>
        </w:rPr>
      </w:pPr>
      <w:r>
        <w:rPr>
          <w:lang w:eastAsia="en-US"/>
        </w:rPr>
        <w:t>ERICSSON</w:t>
      </w:r>
      <w:r w:rsidR="00D007F3" w:rsidRPr="002C1A3B">
        <w:rPr>
          <w:lang w:eastAsia="en-US"/>
        </w:rPr>
        <w:t>: Message name issue in step2, and the CR has impact on function rather than procedure in the coversheet</w:t>
      </w:r>
      <w:bookmarkEnd w:id="39"/>
    </w:p>
    <w:p w14:paraId="6977B50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R3-242120</w:t>
      </w:r>
      <w:r>
        <w:rPr>
          <w:color w:val="993300"/>
          <w:u w:val="single"/>
        </w:rPr>
        <w:t>.</w:t>
      </w:r>
    </w:p>
    <w:p w14:paraId="400B4920" w14:textId="1640C704" w:rsidR="00BA0376" w:rsidRDefault="00BA0376" w:rsidP="00BA0376">
      <w:pPr>
        <w:rPr>
          <w:rFonts w:ascii="Arial" w:hAnsi="Arial" w:cs="Arial"/>
          <w:b/>
          <w:sz w:val="24"/>
        </w:rPr>
      </w:pPr>
      <w:r>
        <w:rPr>
          <w:rFonts w:ascii="Arial" w:hAnsi="Arial" w:cs="Arial"/>
          <w:b/>
          <w:color w:val="0000FF"/>
          <w:sz w:val="24"/>
        </w:rPr>
        <w:t>R3-242120</w:t>
      </w:r>
      <w:r>
        <w:rPr>
          <w:rFonts w:ascii="Arial" w:hAnsi="Arial" w:cs="Arial"/>
          <w:b/>
          <w:color w:val="0000FF"/>
          <w:sz w:val="24"/>
        </w:rPr>
        <w:tab/>
      </w:r>
      <w:r>
        <w:rPr>
          <w:rFonts w:ascii="Arial" w:hAnsi="Arial" w:cs="Arial"/>
          <w:b/>
          <w:sz w:val="24"/>
        </w:rPr>
        <w:t>Correction on mobile IAB-MT migration</w:t>
      </w:r>
    </w:p>
    <w:p w14:paraId="53D7C59B"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CR-0381  rev 1 Cat: F (Rel-18)</w:t>
      </w:r>
      <w:r>
        <w:rPr>
          <w:i/>
        </w:rPr>
        <w:br/>
      </w:r>
      <w:r>
        <w:rPr>
          <w:i/>
        </w:rPr>
        <w:br/>
      </w:r>
      <w:r>
        <w:rPr>
          <w:i/>
        </w:rPr>
        <w:tab/>
      </w:r>
      <w:r>
        <w:rPr>
          <w:i/>
        </w:rPr>
        <w:tab/>
      </w:r>
      <w:r>
        <w:rPr>
          <w:i/>
        </w:rPr>
        <w:tab/>
      </w:r>
      <w:r>
        <w:rPr>
          <w:i/>
        </w:rPr>
        <w:tab/>
      </w:r>
      <w:r>
        <w:rPr>
          <w:i/>
        </w:rPr>
        <w:tab/>
        <w:t>Source: Huawei, CATT, Nokia, Nokia Shanghai Bell</w:t>
      </w:r>
    </w:p>
    <w:p w14:paraId="6FEEDE3B" w14:textId="77777777" w:rsidR="00BA0376" w:rsidRDefault="00BA0376" w:rsidP="00BA0376">
      <w:pPr>
        <w:rPr>
          <w:color w:val="808080"/>
        </w:rPr>
      </w:pPr>
      <w:r>
        <w:rPr>
          <w:color w:val="808080"/>
        </w:rPr>
        <w:t>(Replaces R3-241860)</w:t>
      </w:r>
    </w:p>
    <w:p w14:paraId="0E3173BB" w14:textId="77777777" w:rsidR="00BA0376" w:rsidRDefault="00BA0376" w:rsidP="00BA037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000C88" w14:textId="77155974" w:rsidR="00BA0376" w:rsidRDefault="00BA0376" w:rsidP="00BA0376">
      <w:pPr>
        <w:rPr>
          <w:rFonts w:ascii="Arial" w:hAnsi="Arial" w:cs="Arial"/>
          <w:b/>
          <w:sz w:val="24"/>
        </w:rPr>
      </w:pPr>
      <w:r>
        <w:rPr>
          <w:rFonts w:ascii="Arial" w:hAnsi="Arial" w:cs="Arial"/>
          <w:b/>
          <w:color w:val="0000FF"/>
          <w:sz w:val="24"/>
        </w:rPr>
        <w:t>R3-241537</w:t>
      </w:r>
      <w:r>
        <w:rPr>
          <w:rFonts w:ascii="Arial" w:hAnsi="Arial" w:cs="Arial"/>
          <w:b/>
          <w:color w:val="0000FF"/>
          <w:sz w:val="24"/>
        </w:rPr>
        <w:tab/>
      </w:r>
      <w:r>
        <w:rPr>
          <w:rFonts w:ascii="Arial" w:hAnsi="Arial" w:cs="Arial"/>
          <w:b/>
          <w:sz w:val="24"/>
        </w:rPr>
        <w:t>IAB-node De-registration Handling</w:t>
      </w:r>
    </w:p>
    <w:p w14:paraId="2F010179"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v16.12.0</w:t>
      </w:r>
      <w:r>
        <w:rPr>
          <w:i/>
        </w:rPr>
        <w:tab/>
        <w:t xml:space="preserve">  CR-0369  Cat: F (Rel-16)</w:t>
      </w:r>
      <w:r>
        <w:rPr>
          <w:i/>
        </w:rPr>
        <w:br/>
      </w:r>
      <w:r>
        <w:rPr>
          <w:i/>
        </w:rPr>
        <w:br/>
      </w:r>
      <w:r>
        <w:rPr>
          <w:i/>
        </w:rPr>
        <w:tab/>
      </w:r>
      <w:r>
        <w:rPr>
          <w:i/>
        </w:rPr>
        <w:tab/>
      </w:r>
      <w:r>
        <w:rPr>
          <w:i/>
        </w:rPr>
        <w:tab/>
      </w:r>
      <w:r>
        <w:rPr>
          <w:i/>
        </w:rPr>
        <w:tab/>
      </w:r>
      <w:r>
        <w:rPr>
          <w:i/>
        </w:rPr>
        <w:tab/>
        <w:t>Source: CATT, Ericsson, Huawei, ZTE</w:t>
      </w:r>
    </w:p>
    <w:p w14:paraId="2C0DF57A" w14:textId="77777777" w:rsidR="00D007F3" w:rsidRDefault="00D007F3" w:rsidP="00D007F3">
      <w:pPr>
        <w:rPr>
          <w:rFonts w:ascii="Arial" w:hAnsi="Arial" w:cs="Arial"/>
          <w:b/>
        </w:rPr>
      </w:pPr>
      <w:r>
        <w:rPr>
          <w:rFonts w:ascii="Arial" w:hAnsi="Arial" w:cs="Arial"/>
          <w:b/>
        </w:rPr>
        <w:t xml:space="preserve">Discussion: </w:t>
      </w:r>
    </w:p>
    <w:p w14:paraId="4BE47FA4" w14:textId="56D9196A" w:rsidR="00D007F3" w:rsidRDefault="00DC20EF" w:rsidP="00D007F3">
      <w:pPr>
        <w:rPr>
          <w:lang w:eastAsia="en-US"/>
        </w:rPr>
      </w:pPr>
      <w:bookmarkStart w:id="40" w:name="_Hlk164701290"/>
      <w:r>
        <w:rPr>
          <w:lang w:eastAsia="en-US"/>
        </w:rPr>
        <w:t>Nokia:</w:t>
      </w:r>
      <w:r w:rsidR="00D007F3">
        <w:rPr>
          <w:lang w:eastAsia="en-US"/>
        </w:rPr>
        <w:t xml:space="preserve"> SA2 never asks for this for IAB, it’s not needed. What’s the issue without this feature? Compromised way is only support in R18</w:t>
      </w:r>
    </w:p>
    <w:p w14:paraId="18018960" w14:textId="1ECC42AD" w:rsidR="00D007F3" w:rsidRDefault="00DC20EF" w:rsidP="00D007F3">
      <w:pPr>
        <w:rPr>
          <w:lang w:eastAsia="en-US"/>
        </w:rPr>
      </w:pPr>
      <w:r>
        <w:rPr>
          <w:lang w:eastAsia="en-US"/>
        </w:rPr>
        <w:t>QUALCOMM</w:t>
      </w:r>
      <w:r w:rsidR="00D007F3">
        <w:rPr>
          <w:lang w:eastAsia="en-US"/>
        </w:rPr>
        <w:t xml:space="preserve"> RAN3 agrees to introduce this for IAB in last RAN3 meeting</w:t>
      </w:r>
    </w:p>
    <w:p w14:paraId="0DFFF6B4" w14:textId="548711C2" w:rsidR="00D007F3" w:rsidRDefault="00DC20EF" w:rsidP="00D007F3">
      <w:pPr>
        <w:rPr>
          <w:lang w:eastAsia="en-US"/>
        </w:rPr>
      </w:pPr>
      <w:r>
        <w:rPr>
          <w:lang w:eastAsia="en-US"/>
        </w:rPr>
        <w:t>HUAWEI:</w:t>
      </w:r>
      <w:r w:rsidR="00D007F3">
        <w:rPr>
          <w:lang w:eastAsia="en-US"/>
        </w:rPr>
        <w:t xml:space="preserve"> The CRs are triggered by RAN3 discussion</w:t>
      </w:r>
    </w:p>
    <w:p w14:paraId="2FA80E2A" w14:textId="77777777" w:rsidR="00D007F3" w:rsidRDefault="00D007F3" w:rsidP="00D007F3">
      <w:pPr>
        <w:rPr>
          <w:lang w:eastAsia="en-US"/>
        </w:rPr>
      </w:pPr>
      <w:r>
        <w:rPr>
          <w:lang w:eastAsia="en-US"/>
        </w:rPr>
        <w:t>ZTE: Even for mobile IAB, SA2 did not ask RAN3 to provide the feedback, we should not revert the previous agreement</w:t>
      </w:r>
    </w:p>
    <w:p w14:paraId="58EA5C7D" w14:textId="70370E93" w:rsidR="00BA0376" w:rsidRDefault="00DC20EF" w:rsidP="00D007F3">
      <w:r>
        <w:rPr>
          <w:lang w:eastAsia="en-US"/>
        </w:rPr>
        <w:t>QUALCOMM</w:t>
      </w:r>
      <w:r w:rsidR="00D007F3">
        <w:rPr>
          <w:lang w:eastAsia="en-US"/>
        </w:rPr>
        <w:t xml:space="preserve"> Agree with ZTE</w:t>
      </w:r>
      <w:bookmarkEnd w:id="40"/>
    </w:p>
    <w:p w14:paraId="3DC2B6B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2D937B" w14:textId="00D2709D" w:rsidR="00BA0376" w:rsidRDefault="00BA0376" w:rsidP="00BA0376">
      <w:pPr>
        <w:rPr>
          <w:rFonts w:ascii="Arial" w:hAnsi="Arial" w:cs="Arial"/>
          <w:b/>
          <w:sz w:val="24"/>
        </w:rPr>
      </w:pPr>
      <w:r>
        <w:rPr>
          <w:rFonts w:ascii="Arial" w:hAnsi="Arial" w:cs="Arial"/>
          <w:b/>
          <w:color w:val="0000FF"/>
          <w:sz w:val="24"/>
        </w:rPr>
        <w:t>R3-241538</w:t>
      </w:r>
      <w:r>
        <w:rPr>
          <w:rFonts w:ascii="Arial" w:hAnsi="Arial" w:cs="Arial"/>
          <w:b/>
          <w:color w:val="0000FF"/>
          <w:sz w:val="24"/>
        </w:rPr>
        <w:tab/>
      </w:r>
      <w:r>
        <w:rPr>
          <w:rFonts w:ascii="Arial" w:hAnsi="Arial" w:cs="Arial"/>
          <w:b/>
          <w:sz w:val="24"/>
        </w:rPr>
        <w:t>IAB-node de-registration handling</w:t>
      </w:r>
    </w:p>
    <w:p w14:paraId="4BFD301B"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v17.8.0</w:t>
      </w:r>
      <w:r>
        <w:rPr>
          <w:i/>
        </w:rPr>
        <w:tab/>
        <w:t xml:space="preserve">  CR-0370  Cat: F (Rel-17)</w:t>
      </w:r>
      <w:r>
        <w:rPr>
          <w:i/>
        </w:rPr>
        <w:br/>
      </w:r>
      <w:r>
        <w:rPr>
          <w:i/>
        </w:rPr>
        <w:br/>
      </w:r>
      <w:r>
        <w:rPr>
          <w:i/>
        </w:rPr>
        <w:tab/>
      </w:r>
      <w:r>
        <w:rPr>
          <w:i/>
        </w:rPr>
        <w:tab/>
      </w:r>
      <w:r>
        <w:rPr>
          <w:i/>
        </w:rPr>
        <w:tab/>
      </w:r>
      <w:r>
        <w:rPr>
          <w:i/>
        </w:rPr>
        <w:tab/>
      </w:r>
      <w:r>
        <w:rPr>
          <w:i/>
        </w:rPr>
        <w:tab/>
        <w:t>Source: CATT, Ericsson, Huawei, ZTE</w:t>
      </w:r>
    </w:p>
    <w:p w14:paraId="357F55F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D83BF" w14:textId="758331AF" w:rsidR="00BA0376" w:rsidRDefault="00BA0376" w:rsidP="00BA0376">
      <w:pPr>
        <w:rPr>
          <w:rFonts w:ascii="Arial" w:hAnsi="Arial" w:cs="Arial"/>
          <w:b/>
          <w:sz w:val="24"/>
        </w:rPr>
      </w:pPr>
      <w:r>
        <w:rPr>
          <w:rFonts w:ascii="Arial" w:hAnsi="Arial" w:cs="Arial"/>
          <w:b/>
          <w:color w:val="0000FF"/>
          <w:sz w:val="24"/>
        </w:rPr>
        <w:t>R3-241539</w:t>
      </w:r>
      <w:r>
        <w:rPr>
          <w:rFonts w:ascii="Arial" w:hAnsi="Arial" w:cs="Arial"/>
          <w:b/>
          <w:color w:val="0000FF"/>
          <w:sz w:val="24"/>
        </w:rPr>
        <w:tab/>
      </w:r>
      <w:r>
        <w:rPr>
          <w:rFonts w:ascii="Arial" w:hAnsi="Arial" w:cs="Arial"/>
          <w:b/>
          <w:sz w:val="24"/>
        </w:rPr>
        <w:t>IAB-node de-registration handling</w:t>
      </w:r>
    </w:p>
    <w:p w14:paraId="2F7CACDF"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v18.1.0</w:t>
      </w:r>
      <w:r>
        <w:rPr>
          <w:i/>
        </w:rPr>
        <w:tab/>
        <w:t xml:space="preserve">  CR-0371  Cat: A (Rel-18)</w:t>
      </w:r>
      <w:r>
        <w:rPr>
          <w:i/>
        </w:rPr>
        <w:br/>
      </w:r>
      <w:r>
        <w:rPr>
          <w:i/>
        </w:rPr>
        <w:br/>
      </w:r>
      <w:r>
        <w:rPr>
          <w:i/>
        </w:rPr>
        <w:tab/>
      </w:r>
      <w:r>
        <w:rPr>
          <w:i/>
        </w:rPr>
        <w:tab/>
      </w:r>
      <w:r>
        <w:rPr>
          <w:i/>
        </w:rPr>
        <w:tab/>
      </w:r>
      <w:r>
        <w:rPr>
          <w:i/>
        </w:rPr>
        <w:tab/>
      </w:r>
      <w:r>
        <w:rPr>
          <w:i/>
        </w:rPr>
        <w:tab/>
        <w:t>Source: CATT, Ericsson, Huawei, ZTE</w:t>
      </w:r>
    </w:p>
    <w:p w14:paraId="74110662" w14:textId="77777777" w:rsidR="00D007F3" w:rsidRDefault="00D007F3" w:rsidP="00D007F3">
      <w:pPr>
        <w:rPr>
          <w:rFonts w:ascii="Arial" w:hAnsi="Arial" w:cs="Arial"/>
          <w:b/>
        </w:rPr>
      </w:pPr>
      <w:r>
        <w:rPr>
          <w:rFonts w:ascii="Arial" w:hAnsi="Arial" w:cs="Arial"/>
          <w:b/>
        </w:rPr>
        <w:t xml:space="preserve">Discussion: </w:t>
      </w:r>
    </w:p>
    <w:p w14:paraId="16FE1876" w14:textId="77777777" w:rsidR="00D007F3" w:rsidRDefault="00D007F3" w:rsidP="00D007F3">
      <w:pPr>
        <w:rPr>
          <w:lang w:eastAsia="en-US"/>
        </w:rPr>
      </w:pPr>
      <w:r w:rsidRPr="005E0B3A">
        <w:rPr>
          <w:lang w:eastAsia="en-US"/>
        </w:rPr>
        <w:t xml:space="preserve">Change to </w:t>
      </w:r>
      <w:proofErr w:type="spellStart"/>
      <w:r w:rsidRPr="005E0B3A">
        <w:rPr>
          <w:lang w:eastAsia="en-US"/>
        </w:rPr>
        <w:t>Cat.F</w:t>
      </w:r>
      <w:proofErr w:type="spellEnd"/>
    </w:p>
    <w:p w14:paraId="1B49AA25" w14:textId="2CFD27C2" w:rsidR="00D007F3" w:rsidRDefault="00D007F3" w:rsidP="00D007F3">
      <w:pPr>
        <w:rPr>
          <w:i/>
        </w:rPr>
      </w:pPr>
      <w:r w:rsidRPr="005E0B3A">
        <w:rPr>
          <w:lang w:eastAsia="en-US"/>
        </w:rPr>
        <w:t>NR_IAB-Core, TEI18</w:t>
      </w:r>
    </w:p>
    <w:p w14:paraId="2E91E5A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R3-242111</w:t>
      </w:r>
      <w:r>
        <w:rPr>
          <w:color w:val="993300"/>
          <w:u w:val="single"/>
        </w:rPr>
        <w:t>.</w:t>
      </w:r>
    </w:p>
    <w:p w14:paraId="76D5ABA5" w14:textId="2CC28405" w:rsidR="00BA0376" w:rsidRDefault="00BA0376" w:rsidP="00BA0376">
      <w:pPr>
        <w:rPr>
          <w:rFonts w:ascii="Arial" w:hAnsi="Arial" w:cs="Arial"/>
          <w:b/>
          <w:sz w:val="24"/>
        </w:rPr>
      </w:pPr>
      <w:r>
        <w:rPr>
          <w:rFonts w:ascii="Arial" w:hAnsi="Arial" w:cs="Arial"/>
          <w:b/>
          <w:color w:val="0000FF"/>
          <w:sz w:val="24"/>
        </w:rPr>
        <w:t>R3-242111</w:t>
      </w:r>
      <w:r>
        <w:rPr>
          <w:rFonts w:ascii="Arial" w:hAnsi="Arial" w:cs="Arial"/>
          <w:b/>
          <w:color w:val="0000FF"/>
          <w:sz w:val="24"/>
        </w:rPr>
        <w:tab/>
      </w:r>
      <w:r>
        <w:rPr>
          <w:rFonts w:ascii="Arial" w:hAnsi="Arial" w:cs="Arial"/>
          <w:b/>
          <w:sz w:val="24"/>
        </w:rPr>
        <w:t>IAB-node de-registration handling</w:t>
      </w:r>
    </w:p>
    <w:p w14:paraId="3E2B2477"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v18.1.0</w:t>
      </w:r>
      <w:r>
        <w:rPr>
          <w:i/>
        </w:rPr>
        <w:tab/>
        <w:t xml:space="preserve">  CR-0371  rev 1 Cat: F (Rel-18)</w:t>
      </w:r>
      <w:r>
        <w:rPr>
          <w:i/>
        </w:rPr>
        <w:br/>
      </w:r>
      <w:r>
        <w:rPr>
          <w:i/>
        </w:rPr>
        <w:br/>
      </w:r>
      <w:r>
        <w:rPr>
          <w:i/>
        </w:rPr>
        <w:tab/>
      </w:r>
      <w:r>
        <w:rPr>
          <w:i/>
        </w:rPr>
        <w:tab/>
      </w:r>
      <w:r>
        <w:rPr>
          <w:i/>
        </w:rPr>
        <w:tab/>
      </w:r>
      <w:r>
        <w:rPr>
          <w:i/>
        </w:rPr>
        <w:tab/>
      </w:r>
      <w:r>
        <w:rPr>
          <w:i/>
        </w:rPr>
        <w:tab/>
        <w:t>Source: CATT, Ericsson, Huawei, ZTE</w:t>
      </w:r>
    </w:p>
    <w:p w14:paraId="09297523" w14:textId="77777777" w:rsidR="00BA0376" w:rsidRDefault="00BA0376" w:rsidP="00BA0376">
      <w:pPr>
        <w:rPr>
          <w:color w:val="808080"/>
        </w:rPr>
      </w:pPr>
      <w:r>
        <w:rPr>
          <w:color w:val="808080"/>
        </w:rPr>
        <w:t>(Replaces R3-241539)</w:t>
      </w:r>
    </w:p>
    <w:p w14:paraId="0EDFFC44"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568A96" w14:textId="68CED33E" w:rsidR="00BA0376" w:rsidRDefault="00BA0376" w:rsidP="00BA0376">
      <w:pPr>
        <w:rPr>
          <w:rFonts w:ascii="Arial" w:hAnsi="Arial" w:cs="Arial"/>
          <w:b/>
          <w:sz w:val="24"/>
        </w:rPr>
      </w:pPr>
      <w:r>
        <w:rPr>
          <w:rFonts w:ascii="Arial" w:hAnsi="Arial" w:cs="Arial"/>
          <w:b/>
          <w:color w:val="0000FF"/>
          <w:sz w:val="24"/>
        </w:rPr>
        <w:t>R3-241626</w:t>
      </w:r>
      <w:r>
        <w:rPr>
          <w:rFonts w:ascii="Arial" w:hAnsi="Arial" w:cs="Arial"/>
          <w:b/>
          <w:color w:val="0000FF"/>
          <w:sz w:val="24"/>
        </w:rPr>
        <w:tab/>
      </w:r>
      <w:r>
        <w:rPr>
          <w:rFonts w:ascii="Arial" w:hAnsi="Arial" w:cs="Arial"/>
          <w:b/>
          <w:sz w:val="24"/>
        </w:rPr>
        <w:t>IAB-node De-registration Handling</w:t>
      </w:r>
    </w:p>
    <w:p w14:paraId="66584977"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v16.14.0</w:t>
      </w:r>
      <w:r>
        <w:rPr>
          <w:i/>
        </w:rPr>
        <w:tab/>
        <w:t xml:space="preserve">  CR-1940  Cat: F (Rel-16)</w:t>
      </w:r>
      <w:r>
        <w:rPr>
          <w:i/>
        </w:rPr>
        <w:br/>
      </w:r>
      <w:r>
        <w:rPr>
          <w:i/>
        </w:rPr>
        <w:br/>
      </w:r>
      <w:r>
        <w:rPr>
          <w:i/>
        </w:rPr>
        <w:tab/>
      </w:r>
      <w:r>
        <w:rPr>
          <w:i/>
        </w:rPr>
        <w:tab/>
      </w:r>
      <w:r>
        <w:rPr>
          <w:i/>
        </w:rPr>
        <w:tab/>
      </w:r>
      <w:r>
        <w:rPr>
          <w:i/>
        </w:rPr>
        <w:tab/>
      </w:r>
      <w:r>
        <w:rPr>
          <w:i/>
        </w:rPr>
        <w:tab/>
        <w:t>Source: Ericsson, Huawei, CATT, ZTE</w:t>
      </w:r>
    </w:p>
    <w:p w14:paraId="7E8DF3B6" w14:textId="77777777" w:rsidR="00BA0376" w:rsidRDefault="00BA0376" w:rsidP="00BA037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CBA83" w14:textId="6C12DC6D" w:rsidR="00BA0376" w:rsidRDefault="00BA0376" w:rsidP="00BA0376">
      <w:pPr>
        <w:rPr>
          <w:rFonts w:ascii="Arial" w:hAnsi="Arial" w:cs="Arial"/>
          <w:b/>
          <w:sz w:val="24"/>
        </w:rPr>
      </w:pPr>
      <w:r>
        <w:rPr>
          <w:rFonts w:ascii="Arial" w:hAnsi="Arial" w:cs="Arial"/>
          <w:b/>
          <w:color w:val="0000FF"/>
          <w:sz w:val="24"/>
        </w:rPr>
        <w:t>R3-241627</w:t>
      </w:r>
      <w:r>
        <w:rPr>
          <w:rFonts w:ascii="Arial" w:hAnsi="Arial" w:cs="Arial"/>
          <w:b/>
          <w:color w:val="0000FF"/>
          <w:sz w:val="24"/>
        </w:rPr>
        <w:tab/>
      </w:r>
      <w:r>
        <w:rPr>
          <w:rFonts w:ascii="Arial" w:hAnsi="Arial" w:cs="Arial"/>
          <w:b/>
          <w:sz w:val="24"/>
        </w:rPr>
        <w:t>IAB-node De-registration Handling</w:t>
      </w:r>
    </w:p>
    <w:p w14:paraId="33D504F6"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v17.6.0</w:t>
      </w:r>
      <w:r>
        <w:rPr>
          <w:i/>
        </w:rPr>
        <w:tab/>
        <w:t xml:space="preserve">  CR-1941  Cat: A (Rel-17)</w:t>
      </w:r>
      <w:r>
        <w:rPr>
          <w:i/>
        </w:rPr>
        <w:br/>
      </w:r>
      <w:r>
        <w:rPr>
          <w:i/>
        </w:rPr>
        <w:br/>
      </w:r>
      <w:r>
        <w:rPr>
          <w:i/>
        </w:rPr>
        <w:tab/>
      </w:r>
      <w:r>
        <w:rPr>
          <w:i/>
        </w:rPr>
        <w:tab/>
      </w:r>
      <w:r>
        <w:rPr>
          <w:i/>
        </w:rPr>
        <w:tab/>
      </w:r>
      <w:r>
        <w:rPr>
          <w:i/>
        </w:rPr>
        <w:tab/>
      </w:r>
      <w:r>
        <w:rPr>
          <w:i/>
        </w:rPr>
        <w:tab/>
        <w:t>Source: Ericsson, Huawei, CATT, ZTE</w:t>
      </w:r>
    </w:p>
    <w:p w14:paraId="12C7BE9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0780D" w14:textId="3C8A3362" w:rsidR="00BA0376" w:rsidRDefault="00BA0376" w:rsidP="00BA0376">
      <w:pPr>
        <w:rPr>
          <w:rFonts w:ascii="Arial" w:hAnsi="Arial" w:cs="Arial"/>
          <w:b/>
          <w:sz w:val="24"/>
        </w:rPr>
      </w:pPr>
      <w:r>
        <w:rPr>
          <w:rFonts w:ascii="Arial" w:hAnsi="Arial" w:cs="Arial"/>
          <w:b/>
          <w:color w:val="0000FF"/>
          <w:sz w:val="24"/>
        </w:rPr>
        <w:t>R3-241628</w:t>
      </w:r>
      <w:r>
        <w:rPr>
          <w:rFonts w:ascii="Arial" w:hAnsi="Arial" w:cs="Arial"/>
          <w:b/>
          <w:color w:val="0000FF"/>
          <w:sz w:val="24"/>
        </w:rPr>
        <w:tab/>
      </w:r>
      <w:r>
        <w:rPr>
          <w:rFonts w:ascii="Arial" w:hAnsi="Arial" w:cs="Arial"/>
          <w:b/>
          <w:sz w:val="24"/>
        </w:rPr>
        <w:t>IAB-node De-registration Handling</w:t>
      </w:r>
    </w:p>
    <w:p w14:paraId="1F8111A9"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v18.1.0</w:t>
      </w:r>
      <w:r>
        <w:rPr>
          <w:i/>
        </w:rPr>
        <w:tab/>
        <w:t xml:space="preserve">  CR-1942  Cat: A (Rel-18)</w:t>
      </w:r>
      <w:r>
        <w:rPr>
          <w:i/>
        </w:rPr>
        <w:br/>
      </w:r>
      <w:r>
        <w:rPr>
          <w:i/>
        </w:rPr>
        <w:br/>
      </w:r>
      <w:r>
        <w:rPr>
          <w:i/>
        </w:rPr>
        <w:tab/>
      </w:r>
      <w:r>
        <w:rPr>
          <w:i/>
        </w:rPr>
        <w:tab/>
      </w:r>
      <w:r>
        <w:rPr>
          <w:i/>
        </w:rPr>
        <w:tab/>
      </w:r>
      <w:r>
        <w:rPr>
          <w:i/>
        </w:rPr>
        <w:tab/>
      </w:r>
      <w:r>
        <w:rPr>
          <w:i/>
        </w:rPr>
        <w:tab/>
        <w:t>Source: Ericsson, Huawei, CATT, ZTE</w:t>
      </w:r>
    </w:p>
    <w:p w14:paraId="40580572" w14:textId="77777777" w:rsidR="00C9776E" w:rsidRDefault="00C9776E" w:rsidP="00C9776E">
      <w:pPr>
        <w:rPr>
          <w:rFonts w:ascii="Arial" w:hAnsi="Arial" w:cs="Arial"/>
          <w:b/>
        </w:rPr>
      </w:pPr>
      <w:r>
        <w:rPr>
          <w:rFonts w:ascii="Arial" w:hAnsi="Arial" w:cs="Arial"/>
          <w:b/>
        </w:rPr>
        <w:t xml:space="preserve">Discussion: </w:t>
      </w:r>
    </w:p>
    <w:p w14:paraId="4730DB2A" w14:textId="77777777" w:rsidR="00C9776E" w:rsidRPr="005E0B3A" w:rsidRDefault="00C9776E" w:rsidP="00C9776E">
      <w:pPr>
        <w:rPr>
          <w:lang w:eastAsia="en-US"/>
        </w:rPr>
      </w:pPr>
      <w:r w:rsidRPr="005E0B3A">
        <w:rPr>
          <w:lang w:eastAsia="en-US"/>
        </w:rPr>
        <w:t>Link with other CRs</w:t>
      </w:r>
    </w:p>
    <w:p w14:paraId="3854A902" w14:textId="77777777" w:rsidR="00C9776E" w:rsidRPr="005E0B3A" w:rsidRDefault="00C9776E" w:rsidP="00C9776E">
      <w:pPr>
        <w:rPr>
          <w:lang w:eastAsia="en-US"/>
        </w:rPr>
      </w:pPr>
      <w:r w:rsidRPr="005E0B3A">
        <w:rPr>
          <w:lang w:eastAsia="en-US"/>
        </w:rPr>
        <w:t xml:space="preserve">Change to </w:t>
      </w:r>
      <w:proofErr w:type="spellStart"/>
      <w:r w:rsidRPr="005E0B3A">
        <w:rPr>
          <w:lang w:eastAsia="en-US"/>
        </w:rPr>
        <w:t>Cat.F</w:t>
      </w:r>
      <w:proofErr w:type="spellEnd"/>
    </w:p>
    <w:p w14:paraId="585E9A73" w14:textId="790CF9EC" w:rsidR="00C9776E" w:rsidRPr="00C9776E" w:rsidRDefault="00C9776E" w:rsidP="00BA0376">
      <w:pPr>
        <w:rPr>
          <w:lang w:eastAsia="en-US"/>
        </w:rPr>
      </w:pPr>
      <w:r w:rsidRPr="005E0B3A">
        <w:rPr>
          <w:lang w:eastAsia="en-US"/>
        </w:rPr>
        <w:t>NR_IAB-Core, TEI18</w:t>
      </w:r>
    </w:p>
    <w:p w14:paraId="2A5603F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R3-242112</w:t>
      </w:r>
      <w:r>
        <w:rPr>
          <w:color w:val="993300"/>
          <w:u w:val="single"/>
        </w:rPr>
        <w:t>.</w:t>
      </w:r>
    </w:p>
    <w:p w14:paraId="287AE6C4" w14:textId="6D0CE715" w:rsidR="00BA0376" w:rsidRDefault="00BA0376" w:rsidP="00BA0376">
      <w:pPr>
        <w:rPr>
          <w:rFonts w:ascii="Arial" w:hAnsi="Arial" w:cs="Arial"/>
          <w:b/>
          <w:sz w:val="24"/>
        </w:rPr>
      </w:pPr>
      <w:r>
        <w:rPr>
          <w:rFonts w:ascii="Arial" w:hAnsi="Arial" w:cs="Arial"/>
          <w:b/>
          <w:color w:val="0000FF"/>
          <w:sz w:val="24"/>
        </w:rPr>
        <w:t>R3-242112</w:t>
      </w:r>
      <w:r>
        <w:rPr>
          <w:rFonts w:ascii="Arial" w:hAnsi="Arial" w:cs="Arial"/>
          <w:b/>
          <w:color w:val="0000FF"/>
          <w:sz w:val="24"/>
        </w:rPr>
        <w:tab/>
      </w:r>
      <w:r>
        <w:rPr>
          <w:rFonts w:ascii="Arial" w:hAnsi="Arial" w:cs="Arial"/>
          <w:b/>
          <w:sz w:val="24"/>
        </w:rPr>
        <w:t>IAB-node De-registration Handling</w:t>
      </w:r>
    </w:p>
    <w:p w14:paraId="3B333430"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v18.1.0</w:t>
      </w:r>
      <w:r>
        <w:rPr>
          <w:i/>
        </w:rPr>
        <w:tab/>
        <w:t xml:space="preserve">  CR-1942  rev 1 Cat: F (Rel-18)</w:t>
      </w:r>
      <w:r>
        <w:rPr>
          <w:i/>
        </w:rPr>
        <w:br/>
      </w:r>
      <w:r>
        <w:rPr>
          <w:i/>
        </w:rPr>
        <w:br/>
      </w:r>
      <w:r>
        <w:rPr>
          <w:i/>
        </w:rPr>
        <w:tab/>
      </w:r>
      <w:r>
        <w:rPr>
          <w:i/>
        </w:rPr>
        <w:tab/>
      </w:r>
      <w:r>
        <w:rPr>
          <w:i/>
        </w:rPr>
        <w:tab/>
      </w:r>
      <w:r>
        <w:rPr>
          <w:i/>
        </w:rPr>
        <w:tab/>
      </w:r>
      <w:r>
        <w:rPr>
          <w:i/>
        </w:rPr>
        <w:tab/>
        <w:t>Source: Ericsson, Huawei, CATT, ZTE</w:t>
      </w:r>
    </w:p>
    <w:p w14:paraId="7E6B760A" w14:textId="77777777" w:rsidR="00BA0376" w:rsidRDefault="00BA0376" w:rsidP="00BA0376">
      <w:pPr>
        <w:rPr>
          <w:color w:val="808080"/>
        </w:rPr>
      </w:pPr>
      <w:r>
        <w:rPr>
          <w:color w:val="808080"/>
        </w:rPr>
        <w:t>(Replaces R3-241628)</w:t>
      </w:r>
    </w:p>
    <w:p w14:paraId="24D7AFD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D585E2" w14:textId="773FBEAC" w:rsidR="00BA0376" w:rsidRDefault="00BA0376" w:rsidP="00BA0376">
      <w:pPr>
        <w:rPr>
          <w:rFonts w:ascii="Arial" w:hAnsi="Arial" w:cs="Arial"/>
          <w:b/>
          <w:sz w:val="24"/>
        </w:rPr>
      </w:pPr>
      <w:r>
        <w:rPr>
          <w:rFonts w:ascii="Arial" w:hAnsi="Arial" w:cs="Arial"/>
          <w:b/>
          <w:color w:val="0000FF"/>
          <w:sz w:val="24"/>
        </w:rPr>
        <w:t>R3-241706</w:t>
      </w:r>
      <w:r>
        <w:rPr>
          <w:rFonts w:ascii="Arial" w:hAnsi="Arial" w:cs="Arial"/>
          <w:b/>
          <w:color w:val="0000FF"/>
          <w:sz w:val="24"/>
        </w:rPr>
        <w:tab/>
      </w:r>
      <w:r>
        <w:rPr>
          <w:rFonts w:ascii="Arial" w:hAnsi="Arial" w:cs="Arial"/>
          <w:b/>
          <w:sz w:val="24"/>
        </w:rPr>
        <w:t>Correction on IAB-node de-registration handling</w:t>
      </w:r>
    </w:p>
    <w:p w14:paraId="1737F9A5"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v16.15.0</w:t>
      </w:r>
      <w:r>
        <w:rPr>
          <w:i/>
        </w:rPr>
        <w:tab/>
        <w:t xml:space="preserve">  CR-1138  Cat: F (Rel-16)</w:t>
      </w:r>
      <w:r>
        <w:rPr>
          <w:i/>
        </w:rPr>
        <w:br/>
      </w:r>
      <w:r>
        <w:rPr>
          <w:i/>
        </w:rPr>
        <w:br/>
      </w:r>
      <w:r>
        <w:rPr>
          <w:i/>
        </w:rPr>
        <w:tab/>
      </w:r>
      <w:r>
        <w:rPr>
          <w:i/>
        </w:rPr>
        <w:tab/>
      </w:r>
      <w:r>
        <w:rPr>
          <w:i/>
        </w:rPr>
        <w:tab/>
      </w:r>
      <w:r>
        <w:rPr>
          <w:i/>
        </w:rPr>
        <w:tab/>
      </w:r>
      <w:r>
        <w:rPr>
          <w:i/>
        </w:rPr>
        <w:tab/>
        <w:t>Source: Huawei, Ericsson, CATT, ZTE</w:t>
      </w:r>
    </w:p>
    <w:p w14:paraId="7D439AF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01E02" w14:textId="40DC230E" w:rsidR="00BA0376" w:rsidRDefault="00BA0376" w:rsidP="00BA0376">
      <w:pPr>
        <w:rPr>
          <w:rFonts w:ascii="Arial" w:hAnsi="Arial" w:cs="Arial"/>
          <w:b/>
          <w:sz w:val="24"/>
        </w:rPr>
      </w:pPr>
      <w:r>
        <w:rPr>
          <w:rFonts w:ascii="Arial" w:hAnsi="Arial" w:cs="Arial"/>
          <w:b/>
          <w:color w:val="0000FF"/>
          <w:sz w:val="24"/>
        </w:rPr>
        <w:t>R3-241707</w:t>
      </w:r>
      <w:r>
        <w:rPr>
          <w:rFonts w:ascii="Arial" w:hAnsi="Arial" w:cs="Arial"/>
          <w:b/>
          <w:color w:val="0000FF"/>
          <w:sz w:val="24"/>
        </w:rPr>
        <w:tab/>
      </w:r>
      <w:r>
        <w:rPr>
          <w:rFonts w:ascii="Arial" w:hAnsi="Arial" w:cs="Arial"/>
          <w:b/>
          <w:sz w:val="24"/>
        </w:rPr>
        <w:t>Correction on IAB-node de-registration handling</w:t>
      </w:r>
    </w:p>
    <w:p w14:paraId="711AB20A"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v17.8.0</w:t>
      </w:r>
      <w:r>
        <w:rPr>
          <w:i/>
        </w:rPr>
        <w:tab/>
        <w:t xml:space="preserve">  CR-1139  Cat: A (Rel-17)</w:t>
      </w:r>
      <w:r>
        <w:rPr>
          <w:i/>
        </w:rPr>
        <w:br/>
      </w:r>
      <w:r>
        <w:rPr>
          <w:i/>
        </w:rPr>
        <w:br/>
      </w:r>
      <w:r>
        <w:rPr>
          <w:i/>
        </w:rPr>
        <w:tab/>
      </w:r>
      <w:r>
        <w:rPr>
          <w:i/>
        </w:rPr>
        <w:tab/>
      </w:r>
      <w:r>
        <w:rPr>
          <w:i/>
        </w:rPr>
        <w:tab/>
      </w:r>
      <w:r>
        <w:rPr>
          <w:i/>
        </w:rPr>
        <w:tab/>
      </w:r>
      <w:r>
        <w:rPr>
          <w:i/>
        </w:rPr>
        <w:tab/>
        <w:t>Source: Huawei, Ericsson, CATT, ZTE</w:t>
      </w:r>
    </w:p>
    <w:p w14:paraId="1BA5AD8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35DAE6" w14:textId="072CD9AC" w:rsidR="00BA0376" w:rsidRDefault="00BA0376" w:rsidP="00BA0376">
      <w:pPr>
        <w:rPr>
          <w:rFonts w:ascii="Arial" w:hAnsi="Arial" w:cs="Arial"/>
          <w:b/>
          <w:sz w:val="24"/>
        </w:rPr>
      </w:pPr>
      <w:r>
        <w:rPr>
          <w:rFonts w:ascii="Arial" w:hAnsi="Arial" w:cs="Arial"/>
          <w:b/>
          <w:color w:val="0000FF"/>
          <w:sz w:val="24"/>
        </w:rPr>
        <w:t>R3-241708</w:t>
      </w:r>
      <w:r>
        <w:rPr>
          <w:rFonts w:ascii="Arial" w:hAnsi="Arial" w:cs="Arial"/>
          <w:b/>
          <w:color w:val="0000FF"/>
          <w:sz w:val="24"/>
        </w:rPr>
        <w:tab/>
      </w:r>
      <w:r>
        <w:rPr>
          <w:rFonts w:ascii="Arial" w:hAnsi="Arial" w:cs="Arial"/>
          <w:b/>
          <w:sz w:val="24"/>
        </w:rPr>
        <w:t>Correction on IAB-node de-registration handling</w:t>
      </w:r>
    </w:p>
    <w:p w14:paraId="4E9CCF15"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CR-1140  Cat: A (Rel-18)</w:t>
      </w:r>
      <w:r>
        <w:rPr>
          <w:i/>
        </w:rPr>
        <w:br/>
      </w:r>
      <w:r>
        <w:rPr>
          <w:i/>
        </w:rPr>
        <w:br/>
      </w:r>
      <w:r>
        <w:rPr>
          <w:i/>
        </w:rPr>
        <w:tab/>
      </w:r>
      <w:r>
        <w:rPr>
          <w:i/>
        </w:rPr>
        <w:tab/>
      </w:r>
      <w:r>
        <w:rPr>
          <w:i/>
        </w:rPr>
        <w:tab/>
      </w:r>
      <w:r>
        <w:rPr>
          <w:i/>
        </w:rPr>
        <w:tab/>
      </w:r>
      <w:r>
        <w:rPr>
          <w:i/>
        </w:rPr>
        <w:tab/>
        <w:t>Source: Huawei, Ericsson, CATT, ZTE</w:t>
      </w:r>
    </w:p>
    <w:p w14:paraId="601D4DF0" w14:textId="77777777" w:rsidR="00C9776E" w:rsidRDefault="00C9776E" w:rsidP="00C9776E">
      <w:pPr>
        <w:rPr>
          <w:rFonts w:ascii="Arial" w:hAnsi="Arial" w:cs="Arial"/>
          <w:b/>
        </w:rPr>
      </w:pPr>
      <w:r>
        <w:rPr>
          <w:rFonts w:ascii="Arial" w:hAnsi="Arial" w:cs="Arial"/>
          <w:b/>
        </w:rPr>
        <w:t xml:space="preserve">Discussion: </w:t>
      </w:r>
    </w:p>
    <w:p w14:paraId="68A5D7D2" w14:textId="77777777" w:rsidR="00C9776E" w:rsidRPr="005E0B3A" w:rsidRDefault="00C9776E" w:rsidP="00C9776E">
      <w:pPr>
        <w:rPr>
          <w:lang w:eastAsia="en-US"/>
        </w:rPr>
      </w:pPr>
      <w:r w:rsidRPr="005E0B3A">
        <w:rPr>
          <w:lang w:eastAsia="en-US"/>
        </w:rPr>
        <w:lastRenderedPageBreak/>
        <w:t>Link with other CRs</w:t>
      </w:r>
    </w:p>
    <w:p w14:paraId="3D55864E" w14:textId="77777777" w:rsidR="00C9776E" w:rsidRPr="005E0B3A" w:rsidRDefault="00C9776E" w:rsidP="00C9776E">
      <w:pPr>
        <w:rPr>
          <w:lang w:eastAsia="en-US"/>
        </w:rPr>
      </w:pPr>
      <w:r w:rsidRPr="005E0B3A">
        <w:rPr>
          <w:lang w:eastAsia="en-US"/>
        </w:rPr>
        <w:t xml:space="preserve">Change to </w:t>
      </w:r>
      <w:proofErr w:type="spellStart"/>
      <w:r w:rsidRPr="005E0B3A">
        <w:rPr>
          <w:lang w:eastAsia="en-US"/>
        </w:rPr>
        <w:t>Cat.F</w:t>
      </w:r>
      <w:proofErr w:type="spellEnd"/>
    </w:p>
    <w:p w14:paraId="41F14628" w14:textId="3FB44410" w:rsidR="00C9776E" w:rsidRPr="00C9776E" w:rsidRDefault="00C9776E" w:rsidP="00BA0376">
      <w:pPr>
        <w:rPr>
          <w:lang w:eastAsia="en-US"/>
        </w:rPr>
      </w:pPr>
      <w:r w:rsidRPr="005E0B3A">
        <w:rPr>
          <w:lang w:eastAsia="en-US"/>
        </w:rPr>
        <w:t>NR_IAB-Core, TEI18</w:t>
      </w:r>
    </w:p>
    <w:p w14:paraId="41B2C3E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R3-242113</w:t>
      </w:r>
      <w:r>
        <w:rPr>
          <w:color w:val="993300"/>
          <w:u w:val="single"/>
        </w:rPr>
        <w:t>.</w:t>
      </w:r>
    </w:p>
    <w:p w14:paraId="50E6A38F" w14:textId="1E98F915" w:rsidR="00BA0376" w:rsidRDefault="00BA0376" w:rsidP="00BA0376">
      <w:pPr>
        <w:rPr>
          <w:rFonts w:ascii="Arial" w:hAnsi="Arial" w:cs="Arial"/>
          <w:b/>
          <w:sz w:val="24"/>
        </w:rPr>
      </w:pPr>
      <w:r>
        <w:rPr>
          <w:rFonts w:ascii="Arial" w:hAnsi="Arial" w:cs="Arial"/>
          <w:b/>
          <w:color w:val="0000FF"/>
          <w:sz w:val="24"/>
        </w:rPr>
        <w:t>R3-242113</w:t>
      </w:r>
      <w:r>
        <w:rPr>
          <w:rFonts w:ascii="Arial" w:hAnsi="Arial" w:cs="Arial"/>
          <w:b/>
          <w:color w:val="0000FF"/>
          <w:sz w:val="24"/>
        </w:rPr>
        <w:tab/>
      </w:r>
      <w:r>
        <w:rPr>
          <w:rFonts w:ascii="Arial" w:hAnsi="Arial" w:cs="Arial"/>
          <w:b/>
          <w:sz w:val="24"/>
        </w:rPr>
        <w:t>Correction on IAB-node de-registration handling</w:t>
      </w:r>
    </w:p>
    <w:p w14:paraId="7E55461C"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CR-1140  rev 1 Cat: F (Rel-18)</w:t>
      </w:r>
      <w:r>
        <w:rPr>
          <w:i/>
        </w:rPr>
        <w:br/>
      </w:r>
      <w:r>
        <w:rPr>
          <w:i/>
        </w:rPr>
        <w:br/>
      </w:r>
      <w:r>
        <w:rPr>
          <w:i/>
        </w:rPr>
        <w:tab/>
      </w:r>
      <w:r>
        <w:rPr>
          <w:i/>
        </w:rPr>
        <w:tab/>
      </w:r>
      <w:r>
        <w:rPr>
          <w:i/>
        </w:rPr>
        <w:tab/>
      </w:r>
      <w:r>
        <w:rPr>
          <w:i/>
        </w:rPr>
        <w:tab/>
      </w:r>
      <w:r>
        <w:rPr>
          <w:i/>
        </w:rPr>
        <w:tab/>
        <w:t>Source: Huawei, Ericsson, CATT, ZTE</w:t>
      </w:r>
    </w:p>
    <w:p w14:paraId="5D3496F3" w14:textId="77777777" w:rsidR="00BA0376" w:rsidRDefault="00BA0376" w:rsidP="00BA0376">
      <w:pPr>
        <w:rPr>
          <w:color w:val="808080"/>
        </w:rPr>
      </w:pPr>
      <w:r>
        <w:rPr>
          <w:color w:val="808080"/>
        </w:rPr>
        <w:t>(Replaces R3-241708)</w:t>
      </w:r>
    </w:p>
    <w:p w14:paraId="43D871B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7716C2" w14:textId="0177255E" w:rsidR="00BA0376" w:rsidRDefault="00BA0376" w:rsidP="00BA0376">
      <w:pPr>
        <w:rPr>
          <w:rFonts w:ascii="Arial" w:hAnsi="Arial" w:cs="Arial"/>
          <w:b/>
          <w:sz w:val="24"/>
        </w:rPr>
      </w:pPr>
      <w:r>
        <w:rPr>
          <w:rFonts w:ascii="Arial" w:hAnsi="Arial" w:cs="Arial"/>
          <w:b/>
          <w:color w:val="0000FF"/>
          <w:sz w:val="24"/>
        </w:rPr>
        <w:t>R3-241709</w:t>
      </w:r>
      <w:r>
        <w:rPr>
          <w:rFonts w:ascii="Arial" w:hAnsi="Arial" w:cs="Arial"/>
          <w:b/>
          <w:color w:val="0000FF"/>
          <w:sz w:val="24"/>
        </w:rPr>
        <w:tab/>
      </w:r>
      <w:r>
        <w:rPr>
          <w:rFonts w:ascii="Arial" w:hAnsi="Arial" w:cs="Arial"/>
          <w:b/>
          <w:sz w:val="24"/>
        </w:rPr>
        <w:t>Correction on IAB-node de-registration handling</w:t>
      </w:r>
    </w:p>
    <w:p w14:paraId="7272CE11"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v17.8.0</w:t>
      </w:r>
      <w:r>
        <w:rPr>
          <w:i/>
        </w:rPr>
        <w:tab/>
        <w:t xml:space="preserve">  CR-1254  Cat: F (Rel-17)</w:t>
      </w:r>
      <w:r>
        <w:rPr>
          <w:i/>
        </w:rPr>
        <w:br/>
      </w:r>
      <w:r>
        <w:rPr>
          <w:i/>
        </w:rPr>
        <w:br/>
      </w:r>
      <w:r>
        <w:rPr>
          <w:i/>
        </w:rPr>
        <w:tab/>
      </w:r>
      <w:r>
        <w:rPr>
          <w:i/>
        </w:rPr>
        <w:tab/>
      </w:r>
      <w:r>
        <w:rPr>
          <w:i/>
        </w:rPr>
        <w:tab/>
      </w:r>
      <w:r>
        <w:rPr>
          <w:i/>
        </w:rPr>
        <w:tab/>
      </w:r>
      <w:r>
        <w:rPr>
          <w:i/>
        </w:rPr>
        <w:tab/>
        <w:t>Source: Huawei, Ericsson, CATT, ZTE</w:t>
      </w:r>
    </w:p>
    <w:p w14:paraId="615277B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E6BC94" w14:textId="1D537FA4" w:rsidR="00BA0376" w:rsidRDefault="00BA0376" w:rsidP="00BA0376">
      <w:pPr>
        <w:rPr>
          <w:rFonts w:ascii="Arial" w:hAnsi="Arial" w:cs="Arial"/>
          <w:b/>
          <w:sz w:val="24"/>
        </w:rPr>
      </w:pPr>
      <w:r>
        <w:rPr>
          <w:rFonts w:ascii="Arial" w:hAnsi="Arial" w:cs="Arial"/>
          <w:b/>
          <w:color w:val="0000FF"/>
          <w:sz w:val="24"/>
        </w:rPr>
        <w:t>R3-241710</w:t>
      </w:r>
      <w:r>
        <w:rPr>
          <w:rFonts w:ascii="Arial" w:hAnsi="Arial" w:cs="Arial"/>
          <w:b/>
          <w:color w:val="0000FF"/>
          <w:sz w:val="24"/>
        </w:rPr>
        <w:tab/>
      </w:r>
      <w:r>
        <w:rPr>
          <w:rFonts w:ascii="Arial" w:hAnsi="Arial" w:cs="Arial"/>
          <w:b/>
          <w:sz w:val="24"/>
        </w:rPr>
        <w:t>Correction on IAB-node de-registration handling</w:t>
      </w:r>
    </w:p>
    <w:p w14:paraId="111370A1"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CR-1255  Cat: A (Rel-18)</w:t>
      </w:r>
      <w:r>
        <w:rPr>
          <w:i/>
        </w:rPr>
        <w:br/>
      </w:r>
      <w:r>
        <w:rPr>
          <w:i/>
        </w:rPr>
        <w:br/>
      </w:r>
      <w:r>
        <w:rPr>
          <w:i/>
        </w:rPr>
        <w:tab/>
      </w:r>
      <w:r>
        <w:rPr>
          <w:i/>
        </w:rPr>
        <w:tab/>
      </w:r>
      <w:r>
        <w:rPr>
          <w:i/>
        </w:rPr>
        <w:tab/>
      </w:r>
      <w:r>
        <w:rPr>
          <w:i/>
        </w:rPr>
        <w:tab/>
      </w:r>
      <w:r>
        <w:rPr>
          <w:i/>
        </w:rPr>
        <w:tab/>
        <w:t>Source: Huawei, Ericsson, CATT, ZTE</w:t>
      </w:r>
    </w:p>
    <w:p w14:paraId="7357BFAF" w14:textId="77777777" w:rsidR="00C9776E" w:rsidRDefault="00C9776E" w:rsidP="00C9776E">
      <w:pPr>
        <w:rPr>
          <w:rFonts w:ascii="Arial" w:hAnsi="Arial" w:cs="Arial"/>
          <w:b/>
        </w:rPr>
      </w:pPr>
      <w:r>
        <w:rPr>
          <w:rFonts w:ascii="Arial" w:hAnsi="Arial" w:cs="Arial"/>
          <w:b/>
        </w:rPr>
        <w:t xml:space="preserve">Discussion: </w:t>
      </w:r>
    </w:p>
    <w:p w14:paraId="16DA4F0A" w14:textId="77777777" w:rsidR="00C9776E" w:rsidRPr="005E0B3A" w:rsidRDefault="00C9776E" w:rsidP="00C9776E">
      <w:pPr>
        <w:rPr>
          <w:lang w:eastAsia="en-US"/>
        </w:rPr>
      </w:pPr>
      <w:r w:rsidRPr="005E0B3A">
        <w:rPr>
          <w:lang w:eastAsia="en-US"/>
        </w:rPr>
        <w:t>Link with other CRs</w:t>
      </w:r>
    </w:p>
    <w:p w14:paraId="5016ED14" w14:textId="77777777" w:rsidR="00C9776E" w:rsidRPr="005E0B3A" w:rsidRDefault="00C9776E" w:rsidP="00C9776E">
      <w:pPr>
        <w:rPr>
          <w:sz w:val="21"/>
          <w:szCs w:val="21"/>
          <w:lang w:eastAsia="en-US"/>
        </w:rPr>
      </w:pPr>
      <w:r w:rsidRPr="005E0B3A">
        <w:rPr>
          <w:lang w:eastAsia="en-US"/>
        </w:rPr>
        <w:t xml:space="preserve">Change to </w:t>
      </w:r>
      <w:proofErr w:type="spellStart"/>
      <w:r w:rsidRPr="005E0B3A">
        <w:rPr>
          <w:lang w:eastAsia="en-US"/>
        </w:rPr>
        <w:t>Cat.F</w:t>
      </w:r>
      <w:proofErr w:type="spellEnd"/>
    </w:p>
    <w:p w14:paraId="2DA6CEC9" w14:textId="1A91E5D2" w:rsidR="00C9776E" w:rsidRDefault="00C9776E" w:rsidP="00C9776E">
      <w:pPr>
        <w:rPr>
          <w:i/>
        </w:rPr>
      </w:pPr>
      <w:proofErr w:type="spellStart"/>
      <w:r w:rsidRPr="005E0B3A">
        <w:rPr>
          <w:lang w:eastAsia="en-US"/>
        </w:rPr>
        <w:t>NR_IAB</w:t>
      </w:r>
      <w:r w:rsidRPr="005E0B3A">
        <w:rPr>
          <w:rFonts w:hint="eastAsia"/>
          <w:lang w:eastAsia="en-US"/>
        </w:rPr>
        <w:t>_</w:t>
      </w:r>
      <w:r w:rsidRPr="005E0B3A">
        <w:rPr>
          <w:lang w:eastAsia="en-US"/>
        </w:rPr>
        <w:t>enh</w:t>
      </w:r>
      <w:proofErr w:type="spellEnd"/>
      <w:r w:rsidRPr="005E0B3A">
        <w:rPr>
          <w:lang w:eastAsia="en-US"/>
        </w:rPr>
        <w:t>-Core, TEI18</w:t>
      </w:r>
    </w:p>
    <w:p w14:paraId="57943B5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R3-242114</w:t>
      </w:r>
      <w:r>
        <w:rPr>
          <w:color w:val="993300"/>
          <w:u w:val="single"/>
        </w:rPr>
        <w:t>.</w:t>
      </w:r>
    </w:p>
    <w:p w14:paraId="6E3B9852" w14:textId="2FE1CDFB" w:rsidR="00BA0376" w:rsidRDefault="00BA0376" w:rsidP="00BA0376">
      <w:pPr>
        <w:rPr>
          <w:rFonts w:ascii="Arial" w:hAnsi="Arial" w:cs="Arial"/>
          <w:b/>
          <w:sz w:val="24"/>
        </w:rPr>
      </w:pPr>
      <w:r>
        <w:rPr>
          <w:rFonts w:ascii="Arial" w:hAnsi="Arial" w:cs="Arial"/>
          <w:b/>
          <w:color w:val="0000FF"/>
          <w:sz w:val="24"/>
        </w:rPr>
        <w:t>R3-242114</w:t>
      </w:r>
      <w:r>
        <w:rPr>
          <w:rFonts w:ascii="Arial" w:hAnsi="Arial" w:cs="Arial"/>
          <w:b/>
          <w:color w:val="0000FF"/>
          <w:sz w:val="24"/>
        </w:rPr>
        <w:tab/>
      </w:r>
      <w:r>
        <w:rPr>
          <w:rFonts w:ascii="Arial" w:hAnsi="Arial" w:cs="Arial"/>
          <w:b/>
          <w:sz w:val="24"/>
        </w:rPr>
        <w:t>Correction on IAB-node de-registration handling</w:t>
      </w:r>
    </w:p>
    <w:p w14:paraId="5CDC2429"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CR-1255  rev 1 Cat: F (Rel-18)</w:t>
      </w:r>
      <w:r>
        <w:rPr>
          <w:i/>
        </w:rPr>
        <w:br/>
      </w:r>
      <w:r>
        <w:rPr>
          <w:i/>
        </w:rPr>
        <w:br/>
      </w:r>
      <w:r>
        <w:rPr>
          <w:i/>
        </w:rPr>
        <w:tab/>
      </w:r>
      <w:r>
        <w:rPr>
          <w:i/>
        </w:rPr>
        <w:tab/>
      </w:r>
      <w:r>
        <w:rPr>
          <w:i/>
        </w:rPr>
        <w:tab/>
      </w:r>
      <w:r>
        <w:rPr>
          <w:i/>
        </w:rPr>
        <w:tab/>
      </w:r>
      <w:r>
        <w:rPr>
          <w:i/>
        </w:rPr>
        <w:tab/>
        <w:t>Source: Huawei, Ericsson, CATT, ZTE</w:t>
      </w:r>
    </w:p>
    <w:p w14:paraId="0EC7E11E" w14:textId="77777777" w:rsidR="00BA0376" w:rsidRDefault="00BA0376" w:rsidP="00BA0376">
      <w:pPr>
        <w:rPr>
          <w:color w:val="808080"/>
        </w:rPr>
      </w:pPr>
      <w:r>
        <w:rPr>
          <w:color w:val="808080"/>
        </w:rPr>
        <w:t>(Replaces R3-241710)</w:t>
      </w:r>
    </w:p>
    <w:p w14:paraId="6FC964C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6D9F51" w14:textId="7360C004" w:rsidR="00BA0376" w:rsidRDefault="00BA0376" w:rsidP="00BA0376">
      <w:pPr>
        <w:rPr>
          <w:rFonts w:ascii="Arial" w:hAnsi="Arial" w:cs="Arial"/>
          <w:b/>
          <w:sz w:val="24"/>
        </w:rPr>
      </w:pPr>
      <w:r>
        <w:rPr>
          <w:rFonts w:ascii="Arial" w:hAnsi="Arial" w:cs="Arial"/>
          <w:b/>
          <w:color w:val="0000FF"/>
          <w:sz w:val="24"/>
        </w:rPr>
        <w:t>R3-241873</w:t>
      </w:r>
      <w:r>
        <w:rPr>
          <w:rFonts w:ascii="Arial" w:hAnsi="Arial" w:cs="Arial"/>
          <w:b/>
          <w:color w:val="0000FF"/>
          <w:sz w:val="24"/>
        </w:rPr>
        <w:tab/>
      </w:r>
      <w:r>
        <w:rPr>
          <w:rFonts w:ascii="Arial" w:hAnsi="Arial" w:cs="Arial"/>
          <w:b/>
          <w:sz w:val="24"/>
        </w:rPr>
        <w:t>IAB-node De-registration Handling</w:t>
      </w:r>
    </w:p>
    <w:p w14:paraId="535AA945"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v16.13.0</w:t>
      </w:r>
      <w:r>
        <w:rPr>
          <w:i/>
        </w:rPr>
        <w:tab/>
        <w:t xml:space="preserve">  CR-1785  Cat: F (Rel-16)</w:t>
      </w:r>
      <w:r>
        <w:rPr>
          <w:i/>
        </w:rPr>
        <w:br/>
      </w:r>
      <w:r>
        <w:rPr>
          <w:i/>
        </w:rPr>
        <w:br/>
      </w:r>
      <w:r>
        <w:rPr>
          <w:i/>
        </w:rPr>
        <w:tab/>
      </w:r>
      <w:r>
        <w:rPr>
          <w:i/>
        </w:rPr>
        <w:tab/>
      </w:r>
      <w:r>
        <w:rPr>
          <w:i/>
        </w:rPr>
        <w:tab/>
      </w:r>
      <w:r>
        <w:rPr>
          <w:i/>
        </w:rPr>
        <w:tab/>
      </w:r>
      <w:r>
        <w:rPr>
          <w:i/>
        </w:rPr>
        <w:tab/>
        <w:t>Source: ZTE, Ericsson, Huawei, CATT</w:t>
      </w:r>
    </w:p>
    <w:p w14:paraId="0F8F1A0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F452A" w14:textId="60364716" w:rsidR="00BA0376" w:rsidRDefault="00BA0376" w:rsidP="00BA0376">
      <w:pPr>
        <w:rPr>
          <w:rFonts w:ascii="Arial" w:hAnsi="Arial" w:cs="Arial"/>
          <w:b/>
          <w:sz w:val="24"/>
        </w:rPr>
      </w:pPr>
      <w:r>
        <w:rPr>
          <w:rFonts w:ascii="Arial" w:hAnsi="Arial" w:cs="Arial"/>
          <w:b/>
          <w:color w:val="0000FF"/>
          <w:sz w:val="24"/>
        </w:rPr>
        <w:t>R3-241874</w:t>
      </w:r>
      <w:r>
        <w:rPr>
          <w:rFonts w:ascii="Arial" w:hAnsi="Arial" w:cs="Arial"/>
          <w:b/>
          <w:color w:val="0000FF"/>
          <w:sz w:val="24"/>
        </w:rPr>
        <w:tab/>
      </w:r>
      <w:r>
        <w:rPr>
          <w:rFonts w:ascii="Arial" w:hAnsi="Arial" w:cs="Arial"/>
          <w:b/>
          <w:sz w:val="24"/>
        </w:rPr>
        <w:t>IAB-node De-registration Handling</w:t>
      </w:r>
    </w:p>
    <w:p w14:paraId="369A0E32" w14:textId="77777777" w:rsidR="00BA0376" w:rsidRDefault="00BA0376" w:rsidP="00BA037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v17.7.0</w:t>
      </w:r>
      <w:r>
        <w:rPr>
          <w:i/>
        </w:rPr>
        <w:tab/>
        <w:t xml:space="preserve">  CR-1786  Cat: A (Rel-17)</w:t>
      </w:r>
      <w:r>
        <w:rPr>
          <w:i/>
        </w:rPr>
        <w:br/>
      </w:r>
      <w:r>
        <w:rPr>
          <w:i/>
        </w:rPr>
        <w:br/>
      </w:r>
      <w:r>
        <w:rPr>
          <w:i/>
        </w:rPr>
        <w:tab/>
      </w:r>
      <w:r>
        <w:rPr>
          <w:i/>
        </w:rPr>
        <w:tab/>
      </w:r>
      <w:r>
        <w:rPr>
          <w:i/>
        </w:rPr>
        <w:tab/>
      </w:r>
      <w:r>
        <w:rPr>
          <w:i/>
        </w:rPr>
        <w:tab/>
      </w:r>
      <w:r>
        <w:rPr>
          <w:i/>
        </w:rPr>
        <w:tab/>
        <w:t>Source: ZTE, Ericsson, Huawei, CATT</w:t>
      </w:r>
    </w:p>
    <w:p w14:paraId="6EB3F0B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09A79E" w14:textId="3556C02E" w:rsidR="00BA0376" w:rsidRDefault="00BA0376" w:rsidP="00BA0376">
      <w:pPr>
        <w:rPr>
          <w:rFonts w:ascii="Arial" w:hAnsi="Arial" w:cs="Arial"/>
          <w:b/>
          <w:sz w:val="24"/>
        </w:rPr>
      </w:pPr>
      <w:r>
        <w:rPr>
          <w:rFonts w:ascii="Arial" w:hAnsi="Arial" w:cs="Arial"/>
          <w:b/>
          <w:color w:val="0000FF"/>
          <w:sz w:val="24"/>
        </w:rPr>
        <w:t>R3-241875</w:t>
      </w:r>
      <w:r>
        <w:rPr>
          <w:rFonts w:ascii="Arial" w:hAnsi="Arial" w:cs="Arial"/>
          <w:b/>
          <w:color w:val="0000FF"/>
          <w:sz w:val="24"/>
        </w:rPr>
        <w:tab/>
      </w:r>
      <w:r>
        <w:rPr>
          <w:rFonts w:ascii="Arial" w:hAnsi="Arial" w:cs="Arial"/>
          <w:b/>
          <w:sz w:val="24"/>
        </w:rPr>
        <w:t>IAB-node De-registration Handling</w:t>
      </w:r>
    </w:p>
    <w:p w14:paraId="30914934"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v18.1.0</w:t>
      </w:r>
      <w:r>
        <w:rPr>
          <w:i/>
        </w:rPr>
        <w:tab/>
        <w:t xml:space="preserve">  CR-1787  Cat: A (Rel-18)</w:t>
      </w:r>
      <w:r>
        <w:rPr>
          <w:i/>
        </w:rPr>
        <w:br/>
      </w:r>
      <w:r>
        <w:rPr>
          <w:i/>
        </w:rPr>
        <w:br/>
      </w:r>
      <w:r>
        <w:rPr>
          <w:i/>
        </w:rPr>
        <w:tab/>
      </w:r>
      <w:r>
        <w:rPr>
          <w:i/>
        </w:rPr>
        <w:tab/>
      </w:r>
      <w:r>
        <w:rPr>
          <w:i/>
        </w:rPr>
        <w:tab/>
      </w:r>
      <w:r>
        <w:rPr>
          <w:i/>
        </w:rPr>
        <w:tab/>
      </w:r>
      <w:r>
        <w:rPr>
          <w:i/>
        </w:rPr>
        <w:tab/>
        <w:t>Source: ZTE, Ericsson, Huawei, CATT</w:t>
      </w:r>
    </w:p>
    <w:p w14:paraId="28DEF970" w14:textId="77777777" w:rsidR="00C9776E" w:rsidRDefault="00C9776E" w:rsidP="00C9776E">
      <w:pPr>
        <w:rPr>
          <w:rFonts w:ascii="Arial" w:hAnsi="Arial" w:cs="Arial"/>
          <w:b/>
        </w:rPr>
      </w:pPr>
      <w:r>
        <w:rPr>
          <w:rFonts w:ascii="Arial" w:hAnsi="Arial" w:cs="Arial"/>
          <w:b/>
        </w:rPr>
        <w:t xml:space="preserve">Discussion: </w:t>
      </w:r>
    </w:p>
    <w:p w14:paraId="37E8E892" w14:textId="77777777" w:rsidR="00C9776E" w:rsidRPr="005E0B3A" w:rsidRDefault="00C9776E" w:rsidP="00C9776E">
      <w:pPr>
        <w:rPr>
          <w:lang w:eastAsia="en-US"/>
        </w:rPr>
      </w:pPr>
      <w:r w:rsidRPr="005E0B3A">
        <w:rPr>
          <w:lang w:eastAsia="en-US"/>
        </w:rPr>
        <w:t>Link with other CRs</w:t>
      </w:r>
    </w:p>
    <w:p w14:paraId="7D2EFD68" w14:textId="77777777" w:rsidR="00C9776E" w:rsidRPr="005E0B3A" w:rsidRDefault="00C9776E" w:rsidP="00C9776E">
      <w:pPr>
        <w:rPr>
          <w:sz w:val="21"/>
          <w:szCs w:val="21"/>
          <w:lang w:eastAsia="en-US"/>
        </w:rPr>
      </w:pPr>
      <w:r w:rsidRPr="005E0B3A">
        <w:rPr>
          <w:lang w:eastAsia="en-US"/>
        </w:rPr>
        <w:t xml:space="preserve">Change to </w:t>
      </w:r>
      <w:proofErr w:type="spellStart"/>
      <w:r w:rsidRPr="005E0B3A">
        <w:rPr>
          <w:lang w:eastAsia="en-US"/>
        </w:rPr>
        <w:t>Cat.F</w:t>
      </w:r>
      <w:proofErr w:type="spellEnd"/>
    </w:p>
    <w:p w14:paraId="121ACAB3" w14:textId="0EBC6CDB" w:rsidR="00C9776E" w:rsidRDefault="00C9776E" w:rsidP="00C9776E">
      <w:pPr>
        <w:rPr>
          <w:i/>
        </w:rPr>
      </w:pPr>
      <w:r w:rsidRPr="005E0B3A">
        <w:rPr>
          <w:lang w:eastAsia="en-US"/>
        </w:rPr>
        <w:t>NR_IAB-Core, TEI18</w:t>
      </w:r>
    </w:p>
    <w:p w14:paraId="34438E1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R3-242115</w:t>
      </w:r>
      <w:r>
        <w:rPr>
          <w:color w:val="993300"/>
          <w:u w:val="single"/>
        </w:rPr>
        <w:t>.</w:t>
      </w:r>
    </w:p>
    <w:p w14:paraId="0D58CDA6" w14:textId="61FE70F2" w:rsidR="00BA0376" w:rsidRDefault="00BA0376" w:rsidP="00BA0376">
      <w:pPr>
        <w:rPr>
          <w:rFonts w:ascii="Arial" w:hAnsi="Arial" w:cs="Arial"/>
          <w:b/>
          <w:sz w:val="24"/>
        </w:rPr>
      </w:pPr>
      <w:r>
        <w:rPr>
          <w:rFonts w:ascii="Arial" w:hAnsi="Arial" w:cs="Arial"/>
          <w:b/>
          <w:color w:val="0000FF"/>
          <w:sz w:val="24"/>
        </w:rPr>
        <w:t>R3-242115</w:t>
      </w:r>
      <w:r>
        <w:rPr>
          <w:rFonts w:ascii="Arial" w:hAnsi="Arial" w:cs="Arial"/>
          <w:b/>
          <w:color w:val="0000FF"/>
          <w:sz w:val="24"/>
        </w:rPr>
        <w:tab/>
      </w:r>
      <w:r>
        <w:rPr>
          <w:rFonts w:ascii="Arial" w:hAnsi="Arial" w:cs="Arial"/>
          <w:b/>
          <w:sz w:val="24"/>
        </w:rPr>
        <w:t>IAB-node De-registration Handling</w:t>
      </w:r>
    </w:p>
    <w:p w14:paraId="47359E59"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v18.1.0</w:t>
      </w:r>
      <w:r>
        <w:rPr>
          <w:i/>
        </w:rPr>
        <w:tab/>
        <w:t xml:space="preserve">  CR-1787  rev 1 Cat: F (Rel-18)</w:t>
      </w:r>
      <w:r>
        <w:rPr>
          <w:i/>
        </w:rPr>
        <w:br/>
      </w:r>
      <w:r>
        <w:rPr>
          <w:i/>
        </w:rPr>
        <w:br/>
      </w:r>
      <w:r>
        <w:rPr>
          <w:i/>
        </w:rPr>
        <w:tab/>
      </w:r>
      <w:r>
        <w:rPr>
          <w:i/>
        </w:rPr>
        <w:tab/>
      </w:r>
      <w:r>
        <w:rPr>
          <w:i/>
        </w:rPr>
        <w:tab/>
      </w:r>
      <w:r>
        <w:rPr>
          <w:i/>
        </w:rPr>
        <w:tab/>
      </w:r>
      <w:r>
        <w:rPr>
          <w:i/>
        </w:rPr>
        <w:tab/>
        <w:t>Source: ZTE, Ericsson, Huawei, CATT</w:t>
      </w:r>
    </w:p>
    <w:p w14:paraId="7C2DB61D" w14:textId="77777777" w:rsidR="00BA0376" w:rsidRDefault="00BA0376" w:rsidP="00BA0376">
      <w:pPr>
        <w:rPr>
          <w:color w:val="808080"/>
        </w:rPr>
      </w:pPr>
      <w:r>
        <w:rPr>
          <w:color w:val="808080"/>
        </w:rPr>
        <w:t>(Replaces R3-241875)</w:t>
      </w:r>
    </w:p>
    <w:p w14:paraId="2C59A44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4BCE2E" w14:textId="7E8D0F0A" w:rsidR="00BA0376" w:rsidRDefault="00BA0376" w:rsidP="00BA0376">
      <w:pPr>
        <w:rPr>
          <w:rFonts w:ascii="Arial" w:hAnsi="Arial" w:cs="Arial"/>
          <w:b/>
          <w:sz w:val="24"/>
        </w:rPr>
      </w:pPr>
      <w:r>
        <w:rPr>
          <w:rFonts w:ascii="Arial" w:hAnsi="Arial" w:cs="Arial"/>
          <w:b/>
          <w:color w:val="0000FF"/>
          <w:sz w:val="24"/>
        </w:rPr>
        <w:t>R3-241876</w:t>
      </w:r>
      <w:r>
        <w:rPr>
          <w:rFonts w:ascii="Arial" w:hAnsi="Arial" w:cs="Arial"/>
          <w:b/>
          <w:color w:val="0000FF"/>
          <w:sz w:val="24"/>
        </w:rPr>
        <w:tab/>
      </w:r>
      <w:r>
        <w:rPr>
          <w:rFonts w:ascii="Arial" w:hAnsi="Arial" w:cs="Arial"/>
          <w:b/>
          <w:sz w:val="24"/>
        </w:rPr>
        <w:t>Support of no PDU session for IAB-MT during Path Switch Request procedure</w:t>
      </w:r>
    </w:p>
    <w:p w14:paraId="0AE9A22B"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v17.8.0</w:t>
      </w:r>
      <w:r>
        <w:rPr>
          <w:i/>
        </w:rPr>
        <w:tab/>
        <w:t xml:space="preserve">  CR-1143  Cat: F (Rel-17)</w:t>
      </w:r>
      <w:r>
        <w:rPr>
          <w:i/>
        </w:rPr>
        <w:br/>
      </w:r>
      <w:r>
        <w:rPr>
          <w:i/>
        </w:rPr>
        <w:br/>
      </w:r>
      <w:r>
        <w:rPr>
          <w:i/>
        </w:rPr>
        <w:tab/>
      </w:r>
      <w:r>
        <w:rPr>
          <w:i/>
        </w:rPr>
        <w:tab/>
      </w:r>
      <w:r>
        <w:rPr>
          <w:i/>
        </w:rPr>
        <w:tab/>
      </w:r>
      <w:r>
        <w:rPr>
          <w:i/>
        </w:rPr>
        <w:tab/>
      </w:r>
      <w:r>
        <w:rPr>
          <w:i/>
        </w:rPr>
        <w:tab/>
        <w:t>Source: ZTE, Qualcomm, Nokia, Nokia Shanghai Bell, Huawei, Lenovo, Samsung</w:t>
      </w:r>
    </w:p>
    <w:p w14:paraId="12B31AB0" w14:textId="77777777" w:rsidR="00C9776E" w:rsidRDefault="00C9776E" w:rsidP="00C9776E">
      <w:pPr>
        <w:rPr>
          <w:rFonts w:ascii="Arial" w:hAnsi="Arial" w:cs="Arial"/>
          <w:b/>
        </w:rPr>
      </w:pPr>
      <w:r>
        <w:rPr>
          <w:rFonts w:ascii="Arial" w:hAnsi="Arial" w:cs="Arial"/>
          <w:b/>
        </w:rPr>
        <w:t xml:space="preserve">Discussion: </w:t>
      </w:r>
    </w:p>
    <w:p w14:paraId="735DF67E" w14:textId="6A095DFD" w:rsidR="00C9776E" w:rsidRPr="00020677" w:rsidRDefault="00DC20EF" w:rsidP="00C9776E">
      <w:pPr>
        <w:rPr>
          <w:lang w:eastAsia="en-US"/>
        </w:rPr>
      </w:pPr>
      <w:r>
        <w:rPr>
          <w:lang w:eastAsia="en-US"/>
        </w:rPr>
        <w:t>ERICSSON</w:t>
      </w:r>
      <w:r w:rsidR="00C9776E" w:rsidRPr="00020677">
        <w:rPr>
          <w:lang w:eastAsia="en-US"/>
        </w:rPr>
        <w:t>: Would not like to use “dummy” in RAN3 specs</w:t>
      </w:r>
    </w:p>
    <w:p w14:paraId="76C636D5" w14:textId="77777777" w:rsidR="00C9776E" w:rsidRDefault="00C9776E" w:rsidP="00C9776E">
      <w:pPr>
        <w:rPr>
          <w:rFonts w:ascii="Calibri" w:eastAsia="DengXian" w:hAnsi="Calibri" w:cs="Calibri"/>
          <w:lang w:eastAsia="en-US"/>
        </w:rPr>
      </w:pPr>
      <w:r w:rsidRPr="00020677">
        <w:rPr>
          <w:rFonts w:ascii="Calibri" w:hAnsi="Calibri" w:cs="Calibri" w:hint="eastAsia"/>
          <w:lang w:eastAsia="en-US"/>
        </w:rPr>
        <w:t xml:space="preserve">For an IAB-MT, for which </w:t>
      </w:r>
      <w:r w:rsidRPr="00020677">
        <w:rPr>
          <w:rFonts w:ascii="Calibri" w:hAnsi="Calibri" w:cs="Calibri"/>
          <w:lang w:eastAsia="en-US"/>
        </w:rPr>
        <w:t>the</w:t>
      </w:r>
      <w:r w:rsidRPr="00020677">
        <w:rPr>
          <w:rFonts w:ascii="Calibri" w:hAnsi="Calibri" w:cs="Calibri"/>
          <w:i/>
          <w:lang w:eastAsia="en-US"/>
        </w:rPr>
        <w:t xml:space="preserve"> PDU Session ID</w:t>
      </w:r>
      <w:r w:rsidRPr="00020677">
        <w:rPr>
          <w:rFonts w:ascii="Calibri" w:hAnsi="Calibri" w:cs="Calibri"/>
          <w:lang w:eastAsia="en-US"/>
        </w:rPr>
        <w:t xml:space="preserve"> IE contained in the PATH SWITCH REQUEST message</w:t>
      </w:r>
      <w:r w:rsidRPr="00020677">
        <w:rPr>
          <w:rFonts w:ascii="Calibri" w:hAnsi="Calibri" w:cs="Calibri" w:hint="eastAsia"/>
          <w:lang w:eastAsia="en-US"/>
        </w:rPr>
        <w:t xml:space="preserve"> indicates no PDU session identity assigned as defined in TS24.007 [x]</w:t>
      </w:r>
      <w:r w:rsidRPr="00020677">
        <w:rPr>
          <w:rFonts w:ascii="Calibri" w:hAnsi="Calibri" w:cs="Calibri"/>
          <w:lang w:eastAsia="en-US"/>
        </w:rPr>
        <w:t>, the AMF shall, if supported, consider the IAB-MT has no PDU session, and behave as specified in TS 23.501 [9]</w:t>
      </w:r>
      <w:r w:rsidRPr="00020677">
        <w:rPr>
          <w:rFonts w:ascii="Calibri" w:hAnsi="Calibri" w:cs="Calibri" w:hint="eastAsia"/>
          <w:lang w:eastAsia="en-US"/>
        </w:rPr>
        <w:t xml:space="preserve">. </w:t>
      </w:r>
      <w:r w:rsidRPr="00020677">
        <w:rPr>
          <w:rFonts w:ascii="Calibri" w:hAnsi="Calibri" w:cs="Calibri"/>
          <w:lang w:eastAsia="en-US"/>
        </w:rPr>
        <w:t xml:space="preserve">Subsequently, the NG-RAN node </w:t>
      </w:r>
      <w:r w:rsidRPr="00020677">
        <w:rPr>
          <w:rFonts w:ascii="Calibri" w:eastAsia="DengXian" w:hAnsi="Calibri" w:cs="Calibri"/>
          <w:lang w:eastAsia="en-US"/>
        </w:rPr>
        <w:t xml:space="preserve">shall, if supported, ignore the </w:t>
      </w:r>
      <w:r w:rsidRPr="00020677">
        <w:rPr>
          <w:rFonts w:ascii="Calibri" w:hAnsi="Calibri" w:cs="Calibri"/>
          <w:i/>
          <w:iCs/>
          <w:lang w:eastAsia="en-US"/>
        </w:rPr>
        <w:t xml:space="preserve">PDU Session Resource </w:t>
      </w:r>
      <w:r w:rsidRPr="00020677">
        <w:rPr>
          <w:rFonts w:ascii="Calibri" w:eastAsia="MS Mincho" w:hAnsi="Calibri" w:cs="Calibri"/>
          <w:i/>
          <w:iCs/>
          <w:lang w:eastAsia="en-US"/>
        </w:rPr>
        <w:t>Switched List</w:t>
      </w:r>
      <w:r w:rsidRPr="00020677">
        <w:rPr>
          <w:rFonts w:ascii="Calibri" w:hAnsi="Calibri" w:cs="Calibri"/>
          <w:lang w:eastAsia="en-US"/>
        </w:rPr>
        <w:t xml:space="preserve"> IE in the PATH SWITCH REQUEST ACKNOWLEDGE </w:t>
      </w:r>
      <w:r w:rsidRPr="00020677">
        <w:rPr>
          <w:rFonts w:ascii="Calibri" w:eastAsia="DengXian" w:hAnsi="Calibri" w:cs="Calibri"/>
          <w:lang w:eastAsia="en-US"/>
        </w:rPr>
        <w:t>message.</w:t>
      </w:r>
    </w:p>
    <w:p w14:paraId="18F539B2" w14:textId="66ACDBC6" w:rsidR="00C9776E" w:rsidRPr="00C9776E" w:rsidRDefault="00C9776E" w:rsidP="00C9776E">
      <w:pPr>
        <w:rPr>
          <w:lang w:eastAsia="en-US"/>
        </w:rPr>
      </w:pPr>
      <w:r w:rsidRPr="00020677">
        <w:rPr>
          <w:lang w:eastAsia="en-US"/>
        </w:rPr>
        <w:t xml:space="preserve">Add new </w:t>
      </w:r>
      <w:r>
        <w:rPr>
          <w:lang w:eastAsia="en-US"/>
        </w:rPr>
        <w:t xml:space="preserve">spec </w:t>
      </w:r>
      <w:r w:rsidRPr="00020677">
        <w:rPr>
          <w:lang w:eastAsia="en-US"/>
        </w:rPr>
        <w:t>reference TS24.007</w:t>
      </w:r>
    </w:p>
    <w:p w14:paraId="47895F1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R3-242116</w:t>
      </w:r>
      <w:r>
        <w:rPr>
          <w:color w:val="993300"/>
          <w:u w:val="single"/>
        </w:rPr>
        <w:t>.</w:t>
      </w:r>
    </w:p>
    <w:p w14:paraId="44F431F5" w14:textId="1FF5456F" w:rsidR="00BA0376" w:rsidRDefault="00BA0376" w:rsidP="00BA0376">
      <w:pPr>
        <w:rPr>
          <w:rFonts w:ascii="Arial" w:hAnsi="Arial" w:cs="Arial"/>
          <w:b/>
          <w:sz w:val="24"/>
        </w:rPr>
      </w:pPr>
      <w:r>
        <w:rPr>
          <w:rFonts w:ascii="Arial" w:hAnsi="Arial" w:cs="Arial"/>
          <w:b/>
          <w:color w:val="0000FF"/>
          <w:sz w:val="24"/>
        </w:rPr>
        <w:t>R3-242116</w:t>
      </w:r>
      <w:r>
        <w:rPr>
          <w:rFonts w:ascii="Arial" w:hAnsi="Arial" w:cs="Arial"/>
          <w:b/>
          <w:color w:val="0000FF"/>
          <w:sz w:val="24"/>
        </w:rPr>
        <w:tab/>
      </w:r>
      <w:r>
        <w:rPr>
          <w:rFonts w:ascii="Arial" w:hAnsi="Arial" w:cs="Arial"/>
          <w:b/>
          <w:sz w:val="24"/>
        </w:rPr>
        <w:t>Support of no PDU session for IAB-MT during Path Switch Request procedure</w:t>
      </w:r>
    </w:p>
    <w:p w14:paraId="722BDF23"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v17.8.0</w:t>
      </w:r>
      <w:r>
        <w:rPr>
          <w:i/>
        </w:rPr>
        <w:tab/>
        <w:t xml:space="preserve">  CR-1143  rev 1 Cat: F (Rel-17)</w:t>
      </w:r>
      <w:r>
        <w:rPr>
          <w:i/>
        </w:rPr>
        <w:br/>
      </w:r>
      <w:r>
        <w:rPr>
          <w:i/>
        </w:rPr>
        <w:br/>
      </w:r>
      <w:r>
        <w:rPr>
          <w:i/>
        </w:rPr>
        <w:tab/>
      </w:r>
      <w:r>
        <w:rPr>
          <w:i/>
        </w:rPr>
        <w:tab/>
      </w:r>
      <w:r>
        <w:rPr>
          <w:i/>
        </w:rPr>
        <w:tab/>
      </w:r>
      <w:r>
        <w:rPr>
          <w:i/>
        </w:rPr>
        <w:tab/>
      </w:r>
      <w:r>
        <w:rPr>
          <w:i/>
        </w:rPr>
        <w:tab/>
        <w:t>Source: ZTE, Qualcomm, Nokia, Nokia Shanghai Bell, Huawei, Lenovo, Samsung</w:t>
      </w:r>
    </w:p>
    <w:p w14:paraId="3AD90ABF" w14:textId="77777777" w:rsidR="00BA0376" w:rsidRDefault="00BA0376" w:rsidP="00BA0376">
      <w:pPr>
        <w:rPr>
          <w:color w:val="808080"/>
        </w:rPr>
      </w:pPr>
      <w:r>
        <w:rPr>
          <w:color w:val="808080"/>
        </w:rPr>
        <w:t>(Replaces R3-241876)</w:t>
      </w:r>
    </w:p>
    <w:p w14:paraId="0750AD9E" w14:textId="77777777" w:rsidR="00BA0376" w:rsidRDefault="00BA0376" w:rsidP="00BA037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0F1FF5" w14:textId="7ED045CE" w:rsidR="00BA0376" w:rsidRDefault="00BA0376" w:rsidP="00BA0376">
      <w:pPr>
        <w:rPr>
          <w:rFonts w:ascii="Arial" w:hAnsi="Arial" w:cs="Arial"/>
          <w:b/>
          <w:sz w:val="24"/>
        </w:rPr>
      </w:pPr>
      <w:r>
        <w:rPr>
          <w:rFonts w:ascii="Arial" w:hAnsi="Arial" w:cs="Arial"/>
          <w:b/>
          <w:color w:val="0000FF"/>
          <w:sz w:val="24"/>
        </w:rPr>
        <w:t>R3-241877</w:t>
      </w:r>
      <w:r>
        <w:rPr>
          <w:rFonts w:ascii="Arial" w:hAnsi="Arial" w:cs="Arial"/>
          <w:b/>
          <w:color w:val="0000FF"/>
          <w:sz w:val="24"/>
        </w:rPr>
        <w:tab/>
      </w:r>
      <w:r>
        <w:rPr>
          <w:rFonts w:ascii="Arial" w:hAnsi="Arial" w:cs="Arial"/>
          <w:b/>
          <w:sz w:val="24"/>
        </w:rPr>
        <w:t>Support of no PDU session for IAB-MT during Path Switch Request procedure</w:t>
      </w:r>
    </w:p>
    <w:p w14:paraId="46CDFF7C"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CR-1144  Cat: A (Rel-18)</w:t>
      </w:r>
      <w:r>
        <w:rPr>
          <w:i/>
        </w:rPr>
        <w:br/>
      </w:r>
      <w:r>
        <w:rPr>
          <w:i/>
        </w:rPr>
        <w:br/>
      </w:r>
      <w:r>
        <w:rPr>
          <w:i/>
        </w:rPr>
        <w:tab/>
      </w:r>
      <w:r>
        <w:rPr>
          <w:i/>
        </w:rPr>
        <w:tab/>
      </w:r>
      <w:r>
        <w:rPr>
          <w:i/>
        </w:rPr>
        <w:tab/>
      </w:r>
      <w:r>
        <w:rPr>
          <w:i/>
        </w:rPr>
        <w:tab/>
      </w:r>
      <w:r>
        <w:rPr>
          <w:i/>
        </w:rPr>
        <w:tab/>
        <w:t>Source: ZTE, Qualcomm, Nokia, Nokia Shanghai Bell, Huawei, Lenovo, Samsung</w:t>
      </w:r>
    </w:p>
    <w:p w14:paraId="66FEDE92" w14:textId="77777777" w:rsidR="00C9776E" w:rsidRDefault="00C9776E" w:rsidP="00C9776E">
      <w:pPr>
        <w:rPr>
          <w:rFonts w:ascii="Arial" w:hAnsi="Arial" w:cs="Arial"/>
          <w:b/>
        </w:rPr>
      </w:pPr>
      <w:r>
        <w:rPr>
          <w:rFonts w:ascii="Arial" w:hAnsi="Arial" w:cs="Arial"/>
          <w:b/>
        </w:rPr>
        <w:t xml:space="preserve">Discussion: </w:t>
      </w:r>
    </w:p>
    <w:p w14:paraId="21F1F99E" w14:textId="77777777" w:rsidR="00C9776E" w:rsidRPr="00020677" w:rsidRDefault="00C9776E" w:rsidP="00C9776E">
      <w:pPr>
        <w:rPr>
          <w:rFonts w:ascii="Calibri" w:eastAsia="DengXian" w:hAnsi="Calibri" w:cs="Calibri"/>
          <w:lang w:eastAsia="en-US"/>
        </w:rPr>
      </w:pPr>
      <w:r w:rsidRPr="00020677">
        <w:rPr>
          <w:rFonts w:ascii="Calibri" w:hAnsi="Calibri" w:cs="Calibri" w:hint="eastAsia"/>
          <w:lang w:eastAsia="en-US"/>
        </w:rPr>
        <w:t xml:space="preserve">For an IAB-MT, for which </w:t>
      </w:r>
      <w:r w:rsidRPr="00020677">
        <w:rPr>
          <w:rFonts w:ascii="Calibri" w:hAnsi="Calibri" w:cs="Calibri"/>
          <w:lang w:eastAsia="en-US"/>
        </w:rPr>
        <w:t>the</w:t>
      </w:r>
      <w:r w:rsidRPr="00020677">
        <w:rPr>
          <w:rFonts w:ascii="Calibri" w:hAnsi="Calibri" w:cs="Calibri"/>
          <w:i/>
          <w:lang w:eastAsia="en-US"/>
        </w:rPr>
        <w:t xml:space="preserve"> PDU Session ID</w:t>
      </w:r>
      <w:r w:rsidRPr="00020677">
        <w:rPr>
          <w:rFonts w:ascii="Calibri" w:hAnsi="Calibri" w:cs="Calibri"/>
          <w:lang w:eastAsia="en-US"/>
        </w:rPr>
        <w:t xml:space="preserve"> IE contained in the PATH SWITCH REQUEST message</w:t>
      </w:r>
      <w:r w:rsidRPr="00020677">
        <w:rPr>
          <w:rFonts w:ascii="Calibri" w:hAnsi="Calibri" w:cs="Calibri" w:hint="eastAsia"/>
          <w:lang w:eastAsia="en-US"/>
        </w:rPr>
        <w:t xml:space="preserve"> indicates no PDU session identity assigned as defined in TS24.007 [x]</w:t>
      </w:r>
      <w:r w:rsidRPr="00020677">
        <w:rPr>
          <w:rFonts w:ascii="Calibri" w:hAnsi="Calibri" w:cs="Calibri"/>
          <w:lang w:eastAsia="en-US"/>
        </w:rPr>
        <w:t>, the AMF shall, if supported, consider the IAB-MT has no PDU session, and behave as specified in TS 23.501 [9]</w:t>
      </w:r>
      <w:r w:rsidRPr="00020677">
        <w:rPr>
          <w:rFonts w:ascii="Calibri" w:hAnsi="Calibri" w:cs="Calibri" w:hint="eastAsia"/>
          <w:lang w:eastAsia="en-US"/>
        </w:rPr>
        <w:t xml:space="preserve">. </w:t>
      </w:r>
      <w:r w:rsidRPr="00020677">
        <w:rPr>
          <w:rFonts w:ascii="Calibri" w:hAnsi="Calibri" w:cs="Calibri"/>
          <w:lang w:eastAsia="en-US"/>
        </w:rPr>
        <w:t xml:space="preserve">Subsequently, the NG-RAN node </w:t>
      </w:r>
      <w:r w:rsidRPr="00020677">
        <w:rPr>
          <w:rFonts w:ascii="Calibri" w:eastAsia="DengXian" w:hAnsi="Calibri" w:cs="Calibri"/>
          <w:lang w:eastAsia="en-US"/>
        </w:rPr>
        <w:t xml:space="preserve">shall, if supported, ignore the </w:t>
      </w:r>
      <w:r w:rsidRPr="00020677">
        <w:rPr>
          <w:rFonts w:ascii="Calibri" w:hAnsi="Calibri" w:cs="Calibri"/>
          <w:i/>
          <w:iCs/>
          <w:lang w:eastAsia="en-US"/>
        </w:rPr>
        <w:t xml:space="preserve">PDU Session Resource </w:t>
      </w:r>
      <w:r w:rsidRPr="00020677">
        <w:rPr>
          <w:rFonts w:ascii="Calibri" w:eastAsia="MS Mincho" w:hAnsi="Calibri" w:cs="Calibri"/>
          <w:i/>
          <w:iCs/>
          <w:lang w:eastAsia="en-US"/>
        </w:rPr>
        <w:t>Switched List</w:t>
      </w:r>
      <w:r w:rsidRPr="00020677">
        <w:rPr>
          <w:rFonts w:ascii="Calibri" w:hAnsi="Calibri" w:cs="Calibri"/>
          <w:lang w:eastAsia="en-US"/>
        </w:rPr>
        <w:t xml:space="preserve"> IE in the PATH SWITCH REQUEST ACKNOWLEDGE </w:t>
      </w:r>
      <w:r w:rsidRPr="00020677">
        <w:rPr>
          <w:rFonts w:ascii="Calibri" w:eastAsia="DengXian" w:hAnsi="Calibri" w:cs="Calibri"/>
          <w:lang w:eastAsia="en-US"/>
        </w:rPr>
        <w:t>message.</w:t>
      </w:r>
    </w:p>
    <w:p w14:paraId="170CF425" w14:textId="5B01ED2D" w:rsidR="00C9776E" w:rsidRDefault="00C9776E" w:rsidP="00C9776E">
      <w:pPr>
        <w:rPr>
          <w:i/>
        </w:rPr>
      </w:pPr>
      <w:r w:rsidRPr="00020677">
        <w:rPr>
          <w:lang w:eastAsia="en-US"/>
        </w:rPr>
        <w:t>Add new spec reference TS24.007</w:t>
      </w:r>
    </w:p>
    <w:p w14:paraId="5E902B2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R3-242117</w:t>
      </w:r>
      <w:r>
        <w:rPr>
          <w:color w:val="993300"/>
          <w:u w:val="single"/>
        </w:rPr>
        <w:t>.</w:t>
      </w:r>
    </w:p>
    <w:p w14:paraId="4DE59210" w14:textId="350CF10A" w:rsidR="00BA0376" w:rsidRDefault="00BA0376" w:rsidP="00BA0376">
      <w:pPr>
        <w:rPr>
          <w:rFonts w:ascii="Arial" w:hAnsi="Arial" w:cs="Arial"/>
          <w:b/>
          <w:sz w:val="24"/>
        </w:rPr>
      </w:pPr>
      <w:r>
        <w:rPr>
          <w:rFonts w:ascii="Arial" w:hAnsi="Arial" w:cs="Arial"/>
          <w:b/>
          <w:color w:val="0000FF"/>
          <w:sz w:val="24"/>
        </w:rPr>
        <w:t>R3-242117</w:t>
      </w:r>
      <w:r>
        <w:rPr>
          <w:rFonts w:ascii="Arial" w:hAnsi="Arial" w:cs="Arial"/>
          <w:b/>
          <w:color w:val="0000FF"/>
          <w:sz w:val="24"/>
        </w:rPr>
        <w:tab/>
      </w:r>
      <w:r>
        <w:rPr>
          <w:rFonts w:ascii="Arial" w:hAnsi="Arial" w:cs="Arial"/>
          <w:b/>
          <w:sz w:val="24"/>
        </w:rPr>
        <w:t>Support of no PDU session for IAB-MT during Path Switch Request procedure</w:t>
      </w:r>
    </w:p>
    <w:p w14:paraId="3FDB65FD"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CR-1144  rev 1 Cat: A (Rel-18)</w:t>
      </w:r>
      <w:r>
        <w:rPr>
          <w:i/>
        </w:rPr>
        <w:br/>
      </w:r>
      <w:r>
        <w:rPr>
          <w:i/>
        </w:rPr>
        <w:br/>
      </w:r>
      <w:r>
        <w:rPr>
          <w:i/>
        </w:rPr>
        <w:tab/>
      </w:r>
      <w:r>
        <w:rPr>
          <w:i/>
        </w:rPr>
        <w:tab/>
      </w:r>
      <w:r>
        <w:rPr>
          <w:i/>
        </w:rPr>
        <w:tab/>
      </w:r>
      <w:r>
        <w:rPr>
          <w:i/>
        </w:rPr>
        <w:tab/>
      </w:r>
      <w:r>
        <w:rPr>
          <w:i/>
        </w:rPr>
        <w:tab/>
        <w:t>Source: ZTE, Qualcomm, Nokia, Nokia Shanghai Bell, Huawei, Lenovo, Samsung</w:t>
      </w:r>
    </w:p>
    <w:p w14:paraId="2A83B90C" w14:textId="77777777" w:rsidR="00BA0376" w:rsidRDefault="00BA0376" w:rsidP="00BA0376">
      <w:pPr>
        <w:rPr>
          <w:color w:val="808080"/>
        </w:rPr>
      </w:pPr>
      <w:r>
        <w:rPr>
          <w:color w:val="808080"/>
        </w:rPr>
        <w:t>(Replaces R3-241877)</w:t>
      </w:r>
    </w:p>
    <w:p w14:paraId="089A87B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B57537" w14:textId="6F0C1CE9" w:rsidR="00BA0376" w:rsidRDefault="00BA0376" w:rsidP="00BA0376">
      <w:pPr>
        <w:rPr>
          <w:rFonts w:ascii="Arial" w:hAnsi="Arial" w:cs="Arial"/>
          <w:b/>
          <w:sz w:val="24"/>
        </w:rPr>
      </w:pPr>
      <w:r>
        <w:rPr>
          <w:rFonts w:ascii="Arial" w:hAnsi="Arial" w:cs="Arial"/>
          <w:b/>
          <w:color w:val="0000FF"/>
          <w:sz w:val="24"/>
        </w:rPr>
        <w:t>R3-241711</w:t>
      </w:r>
      <w:r>
        <w:rPr>
          <w:rFonts w:ascii="Arial" w:hAnsi="Arial" w:cs="Arial"/>
          <w:b/>
          <w:color w:val="0000FF"/>
          <w:sz w:val="24"/>
        </w:rPr>
        <w:tab/>
      </w:r>
      <w:r>
        <w:rPr>
          <w:rFonts w:ascii="Arial" w:hAnsi="Arial" w:cs="Arial"/>
          <w:b/>
          <w:sz w:val="24"/>
        </w:rPr>
        <w:t>Correction on mobility support for mobile IAB without PDU session</w:t>
      </w:r>
    </w:p>
    <w:p w14:paraId="09A3F515"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CR-1141  Cat: F (Rel-18)</w:t>
      </w:r>
      <w:r>
        <w:rPr>
          <w:i/>
        </w:rPr>
        <w:br/>
      </w:r>
      <w:r>
        <w:rPr>
          <w:i/>
        </w:rPr>
        <w:br/>
      </w:r>
      <w:r>
        <w:rPr>
          <w:i/>
        </w:rPr>
        <w:tab/>
      </w:r>
      <w:r>
        <w:rPr>
          <w:i/>
        </w:rPr>
        <w:tab/>
      </w:r>
      <w:r>
        <w:rPr>
          <w:i/>
        </w:rPr>
        <w:tab/>
      </w:r>
      <w:r>
        <w:rPr>
          <w:i/>
        </w:rPr>
        <w:tab/>
      </w:r>
      <w:r>
        <w:rPr>
          <w:i/>
        </w:rPr>
        <w:tab/>
        <w:t>Source: Huawei, Qualcomm, Nokia, Nokia Shanghai Bell, Lenovo, Samsung</w:t>
      </w:r>
    </w:p>
    <w:p w14:paraId="6DD0A42F" w14:textId="77777777" w:rsidR="00C9776E" w:rsidRDefault="00C9776E" w:rsidP="00C9776E">
      <w:pPr>
        <w:rPr>
          <w:rFonts w:ascii="Arial" w:hAnsi="Arial" w:cs="Arial"/>
          <w:b/>
        </w:rPr>
      </w:pPr>
      <w:r>
        <w:rPr>
          <w:rFonts w:ascii="Arial" w:hAnsi="Arial" w:cs="Arial"/>
          <w:b/>
        </w:rPr>
        <w:t xml:space="preserve">Discussion: </w:t>
      </w:r>
    </w:p>
    <w:p w14:paraId="12935A65" w14:textId="77777777" w:rsidR="00C9776E" w:rsidRPr="00020677" w:rsidRDefault="00C9776E" w:rsidP="00C9776E">
      <w:pPr>
        <w:rPr>
          <w:rFonts w:eastAsia="Malgun Gothic"/>
          <w:lang w:eastAsia="en-US"/>
        </w:rPr>
      </w:pPr>
      <w:r w:rsidRPr="00020677">
        <w:rPr>
          <w:lang w:eastAsia="en-US"/>
        </w:rPr>
        <w:t xml:space="preserve">If the UE is a mobile IAB-MT and the PDU Session ID IE contained in the HANDOVER REQUIRED message indicates no PDU session identity assigned as defined in TS24.007 [x], the AMF shall, if supported, consider the mobile IAB-MT has no PDU session, ignore the </w:t>
      </w:r>
      <w:r w:rsidRPr="00020677">
        <w:rPr>
          <w:iCs/>
          <w:lang w:eastAsia="en-US"/>
        </w:rPr>
        <w:t>PDU Session Resource List</w:t>
      </w:r>
      <w:r w:rsidRPr="00020677">
        <w:rPr>
          <w:lang w:eastAsia="en-US"/>
        </w:rPr>
        <w:t xml:space="preserve"> IE, and behave as specified in TS 23.501 [9].</w:t>
      </w:r>
    </w:p>
    <w:p w14:paraId="23E39B7C" w14:textId="39FF8C10" w:rsidR="00C9776E" w:rsidRDefault="00C9776E" w:rsidP="00C9776E">
      <w:pPr>
        <w:rPr>
          <w:i/>
        </w:rPr>
      </w:pPr>
      <w:r w:rsidRPr="00020677">
        <w:rPr>
          <w:rFonts w:hint="eastAsia"/>
          <w:lang w:eastAsia="en-US"/>
        </w:rPr>
        <w:t xml:space="preserve">For a </w:t>
      </w:r>
      <w:r w:rsidRPr="00020677">
        <w:rPr>
          <w:lang w:eastAsia="en-US"/>
        </w:rPr>
        <w:t xml:space="preserve">mobile </w:t>
      </w:r>
      <w:r w:rsidRPr="00020677">
        <w:rPr>
          <w:rFonts w:hint="eastAsia"/>
          <w:lang w:eastAsia="en-US"/>
        </w:rPr>
        <w:t xml:space="preserve">IAB-MT, for which </w:t>
      </w:r>
      <w:r w:rsidRPr="00020677">
        <w:rPr>
          <w:lang w:eastAsia="en-US"/>
        </w:rPr>
        <w:t>the</w:t>
      </w:r>
      <w:r w:rsidRPr="00020677">
        <w:rPr>
          <w:i/>
          <w:lang w:eastAsia="en-US"/>
        </w:rPr>
        <w:t xml:space="preserve"> PDU Session ID</w:t>
      </w:r>
      <w:r w:rsidRPr="00020677">
        <w:rPr>
          <w:lang w:eastAsia="en-US"/>
        </w:rPr>
        <w:t xml:space="preserve"> IE contained in the PATH SWITCH REQUEST message</w:t>
      </w:r>
      <w:r w:rsidRPr="00020677">
        <w:rPr>
          <w:rFonts w:hint="eastAsia"/>
          <w:lang w:eastAsia="en-US"/>
        </w:rPr>
        <w:t xml:space="preserve"> indicates no PDU session identity assigned as defined in TS24.007 [x]</w:t>
      </w:r>
      <w:r w:rsidRPr="00020677">
        <w:rPr>
          <w:lang w:eastAsia="en-US"/>
        </w:rPr>
        <w:t xml:space="preserve">, the AMF shall, if supported, consider the mobile IAB-MT has no PDU session, and behave as specified in TS 23.501 [9]. Subsequently, the NG-RAN node shall, if supported, ignore </w:t>
      </w:r>
      <w:r w:rsidRPr="00020677">
        <w:rPr>
          <w:i/>
          <w:lang w:eastAsia="en-US"/>
        </w:rPr>
        <w:t>the PDU Session Resource Switched List</w:t>
      </w:r>
      <w:r w:rsidRPr="00020677">
        <w:rPr>
          <w:lang w:eastAsia="en-US"/>
        </w:rPr>
        <w:t xml:space="preserve"> IE in the PATH SWITCH REQUEST ACKNOWLEDGE message.</w:t>
      </w:r>
    </w:p>
    <w:p w14:paraId="6C70C0E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R3-242118</w:t>
      </w:r>
      <w:r>
        <w:rPr>
          <w:color w:val="993300"/>
          <w:u w:val="single"/>
        </w:rPr>
        <w:t>.</w:t>
      </w:r>
    </w:p>
    <w:p w14:paraId="1D3497F2" w14:textId="01EC8FF8" w:rsidR="00BA0376" w:rsidRDefault="00BA0376" w:rsidP="00BA0376">
      <w:pPr>
        <w:rPr>
          <w:rFonts w:ascii="Arial" w:hAnsi="Arial" w:cs="Arial"/>
          <w:b/>
          <w:sz w:val="24"/>
        </w:rPr>
      </w:pPr>
      <w:r>
        <w:rPr>
          <w:rFonts w:ascii="Arial" w:hAnsi="Arial" w:cs="Arial"/>
          <w:b/>
          <w:color w:val="0000FF"/>
          <w:sz w:val="24"/>
        </w:rPr>
        <w:t>R3-242118</w:t>
      </w:r>
      <w:r>
        <w:rPr>
          <w:rFonts w:ascii="Arial" w:hAnsi="Arial" w:cs="Arial"/>
          <w:b/>
          <w:color w:val="0000FF"/>
          <w:sz w:val="24"/>
        </w:rPr>
        <w:tab/>
      </w:r>
      <w:r>
        <w:rPr>
          <w:rFonts w:ascii="Arial" w:hAnsi="Arial" w:cs="Arial"/>
          <w:b/>
          <w:sz w:val="24"/>
        </w:rPr>
        <w:t>Correction on mobility support for mobile IAB without PDU session</w:t>
      </w:r>
    </w:p>
    <w:p w14:paraId="27CD194E"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CR-1141  rev 1 Cat: F (Rel-18)</w:t>
      </w:r>
      <w:r>
        <w:rPr>
          <w:i/>
        </w:rPr>
        <w:br/>
      </w:r>
      <w:r>
        <w:rPr>
          <w:i/>
        </w:rPr>
        <w:br/>
      </w:r>
      <w:r>
        <w:rPr>
          <w:i/>
        </w:rPr>
        <w:tab/>
      </w:r>
      <w:r>
        <w:rPr>
          <w:i/>
        </w:rPr>
        <w:tab/>
      </w:r>
      <w:r>
        <w:rPr>
          <w:i/>
        </w:rPr>
        <w:tab/>
      </w:r>
      <w:r>
        <w:rPr>
          <w:i/>
        </w:rPr>
        <w:tab/>
      </w:r>
      <w:r>
        <w:rPr>
          <w:i/>
        </w:rPr>
        <w:tab/>
        <w:t>Source: Huawei, Qualcomm, Nokia, Nokia Shanghai Bell, Lenovo, Samsung</w:t>
      </w:r>
    </w:p>
    <w:p w14:paraId="077F5DF5" w14:textId="77777777" w:rsidR="00BA0376" w:rsidRDefault="00BA0376" w:rsidP="00BA0376">
      <w:pPr>
        <w:rPr>
          <w:color w:val="808080"/>
        </w:rPr>
      </w:pPr>
      <w:r>
        <w:rPr>
          <w:color w:val="808080"/>
        </w:rPr>
        <w:t>(Replaces R3-241711)</w:t>
      </w:r>
    </w:p>
    <w:p w14:paraId="05F7E4A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78C7DB" w14:textId="3B1F7ADA" w:rsidR="00C9776E" w:rsidRPr="002C1A3B" w:rsidRDefault="00C9776E" w:rsidP="00C9776E">
      <w:pPr>
        <w:widowControl w:val="0"/>
        <w:ind w:left="144" w:hanging="144"/>
        <w:rPr>
          <w:rFonts w:ascii="Calibri" w:hAnsi="Calibri" w:cs="Calibri"/>
          <w:b/>
          <w:color w:val="FF00FF"/>
          <w:sz w:val="18"/>
          <w:lang w:eastAsia="en-US"/>
        </w:rPr>
      </w:pPr>
      <w:r>
        <w:rPr>
          <w:rFonts w:ascii="Calibri" w:hAnsi="Calibri" w:cs="Calibri"/>
          <w:b/>
          <w:color w:val="FF00FF"/>
          <w:sz w:val="18"/>
          <w:lang w:eastAsia="en-US"/>
        </w:rPr>
        <w:lastRenderedPageBreak/>
        <w:t>CB</w:t>
      </w:r>
      <w:r w:rsidR="006D4878">
        <w:rPr>
          <w:rFonts w:ascii="Calibri" w:hAnsi="Calibri" w:cs="Calibri"/>
          <w:b/>
          <w:color w:val="FF00FF"/>
          <w:sz w:val="18"/>
          <w:lang w:eastAsia="en-US"/>
        </w:rPr>
        <w:t xml:space="preserve">: </w:t>
      </w:r>
      <w:r w:rsidRPr="002C1A3B">
        <w:rPr>
          <w:rFonts w:ascii="Calibri" w:hAnsi="Calibri" w:cs="Calibri"/>
          <w:b/>
          <w:color w:val="FF00FF"/>
          <w:sz w:val="18"/>
          <w:lang w:eastAsia="en-US"/>
        </w:rPr>
        <w:t># 4_MobileIAB</w:t>
      </w:r>
    </w:p>
    <w:p w14:paraId="43980AB4" w14:textId="77777777" w:rsidR="00C9776E" w:rsidRPr="002C1A3B" w:rsidRDefault="00C9776E" w:rsidP="00C9776E">
      <w:pPr>
        <w:widowControl w:val="0"/>
        <w:ind w:left="144" w:hanging="144"/>
        <w:rPr>
          <w:rFonts w:ascii="Calibri" w:hAnsi="Calibri" w:cs="Calibri"/>
          <w:b/>
          <w:color w:val="FF00FF"/>
          <w:sz w:val="18"/>
          <w:lang w:eastAsia="en-US"/>
        </w:rPr>
      </w:pPr>
      <w:r w:rsidRPr="002C1A3B">
        <w:rPr>
          <w:rFonts w:ascii="Calibri" w:hAnsi="Calibri" w:cs="Calibri"/>
          <w:b/>
          <w:color w:val="FF00FF"/>
          <w:sz w:val="18"/>
          <w:lang w:eastAsia="en-US"/>
        </w:rPr>
        <w:t>-  Check 1536, focus on the second change in 8.12.3, and the last change in 8.23.1 is needed</w:t>
      </w:r>
    </w:p>
    <w:p w14:paraId="3ADF75AE" w14:textId="77777777" w:rsidR="00C9776E" w:rsidRPr="002C1A3B" w:rsidRDefault="00C9776E" w:rsidP="00C9776E">
      <w:pPr>
        <w:widowControl w:val="0"/>
        <w:ind w:left="144" w:hanging="144"/>
        <w:rPr>
          <w:rFonts w:ascii="Calibri" w:hAnsi="Calibri" w:cs="Calibri"/>
          <w:b/>
          <w:color w:val="FF00FF"/>
          <w:sz w:val="18"/>
          <w:lang w:eastAsia="en-US"/>
        </w:rPr>
      </w:pPr>
      <w:r w:rsidRPr="002C1A3B">
        <w:rPr>
          <w:rFonts w:ascii="Calibri" w:hAnsi="Calibri" w:cs="Calibri"/>
          <w:b/>
          <w:color w:val="FF00FF"/>
          <w:sz w:val="18"/>
          <w:lang w:eastAsia="en-US"/>
        </w:rPr>
        <w:t>-  1860 to be revised to improve the wording</w:t>
      </w:r>
    </w:p>
    <w:p w14:paraId="29B26955" w14:textId="77777777" w:rsidR="00C9776E" w:rsidRPr="002C1A3B" w:rsidRDefault="00C9776E" w:rsidP="00C9776E">
      <w:pPr>
        <w:widowControl w:val="0"/>
        <w:ind w:left="144" w:hanging="144"/>
        <w:rPr>
          <w:rFonts w:ascii="Calibri" w:hAnsi="Calibri" w:cs="Calibri"/>
          <w:b/>
          <w:color w:val="FF00FF"/>
          <w:sz w:val="18"/>
          <w:lang w:eastAsia="en-US"/>
        </w:rPr>
      </w:pPr>
      <w:r w:rsidRPr="002C1A3B">
        <w:rPr>
          <w:rFonts w:ascii="Calibri" w:hAnsi="Calibri" w:cs="Calibri"/>
          <w:b/>
          <w:color w:val="FF00FF"/>
          <w:sz w:val="18"/>
          <w:lang w:eastAsia="en-US"/>
        </w:rPr>
        <w:t>-  Check whether IAB-node De-registration Handling needs to be supported in R16 and R17?</w:t>
      </w:r>
    </w:p>
    <w:p w14:paraId="3C7FA28B" w14:textId="18B9B7EF" w:rsidR="00C9776E" w:rsidRPr="002C1A3B" w:rsidRDefault="00C9776E" w:rsidP="00C9776E">
      <w:pPr>
        <w:widowControl w:val="0"/>
        <w:ind w:left="144" w:hanging="144"/>
        <w:rPr>
          <w:rFonts w:ascii="Calibri" w:hAnsi="Calibri" w:cs="Calibri"/>
          <w:color w:val="000000"/>
          <w:sz w:val="18"/>
          <w:lang w:eastAsia="en-US"/>
        </w:rPr>
      </w:pPr>
      <w:r w:rsidRPr="002C1A3B">
        <w:rPr>
          <w:rFonts w:ascii="Calibri" w:hAnsi="Calibri" w:cs="Calibri"/>
          <w:color w:val="000000"/>
          <w:sz w:val="18"/>
          <w:lang w:eastAsia="en-US"/>
        </w:rPr>
        <w:t xml:space="preserve">(moderator - </w:t>
      </w:r>
      <w:r w:rsidR="00DC20EF">
        <w:rPr>
          <w:rFonts w:ascii="Calibri" w:hAnsi="Calibri" w:cs="Calibri"/>
          <w:color w:val="000000"/>
          <w:sz w:val="18"/>
          <w:lang w:eastAsia="en-US"/>
        </w:rPr>
        <w:t>ERICSSON</w:t>
      </w:r>
      <w:r w:rsidRPr="002C1A3B">
        <w:rPr>
          <w:rFonts w:ascii="Calibri" w:hAnsi="Calibri" w:cs="Calibri"/>
          <w:color w:val="000000"/>
          <w:sz w:val="18"/>
          <w:lang w:eastAsia="en-US"/>
        </w:rPr>
        <w:t>)</w:t>
      </w:r>
    </w:p>
    <w:p w14:paraId="520F4D14" w14:textId="078B7EF9" w:rsidR="00C9776E" w:rsidRDefault="00C9776E" w:rsidP="00C9776E">
      <w:pPr>
        <w:rPr>
          <w:rFonts w:ascii="Calibri" w:hAnsi="Calibri" w:cs="Calibri"/>
          <w:color w:val="000000"/>
          <w:sz w:val="18"/>
          <w:lang w:eastAsia="en-US"/>
        </w:rPr>
      </w:pPr>
      <w:r w:rsidRPr="002C1A3B">
        <w:rPr>
          <w:rFonts w:ascii="Calibri" w:hAnsi="Calibri" w:cs="Calibri"/>
          <w:color w:val="000000"/>
          <w:sz w:val="18"/>
          <w:lang w:eastAsia="en-US"/>
        </w:rPr>
        <w:t>No consensus on the last issue.</w:t>
      </w:r>
    </w:p>
    <w:p w14:paraId="3FF6C4BF" w14:textId="576ACD3D" w:rsidR="00C9776E" w:rsidRDefault="00C9776E" w:rsidP="00C9776E">
      <w:pPr>
        <w:rPr>
          <w:color w:val="993300"/>
          <w:u w:val="single"/>
        </w:rPr>
      </w:pPr>
      <w:r>
        <w:rPr>
          <w:rFonts w:ascii="Calibri" w:hAnsi="Calibri" w:cs="Calibri"/>
          <w:b/>
          <w:bCs/>
          <w:color w:val="C00000"/>
          <w:sz w:val="18"/>
          <w:szCs w:val="18"/>
          <w:lang w:eastAsia="en-US"/>
        </w:rPr>
        <w:t>[S</w:t>
      </w:r>
      <w:r>
        <w:rPr>
          <w:rFonts w:ascii="Calibri" w:hAnsi="Calibri" w:cs="Calibri" w:hint="eastAsia"/>
          <w:b/>
          <w:bCs/>
          <w:color w:val="C00000"/>
          <w:sz w:val="18"/>
          <w:szCs w:val="18"/>
          <w:lang w:eastAsia="en-US"/>
        </w:rPr>
        <w:t>CPAC/CHO with SCG</w:t>
      </w:r>
      <w:r>
        <w:rPr>
          <w:rFonts w:ascii="Calibri" w:hAnsi="Calibri" w:cs="Calibri"/>
          <w:b/>
          <w:bCs/>
          <w:color w:val="C00000"/>
          <w:sz w:val="18"/>
          <w:szCs w:val="18"/>
          <w:lang w:eastAsia="en-US"/>
        </w:rPr>
        <w:t>]</w:t>
      </w:r>
    </w:p>
    <w:p w14:paraId="3C9F5FBD" w14:textId="1D60D059" w:rsidR="00BA0376" w:rsidRDefault="00BA0376" w:rsidP="00BA0376">
      <w:pPr>
        <w:rPr>
          <w:rFonts w:ascii="Arial" w:hAnsi="Arial" w:cs="Arial"/>
          <w:b/>
          <w:sz w:val="24"/>
        </w:rPr>
      </w:pPr>
      <w:r>
        <w:rPr>
          <w:rFonts w:ascii="Arial" w:hAnsi="Arial" w:cs="Arial"/>
          <w:b/>
          <w:color w:val="0000FF"/>
          <w:sz w:val="24"/>
        </w:rPr>
        <w:t>R3-241509</w:t>
      </w:r>
      <w:r>
        <w:rPr>
          <w:rFonts w:ascii="Arial" w:hAnsi="Arial" w:cs="Arial"/>
          <w:b/>
          <w:color w:val="0000FF"/>
          <w:sz w:val="24"/>
        </w:rPr>
        <w:tab/>
      </w:r>
      <w:r>
        <w:rPr>
          <w:rFonts w:ascii="Arial" w:hAnsi="Arial" w:cs="Arial"/>
          <w:b/>
          <w:sz w:val="24"/>
        </w:rPr>
        <w:t>LS on SCPAC inter node agreements</w:t>
      </w:r>
    </w:p>
    <w:p w14:paraId="47B19F54" w14:textId="77777777" w:rsidR="00BA0376" w:rsidRDefault="00BA0376" w:rsidP="00BA037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R2-2401571, to RAN3, cc -</w:t>
      </w:r>
      <w:r>
        <w:rPr>
          <w:i/>
        </w:rPr>
        <w:br/>
      </w:r>
      <w:r>
        <w:rPr>
          <w:i/>
        </w:rPr>
        <w:tab/>
      </w:r>
      <w:r>
        <w:rPr>
          <w:i/>
        </w:rPr>
        <w:tab/>
      </w:r>
      <w:r>
        <w:rPr>
          <w:i/>
        </w:rPr>
        <w:tab/>
      </w:r>
      <w:r>
        <w:rPr>
          <w:i/>
        </w:rPr>
        <w:tab/>
      </w:r>
      <w:r>
        <w:rPr>
          <w:i/>
        </w:rPr>
        <w:tab/>
        <w:t>Source: RAN2(Ericsson)</w:t>
      </w:r>
    </w:p>
    <w:p w14:paraId="66230843" w14:textId="77777777" w:rsidR="00C9776E" w:rsidRDefault="00C9776E" w:rsidP="00C9776E">
      <w:pPr>
        <w:rPr>
          <w:rFonts w:ascii="Arial" w:hAnsi="Arial" w:cs="Arial"/>
          <w:b/>
        </w:rPr>
      </w:pPr>
      <w:r>
        <w:rPr>
          <w:rFonts w:ascii="Arial" w:hAnsi="Arial" w:cs="Arial"/>
          <w:b/>
        </w:rPr>
        <w:t xml:space="preserve">Discussion: </w:t>
      </w:r>
    </w:p>
    <w:p w14:paraId="4A2E1D33" w14:textId="420E1451" w:rsidR="00C9776E" w:rsidRDefault="00DC20EF" w:rsidP="00C9776E">
      <w:pPr>
        <w:rPr>
          <w:i/>
        </w:rPr>
      </w:pPr>
      <w:bookmarkStart w:id="41" w:name="_Hlk164705528"/>
      <w:r>
        <w:rPr>
          <w:lang w:eastAsia="en-US"/>
        </w:rPr>
        <w:t>Nokia:</w:t>
      </w:r>
      <w:r w:rsidR="00C9776E">
        <w:rPr>
          <w:lang w:eastAsia="en-US"/>
        </w:rPr>
        <w:t xml:space="preserve"> Que</w:t>
      </w:r>
      <w:bookmarkEnd w:id="41"/>
      <w:r w:rsidR="00C9776E">
        <w:rPr>
          <w:lang w:eastAsia="en-US"/>
        </w:rPr>
        <w:t>stion on the scenarios covered in the LS, reply to RAN2?</w:t>
      </w:r>
    </w:p>
    <w:p w14:paraId="0F0AF66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363613" w14:textId="3B71E829" w:rsidR="00BA0376" w:rsidRDefault="00BA0376" w:rsidP="00BA0376">
      <w:pPr>
        <w:rPr>
          <w:rFonts w:ascii="Arial" w:hAnsi="Arial" w:cs="Arial"/>
          <w:b/>
          <w:sz w:val="24"/>
        </w:rPr>
      </w:pPr>
      <w:r>
        <w:rPr>
          <w:rFonts w:ascii="Arial" w:hAnsi="Arial" w:cs="Arial"/>
          <w:b/>
          <w:color w:val="0000FF"/>
          <w:sz w:val="24"/>
        </w:rPr>
        <w:t>R3-241557</w:t>
      </w:r>
      <w:r>
        <w:rPr>
          <w:rFonts w:ascii="Arial" w:hAnsi="Arial" w:cs="Arial"/>
          <w:b/>
          <w:color w:val="0000FF"/>
          <w:sz w:val="24"/>
        </w:rPr>
        <w:tab/>
      </w:r>
      <w:r>
        <w:rPr>
          <w:rFonts w:ascii="Arial" w:hAnsi="Arial" w:cs="Arial"/>
          <w:b/>
          <w:sz w:val="24"/>
        </w:rPr>
        <w:t xml:space="preserve">Clarification of the bearer </w:t>
      </w:r>
      <w:proofErr w:type="spellStart"/>
      <w:r>
        <w:rPr>
          <w:rFonts w:ascii="Arial" w:hAnsi="Arial" w:cs="Arial"/>
          <w:b/>
          <w:sz w:val="24"/>
        </w:rPr>
        <w:t>menagement</w:t>
      </w:r>
      <w:proofErr w:type="spellEnd"/>
      <w:r>
        <w:rPr>
          <w:rFonts w:ascii="Arial" w:hAnsi="Arial" w:cs="Arial"/>
          <w:b/>
          <w:sz w:val="24"/>
        </w:rPr>
        <w:t xml:space="preserve"> in case of CHO with SCG</w:t>
      </w:r>
    </w:p>
    <w:p w14:paraId="64FB48A6"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v18.1.0</w:t>
      </w:r>
      <w:r>
        <w:rPr>
          <w:i/>
        </w:rPr>
        <w:br/>
      </w:r>
      <w:r>
        <w:rPr>
          <w:i/>
        </w:rPr>
        <w:tab/>
      </w:r>
      <w:r>
        <w:rPr>
          <w:i/>
        </w:rPr>
        <w:tab/>
      </w:r>
      <w:r>
        <w:rPr>
          <w:i/>
        </w:rPr>
        <w:tab/>
      </w:r>
      <w:r>
        <w:rPr>
          <w:i/>
        </w:rPr>
        <w:tab/>
      </w:r>
      <w:r>
        <w:rPr>
          <w:i/>
        </w:rPr>
        <w:tab/>
        <w:t>Source: Nokia</w:t>
      </w:r>
    </w:p>
    <w:p w14:paraId="60C9D590" w14:textId="77777777" w:rsidR="00C9776E" w:rsidRDefault="00C9776E" w:rsidP="00C9776E">
      <w:pPr>
        <w:rPr>
          <w:rFonts w:ascii="Arial" w:hAnsi="Arial" w:cs="Arial"/>
          <w:b/>
        </w:rPr>
      </w:pPr>
      <w:r>
        <w:rPr>
          <w:rFonts w:ascii="Arial" w:hAnsi="Arial" w:cs="Arial"/>
          <w:b/>
        </w:rPr>
        <w:t xml:space="preserve">Discussion: </w:t>
      </w:r>
    </w:p>
    <w:p w14:paraId="54599B5A" w14:textId="1801B046" w:rsidR="00C9776E" w:rsidRPr="00C029C9" w:rsidRDefault="00DC20EF" w:rsidP="00C9776E">
      <w:pPr>
        <w:rPr>
          <w:lang w:eastAsia="en-US"/>
        </w:rPr>
      </w:pPr>
      <w:bookmarkStart w:id="42" w:name="_Hlk164705539"/>
      <w:r>
        <w:rPr>
          <w:lang w:eastAsia="en-US"/>
        </w:rPr>
        <w:t>SAMSUNG:</w:t>
      </w:r>
      <w:r w:rsidR="00C9776E" w:rsidRPr="00C029C9">
        <w:rPr>
          <w:lang w:eastAsia="en-US"/>
        </w:rPr>
        <w:t xml:space="preserve"> The s</w:t>
      </w:r>
      <w:bookmarkEnd w:id="42"/>
      <w:r w:rsidR="00C9776E" w:rsidRPr="00C029C9">
        <w:rPr>
          <w:lang w:eastAsia="en-US"/>
        </w:rPr>
        <w:t>econd change is fine</w:t>
      </w:r>
    </w:p>
    <w:p w14:paraId="0CA99B6C" w14:textId="67DE1C41" w:rsidR="00C9776E" w:rsidRPr="00C029C9" w:rsidRDefault="00C9776E" w:rsidP="00C9776E">
      <w:pPr>
        <w:rPr>
          <w:lang w:eastAsia="en-US"/>
        </w:rPr>
      </w:pPr>
      <w:r w:rsidRPr="00C029C9">
        <w:rPr>
          <w:lang w:eastAsia="en-US"/>
        </w:rPr>
        <w:t>LG</w:t>
      </w:r>
      <w:r>
        <w:rPr>
          <w:lang w:eastAsia="en-US"/>
        </w:rPr>
        <w:t>E</w:t>
      </w:r>
      <w:r w:rsidRPr="00C029C9">
        <w:rPr>
          <w:lang w:eastAsia="en-US"/>
        </w:rPr>
        <w:t>: Need to work on the first change</w:t>
      </w:r>
    </w:p>
    <w:p w14:paraId="61BC3BE6" w14:textId="77777777" w:rsidR="00C9776E" w:rsidRPr="00C029C9" w:rsidRDefault="00C9776E" w:rsidP="00C9776E">
      <w:pPr>
        <w:rPr>
          <w:lang w:eastAsia="en-US"/>
        </w:rPr>
      </w:pPr>
      <w:r w:rsidRPr="00C029C9">
        <w:rPr>
          <w:lang w:eastAsia="en-US"/>
        </w:rPr>
        <w:t>Lenovo: Same issue in 10.19.1</w:t>
      </w:r>
    </w:p>
    <w:p w14:paraId="0D52D334" w14:textId="77777777" w:rsidR="00C9776E" w:rsidRPr="00C029C9" w:rsidRDefault="00C9776E" w:rsidP="00C9776E">
      <w:pPr>
        <w:rPr>
          <w:lang w:eastAsia="en-US"/>
        </w:rPr>
      </w:pPr>
      <w:r w:rsidRPr="00C029C9">
        <w:rPr>
          <w:lang w:eastAsia="en-US"/>
        </w:rPr>
        <w:t>Work on the first change</w:t>
      </w:r>
    </w:p>
    <w:p w14:paraId="3D7D33E7" w14:textId="77777777" w:rsidR="00C9776E" w:rsidRPr="00C029C9" w:rsidRDefault="00C9776E" w:rsidP="00C9776E">
      <w:pPr>
        <w:rPr>
          <w:lang w:eastAsia="en-US"/>
        </w:rPr>
      </w:pPr>
      <w:r w:rsidRPr="00C029C9">
        <w:rPr>
          <w:lang w:eastAsia="en-US"/>
        </w:rPr>
        <w:t>Check issue in 10.19.1</w:t>
      </w:r>
    </w:p>
    <w:p w14:paraId="556D917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R3-242121</w:t>
      </w:r>
      <w:r>
        <w:rPr>
          <w:color w:val="993300"/>
          <w:u w:val="single"/>
        </w:rPr>
        <w:t>.</w:t>
      </w:r>
    </w:p>
    <w:p w14:paraId="1E32BAB7" w14:textId="36A14A85" w:rsidR="00BA0376" w:rsidRDefault="00BA0376" w:rsidP="00BA0376">
      <w:pPr>
        <w:rPr>
          <w:rFonts w:ascii="Arial" w:hAnsi="Arial" w:cs="Arial"/>
          <w:b/>
          <w:sz w:val="24"/>
        </w:rPr>
      </w:pPr>
      <w:r>
        <w:rPr>
          <w:rFonts w:ascii="Arial" w:hAnsi="Arial" w:cs="Arial"/>
          <w:b/>
          <w:color w:val="0000FF"/>
          <w:sz w:val="24"/>
        </w:rPr>
        <w:t>R3-242121</w:t>
      </w:r>
      <w:r>
        <w:rPr>
          <w:rFonts w:ascii="Arial" w:hAnsi="Arial" w:cs="Arial"/>
          <w:b/>
          <w:color w:val="0000FF"/>
          <w:sz w:val="24"/>
        </w:rPr>
        <w:tab/>
      </w:r>
      <w:r>
        <w:rPr>
          <w:rFonts w:ascii="Arial" w:hAnsi="Arial" w:cs="Arial"/>
          <w:b/>
          <w:sz w:val="24"/>
        </w:rPr>
        <w:t xml:space="preserve">Clarification of the bearer </w:t>
      </w:r>
      <w:proofErr w:type="spellStart"/>
      <w:r>
        <w:rPr>
          <w:rFonts w:ascii="Arial" w:hAnsi="Arial" w:cs="Arial"/>
          <w:b/>
          <w:sz w:val="24"/>
        </w:rPr>
        <w:t>menagement</w:t>
      </w:r>
      <w:proofErr w:type="spellEnd"/>
      <w:r>
        <w:rPr>
          <w:rFonts w:ascii="Arial" w:hAnsi="Arial" w:cs="Arial"/>
          <w:b/>
          <w:sz w:val="24"/>
        </w:rPr>
        <w:t xml:space="preserve"> in case of CHO with SCG</w:t>
      </w:r>
    </w:p>
    <w:p w14:paraId="3F71CBAC"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v18.1.0</w:t>
      </w:r>
      <w:r>
        <w:rPr>
          <w:i/>
        </w:rPr>
        <w:br/>
      </w:r>
      <w:r>
        <w:rPr>
          <w:i/>
        </w:rPr>
        <w:tab/>
      </w:r>
      <w:r>
        <w:rPr>
          <w:i/>
        </w:rPr>
        <w:tab/>
      </w:r>
      <w:r>
        <w:rPr>
          <w:i/>
        </w:rPr>
        <w:tab/>
      </w:r>
      <w:r>
        <w:rPr>
          <w:i/>
        </w:rPr>
        <w:tab/>
      </w:r>
      <w:r>
        <w:rPr>
          <w:i/>
        </w:rPr>
        <w:tab/>
        <w:t>Source: Nokia, LG Electronics</w:t>
      </w:r>
    </w:p>
    <w:p w14:paraId="255B2BEE" w14:textId="77777777" w:rsidR="00BA0376" w:rsidRDefault="00BA0376" w:rsidP="00BA0376">
      <w:pPr>
        <w:rPr>
          <w:color w:val="808080"/>
        </w:rPr>
      </w:pPr>
      <w:r>
        <w:rPr>
          <w:color w:val="808080"/>
        </w:rPr>
        <w:t>(Replaces R3-241557)</w:t>
      </w:r>
    </w:p>
    <w:p w14:paraId="06FC965E" w14:textId="77777777" w:rsidR="00C9776E" w:rsidRDefault="00C9776E" w:rsidP="00C9776E">
      <w:pPr>
        <w:rPr>
          <w:rFonts w:ascii="Arial" w:hAnsi="Arial" w:cs="Arial"/>
          <w:b/>
        </w:rPr>
      </w:pPr>
      <w:r>
        <w:rPr>
          <w:rFonts w:ascii="Arial" w:hAnsi="Arial" w:cs="Arial"/>
          <w:b/>
        </w:rPr>
        <w:t xml:space="preserve">Discussion: </w:t>
      </w:r>
    </w:p>
    <w:p w14:paraId="2C4ABA39" w14:textId="39673CAB" w:rsidR="00C9776E" w:rsidRPr="00C029C9" w:rsidRDefault="00DC20EF" w:rsidP="00C9776E">
      <w:pPr>
        <w:rPr>
          <w:lang w:eastAsia="en-US"/>
        </w:rPr>
      </w:pPr>
      <w:bookmarkStart w:id="43" w:name="_Hlk164705551"/>
      <w:r>
        <w:rPr>
          <w:lang w:eastAsia="en-US"/>
        </w:rPr>
        <w:t>HUAWEI:</w:t>
      </w:r>
      <w:r w:rsidR="00C9776E" w:rsidRPr="00C029C9">
        <w:rPr>
          <w:lang w:eastAsia="en-US"/>
        </w:rPr>
        <w:t xml:space="preserve"> Not needed, “</w:t>
      </w:r>
      <w:bookmarkEnd w:id="43"/>
      <w:r w:rsidR="00C9776E" w:rsidRPr="00C029C9">
        <w:rPr>
          <w:lang w:eastAsia="en-US"/>
        </w:rPr>
        <w:t>may” will introduce confusion</w:t>
      </w:r>
    </w:p>
    <w:p w14:paraId="49D6D6C7" w14:textId="77777777" w:rsidR="00C9776E" w:rsidRPr="00C029C9" w:rsidRDefault="00C9776E" w:rsidP="00C9776E">
      <w:pPr>
        <w:rPr>
          <w:rFonts w:ascii="Calibri" w:hAnsi="Calibri" w:cs="Calibri"/>
          <w:sz w:val="18"/>
          <w:lang w:eastAsia="en-US"/>
        </w:rPr>
      </w:pPr>
      <w:r w:rsidRPr="00C9776E">
        <w:rPr>
          <w:lang w:eastAsia="en-US"/>
        </w:rPr>
        <w:t>ZTE</w:t>
      </w:r>
      <w:r w:rsidRPr="00C029C9">
        <w:rPr>
          <w:rFonts w:ascii="Calibri" w:hAnsi="Calibri" w:cs="Calibri"/>
          <w:sz w:val="18"/>
          <w:lang w:eastAsia="en-US"/>
        </w:rPr>
        <w:t>: Continue the discussion in next meeting together with other issues</w:t>
      </w:r>
    </w:p>
    <w:p w14:paraId="7F48F0CC" w14:textId="2321368B" w:rsidR="00C9776E" w:rsidRPr="00C9776E" w:rsidRDefault="00C9776E" w:rsidP="00BA0376">
      <w:pPr>
        <w:rPr>
          <w:i/>
        </w:rPr>
      </w:pPr>
      <w:r w:rsidRPr="00C9776E">
        <w:rPr>
          <w:lang w:eastAsia="en-US"/>
        </w:rPr>
        <w:t>Agree</w:t>
      </w:r>
      <w:r w:rsidRPr="00C029C9">
        <w:rPr>
          <w:sz w:val="18"/>
          <w:lang w:eastAsia="en-US"/>
        </w:rPr>
        <w:t xml:space="preserve"> the </w:t>
      </w:r>
      <w:r w:rsidRPr="00C9776E">
        <w:rPr>
          <w:lang w:eastAsia="en-US"/>
        </w:rPr>
        <w:t>change</w:t>
      </w:r>
      <w:r w:rsidRPr="00C029C9">
        <w:rPr>
          <w:sz w:val="18"/>
          <w:lang w:eastAsia="en-US"/>
        </w:rPr>
        <w:t>: “</w:t>
      </w:r>
      <w:r w:rsidRPr="00C029C9">
        <w:t>NOTE 4A1:</w:t>
      </w:r>
      <w:r w:rsidRPr="00C029C9">
        <w:rPr>
          <w:rFonts w:hint="eastAsia"/>
        </w:rPr>
        <w:tab/>
      </w:r>
      <w:r w:rsidRPr="00C029C9">
        <w:t>In case of CHO with candidate SCG(</w:t>
      </w:r>
      <w:r w:rsidRPr="00C029C9">
        <w:rPr>
          <w:rFonts w:eastAsia="SimSun" w:hint="eastAsia"/>
        </w:rPr>
        <w:t>s)</w:t>
      </w:r>
      <w:r w:rsidRPr="00C029C9">
        <w:t>, the (candidate) SN assigns the same data forwarding addresses for multiple data forwarding requests from different candidate MNs</w:t>
      </w:r>
      <w:r w:rsidRPr="00C029C9">
        <w:rPr>
          <w:rFonts w:hint="eastAsia"/>
        </w:rPr>
        <w:t xml:space="preserve"> and </w:t>
      </w:r>
      <w:ins w:id="44" w:author="Nokia" w:date="2024-04-18T03:00:00Z">
        <w:r w:rsidRPr="00C029C9">
          <w:t xml:space="preserve">may set up only one bearer context. Then </w:t>
        </w:r>
      </w:ins>
      <w:r w:rsidRPr="00C029C9">
        <w:t xml:space="preserve">the (candidate) SN indicates </w:t>
      </w:r>
      <w:r w:rsidRPr="00C029C9">
        <w:rPr>
          <w:rFonts w:hint="eastAsia"/>
        </w:rPr>
        <w:t xml:space="preserve">to the </w:t>
      </w:r>
      <w:r w:rsidRPr="00C029C9">
        <w:t>candidate</w:t>
      </w:r>
      <w:r w:rsidRPr="00C029C9">
        <w:rPr>
          <w:rFonts w:hint="eastAsia"/>
        </w:rPr>
        <w:t xml:space="preserve"> MN </w:t>
      </w:r>
      <w:r w:rsidRPr="00C029C9">
        <w:t>direct data forwarding path availability with the source SN and/or source MN, if applicable.”</w:t>
      </w:r>
    </w:p>
    <w:p w14:paraId="29309E5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R3-242200</w:t>
      </w:r>
      <w:r>
        <w:rPr>
          <w:color w:val="993300"/>
          <w:u w:val="single"/>
        </w:rPr>
        <w:t>.</w:t>
      </w:r>
    </w:p>
    <w:p w14:paraId="017217E6" w14:textId="258B17EE" w:rsidR="00BA0376" w:rsidRDefault="00BA0376" w:rsidP="00BA0376">
      <w:pPr>
        <w:rPr>
          <w:rFonts w:ascii="Arial" w:hAnsi="Arial" w:cs="Arial"/>
          <w:b/>
          <w:sz w:val="24"/>
        </w:rPr>
      </w:pPr>
      <w:r>
        <w:rPr>
          <w:rFonts w:ascii="Arial" w:hAnsi="Arial" w:cs="Arial"/>
          <w:b/>
          <w:color w:val="0000FF"/>
          <w:sz w:val="24"/>
        </w:rPr>
        <w:lastRenderedPageBreak/>
        <w:t>R3-242200</w:t>
      </w:r>
      <w:r>
        <w:rPr>
          <w:rFonts w:ascii="Arial" w:hAnsi="Arial" w:cs="Arial"/>
          <w:b/>
          <w:color w:val="0000FF"/>
          <w:sz w:val="24"/>
        </w:rPr>
        <w:tab/>
      </w:r>
      <w:r>
        <w:rPr>
          <w:rFonts w:ascii="Arial" w:hAnsi="Arial" w:cs="Arial"/>
          <w:b/>
          <w:sz w:val="24"/>
        </w:rPr>
        <w:t xml:space="preserve">Clarification of the bearer </w:t>
      </w:r>
      <w:proofErr w:type="spellStart"/>
      <w:r>
        <w:rPr>
          <w:rFonts w:ascii="Arial" w:hAnsi="Arial" w:cs="Arial"/>
          <w:b/>
          <w:sz w:val="24"/>
        </w:rPr>
        <w:t>menagement</w:t>
      </w:r>
      <w:proofErr w:type="spellEnd"/>
      <w:r>
        <w:rPr>
          <w:rFonts w:ascii="Arial" w:hAnsi="Arial" w:cs="Arial"/>
          <w:b/>
          <w:sz w:val="24"/>
        </w:rPr>
        <w:t xml:space="preserve"> in case of CHO with SCG</w:t>
      </w:r>
    </w:p>
    <w:p w14:paraId="3BD72C02"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v18.1.0</w:t>
      </w:r>
      <w:r>
        <w:rPr>
          <w:i/>
        </w:rPr>
        <w:br/>
      </w:r>
      <w:r>
        <w:rPr>
          <w:i/>
        </w:rPr>
        <w:tab/>
      </w:r>
      <w:r>
        <w:rPr>
          <w:i/>
        </w:rPr>
        <w:tab/>
      </w:r>
      <w:r>
        <w:rPr>
          <w:i/>
        </w:rPr>
        <w:tab/>
      </w:r>
      <w:r>
        <w:rPr>
          <w:i/>
        </w:rPr>
        <w:tab/>
      </w:r>
      <w:r>
        <w:rPr>
          <w:i/>
        </w:rPr>
        <w:tab/>
        <w:t>Source: Nokia, LG Electronics</w:t>
      </w:r>
    </w:p>
    <w:p w14:paraId="30B134BC" w14:textId="77777777" w:rsidR="00BA0376" w:rsidRDefault="00BA0376" w:rsidP="00BA0376">
      <w:pPr>
        <w:rPr>
          <w:color w:val="808080"/>
        </w:rPr>
      </w:pPr>
      <w:r>
        <w:rPr>
          <w:color w:val="808080"/>
        </w:rPr>
        <w:t>(Replaces R3-242121)</w:t>
      </w:r>
    </w:p>
    <w:p w14:paraId="183EDC6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CBC952" w14:textId="7C65B37D" w:rsidR="00BA0376" w:rsidRDefault="00BA0376" w:rsidP="00BA0376">
      <w:pPr>
        <w:rPr>
          <w:rFonts w:ascii="Arial" w:hAnsi="Arial" w:cs="Arial"/>
          <w:b/>
          <w:sz w:val="24"/>
        </w:rPr>
      </w:pPr>
      <w:r>
        <w:rPr>
          <w:rFonts w:ascii="Arial" w:hAnsi="Arial" w:cs="Arial"/>
          <w:b/>
          <w:color w:val="0000FF"/>
          <w:sz w:val="24"/>
        </w:rPr>
        <w:t>R3-241969</w:t>
      </w:r>
      <w:r>
        <w:rPr>
          <w:rFonts w:ascii="Arial" w:hAnsi="Arial" w:cs="Arial"/>
          <w:b/>
          <w:color w:val="0000FF"/>
          <w:sz w:val="24"/>
        </w:rPr>
        <w:tab/>
      </w:r>
      <w:r>
        <w:rPr>
          <w:rFonts w:ascii="Arial" w:hAnsi="Arial" w:cs="Arial"/>
          <w:b/>
          <w:sz w:val="24"/>
        </w:rPr>
        <w:t>Discussion on direct data forwarding in SCPAC</w:t>
      </w:r>
    </w:p>
    <w:p w14:paraId="3FD781EE"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Samsung, CATT, Huawei, ZTE, </w:t>
      </w:r>
      <w:proofErr w:type="spellStart"/>
      <w:r>
        <w:rPr>
          <w:i/>
        </w:rPr>
        <w:t>Cybercore</w:t>
      </w:r>
      <w:proofErr w:type="spellEnd"/>
    </w:p>
    <w:p w14:paraId="31B23679" w14:textId="77777777" w:rsidR="00F1440D" w:rsidRDefault="00F1440D" w:rsidP="00F1440D">
      <w:pPr>
        <w:rPr>
          <w:rFonts w:ascii="Arial" w:hAnsi="Arial" w:cs="Arial"/>
          <w:b/>
        </w:rPr>
      </w:pPr>
      <w:r>
        <w:rPr>
          <w:rFonts w:ascii="Arial" w:hAnsi="Arial" w:cs="Arial"/>
          <w:b/>
        </w:rPr>
        <w:t xml:space="preserve">Discussion: </w:t>
      </w:r>
    </w:p>
    <w:p w14:paraId="0888C47F" w14:textId="73A36C1E" w:rsidR="00F1440D" w:rsidRDefault="00DC20EF" w:rsidP="00F1440D">
      <w:pPr>
        <w:rPr>
          <w:lang w:eastAsia="en-US"/>
        </w:rPr>
      </w:pPr>
      <w:bookmarkStart w:id="45" w:name="_Hlk164705595"/>
      <w:r>
        <w:rPr>
          <w:lang w:eastAsia="en-US"/>
        </w:rPr>
        <w:t>Nokia:</w:t>
      </w:r>
      <w:r w:rsidR="00F1440D">
        <w:rPr>
          <w:lang w:eastAsia="en-US"/>
        </w:rPr>
        <w:t xml:space="preserve"> The solution is heavy</w:t>
      </w:r>
    </w:p>
    <w:p w14:paraId="01E6E0DB" w14:textId="19BF3375" w:rsidR="00F1440D" w:rsidRDefault="00DC20EF" w:rsidP="00F1440D">
      <w:pPr>
        <w:rPr>
          <w:lang w:eastAsia="en-US"/>
        </w:rPr>
      </w:pPr>
      <w:r>
        <w:rPr>
          <w:lang w:eastAsia="en-US"/>
        </w:rPr>
        <w:t>LGE:</w:t>
      </w:r>
      <w:r w:rsidR="00F1440D">
        <w:rPr>
          <w:lang w:eastAsia="en-US"/>
        </w:rPr>
        <w:t xml:space="preserve"> Similar feeling like </w:t>
      </w:r>
      <w:r>
        <w:rPr>
          <w:lang w:eastAsia="en-US"/>
        </w:rPr>
        <w:t xml:space="preserve">Nokia, </w:t>
      </w:r>
      <w:r w:rsidR="00F1440D">
        <w:rPr>
          <w:lang w:eastAsia="en-US"/>
        </w:rPr>
        <w:t>assume all the SNs are located in the same IP network</w:t>
      </w:r>
    </w:p>
    <w:p w14:paraId="51227368" w14:textId="62537F36" w:rsidR="00F1440D" w:rsidRDefault="00DC20EF" w:rsidP="00F1440D">
      <w:pPr>
        <w:rPr>
          <w:i/>
        </w:rPr>
      </w:pPr>
      <w:r>
        <w:rPr>
          <w:lang w:eastAsia="en-US"/>
        </w:rPr>
        <w:t>ERICSSON</w:t>
      </w:r>
      <w:r w:rsidR="00F1440D">
        <w:rPr>
          <w:lang w:eastAsia="en-US"/>
        </w:rPr>
        <w:t xml:space="preserve">: Similar view as </w:t>
      </w:r>
      <w:r>
        <w:rPr>
          <w:lang w:eastAsia="en-US"/>
        </w:rPr>
        <w:t xml:space="preserve">Nokia, </w:t>
      </w:r>
      <w:r w:rsidR="00F1440D">
        <w:rPr>
          <w:lang w:eastAsia="en-US"/>
        </w:rPr>
        <w:t>LGE</w:t>
      </w:r>
      <w:bookmarkEnd w:id="45"/>
    </w:p>
    <w:p w14:paraId="4A8E3BB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17EDAE" w14:textId="274C0236" w:rsidR="00094A62" w:rsidRDefault="00BA0376">
      <w:pPr>
        <w:rPr>
          <w:rFonts w:ascii="Arial" w:hAnsi="Arial" w:cs="Arial"/>
          <w:b/>
          <w:sz w:val="24"/>
        </w:rPr>
      </w:pPr>
      <w:r>
        <w:rPr>
          <w:rFonts w:ascii="Arial" w:hAnsi="Arial" w:cs="Arial"/>
          <w:b/>
          <w:color w:val="0000FF"/>
          <w:sz w:val="24"/>
        </w:rPr>
        <w:t>R3-241970</w:t>
      </w:r>
      <w:r>
        <w:rPr>
          <w:rFonts w:ascii="Arial" w:hAnsi="Arial" w:cs="Arial"/>
          <w:b/>
          <w:color w:val="0000FF"/>
          <w:sz w:val="24"/>
        </w:rPr>
        <w:tab/>
      </w:r>
      <w:r>
        <w:rPr>
          <w:rFonts w:ascii="Arial" w:hAnsi="Arial" w:cs="Arial"/>
          <w:b/>
          <w:sz w:val="24"/>
        </w:rPr>
        <w:t>Correction on direct data forwarding in SCPAC</w:t>
      </w:r>
    </w:p>
    <w:p w14:paraId="65BC8EB9"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CR-1266  Cat: F (Rel-18)</w:t>
      </w:r>
      <w:r>
        <w:rPr>
          <w:i/>
        </w:rPr>
        <w:br/>
      </w:r>
      <w:r>
        <w:rPr>
          <w:i/>
        </w:rPr>
        <w:br/>
      </w:r>
      <w:r>
        <w:rPr>
          <w:i/>
        </w:rPr>
        <w:tab/>
      </w:r>
      <w:r>
        <w:rPr>
          <w:i/>
        </w:rPr>
        <w:tab/>
      </w:r>
      <w:r>
        <w:rPr>
          <w:i/>
        </w:rPr>
        <w:tab/>
      </w:r>
      <w:r>
        <w:rPr>
          <w:i/>
        </w:rPr>
        <w:tab/>
      </w:r>
      <w:r>
        <w:rPr>
          <w:i/>
        </w:rPr>
        <w:tab/>
        <w:t xml:space="preserve">Source: Samsung, CATT, Huawei, </w:t>
      </w:r>
      <w:proofErr w:type="spellStart"/>
      <w:r>
        <w:rPr>
          <w:i/>
        </w:rPr>
        <w:t>Cybercore</w:t>
      </w:r>
      <w:proofErr w:type="spellEnd"/>
    </w:p>
    <w:p w14:paraId="770B752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3242C" w14:textId="520D5A2C" w:rsidR="00BA0376" w:rsidRDefault="00BA0376" w:rsidP="00BA0376">
      <w:pPr>
        <w:rPr>
          <w:rFonts w:ascii="Arial" w:hAnsi="Arial" w:cs="Arial"/>
          <w:b/>
          <w:sz w:val="24"/>
        </w:rPr>
      </w:pPr>
      <w:r>
        <w:rPr>
          <w:rFonts w:ascii="Arial" w:hAnsi="Arial" w:cs="Arial"/>
          <w:b/>
          <w:color w:val="0000FF"/>
          <w:sz w:val="24"/>
        </w:rPr>
        <w:t>R3-241971</w:t>
      </w:r>
      <w:r>
        <w:rPr>
          <w:rFonts w:ascii="Arial" w:hAnsi="Arial" w:cs="Arial"/>
          <w:b/>
          <w:color w:val="0000FF"/>
          <w:sz w:val="24"/>
        </w:rPr>
        <w:tab/>
      </w:r>
      <w:r>
        <w:rPr>
          <w:rFonts w:ascii="Arial" w:hAnsi="Arial" w:cs="Arial"/>
          <w:b/>
          <w:sz w:val="24"/>
        </w:rPr>
        <w:t>Stage2 correction on direct data forwarding</w:t>
      </w:r>
    </w:p>
    <w:p w14:paraId="2DE6DAF3"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v18.1.0</w:t>
      </w:r>
      <w:r>
        <w:rPr>
          <w:i/>
        </w:rPr>
        <w:br/>
      </w:r>
      <w:r>
        <w:rPr>
          <w:i/>
        </w:rPr>
        <w:tab/>
      </w:r>
      <w:r>
        <w:rPr>
          <w:i/>
        </w:rPr>
        <w:tab/>
      </w:r>
      <w:r>
        <w:rPr>
          <w:i/>
        </w:rPr>
        <w:tab/>
      </w:r>
      <w:r>
        <w:rPr>
          <w:i/>
        </w:rPr>
        <w:tab/>
      </w:r>
      <w:r>
        <w:rPr>
          <w:i/>
        </w:rPr>
        <w:tab/>
        <w:t xml:space="preserve">Source: Samsung, CATT, Huawei, </w:t>
      </w:r>
      <w:proofErr w:type="spellStart"/>
      <w:r>
        <w:rPr>
          <w:i/>
        </w:rPr>
        <w:t>Cybercore</w:t>
      </w:r>
      <w:proofErr w:type="spellEnd"/>
    </w:p>
    <w:p w14:paraId="09E22E3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R3-242182</w:t>
      </w:r>
      <w:r>
        <w:rPr>
          <w:color w:val="993300"/>
          <w:u w:val="single"/>
        </w:rPr>
        <w:t>.</w:t>
      </w:r>
    </w:p>
    <w:p w14:paraId="4232445A" w14:textId="1491F254" w:rsidR="00BA0376" w:rsidRDefault="00BA0376" w:rsidP="00BA0376">
      <w:pPr>
        <w:rPr>
          <w:rFonts w:ascii="Arial" w:hAnsi="Arial" w:cs="Arial"/>
          <w:b/>
          <w:sz w:val="24"/>
        </w:rPr>
      </w:pPr>
      <w:r>
        <w:rPr>
          <w:rFonts w:ascii="Arial" w:hAnsi="Arial" w:cs="Arial"/>
          <w:b/>
          <w:color w:val="0000FF"/>
          <w:sz w:val="24"/>
        </w:rPr>
        <w:t>R3-242182</w:t>
      </w:r>
      <w:r>
        <w:rPr>
          <w:rFonts w:ascii="Arial" w:hAnsi="Arial" w:cs="Arial"/>
          <w:b/>
          <w:color w:val="0000FF"/>
          <w:sz w:val="24"/>
        </w:rPr>
        <w:tab/>
      </w:r>
      <w:r>
        <w:rPr>
          <w:rFonts w:ascii="Arial" w:hAnsi="Arial" w:cs="Arial"/>
          <w:b/>
          <w:sz w:val="24"/>
        </w:rPr>
        <w:t>Stage2 correction on direct data forwarding</w:t>
      </w:r>
    </w:p>
    <w:p w14:paraId="32456F8F"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v18.1.0</w:t>
      </w:r>
      <w:r>
        <w:rPr>
          <w:i/>
        </w:rPr>
        <w:br/>
      </w:r>
      <w:r>
        <w:rPr>
          <w:i/>
        </w:rPr>
        <w:tab/>
      </w:r>
      <w:r>
        <w:rPr>
          <w:i/>
        </w:rPr>
        <w:tab/>
      </w:r>
      <w:r>
        <w:rPr>
          <w:i/>
        </w:rPr>
        <w:tab/>
      </w:r>
      <w:r>
        <w:rPr>
          <w:i/>
        </w:rPr>
        <w:tab/>
      </w:r>
      <w:r>
        <w:rPr>
          <w:i/>
        </w:rPr>
        <w:tab/>
        <w:t xml:space="preserve">Source: Samsung, CATT, Huawei, </w:t>
      </w:r>
      <w:proofErr w:type="spellStart"/>
      <w:r>
        <w:rPr>
          <w:i/>
        </w:rPr>
        <w:t>Cybercore</w:t>
      </w:r>
      <w:proofErr w:type="spellEnd"/>
    </w:p>
    <w:p w14:paraId="19274E7D" w14:textId="77777777" w:rsidR="00BA0376" w:rsidRDefault="00BA0376" w:rsidP="00BA0376">
      <w:pPr>
        <w:rPr>
          <w:color w:val="808080"/>
        </w:rPr>
      </w:pPr>
      <w:r>
        <w:rPr>
          <w:color w:val="808080"/>
        </w:rPr>
        <w:t>(Replaces R3-241971)</w:t>
      </w:r>
    </w:p>
    <w:p w14:paraId="5D47991C" w14:textId="77777777" w:rsidR="00F1440D" w:rsidRDefault="00F1440D" w:rsidP="00F1440D">
      <w:pPr>
        <w:rPr>
          <w:rFonts w:ascii="Arial" w:hAnsi="Arial" w:cs="Arial"/>
          <w:b/>
        </w:rPr>
      </w:pPr>
      <w:r>
        <w:rPr>
          <w:rFonts w:ascii="Arial" w:hAnsi="Arial" w:cs="Arial"/>
          <w:b/>
        </w:rPr>
        <w:t xml:space="preserve">Discussion: </w:t>
      </w:r>
    </w:p>
    <w:p w14:paraId="088123D0" w14:textId="232C238F" w:rsidR="00F1440D" w:rsidRDefault="00F1440D" w:rsidP="00F1440D">
      <w:pPr>
        <w:rPr>
          <w:color w:val="808080"/>
        </w:rPr>
      </w:pPr>
      <w:r w:rsidRPr="00C029C9">
        <w:rPr>
          <w:lang w:eastAsia="en-US"/>
        </w:rPr>
        <w:t>Remove the revision</w:t>
      </w:r>
    </w:p>
    <w:p w14:paraId="60A7D734"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R3-242201</w:t>
      </w:r>
      <w:r>
        <w:rPr>
          <w:color w:val="993300"/>
          <w:u w:val="single"/>
        </w:rPr>
        <w:t>.</w:t>
      </w:r>
    </w:p>
    <w:p w14:paraId="2C397DC1" w14:textId="3C714D58" w:rsidR="00BA0376" w:rsidRDefault="00BA0376" w:rsidP="00BA0376">
      <w:pPr>
        <w:rPr>
          <w:rFonts w:ascii="Arial" w:hAnsi="Arial" w:cs="Arial"/>
          <w:b/>
          <w:sz w:val="24"/>
        </w:rPr>
      </w:pPr>
      <w:r>
        <w:rPr>
          <w:rFonts w:ascii="Arial" w:hAnsi="Arial" w:cs="Arial"/>
          <w:b/>
          <w:color w:val="0000FF"/>
          <w:sz w:val="24"/>
        </w:rPr>
        <w:t>R3-242201</w:t>
      </w:r>
      <w:r>
        <w:rPr>
          <w:rFonts w:ascii="Arial" w:hAnsi="Arial" w:cs="Arial"/>
          <w:b/>
          <w:color w:val="0000FF"/>
          <w:sz w:val="24"/>
        </w:rPr>
        <w:tab/>
      </w:r>
      <w:r>
        <w:rPr>
          <w:rFonts w:ascii="Arial" w:hAnsi="Arial" w:cs="Arial"/>
          <w:b/>
          <w:sz w:val="24"/>
        </w:rPr>
        <w:t>Stage2 correction on direct data forwarding</w:t>
      </w:r>
    </w:p>
    <w:p w14:paraId="10B88962"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v18.1.0</w:t>
      </w:r>
      <w:r>
        <w:rPr>
          <w:i/>
        </w:rPr>
        <w:br/>
      </w:r>
      <w:r>
        <w:rPr>
          <w:i/>
        </w:rPr>
        <w:tab/>
      </w:r>
      <w:r>
        <w:rPr>
          <w:i/>
        </w:rPr>
        <w:tab/>
      </w:r>
      <w:r>
        <w:rPr>
          <w:i/>
        </w:rPr>
        <w:tab/>
      </w:r>
      <w:r>
        <w:rPr>
          <w:i/>
        </w:rPr>
        <w:tab/>
      </w:r>
      <w:r>
        <w:rPr>
          <w:i/>
        </w:rPr>
        <w:tab/>
        <w:t xml:space="preserve">Source: Samsung, CATT, Huawei, </w:t>
      </w:r>
      <w:proofErr w:type="spellStart"/>
      <w:r>
        <w:rPr>
          <w:i/>
        </w:rPr>
        <w:t>Cybercore</w:t>
      </w:r>
      <w:proofErr w:type="spellEnd"/>
    </w:p>
    <w:p w14:paraId="187B676D" w14:textId="77777777" w:rsidR="00BA0376" w:rsidRDefault="00BA0376" w:rsidP="00BA0376">
      <w:pPr>
        <w:rPr>
          <w:color w:val="808080"/>
        </w:rPr>
      </w:pPr>
      <w:r>
        <w:rPr>
          <w:color w:val="808080"/>
        </w:rPr>
        <w:t>(Replaces R3-242182)</w:t>
      </w:r>
    </w:p>
    <w:p w14:paraId="73BD00C4"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44B938" w14:textId="2CEB9FED" w:rsidR="00BA0376" w:rsidRDefault="00BA0376" w:rsidP="00BA0376">
      <w:pPr>
        <w:rPr>
          <w:rFonts w:ascii="Arial" w:hAnsi="Arial" w:cs="Arial"/>
          <w:b/>
          <w:sz w:val="24"/>
        </w:rPr>
      </w:pPr>
      <w:r>
        <w:rPr>
          <w:rFonts w:ascii="Arial" w:hAnsi="Arial" w:cs="Arial"/>
          <w:b/>
          <w:color w:val="0000FF"/>
          <w:sz w:val="24"/>
        </w:rPr>
        <w:lastRenderedPageBreak/>
        <w:t>R3-241917</w:t>
      </w:r>
      <w:r>
        <w:rPr>
          <w:rFonts w:ascii="Arial" w:hAnsi="Arial" w:cs="Arial"/>
          <w:b/>
          <w:color w:val="0000FF"/>
          <w:sz w:val="24"/>
        </w:rPr>
        <w:tab/>
      </w:r>
      <w:r>
        <w:rPr>
          <w:rFonts w:ascii="Arial" w:hAnsi="Arial" w:cs="Arial"/>
          <w:b/>
          <w:sz w:val="24"/>
        </w:rPr>
        <w:t>Correction on Handover Cancel in CHO with SN</w:t>
      </w:r>
    </w:p>
    <w:p w14:paraId="5772362B"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v18.1.0</w:t>
      </w:r>
      <w:r>
        <w:rPr>
          <w:i/>
        </w:rPr>
        <w:br/>
      </w:r>
      <w:r>
        <w:rPr>
          <w:i/>
        </w:rPr>
        <w:tab/>
      </w:r>
      <w:r>
        <w:rPr>
          <w:i/>
        </w:rPr>
        <w:tab/>
      </w:r>
      <w:r>
        <w:rPr>
          <w:i/>
        </w:rPr>
        <w:tab/>
      </w:r>
      <w:r>
        <w:rPr>
          <w:i/>
        </w:rPr>
        <w:tab/>
      </w:r>
      <w:r>
        <w:rPr>
          <w:i/>
        </w:rPr>
        <w:tab/>
        <w:t>Source: Samsung</w:t>
      </w:r>
    </w:p>
    <w:p w14:paraId="5E71B3BC" w14:textId="77777777" w:rsidR="00F1440D" w:rsidRDefault="00F1440D" w:rsidP="00F1440D">
      <w:pPr>
        <w:rPr>
          <w:rFonts w:ascii="Arial" w:hAnsi="Arial" w:cs="Arial"/>
          <w:b/>
        </w:rPr>
      </w:pPr>
      <w:r>
        <w:rPr>
          <w:rFonts w:ascii="Arial" w:hAnsi="Arial" w:cs="Arial"/>
          <w:b/>
        </w:rPr>
        <w:t xml:space="preserve">Discussion: </w:t>
      </w:r>
    </w:p>
    <w:p w14:paraId="4AEC186C" w14:textId="69622195" w:rsidR="00F1440D" w:rsidRDefault="00F1440D" w:rsidP="00F1440D">
      <w:pPr>
        <w:rPr>
          <w:i/>
        </w:rPr>
      </w:pPr>
      <w:r>
        <w:rPr>
          <w:lang w:eastAsia="en-US"/>
        </w:rPr>
        <w:t>ZTE: For EN-DC case, it’s not needed</w:t>
      </w:r>
    </w:p>
    <w:p w14:paraId="13F2AC1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77327" w14:textId="52989785" w:rsidR="00BA0376" w:rsidRDefault="00BA0376" w:rsidP="00BA0376">
      <w:pPr>
        <w:rPr>
          <w:rFonts w:ascii="Arial" w:hAnsi="Arial" w:cs="Arial"/>
          <w:b/>
          <w:sz w:val="24"/>
        </w:rPr>
      </w:pPr>
      <w:r>
        <w:rPr>
          <w:rFonts w:ascii="Arial" w:hAnsi="Arial" w:cs="Arial"/>
          <w:b/>
          <w:color w:val="0000FF"/>
          <w:sz w:val="24"/>
        </w:rPr>
        <w:t>R3-241918</w:t>
      </w:r>
      <w:r>
        <w:rPr>
          <w:rFonts w:ascii="Arial" w:hAnsi="Arial" w:cs="Arial"/>
          <w:b/>
          <w:color w:val="0000FF"/>
          <w:sz w:val="24"/>
        </w:rPr>
        <w:tab/>
      </w:r>
      <w:r>
        <w:rPr>
          <w:rFonts w:ascii="Arial" w:hAnsi="Arial" w:cs="Arial"/>
          <w:b/>
          <w:sz w:val="24"/>
        </w:rPr>
        <w:t>Correction on configuration modification and release in CHO with candidate SCGs</w:t>
      </w:r>
    </w:p>
    <w:p w14:paraId="10A005CF"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CR-1263  Cat: F (Rel-18)</w:t>
      </w:r>
      <w:r>
        <w:rPr>
          <w:i/>
        </w:rPr>
        <w:br/>
      </w:r>
      <w:r>
        <w:rPr>
          <w:i/>
        </w:rPr>
        <w:br/>
      </w:r>
      <w:r>
        <w:rPr>
          <w:i/>
        </w:rPr>
        <w:tab/>
      </w:r>
      <w:r>
        <w:rPr>
          <w:i/>
        </w:rPr>
        <w:tab/>
      </w:r>
      <w:r>
        <w:rPr>
          <w:i/>
        </w:rPr>
        <w:tab/>
      </w:r>
      <w:r>
        <w:rPr>
          <w:i/>
        </w:rPr>
        <w:tab/>
      </w:r>
      <w:r>
        <w:rPr>
          <w:i/>
        </w:rPr>
        <w:tab/>
        <w:t>Source: Samsung</w:t>
      </w:r>
    </w:p>
    <w:p w14:paraId="1820C6BC" w14:textId="77777777" w:rsidR="00F1440D" w:rsidRDefault="00F1440D" w:rsidP="00F1440D">
      <w:pPr>
        <w:rPr>
          <w:rFonts w:ascii="Arial" w:hAnsi="Arial" w:cs="Arial"/>
          <w:b/>
        </w:rPr>
      </w:pPr>
      <w:r>
        <w:rPr>
          <w:rFonts w:ascii="Arial" w:hAnsi="Arial" w:cs="Arial"/>
          <w:b/>
        </w:rPr>
        <w:t xml:space="preserve">Discussion: </w:t>
      </w:r>
    </w:p>
    <w:p w14:paraId="4F66306B" w14:textId="36BBA676" w:rsidR="00F1440D" w:rsidRDefault="00F1440D" w:rsidP="00F1440D">
      <w:pPr>
        <w:rPr>
          <w:lang w:eastAsia="en-US"/>
        </w:rPr>
      </w:pPr>
      <w:bookmarkStart w:id="46" w:name="_Hlk164705728"/>
      <w:r>
        <w:rPr>
          <w:lang w:eastAsia="en-US"/>
        </w:rPr>
        <w:t>LGE: In general, it is fine, typo issue, why SN needs to trigger the modification required procedure?</w:t>
      </w:r>
    </w:p>
    <w:p w14:paraId="1E5C5E54" w14:textId="58BC35DA" w:rsidR="00F1440D" w:rsidRDefault="00F1440D" w:rsidP="00F1440D">
      <w:pPr>
        <w:rPr>
          <w:lang w:eastAsia="en-US"/>
        </w:rPr>
      </w:pPr>
      <w:r>
        <w:rPr>
          <w:lang w:eastAsia="en-US"/>
        </w:rPr>
        <w:t xml:space="preserve">CATT, </w:t>
      </w:r>
      <w:r w:rsidR="00DC20EF">
        <w:rPr>
          <w:lang w:eastAsia="en-US"/>
        </w:rPr>
        <w:t>Nokia:</w:t>
      </w:r>
      <w:r>
        <w:rPr>
          <w:lang w:eastAsia="en-US"/>
        </w:rPr>
        <w:t xml:space="preserve"> Do not understand the issue, extending the original scenario heavily</w:t>
      </w:r>
    </w:p>
    <w:p w14:paraId="589B6DBE" w14:textId="1B8305FE" w:rsidR="00F1440D" w:rsidRDefault="00F1440D" w:rsidP="00F1440D">
      <w:pPr>
        <w:rPr>
          <w:lang w:eastAsia="en-US"/>
        </w:rPr>
      </w:pPr>
      <w:r>
        <w:rPr>
          <w:lang w:eastAsia="en-US"/>
        </w:rPr>
        <w:t>H</w:t>
      </w:r>
      <w:r w:rsidR="0041332D">
        <w:rPr>
          <w:lang w:eastAsia="en-US"/>
        </w:rPr>
        <w:t>uawei</w:t>
      </w:r>
      <w:r>
        <w:rPr>
          <w:lang w:eastAsia="en-US"/>
        </w:rPr>
        <w:t>, ZTE: Tends to agree with the motivation</w:t>
      </w:r>
    </w:p>
    <w:p w14:paraId="65F8E2C7" w14:textId="702399C6" w:rsidR="00F1440D" w:rsidRDefault="00DC20EF" w:rsidP="00F1440D">
      <w:pPr>
        <w:rPr>
          <w:i/>
        </w:rPr>
      </w:pPr>
      <w:r>
        <w:rPr>
          <w:rFonts w:hint="eastAsia"/>
          <w:lang w:eastAsia="en-US"/>
        </w:rPr>
        <w:t>SAMSUNG:</w:t>
      </w:r>
      <w:r w:rsidR="00F1440D">
        <w:rPr>
          <w:lang w:eastAsia="en-US"/>
        </w:rPr>
        <w:t xml:space="preserve"> </w:t>
      </w:r>
      <w:proofErr w:type="spellStart"/>
      <w:r w:rsidR="00F1440D">
        <w:rPr>
          <w:lang w:eastAsia="en-US"/>
        </w:rPr>
        <w:t>PC</w:t>
      </w:r>
      <w:bookmarkEnd w:id="46"/>
      <w:r w:rsidR="00F1440D">
        <w:rPr>
          <w:lang w:eastAsia="en-US"/>
        </w:rPr>
        <w:t>ell</w:t>
      </w:r>
      <w:proofErr w:type="spellEnd"/>
      <w:r w:rsidR="00F1440D">
        <w:rPr>
          <w:lang w:eastAsia="en-US"/>
        </w:rPr>
        <w:t xml:space="preserve"> ID is introduced, release partial of the request</w:t>
      </w:r>
    </w:p>
    <w:p w14:paraId="76E7B58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97091" w14:textId="41B8C128" w:rsidR="00F1440D" w:rsidRPr="00C029C9" w:rsidRDefault="00F1440D" w:rsidP="00F1440D">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CB</w:t>
      </w:r>
      <w:r w:rsidR="006D4878">
        <w:rPr>
          <w:rFonts w:ascii="Calibri" w:hAnsi="Calibri" w:cs="Calibri"/>
          <w:b/>
          <w:color w:val="FF00FF"/>
          <w:sz w:val="18"/>
          <w:lang w:eastAsia="en-US"/>
        </w:rPr>
        <w:t xml:space="preserve">: </w:t>
      </w:r>
      <w:r w:rsidRPr="00C029C9">
        <w:rPr>
          <w:rFonts w:ascii="Calibri" w:hAnsi="Calibri" w:cs="Calibri"/>
          <w:b/>
          <w:color w:val="FF00FF"/>
          <w:sz w:val="18"/>
          <w:lang w:eastAsia="en-US"/>
        </w:rPr>
        <w:t># 5_SCPAC</w:t>
      </w:r>
    </w:p>
    <w:p w14:paraId="4A903E38" w14:textId="77777777" w:rsidR="00F1440D" w:rsidRPr="00C029C9" w:rsidRDefault="00F1440D" w:rsidP="00F1440D">
      <w:pPr>
        <w:widowControl w:val="0"/>
        <w:ind w:left="144" w:hanging="144"/>
        <w:rPr>
          <w:rFonts w:ascii="Calibri" w:hAnsi="Calibri" w:cs="Calibri"/>
          <w:b/>
          <w:color w:val="FF00FF"/>
          <w:sz w:val="18"/>
          <w:lang w:eastAsia="en-US"/>
        </w:rPr>
      </w:pPr>
      <w:r w:rsidRPr="00C029C9">
        <w:rPr>
          <w:rFonts w:ascii="Calibri" w:hAnsi="Calibri" w:cs="Calibri"/>
          <w:b/>
          <w:color w:val="FF00FF"/>
          <w:sz w:val="18"/>
          <w:lang w:eastAsia="en-US"/>
        </w:rPr>
        <w:t xml:space="preserve">- Discuss the scenarios described in 1509, any issue identified to contact with RAN2? </w:t>
      </w:r>
    </w:p>
    <w:p w14:paraId="1AAFD87E" w14:textId="77777777" w:rsidR="00F1440D" w:rsidRPr="00C029C9" w:rsidRDefault="00F1440D" w:rsidP="00F1440D">
      <w:pPr>
        <w:widowControl w:val="0"/>
        <w:ind w:left="144" w:hanging="144"/>
        <w:rPr>
          <w:rFonts w:ascii="Calibri" w:hAnsi="Calibri" w:cs="Calibri"/>
          <w:b/>
          <w:color w:val="FF00FF"/>
          <w:sz w:val="18"/>
          <w:lang w:eastAsia="en-US"/>
        </w:rPr>
      </w:pPr>
      <w:r w:rsidRPr="00C029C9">
        <w:rPr>
          <w:rFonts w:ascii="Calibri" w:hAnsi="Calibri" w:cs="Calibri"/>
          <w:b/>
          <w:color w:val="FF00FF"/>
          <w:sz w:val="18"/>
          <w:lang w:eastAsia="en-US"/>
        </w:rPr>
        <w:t>- Check 2121</w:t>
      </w:r>
    </w:p>
    <w:p w14:paraId="6E79777A" w14:textId="3288EDF9" w:rsidR="00F1440D" w:rsidRPr="00F1440D" w:rsidRDefault="00F1440D" w:rsidP="00F1440D">
      <w:pPr>
        <w:widowControl w:val="0"/>
        <w:ind w:left="144" w:hanging="144"/>
        <w:rPr>
          <w:rFonts w:ascii="Calibri" w:hAnsi="Calibri" w:cs="Calibri"/>
          <w:b/>
          <w:color w:val="FF00FF"/>
          <w:sz w:val="18"/>
          <w:lang w:eastAsia="en-US"/>
        </w:rPr>
      </w:pPr>
      <w:r w:rsidRPr="00C029C9">
        <w:rPr>
          <w:rFonts w:ascii="Calibri" w:hAnsi="Calibri" w:cs="Calibri"/>
          <w:b/>
          <w:color w:val="FF00FF"/>
          <w:sz w:val="18"/>
          <w:lang w:eastAsia="en-US"/>
        </w:rPr>
        <w:t>- Direct data forwarding in SCPAC?</w:t>
      </w:r>
    </w:p>
    <w:p w14:paraId="01592027" w14:textId="697F389D" w:rsidR="00BA0376" w:rsidRDefault="00BA0376" w:rsidP="00BA0376">
      <w:pPr>
        <w:rPr>
          <w:rFonts w:ascii="Arial" w:hAnsi="Arial" w:cs="Arial"/>
          <w:b/>
          <w:sz w:val="24"/>
        </w:rPr>
      </w:pPr>
      <w:r>
        <w:rPr>
          <w:rFonts w:ascii="Arial" w:hAnsi="Arial" w:cs="Arial"/>
          <w:b/>
          <w:color w:val="0000FF"/>
          <w:sz w:val="24"/>
        </w:rPr>
        <w:t>R3-242122</w:t>
      </w:r>
      <w:r>
        <w:rPr>
          <w:rFonts w:ascii="Arial" w:hAnsi="Arial" w:cs="Arial"/>
          <w:b/>
          <w:color w:val="0000FF"/>
          <w:sz w:val="24"/>
        </w:rPr>
        <w:tab/>
      </w:r>
      <w:r>
        <w:rPr>
          <w:rFonts w:ascii="Arial" w:hAnsi="Arial" w:cs="Arial"/>
          <w:b/>
          <w:sz w:val="24"/>
        </w:rPr>
        <w:t>CB:#5_SPAC</w:t>
      </w:r>
    </w:p>
    <w:p w14:paraId="0E39D07A"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249A65A" w14:textId="77777777" w:rsidR="00F1440D" w:rsidRDefault="00F1440D" w:rsidP="00F1440D">
      <w:pPr>
        <w:rPr>
          <w:rFonts w:ascii="Arial" w:hAnsi="Arial" w:cs="Arial"/>
          <w:b/>
        </w:rPr>
      </w:pPr>
      <w:r>
        <w:rPr>
          <w:rFonts w:ascii="Arial" w:hAnsi="Arial" w:cs="Arial"/>
          <w:b/>
        </w:rPr>
        <w:t xml:space="preserve">Discussion: </w:t>
      </w:r>
    </w:p>
    <w:p w14:paraId="5D8D1E83" w14:textId="77777777" w:rsidR="00F1440D" w:rsidRPr="00C029C9" w:rsidRDefault="00F1440D" w:rsidP="00F1440D">
      <w:r w:rsidRPr="00C029C9">
        <w:t xml:space="preserve">Reply LS to RAN2 is not needed. </w:t>
      </w:r>
    </w:p>
    <w:p w14:paraId="5A828DF7" w14:textId="09D86302" w:rsidR="00F1440D" w:rsidRPr="00F1440D" w:rsidRDefault="00F1440D" w:rsidP="00F1440D">
      <w:pPr>
        <w:rPr>
          <w:b/>
          <w:bCs/>
        </w:rPr>
      </w:pPr>
      <w:r w:rsidRPr="00F1440D">
        <w:rPr>
          <w:b/>
          <w:bCs/>
        </w:rPr>
        <w:t xml:space="preserve">RAN3 understands that RAN2 has taken into account already enabled </w:t>
      </w:r>
      <w:proofErr w:type="spellStart"/>
      <w:r w:rsidRPr="00F1440D">
        <w:rPr>
          <w:b/>
          <w:bCs/>
        </w:rPr>
        <w:t>XnAP</w:t>
      </w:r>
      <w:proofErr w:type="spellEnd"/>
      <w:r w:rsidRPr="00F1440D">
        <w:rPr>
          <w:b/>
          <w:bCs/>
        </w:rPr>
        <w:t xml:space="preserve"> </w:t>
      </w:r>
      <w:proofErr w:type="spellStart"/>
      <w:r w:rsidRPr="00F1440D">
        <w:rPr>
          <w:b/>
          <w:bCs/>
        </w:rPr>
        <w:t>signaling</w:t>
      </w:r>
      <w:proofErr w:type="spellEnd"/>
      <w:r w:rsidRPr="00F1440D">
        <w:rPr>
          <w:b/>
          <w:bCs/>
        </w:rPr>
        <w:t xml:space="preserve"> for SCPAC. No duplication is created by RAN2 CR.</w:t>
      </w:r>
    </w:p>
    <w:p w14:paraId="34C6D6A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7B86D" w14:textId="0D643951" w:rsidR="00F1440D" w:rsidRDefault="00F1440D" w:rsidP="00BA0376">
      <w:pPr>
        <w:rPr>
          <w:color w:val="993300"/>
          <w:u w:val="single"/>
        </w:rPr>
      </w:pPr>
      <w:r>
        <w:rPr>
          <w:color w:val="993300"/>
          <w:u w:val="single"/>
        </w:rPr>
        <w:t>[</w:t>
      </w:r>
      <w:r w:rsidRPr="0074554E">
        <w:rPr>
          <w:rFonts w:ascii="Calibri" w:hAnsi="Calibri" w:cs="Calibri"/>
          <w:b/>
          <w:bCs/>
          <w:color w:val="C00000"/>
          <w:sz w:val="18"/>
          <w:szCs w:val="18"/>
          <w:lang w:eastAsia="en-US"/>
        </w:rPr>
        <w:t>LTM</w:t>
      </w:r>
      <w:r>
        <w:rPr>
          <w:rFonts w:ascii="Calibri" w:hAnsi="Calibri" w:cs="Calibri"/>
          <w:b/>
          <w:bCs/>
          <w:color w:val="C00000"/>
          <w:sz w:val="18"/>
          <w:szCs w:val="18"/>
          <w:lang w:eastAsia="en-US"/>
        </w:rPr>
        <w:t>]</w:t>
      </w:r>
    </w:p>
    <w:p w14:paraId="6A1935EE" w14:textId="7029E98F" w:rsidR="00BA0376" w:rsidRDefault="00BA0376" w:rsidP="00BA0376">
      <w:pPr>
        <w:rPr>
          <w:rFonts w:ascii="Arial" w:hAnsi="Arial" w:cs="Arial"/>
          <w:b/>
          <w:sz w:val="24"/>
        </w:rPr>
      </w:pPr>
      <w:r>
        <w:rPr>
          <w:rFonts w:ascii="Arial" w:hAnsi="Arial" w:cs="Arial"/>
          <w:b/>
          <w:color w:val="0000FF"/>
          <w:sz w:val="24"/>
        </w:rPr>
        <w:t>R3-241756</w:t>
      </w:r>
      <w:r>
        <w:rPr>
          <w:rFonts w:ascii="Arial" w:hAnsi="Arial" w:cs="Arial"/>
          <w:b/>
          <w:color w:val="0000FF"/>
          <w:sz w:val="24"/>
        </w:rPr>
        <w:tab/>
      </w:r>
      <w:r>
        <w:rPr>
          <w:rFonts w:ascii="Arial" w:hAnsi="Arial" w:cs="Arial"/>
          <w:b/>
          <w:sz w:val="24"/>
        </w:rPr>
        <w:t xml:space="preserve">Correction on candidate </w:t>
      </w:r>
      <w:proofErr w:type="spellStart"/>
      <w:r>
        <w:rPr>
          <w:rFonts w:ascii="Arial" w:hAnsi="Arial" w:cs="Arial"/>
          <w:b/>
          <w:sz w:val="24"/>
        </w:rPr>
        <w:t>gNB</w:t>
      </w:r>
      <w:proofErr w:type="spellEnd"/>
      <w:r>
        <w:rPr>
          <w:rFonts w:ascii="Arial" w:hAnsi="Arial" w:cs="Arial"/>
          <w:b/>
          <w:sz w:val="24"/>
        </w:rPr>
        <w:t xml:space="preserve"> DU ID list and TCI state index</w:t>
      </w:r>
    </w:p>
    <w:p w14:paraId="3F7FEBFE"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CR-1387  Cat: F (Rel-18)</w:t>
      </w:r>
      <w:r>
        <w:rPr>
          <w:i/>
        </w:rPr>
        <w:br/>
      </w:r>
      <w:r>
        <w:rPr>
          <w:i/>
        </w:rPr>
        <w:br/>
      </w:r>
      <w:r>
        <w:rPr>
          <w:i/>
        </w:rPr>
        <w:tab/>
      </w:r>
      <w:r>
        <w:rPr>
          <w:i/>
        </w:rPr>
        <w:tab/>
      </w:r>
      <w:r>
        <w:rPr>
          <w:i/>
        </w:rPr>
        <w:tab/>
      </w:r>
      <w:r>
        <w:rPr>
          <w:i/>
        </w:rPr>
        <w:tab/>
      </w:r>
      <w:r>
        <w:rPr>
          <w:i/>
        </w:rPr>
        <w:tab/>
        <w:t xml:space="preserve">Source: CATT, Huawei, China Telecom, CMCC, ZTE, Nokia, Nokia Shanghai Bell, NEC, Ericsson, Lenovo, </w:t>
      </w:r>
      <w:proofErr w:type="spellStart"/>
      <w:r>
        <w:rPr>
          <w:i/>
        </w:rPr>
        <w:t>Rakuten,Samsung</w:t>
      </w:r>
      <w:proofErr w:type="spellEnd"/>
    </w:p>
    <w:p w14:paraId="5EE28EF9" w14:textId="77777777" w:rsidR="00F1440D" w:rsidRDefault="00F1440D" w:rsidP="00F1440D">
      <w:pPr>
        <w:rPr>
          <w:rFonts w:ascii="Arial" w:hAnsi="Arial" w:cs="Arial"/>
          <w:b/>
        </w:rPr>
      </w:pPr>
      <w:r>
        <w:rPr>
          <w:rFonts w:ascii="Arial" w:hAnsi="Arial" w:cs="Arial"/>
          <w:b/>
        </w:rPr>
        <w:t xml:space="preserve">Discussion: </w:t>
      </w:r>
    </w:p>
    <w:p w14:paraId="6FCDF8D7" w14:textId="77777777" w:rsidR="00F1440D" w:rsidRPr="00181485" w:rsidRDefault="00F1440D" w:rsidP="00F1440D">
      <w:pPr>
        <w:rPr>
          <w:lang w:eastAsia="en-US"/>
        </w:rPr>
      </w:pPr>
      <w:r w:rsidRPr="00181485">
        <w:rPr>
          <w:lang w:eastAsia="en-US"/>
        </w:rPr>
        <w:t>Add LGE, Google as co-source</w:t>
      </w:r>
    </w:p>
    <w:p w14:paraId="4BD0413F" w14:textId="77777777" w:rsidR="00F1440D" w:rsidRDefault="00F1440D" w:rsidP="00F1440D">
      <w:pPr>
        <w:rPr>
          <w:lang w:eastAsia="en-US"/>
        </w:rPr>
      </w:pPr>
      <w:r w:rsidRPr="00181485">
        <w:rPr>
          <w:rFonts w:hint="eastAsia"/>
          <w:lang w:eastAsia="en-US"/>
        </w:rPr>
        <w:lastRenderedPageBreak/>
        <w:t>D</w:t>
      </w:r>
      <w:r w:rsidRPr="00181485">
        <w:rPr>
          <w:lang w:eastAsia="en-US"/>
        </w:rPr>
        <w:t>elete “</w:t>
      </w:r>
      <w:r w:rsidRPr="00181485">
        <w:rPr>
          <w:rFonts w:hint="eastAsia"/>
          <w:lang w:eastAsia="en-US"/>
        </w:rPr>
        <w:t>A</w:t>
      </w:r>
      <w:r w:rsidRPr="00181485">
        <w:rPr>
          <w:lang w:eastAsia="en-US"/>
        </w:rPr>
        <w:t xml:space="preserve">s after LTM cell switch change, </w:t>
      </w:r>
      <w:r w:rsidRPr="00181485">
        <w:rPr>
          <w:rFonts w:hint="eastAsia"/>
          <w:lang w:eastAsia="en-US"/>
        </w:rPr>
        <w:t xml:space="preserve">when </w:t>
      </w:r>
      <w:r w:rsidRPr="00181485">
        <w:rPr>
          <w:lang w:eastAsia="en-US"/>
        </w:rPr>
        <w:t xml:space="preserve">the new source DU </w:t>
      </w:r>
      <w:r w:rsidRPr="00181485">
        <w:rPr>
          <w:rFonts w:hint="eastAsia"/>
          <w:lang w:eastAsia="en-US"/>
        </w:rPr>
        <w:t xml:space="preserve">trigger UE to </w:t>
      </w:r>
      <w:r w:rsidRPr="00181485">
        <w:rPr>
          <w:lang w:eastAsia="en-US"/>
        </w:rPr>
        <w:t>carry out Early Sync</w:t>
      </w:r>
      <w:r w:rsidRPr="00181485">
        <w:rPr>
          <w:rFonts w:hint="eastAsia"/>
          <w:lang w:eastAsia="en-US"/>
        </w:rPr>
        <w:t xml:space="preserve"> to the previous source DU, the previous DU</w:t>
      </w:r>
      <w:r w:rsidRPr="00181485">
        <w:rPr>
          <w:lang w:eastAsia="en-US"/>
        </w:rPr>
        <w:t xml:space="preserve"> </w:t>
      </w:r>
      <w:r w:rsidRPr="00181485">
        <w:rPr>
          <w:rFonts w:hint="eastAsia"/>
          <w:lang w:eastAsia="en-US"/>
        </w:rPr>
        <w:t>can</w:t>
      </w:r>
      <w:r w:rsidRPr="00181485">
        <w:rPr>
          <w:lang w:eastAsia="en-US"/>
        </w:rPr>
        <w:t>’</w:t>
      </w:r>
      <w:r w:rsidRPr="00181485">
        <w:rPr>
          <w:rFonts w:hint="eastAsia"/>
          <w:lang w:eastAsia="en-US"/>
        </w:rPr>
        <w:t>t identity which</w:t>
      </w:r>
      <w:r w:rsidRPr="00181485">
        <w:rPr>
          <w:lang w:eastAsia="en-US"/>
        </w:rPr>
        <w:t xml:space="preserve"> DU </w:t>
      </w:r>
      <w:r w:rsidRPr="00181485">
        <w:rPr>
          <w:rFonts w:hint="eastAsia"/>
          <w:lang w:eastAsia="en-US"/>
        </w:rPr>
        <w:t>sending this</w:t>
      </w:r>
      <w:r w:rsidRPr="00181485">
        <w:rPr>
          <w:lang w:eastAsia="en-US"/>
        </w:rPr>
        <w:t xml:space="preserve"> requested,</w:t>
      </w:r>
      <w:r w:rsidRPr="00181485">
        <w:rPr>
          <w:rFonts w:hint="eastAsia"/>
          <w:lang w:eastAsia="en-US"/>
        </w:rPr>
        <w:t xml:space="preserve"> and can not</w:t>
      </w:r>
      <w:r w:rsidRPr="00181485">
        <w:rPr>
          <w:lang w:eastAsia="en-US"/>
        </w:rPr>
        <w:t xml:space="preserve"> send back the acquired TA</w:t>
      </w:r>
      <w:r w:rsidRPr="00181485">
        <w:rPr>
          <w:rFonts w:hint="eastAsia"/>
          <w:lang w:eastAsia="en-US"/>
        </w:rPr>
        <w:t>.</w:t>
      </w:r>
      <w:r w:rsidRPr="00181485">
        <w:rPr>
          <w:lang w:eastAsia="en-US"/>
        </w:rPr>
        <w:t xml:space="preserve"> “</w:t>
      </w:r>
    </w:p>
    <w:p w14:paraId="0F63F285" w14:textId="77777777" w:rsidR="00F1440D" w:rsidRPr="00181485" w:rsidRDefault="00F1440D" w:rsidP="00F1440D">
      <w:pPr>
        <w:rPr>
          <w:lang w:eastAsia="en-US"/>
        </w:rPr>
      </w:pPr>
      <w:r>
        <w:rPr>
          <w:lang w:eastAsia="en-US"/>
        </w:rPr>
        <w:t>Remove</w:t>
      </w:r>
      <w:r w:rsidRPr="00181485">
        <w:rPr>
          <w:lang w:eastAsia="en-US"/>
        </w:rPr>
        <w:t xml:space="preserve"> the procedure text “If the LTM </w:t>
      </w:r>
      <w:proofErr w:type="spellStart"/>
      <w:r w:rsidRPr="00181485">
        <w:rPr>
          <w:lang w:eastAsia="en-US"/>
        </w:rPr>
        <w:t>gNB</w:t>
      </w:r>
      <w:proofErr w:type="spellEnd"/>
      <w:r w:rsidRPr="00181485">
        <w:rPr>
          <w:lang w:eastAsia="en-US"/>
        </w:rPr>
        <w:t>-DUs</w:t>
      </w:r>
      <w:r w:rsidRPr="00181485">
        <w:rPr>
          <w:rFonts w:hint="eastAsia"/>
          <w:lang w:eastAsia="en-US"/>
        </w:rPr>
        <w:t xml:space="preserve"> </w:t>
      </w:r>
      <w:r w:rsidRPr="00181485">
        <w:rPr>
          <w:lang w:eastAsia="en-US"/>
        </w:rPr>
        <w:t xml:space="preserve">List </w:t>
      </w:r>
      <w:r w:rsidRPr="00181485">
        <w:rPr>
          <w:rFonts w:hint="eastAsia"/>
          <w:lang w:eastAsia="en-US"/>
        </w:rPr>
        <w:t xml:space="preserve">IE </w:t>
      </w:r>
      <w:r w:rsidRPr="00181485">
        <w:rPr>
          <w:lang w:eastAsia="en-US"/>
        </w:rPr>
        <w:t xml:space="preserve">is contained in the UE CONTEXT </w:t>
      </w:r>
      <w:r w:rsidRPr="00181485">
        <w:rPr>
          <w:rFonts w:hint="eastAsia"/>
          <w:lang w:eastAsia="en-US"/>
        </w:rPr>
        <w:t>MODIFICATION</w:t>
      </w:r>
      <w:r w:rsidRPr="00181485">
        <w:rPr>
          <w:lang w:eastAsia="en-US"/>
        </w:rPr>
        <w:t xml:space="preserve"> REQUEST message, the </w:t>
      </w:r>
      <w:proofErr w:type="spellStart"/>
      <w:r w:rsidRPr="00181485">
        <w:rPr>
          <w:lang w:eastAsia="en-US"/>
        </w:rPr>
        <w:t>gNB</w:t>
      </w:r>
      <w:proofErr w:type="spellEnd"/>
      <w:r w:rsidRPr="00181485">
        <w:rPr>
          <w:lang w:eastAsia="en-US"/>
        </w:rPr>
        <w:t>-DU shall, if supported, use this information to assign RACH resources for early TA acquisition.”</w:t>
      </w:r>
    </w:p>
    <w:p w14:paraId="53F0FB39" w14:textId="085B899F" w:rsidR="00F1440D" w:rsidRDefault="00F1440D" w:rsidP="00F1440D">
      <w:pPr>
        <w:rPr>
          <w:i/>
        </w:rPr>
      </w:pPr>
      <w:r>
        <w:rPr>
          <w:rFonts w:hint="eastAsia"/>
          <w:lang w:eastAsia="en-US"/>
        </w:rPr>
        <w:t>C</w:t>
      </w:r>
      <w:r>
        <w:rPr>
          <w:lang w:eastAsia="en-US"/>
        </w:rPr>
        <w:t>heck tabular format</w:t>
      </w:r>
    </w:p>
    <w:p w14:paraId="75CE496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9BE7EA" w14:textId="688591EE" w:rsidR="00BA0376" w:rsidRDefault="00BA0376" w:rsidP="00BA0376">
      <w:pPr>
        <w:rPr>
          <w:rFonts w:ascii="Arial" w:hAnsi="Arial" w:cs="Arial"/>
          <w:b/>
          <w:sz w:val="24"/>
        </w:rPr>
      </w:pPr>
      <w:r>
        <w:rPr>
          <w:rFonts w:ascii="Arial" w:hAnsi="Arial" w:cs="Arial"/>
          <w:b/>
          <w:color w:val="0000FF"/>
          <w:sz w:val="24"/>
        </w:rPr>
        <w:t>R3-242123</w:t>
      </w:r>
      <w:r>
        <w:rPr>
          <w:rFonts w:ascii="Arial" w:hAnsi="Arial" w:cs="Arial"/>
          <w:b/>
          <w:color w:val="0000FF"/>
          <w:sz w:val="24"/>
        </w:rPr>
        <w:tab/>
      </w:r>
      <w:r>
        <w:rPr>
          <w:rFonts w:ascii="Arial" w:hAnsi="Arial" w:cs="Arial"/>
          <w:b/>
          <w:sz w:val="24"/>
        </w:rPr>
        <w:t xml:space="preserve">Correction on candidate </w:t>
      </w:r>
      <w:proofErr w:type="spellStart"/>
      <w:r>
        <w:rPr>
          <w:rFonts w:ascii="Arial" w:hAnsi="Arial" w:cs="Arial"/>
          <w:b/>
          <w:sz w:val="24"/>
        </w:rPr>
        <w:t>gNB</w:t>
      </w:r>
      <w:proofErr w:type="spellEnd"/>
      <w:r>
        <w:rPr>
          <w:rFonts w:ascii="Arial" w:hAnsi="Arial" w:cs="Arial"/>
          <w:b/>
          <w:sz w:val="24"/>
        </w:rPr>
        <w:t xml:space="preserve"> DU ID list and TCI state index</w:t>
      </w:r>
    </w:p>
    <w:p w14:paraId="7C2910F0"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CR-1387  rev 1 Cat: F (Rel-18)</w:t>
      </w:r>
      <w:r>
        <w:rPr>
          <w:i/>
        </w:rPr>
        <w:br/>
      </w:r>
      <w:r>
        <w:rPr>
          <w:i/>
        </w:rPr>
        <w:br/>
      </w:r>
      <w:r>
        <w:rPr>
          <w:i/>
        </w:rPr>
        <w:tab/>
      </w:r>
      <w:r>
        <w:rPr>
          <w:i/>
        </w:rPr>
        <w:tab/>
      </w:r>
      <w:r>
        <w:rPr>
          <w:i/>
        </w:rPr>
        <w:tab/>
      </w:r>
      <w:r>
        <w:rPr>
          <w:i/>
        </w:rPr>
        <w:tab/>
      </w:r>
      <w:r>
        <w:rPr>
          <w:i/>
        </w:rPr>
        <w:tab/>
        <w:t xml:space="preserve">Source: CATT, Huawei, China Telecom, CMCC, ZTE, Nokia, Nokia Shanghai Bell, NEC, Ericsson, Lenovo, </w:t>
      </w:r>
      <w:proofErr w:type="spellStart"/>
      <w:r>
        <w:rPr>
          <w:i/>
        </w:rPr>
        <w:t>Rakuten,Samsung</w:t>
      </w:r>
      <w:proofErr w:type="spellEnd"/>
    </w:p>
    <w:p w14:paraId="7DE7D5B5" w14:textId="77777777" w:rsidR="00BA0376" w:rsidRDefault="00BA0376" w:rsidP="00BA0376">
      <w:pPr>
        <w:rPr>
          <w:color w:val="808080"/>
        </w:rPr>
      </w:pPr>
      <w:r>
        <w:rPr>
          <w:color w:val="808080"/>
        </w:rPr>
        <w:t>(Replaces R3-241756)</w:t>
      </w:r>
    </w:p>
    <w:p w14:paraId="776087E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1C330D" w14:textId="6C628E0E" w:rsidR="00BA0376" w:rsidRDefault="00BA0376" w:rsidP="00BA0376">
      <w:pPr>
        <w:rPr>
          <w:rFonts w:ascii="Arial" w:hAnsi="Arial" w:cs="Arial"/>
          <w:b/>
          <w:sz w:val="24"/>
        </w:rPr>
      </w:pPr>
      <w:r>
        <w:rPr>
          <w:rFonts w:ascii="Arial" w:hAnsi="Arial" w:cs="Arial"/>
          <w:b/>
          <w:color w:val="0000FF"/>
          <w:sz w:val="24"/>
        </w:rPr>
        <w:t>R3-241757</w:t>
      </w:r>
      <w:r>
        <w:rPr>
          <w:rFonts w:ascii="Arial" w:hAnsi="Arial" w:cs="Arial"/>
          <w:b/>
          <w:color w:val="0000FF"/>
          <w:sz w:val="24"/>
        </w:rPr>
        <w:tab/>
      </w:r>
      <w:r>
        <w:rPr>
          <w:rFonts w:ascii="Arial" w:hAnsi="Arial" w:cs="Arial"/>
          <w:b/>
          <w:sz w:val="24"/>
        </w:rPr>
        <w:t>Correction on the LTM configuration ID and LTM configuration ID Mapping list</w:t>
      </w:r>
    </w:p>
    <w:p w14:paraId="35F61249"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CR-1388  Cat: F (Rel-18)</w:t>
      </w:r>
      <w:r>
        <w:rPr>
          <w:i/>
        </w:rPr>
        <w:br/>
      </w:r>
      <w:r>
        <w:rPr>
          <w:i/>
        </w:rPr>
        <w:br/>
      </w:r>
      <w:r>
        <w:rPr>
          <w:i/>
        </w:rPr>
        <w:tab/>
      </w:r>
      <w:r>
        <w:rPr>
          <w:i/>
        </w:rPr>
        <w:tab/>
      </w:r>
      <w:r>
        <w:rPr>
          <w:i/>
        </w:rPr>
        <w:tab/>
      </w:r>
      <w:r>
        <w:rPr>
          <w:i/>
        </w:rPr>
        <w:tab/>
      </w:r>
      <w:r>
        <w:rPr>
          <w:i/>
        </w:rPr>
        <w:tab/>
        <w:t>Source: CATT, China Telecom, Nokia, Nokia Shanghai Bell, Samsung, Google, CMCC, ZTE, Huawei, Ericsson</w:t>
      </w:r>
    </w:p>
    <w:p w14:paraId="7F759706" w14:textId="77777777" w:rsidR="00F1440D" w:rsidRDefault="00F1440D" w:rsidP="00F1440D">
      <w:pPr>
        <w:rPr>
          <w:rFonts w:ascii="Arial" w:hAnsi="Arial" w:cs="Arial"/>
          <w:b/>
        </w:rPr>
      </w:pPr>
      <w:r>
        <w:rPr>
          <w:rFonts w:ascii="Arial" w:hAnsi="Arial" w:cs="Arial"/>
          <w:b/>
        </w:rPr>
        <w:t xml:space="preserve">Discussion: </w:t>
      </w:r>
    </w:p>
    <w:p w14:paraId="0F2AF8FE" w14:textId="739447D7" w:rsidR="00F1440D" w:rsidRPr="0041332D" w:rsidRDefault="00F1440D" w:rsidP="0041332D">
      <w:r w:rsidRPr="0041332D">
        <w:rPr>
          <w:lang w:eastAsia="en-US"/>
        </w:rPr>
        <w:t>LGE, Lenovo: Commen</w:t>
      </w:r>
      <w:r w:rsidRPr="0041332D">
        <w:t>ts on LTM Configuration ID Mapping List</w:t>
      </w:r>
    </w:p>
    <w:p w14:paraId="7E9EE915" w14:textId="77777777" w:rsidR="00F1440D" w:rsidRPr="0041332D" w:rsidRDefault="00F1440D" w:rsidP="0041332D">
      <w:r w:rsidRPr="0041332D">
        <w:t>Lenovo: K</w:t>
      </w:r>
      <w:r w:rsidRPr="0041332D">
        <w:rPr>
          <w:lang w:eastAsia="en-US"/>
        </w:rPr>
        <w:t>eep the LTM Configuration ID IE</w:t>
      </w:r>
    </w:p>
    <w:p w14:paraId="3160CF67" w14:textId="77777777" w:rsidR="00F1440D" w:rsidRPr="0041332D" w:rsidRDefault="00F1440D" w:rsidP="0041332D">
      <w:pPr>
        <w:rPr>
          <w:lang w:eastAsia="en-US"/>
        </w:rPr>
      </w:pPr>
      <w:r w:rsidRPr="0041332D">
        <w:rPr>
          <w:lang w:eastAsia="en-US"/>
        </w:rPr>
        <w:t>CATT: It’s redundant</w:t>
      </w:r>
    </w:p>
    <w:p w14:paraId="6A017729" w14:textId="77777777" w:rsidR="00F1440D" w:rsidRPr="0041332D" w:rsidRDefault="00F1440D" w:rsidP="0041332D">
      <w:pPr>
        <w:rPr>
          <w:lang w:eastAsia="en-US"/>
        </w:rPr>
      </w:pPr>
      <w:r w:rsidRPr="0041332D">
        <w:rPr>
          <w:lang w:eastAsia="en-US"/>
        </w:rPr>
        <w:t>ZTE: Support this CR</w:t>
      </w:r>
    </w:p>
    <w:p w14:paraId="55454A71" w14:textId="0F801531" w:rsidR="00F1440D" w:rsidRPr="0041332D" w:rsidRDefault="00DC20EF" w:rsidP="0041332D">
      <w:pPr>
        <w:rPr>
          <w:lang w:eastAsia="en-US"/>
        </w:rPr>
      </w:pPr>
      <w:bookmarkStart w:id="47" w:name="_Hlk164705959"/>
      <w:r w:rsidRPr="0041332D">
        <w:rPr>
          <w:lang w:eastAsia="en-US"/>
        </w:rPr>
        <w:t>Nokia:</w:t>
      </w:r>
      <w:r w:rsidR="00F1440D" w:rsidRPr="0041332D">
        <w:rPr>
          <w:lang w:eastAsia="en-US"/>
        </w:rPr>
        <w:t xml:space="preserve"> Thi</w:t>
      </w:r>
      <w:bookmarkEnd w:id="47"/>
      <w:r w:rsidR="00F1440D" w:rsidRPr="0041332D">
        <w:rPr>
          <w:lang w:eastAsia="en-US"/>
        </w:rPr>
        <w:t>s CR just removes the redundancy and nothing breaks</w:t>
      </w:r>
    </w:p>
    <w:p w14:paraId="646B324D" w14:textId="5E45B621" w:rsidR="00F1440D" w:rsidRPr="0041332D" w:rsidRDefault="00F1440D" w:rsidP="0041332D">
      <w:pPr>
        <w:rPr>
          <w:i/>
        </w:rPr>
      </w:pPr>
      <w:r w:rsidRPr="0041332D">
        <w:rPr>
          <w:lang w:eastAsia="en-US"/>
        </w:rPr>
        <w:t>NEC: Keep the LTM Configuration ID IE as optional</w:t>
      </w:r>
    </w:p>
    <w:p w14:paraId="4A581FC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R3-242125</w:t>
      </w:r>
      <w:r>
        <w:rPr>
          <w:color w:val="993300"/>
          <w:u w:val="single"/>
        </w:rPr>
        <w:t>.</w:t>
      </w:r>
    </w:p>
    <w:p w14:paraId="78653F86" w14:textId="69A1B91C" w:rsidR="00BA0376" w:rsidRDefault="00BA0376" w:rsidP="00BA0376">
      <w:pPr>
        <w:rPr>
          <w:rFonts w:ascii="Arial" w:hAnsi="Arial" w:cs="Arial"/>
          <w:b/>
          <w:sz w:val="24"/>
        </w:rPr>
      </w:pPr>
      <w:r>
        <w:rPr>
          <w:rFonts w:ascii="Arial" w:hAnsi="Arial" w:cs="Arial"/>
          <w:b/>
          <w:color w:val="0000FF"/>
          <w:sz w:val="24"/>
        </w:rPr>
        <w:t>R3-242125</w:t>
      </w:r>
      <w:r>
        <w:rPr>
          <w:rFonts w:ascii="Arial" w:hAnsi="Arial" w:cs="Arial"/>
          <w:b/>
          <w:color w:val="0000FF"/>
          <w:sz w:val="24"/>
        </w:rPr>
        <w:tab/>
      </w:r>
      <w:r>
        <w:rPr>
          <w:rFonts w:ascii="Arial" w:hAnsi="Arial" w:cs="Arial"/>
          <w:b/>
          <w:sz w:val="24"/>
        </w:rPr>
        <w:t>Correction on the LTM configuration ID and LTM configuration ID Mapping list</w:t>
      </w:r>
    </w:p>
    <w:p w14:paraId="52D7BBAE"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CR-1388  rev 1 Cat: F (Rel-18)</w:t>
      </w:r>
      <w:r>
        <w:rPr>
          <w:i/>
        </w:rPr>
        <w:br/>
      </w:r>
      <w:r>
        <w:rPr>
          <w:i/>
        </w:rPr>
        <w:br/>
      </w:r>
      <w:r>
        <w:rPr>
          <w:i/>
        </w:rPr>
        <w:tab/>
      </w:r>
      <w:r>
        <w:rPr>
          <w:i/>
        </w:rPr>
        <w:tab/>
      </w:r>
      <w:r>
        <w:rPr>
          <w:i/>
        </w:rPr>
        <w:tab/>
      </w:r>
      <w:r>
        <w:rPr>
          <w:i/>
        </w:rPr>
        <w:tab/>
      </w:r>
      <w:r>
        <w:rPr>
          <w:i/>
        </w:rPr>
        <w:tab/>
        <w:t>Source: CATT, China Telecom, Nokia, Nokia Shanghai Bell, Samsung, Google, CMCC, ZTE, Huawei, Ericsson</w:t>
      </w:r>
    </w:p>
    <w:p w14:paraId="14DD2FE1" w14:textId="77777777" w:rsidR="00BA0376" w:rsidRDefault="00BA0376" w:rsidP="00BA0376">
      <w:pPr>
        <w:rPr>
          <w:color w:val="808080"/>
        </w:rPr>
      </w:pPr>
      <w:r>
        <w:rPr>
          <w:color w:val="808080"/>
        </w:rPr>
        <w:t>(Replaces R3-241757)</w:t>
      </w:r>
    </w:p>
    <w:p w14:paraId="41B6162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FD0616" w14:textId="0ADFB7CC" w:rsidR="00BA0376" w:rsidRDefault="00BA0376" w:rsidP="00BA0376">
      <w:pPr>
        <w:rPr>
          <w:rFonts w:ascii="Arial" w:hAnsi="Arial" w:cs="Arial"/>
          <w:b/>
          <w:sz w:val="24"/>
        </w:rPr>
      </w:pPr>
      <w:r>
        <w:rPr>
          <w:rFonts w:ascii="Arial" w:hAnsi="Arial" w:cs="Arial"/>
          <w:b/>
          <w:color w:val="0000FF"/>
          <w:sz w:val="24"/>
        </w:rPr>
        <w:t>R3-241888</w:t>
      </w:r>
      <w:r>
        <w:rPr>
          <w:rFonts w:ascii="Arial" w:hAnsi="Arial" w:cs="Arial"/>
          <w:b/>
          <w:color w:val="0000FF"/>
          <w:sz w:val="24"/>
        </w:rPr>
        <w:tab/>
      </w:r>
      <w:r>
        <w:rPr>
          <w:rFonts w:ascii="Arial" w:hAnsi="Arial" w:cs="Arial"/>
          <w:b/>
          <w:sz w:val="24"/>
        </w:rPr>
        <w:t>(CR to 38.401) Corrections on LTM procedures</w:t>
      </w:r>
    </w:p>
    <w:p w14:paraId="5A888DF3"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v18.1.0</w:t>
      </w:r>
      <w:r>
        <w:rPr>
          <w:i/>
        </w:rPr>
        <w:tab/>
        <w:t xml:space="preserve">  CR-0382  Cat: F (Rel-18)</w:t>
      </w:r>
      <w:r>
        <w:rPr>
          <w:i/>
        </w:rPr>
        <w:br/>
      </w:r>
      <w:r>
        <w:rPr>
          <w:i/>
        </w:rPr>
        <w:lastRenderedPageBreak/>
        <w:br/>
      </w:r>
      <w:r>
        <w:rPr>
          <w:i/>
        </w:rPr>
        <w:tab/>
      </w:r>
      <w:r>
        <w:rPr>
          <w:i/>
        </w:rPr>
        <w:tab/>
      </w:r>
      <w:r>
        <w:rPr>
          <w:i/>
        </w:rPr>
        <w:tab/>
      </w:r>
      <w:r>
        <w:rPr>
          <w:i/>
        </w:rPr>
        <w:tab/>
      </w:r>
      <w:r>
        <w:rPr>
          <w:i/>
        </w:rPr>
        <w:tab/>
        <w:t>Source: China Telecom, Huawei, CATT, Nokia, Google</w:t>
      </w:r>
    </w:p>
    <w:p w14:paraId="5EC52E3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R3-242193</w:t>
      </w:r>
      <w:r>
        <w:rPr>
          <w:color w:val="993300"/>
          <w:u w:val="single"/>
        </w:rPr>
        <w:t>.</w:t>
      </w:r>
    </w:p>
    <w:p w14:paraId="208252B2" w14:textId="3E1DF509" w:rsidR="00BA0376" w:rsidRDefault="00BA0376" w:rsidP="00BA0376">
      <w:pPr>
        <w:rPr>
          <w:rFonts w:ascii="Arial" w:hAnsi="Arial" w:cs="Arial"/>
          <w:b/>
          <w:sz w:val="24"/>
        </w:rPr>
      </w:pPr>
      <w:r>
        <w:rPr>
          <w:rFonts w:ascii="Arial" w:hAnsi="Arial" w:cs="Arial"/>
          <w:b/>
          <w:color w:val="0000FF"/>
          <w:sz w:val="24"/>
        </w:rPr>
        <w:t>R3-242193</w:t>
      </w:r>
      <w:r>
        <w:rPr>
          <w:rFonts w:ascii="Arial" w:hAnsi="Arial" w:cs="Arial"/>
          <w:b/>
          <w:color w:val="0000FF"/>
          <w:sz w:val="24"/>
        </w:rPr>
        <w:tab/>
      </w:r>
      <w:r>
        <w:rPr>
          <w:rFonts w:ascii="Arial" w:hAnsi="Arial" w:cs="Arial"/>
          <w:b/>
          <w:sz w:val="24"/>
        </w:rPr>
        <w:t>(CR to 38.401) Corrections on LTM procedures</w:t>
      </w:r>
    </w:p>
    <w:p w14:paraId="37E5DFB1"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CR-0382  rev 1 Cat: F (Rel-18)</w:t>
      </w:r>
      <w:r>
        <w:rPr>
          <w:i/>
        </w:rPr>
        <w:br/>
      </w:r>
      <w:r>
        <w:rPr>
          <w:i/>
        </w:rPr>
        <w:br/>
      </w:r>
      <w:r>
        <w:rPr>
          <w:i/>
        </w:rPr>
        <w:tab/>
      </w:r>
      <w:r>
        <w:rPr>
          <w:i/>
        </w:rPr>
        <w:tab/>
      </w:r>
      <w:r>
        <w:rPr>
          <w:i/>
        </w:rPr>
        <w:tab/>
      </w:r>
      <w:r>
        <w:rPr>
          <w:i/>
        </w:rPr>
        <w:tab/>
      </w:r>
      <w:r>
        <w:rPr>
          <w:i/>
        </w:rPr>
        <w:tab/>
        <w:t>Source: China Telecom, Huawei, CATT, Nokia, Google</w:t>
      </w:r>
    </w:p>
    <w:p w14:paraId="4713380A" w14:textId="77777777" w:rsidR="00BA0376" w:rsidRDefault="00BA0376" w:rsidP="00BA0376">
      <w:pPr>
        <w:rPr>
          <w:color w:val="808080"/>
        </w:rPr>
      </w:pPr>
      <w:r>
        <w:rPr>
          <w:color w:val="808080"/>
        </w:rPr>
        <w:t>(Replaces R3-241888)</w:t>
      </w:r>
    </w:p>
    <w:p w14:paraId="482D804F" w14:textId="77777777" w:rsidR="00F1440D" w:rsidRDefault="00F1440D" w:rsidP="00F1440D">
      <w:pPr>
        <w:rPr>
          <w:rFonts w:ascii="Arial" w:hAnsi="Arial" w:cs="Arial"/>
          <w:b/>
        </w:rPr>
      </w:pPr>
      <w:r>
        <w:rPr>
          <w:rFonts w:ascii="Arial" w:hAnsi="Arial" w:cs="Arial"/>
          <w:b/>
        </w:rPr>
        <w:t xml:space="preserve">Discussion: </w:t>
      </w:r>
    </w:p>
    <w:p w14:paraId="2551BDEB" w14:textId="77777777" w:rsidR="00F1440D" w:rsidRPr="00D379F9" w:rsidRDefault="00F1440D" w:rsidP="00F1440D">
      <w:pPr>
        <w:rPr>
          <w:lang w:eastAsia="en-US"/>
        </w:rPr>
      </w:pPr>
      <w:r w:rsidRPr="00D379F9">
        <w:rPr>
          <w:lang w:eastAsia="en-US"/>
        </w:rPr>
        <w:t>2024.0</w:t>
      </w:r>
      <w:r w:rsidRPr="00D379F9">
        <w:rPr>
          <w:rFonts w:hint="eastAsia"/>
          <w:lang w:eastAsia="en-US"/>
        </w:rPr>
        <w:t>4</w:t>
      </w:r>
      <w:r w:rsidRPr="00D379F9">
        <w:rPr>
          <w:lang w:eastAsia="en-US"/>
        </w:rPr>
        <w:t>.</w:t>
      </w:r>
      <w:r w:rsidRPr="00D379F9">
        <w:rPr>
          <w:rFonts w:hint="eastAsia"/>
          <w:lang w:eastAsia="en-US"/>
        </w:rPr>
        <w:t>18</w:t>
      </w:r>
      <w:r w:rsidRPr="00D379F9">
        <w:rPr>
          <w:lang w:eastAsia="en-US"/>
        </w:rPr>
        <w:t>-&gt;2024-0</w:t>
      </w:r>
      <w:r w:rsidRPr="00D379F9">
        <w:rPr>
          <w:rFonts w:hint="eastAsia"/>
          <w:lang w:eastAsia="en-US"/>
        </w:rPr>
        <w:t>4</w:t>
      </w:r>
      <w:r w:rsidRPr="00D379F9">
        <w:rPr>
          <w:lang w:eastAsia="en-US"/>
        </w:rPr>
        <w:t>-</w:t>
      </w:r>
      <w:r w:rsidRPr="00D379F9">
        <w:rPr>
          <w:rFonts w:hint="eastAsia"/>
          <w:lang w:eastAsia="en-US"/>
        </w:rPr>
        <w:t>18</w:t>
      </w:r>
    </w:p>
    <w:p w14:paraId="4BEFAA2D" w14:textId="77777777" w:rsidR="00F1440D" w:rsidRPr="00D379F9" w:rsidRDefault="00F1440D" w:rsidP="00F1440D">
      <w:pPr>
        <w:rPr>
          <w:szCs w:val="24"/>
          <w:lang w:val="en-US" w:eastAsia="en-US"/>
        </w:rPr>
      </w:pPr>
      <w:r w:rsidRPr="00D379F9">
        <w:rPr>
          <w:szCs w:val="24"/>
          <w:lang w:val="en-US" w:eastAsia="en-US"/>
        </w:rPr>
        <w:t xml:space="preserve">The </w:t>
      </w:r>
      <w:proofErr w:type="spellStart"/>
      <w:r w:rsidRPr="00D379F9">
        <w:rPr>
          <w:szCs w:val="24"/>
          <w:lang w:val="en-US" w:eastAsia="en-US"/>
        </w:rPr>
        <w:t>gNB</w:t>
      </w:r>
      <w:proofErr w:type="spellEnd"/>
      <w:r w:rsidRPr="00D379F9">
        <w:rPr>
          <w:szCs w:val="24"/>
          <w:lang w:val="en-US" w:eastAsia="en-US"/>
        </w:rPr>
        <w:t xml:space="preserve">-CU sends a UE CONTEXT MODIFICATION REQUEST message to the </w:t>
      </w:r>
      <w:proofErr w:type="spellStart"/>
      <w:r w:rsidRPr="00D379F9">
        <w:rPr>
          <w:szCs w:val="24"/>
          <w:lang w:val="en-US" w:eastAsia="en-US"/>
        </w:rPr>
        <w:t>gNB</w:t>
      </w:r>
      <w:proofErr w:type="spellEnd"/>
      <w:r w:rsidRPr="00D379F9">
        <w:rPr>
          <w:szCs w:val="24"/>
          <w:lang w:val="en-US" w:eastAsia="en-US"/>
        </w:rPr>
        <w:t>-DU</w:t>
      </w:r>
      <w:r w:rsidRPr="00D379F9">
        <w:rPr>
          <w:rFonts w:hint="eastAsia"/>
          <w:szCs w:val="24"/>
          <w:lang w:val="en-US" w:eastAsia="en-US"/>
        </w:rPr>
        <w:t xml:space="preserve"> which may include the </w:t>
      </w:r>
      <w:r w:rsidRPr="00D379F9">
        <w:rPr>
          <w:szCs w:val="24"/>
          <w:lang w:val="en-US" w:eastAsia="en-US"/>
        </w:rPr>
        <w:t>LTM configuration ID mapping list</w:t>
      </w:r>
      <w:r w:rsidRPr="00D379F9">
        <w:rPr>
          <w:rFonts w:hint="eastAsia"/>
          <w:szCs w:val="24"/>
          <w:lang w:val="en-US" w:eastAsia="en-US"/>
        </w:rPr>
        <w:t xml:space="preserve"> and/or</w:t>
      </w:r>
      <w:r w:rsidRPr="00D379F9">
        <w:rPr>
          <w:szCs w:val="24"/>
          <w:lang w:val="en-US" w:eastAsia="en-US"/>
        </w:rPr>
        <w:t xml:space="preserve"> the updated CSI resource configuration.</w:t>
      </w:r>
    </w:p>
    <w:p w14:paraId="446056F7" w14:textId="77777777" w:rsidR="00F1440D" w:rsidRPr="00D379F9" w:rsidRDefault="00F1440D" w:rsidP="00F1440D">
      <w:pPr>
        <w:rPr>
          <w:lang w:eastAsia="en-US"/>
        </w:rPr>
      </w:pPr>
      <w:r w:rsidRPr="00D379F9">
        <w:rPr>
          <w:rFonts w:hint="eastAsia"/>
          <w:lang w:eastAsia="en-US"/>
        </w:rPr>
        <w:t>A</w:t>
      </w:r>
      <w:r w:rsidRPr="00D379F9">
        <w:rPr>
          <w:lang w:eastAsia="en-US"/>
        </w:rPr>
        <w:t>dd LGE, NEC, CMCC as co-source</w:t>
      </w:r>
    </w:p>
    <w:p w14:paraId="3EF51AAC" w14:textId="77777777" w:rsidR="00F1440D" w:rsidRPr="00D379F9" w:rsidRDefault="00F1440D" w:rsidP="00F1440D">
      <w:r w:rsidRPr="00D379F9">
        <w:rPr>
          <w:rFonts w:hint="eastAsia"/>
          <w:color w:val="000000"/>
        </w:rPr>
        <w:t>U</w:t>
      </w:r>
      <w:r w:rsidRPr="00D379F9">
        <w:rPr>
          <w:color w:val="000000"/>
        </w:rPr>
        <w:t>pdate the revision with detail change</w:t>
      </w:r>
    </w:p>
    <w:p w14:paraId="5C0D0343" w14:textId="77777777" w:rsidR="00F1440D" w:rsidRPr="00D379F9" w:rsidRDefault="00F1440D" w:rsidP="00F1440D">
      <w:r w:rsidRPr="00D379F9">
        <w:rPr>
          <w:color w:val="000000"/>
        </w:rPr>
        <w:t xml:space="preserve">Editorials: </w:t>
      </w:r>
      <w:proofErr w:type="spellStart"/>
      <w:r w:rsidRPr="00D379F9">
        <w:rPr>
          <w:rFonts w:hint="eastAsia"/>
          <w:color w:val="000000"/>
        </w:rPr>
        <w:t>Ambiguties</w:t>
      </w:r>
      <w:proofErr w:type="spellEnd"/>
      <w:r w:rsidRPr="00D379F9">
        <w:rPr>
          <w:color w:val="000000"/>
        </w:rPr>
        <w:t xml:space="preserve"> in </w:t>
      </w:r>
      <w:proofErr w:type="spellStart"/>
      <w:r w:rsidRPr="00D379F9">
        <w:rPr>
          <w:color w:val="000000"/>
        </w:rPr>
        <w:t>correspoding</w:t>
      </w:r>
      <w:proofErr w:type="spellEnd"/>
      <w:r w:rsidRPr="00D379F9">
        <w:rPr>
          <w:color w:val="000000"/>
        </w:rPr>
        <w:t xml:space="preserve"> LTM procedures. </w:t>
      </w:r>
    </w:p>
    <w:p w14:paraId="6E798D45" w14:textId="7A4305D1" w:rsidR="00F1440D" w:rsidRDefault="00F1440D" w:rsidP="00F1440D">
      <w:pPr>
        <w:rPr>
          <w:color w:val="808080"/>
        </w:rPr>
      </w:pPr>
      <w:r w:rsidRPr="00D379F9">
        <w:rPr>
          <w:rFonts w:hint="eastAsia"/>
          <w:color w:val="000000"/>
        </w:rPr>
        <w:t>R</w:t>
      </w:r>
      <w:r w:rsidRPr="00D379F9">
        <w:rPr>
          <w:color w:val="000000"/>
        </w:rPr>
        <w:t>emove “(CR to 38.401) “ in the title</w:t>
      </w:r>
    </w:p>
    <w:p w14:paraId="5289898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R3-242207</w:t>
      </w:r>
      <w:r>
        <w:rPr>
          <w:color w:val="993300"/>
          <w:u w:val="single"/>
        </w:rPr>
        <w:t>.</w:t>
      </w:r>
    </w:p>
    <w:p w14:paraId="38FB4A4D" w14:textId="4F9F6617" w:rsidR="00BA0376" w:rsidRDefault="00BA0376" w:rsidP="00BA0376">
      <w:pPr>
        <w:rPr>
          <w:rFonts w:ascii="Arial" w:hAnsi="Arial" w:cs="Arial"/>
          <w:b/>
          <w:sz w:val="24"/>
        </w:rPr>
      </w:pPr>
      <w:r>
        <w:rPr>
          <w:rFonts w:ascii="Arial" w:hAnsi="Arial" w:cs="Arial"/>
          <w:b/>
          <w:color w:val="0000FF"/>
          <w:sz w:val="24"/>
        </w:rPr>
        <w:t>R3-242207</w:t>
      </w:r>
      <w:r>
        <w:rPr>
          <w:rFonts w:ascii="Arial" w:hAnsi="Arial" w:cs="Arial"/>
          <w:b/>
          <w:color w:val="0000FF"/>
          <w:sz w:val="24"/>
        </w:rPr>
        <w:tab/>
      </w:r>
      <w:r>
        <w:rPr>
          <w:rFonts w:ascii="Arial" w:hAnsi="Arial" w:cs="Arial"/>
          <w:b/>
          <w:sz w:val="24"/>
        </w:rPr>
        <w:t>(CR to 38.401) Corrections on LTM procedures</w:t>
      </w:r>
    </w:p>
    <w:p w14:paraId="5413BE07"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CR-0382  rev 2 Cat: F (Rel-18)</w:t>
      </w:r>
      <w:r>
        <w:rPr>
          <w:i/>
        </w:rPr>
        <w:br/>
      </w:r>
      <w:r>
        <w:rPr>
          <w:i/>
        </w:rPr>
        <w:br/>
      </w:r>
      <w:r>
        <w:rPr>
          <w:i/>
        </w:rPr>
        <w:tab/>
      </w:r>
      <w:r>
        <w:rPr>
          <w:i/>
        </w:rPr>
        <w:tab/>
      </w:r>
      <w:r>
        <w:rPr>
          <w:i/>
        </w:rPr>
        <w:tab/>
      </w:r>
      <w:r>
        <w:rPr>
          <w:i/>
        </w:rPr>
        <w:tab/>
      </w:r>
      <w:r>
        <w:rPr>
          <w:i/>
        </w:rPr>
        <w:tab/>
        <w:t>Source: China Telecom, Huawei, CATT, Nokia, Google</w:t>
      </w:r>
    </w:p>
    <w:p w14:paraId="574066B7" w14:textId="77777777" w:rsidR="00BA0376" w:rsidRDefault="00BA0376" w:rsidP="00BA0376">
      <w:pPr>
        <w:rPr>
          <w:color w:val="808080"/>
        </w:rPr>
      </w:pPr>
      <w:r>
        <w:rPr>
          <w:color w:val="808080"/>
        </w:rPr>
        <w:t>(Replaces R3-242193)</w:t>
      </w:r>
    </w:p>
    <w:p w14:paraId="489DF28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692E86" w14:textId="203396D1" w:rsidR="00BA0376" w:rsidRDefault="00BA0376" w:rsidP="00BA0376">
      <w:pPr>
        <w:rPr>
          <w:rFonts w:ascii="Arial" w:hAnsi="Arial" w:cs="Arial"/>
          <w:b/>
          <w:sz w:val="24"/>
        </w:rPr>
      </w:pPr>
      <w:r>
        <w:rPr>
          <w:rFonts w:ascii="Arial" w:hAnsi="Arial" w:cs="Arial"/>
          <w:b/>
          <w:color w:val="0000FF"/>
          <w:sz w:val="24"/>
        </w:rPr>
        <w:t>R3-241580</w:t>
      </w:r>
      <w:r>
        <w:rPr>
          <w:rFonts w:ascii="Arial" w:hAnsi="Arial" w:cs="Arial"/>
          <w:b/>
          <w:color w:val="0000FF"/>
          <w:sz w:val="24"/>
        </w:rPr>
        <w:tab/>
      </w:r>
      <w:r>
        <w:rPr>
          <w:rFonts w:ascii="Arial" w:hAnsi="Arial" w:cs="Arial"/>
          <w:b/>
          <w:sz w:val="24"/>
        </w:rPr>
        <w:t>Correction for early sync of LTM</w:t>
      </w:r>
    </w:p>
    <w:p w14:paraId="59C37B0E"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CR-1367  Cat: F (Rel-18)</w:t>
      </w:r>
      <w:r>
        <w:rPr>
          <w:i/>
        </w:rPr>
        <w:br/>
      </w:r>
      <w:r>
        <w:rPr>
          <w:i/>
        </w:rPr>
        <w:br/>
      </w:r>
      <w:r>
        <w:rPr>
          <w:i/>
        </w:rPr>
        <w:tab/>
      </w:r>
      <w:r>
        <w:rPr>
          <w:i/>
        </w:rPr>
        <w:tab/>
      </w:r>
      <w:r>
        <w:rPr>
          <w:i/>
        </w:rPr>
        <w:tab/>
      </w:r>
      <w:r>
        <w:rPr>
          <w:i/>
        </w:rPr>
        <w:tab/>
      </w:r>
      <w:r>
        <w:rPr>
          <w:i/>
        </w:rPr>
        <w:tab/>
        <w:t>Source: NEC, Google Inc., LG Electronics, ZTE, Huawei, Samsung</w:t>
      </w:r>
    </w:p>
    <w:p w14:paraId="423A3D4D" w14:textId="77777777" w:rsidR="00F1440D" w:rsidRDefault="00F1440D" w:rsidP="00F1440D">
      <w:pPr>
        <w:rPr>
          <w:rFonts w:ascii="Arial" w:hAnsi="Arial" w:cs="Arial"/>
          <w:b/>
        </w:rPr>
      </w:pPr>
      <w:r>
        <w:rPr>
          <w:rFonts w:ascii="Arial" w:hAnsi="Arial" w:cs="Arial"/>
          <w:b/>
        </w:rPr>
        <w:t xml:space="preserve">Discussion: </w:t>
      </w:r>
    </w:p>
    <w:p w14:paraId="07EE3FF5" w14:textId="77777777" w:rsidR="00F1440D" w:rsidRPr="0041332D" w:rsidRDefault="00F1440D" w:rsidP="0041332D">
      <w:r w:rsidRPr="0041332D">
        <w:rPr>
          <w:lang w:eastAsia="en-US"/>
        </w:rPr>
        <w:t xml:space="preserve">Remove the procedure text on “Request for RACH Configuration” IE and “LTM </w:t>
      </w:r>
      <w:proofErr w:type="spellStart"/>
      <w:r w:rsidRPr="0041332D">
        <w:rPr>
          <w:lang w:eastAsia="en-US"/>
        </w:rPr>
        <w:t>gNB</w:t>
      </w:r>
      <w:proofErr w:type="spellEnd"/>
      <w:r w:rsidRPr="0041332D">
        <w:rPr>
          <w:lang w:eastAsia="en-US"/>
        </w:rPr>
        <w:t>-DUs List” IE</w:t>
      </w:r>
    </w:p>
    <w:p w14:paraId="5A183C65" w14:textId="42F90FA4" w:rsidR="00F1440D" w:rsidRPr="0041332D" w:rsidRDefault="00F1440D" w:rsidP="0041332D">
      <w:pPr>
        <w:rPr>
          <w:sz w:val="21"/>
          <w:szCs w:val="21"/>
          <w:lang w:eastAsia="en-US"/>
        </w:rPr>
      </w:pPr>
      <w:r w:rsidRPr="0041332D">
        <w:rPr>
          <w:lang w:eastAsia="en-US"/>
        </w:rPr>
        <w:t xml:space="preserve">Merge second change from </w:t>
      </w:r>
      <w:r w:rsidR="0041332D">
        <w:rPr>
          <w:lang w:eastAsia="en-US"/>
        </w:rPr>
        <w:t>R3-24</w:t>
      </w:r>
      <w:r w:rsidRPr="0041332D">
        <w:rPr>
          <w:lang w:eastAsia="en-US"/>
        </w:rPr>
        <w:t>1756</w:t>
      </w:r>
    </w:p>
    <w:p w14:paraId="1BD129B8" w14:textId="6ED1D6D7" w:rsidR="00F1440D" w:rsidRPr="0041332D" w:rsidRDefault="00F1440D" w:rsidP="0041332D">
      <w:pPr>
        <w:rPr>
          <w:i/>
        </w:rPr>
      </w:pPr>
      <w:r w:rsidRPr="0041332D">
        <w:rPr>
          <w:lang w:eastAsia="en-US"/>
        </w:rPr>
        <w:t>Check procedure text for the “Early Sync Information Request” IE</w:t>
      </w:r>
    </w:p>
    <w:p w14:paraId="70E800A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R3-242124</w:t>
      </w:r>
      <w:r>
        <w:rPr>
          <w:color w:val="993300"/>
          <w:u w:val="single"/>
        </w:rPr>
        <w:t>.</w:t>
      </w:r>
    </w:p>
    <w:p w14:paraId="4FABA353" w14:textId="19D7004F" w:rsidR="00BA0376" w:rsidRDefault="00BA0376" w:rsidP="00BA0376">
      <w:pPr>
        <w:rPr>
          <w:rFonts w:ascii="Arial" w:hAnsi="Arial" w:cs="Arial"/>
          <w:b/>
          <w:sz w:val="24"/>
        </w:rPr>
      </w:pPr>
      <w:r>
        <w:rPr>
          <w:rFonts w:ascii="Arial" w:hAnsi="Arial" w:cs="Arial"/>
          <w:b/>
          <w:color w:val="0000FF"/>
          <w:sz w:val="24"/>
        </w:rPr>
        <w:t>R3-242124</w:t>
      </w:r>
      <w:r>
        <w:rPr>
          <w:rFonts w:ascii="Arial" w:hAnsi="Arial" w:cs="Arial"/>
          <w:b/>
          <w:color w:val="0000FF"/>
          <w:sz w:val="24"/>
        </w:rPr>
        <w:tab/>
      </w:r>
      <w:r>
        <w:rPr>
          <w:rFonts w:ascii="Arial" w:hAnsi="Arial" w:cs="Arial"/>
          <w:b/>
          <w:sz w:val="24"/>
        </w:rPr>
        <w:t>Correction for early sync of LTM</w:t>
      </w:r>
    </w:p>
    <w:p w14:paraId="2DFC6BA2"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CR-1367  rev 1 Cat: F (Rel-18)</w:t>
      </w:r>
      <w:r>
        <w:rPr>
          <w:i/>
        </w:rPr>
        <w:br/>
      </w:r>
      <w:r>
        <w:rPr>
          <w:i/>
        </w:rPr>
        <w:br/>
      </w:r>
      <w:r>
        <w:rPr>
          <w:i/>
        </w:rPr>
        <w:tab/>
      </w:r>
      <w:r>
        <w:rPr>
          <w:i/>
        </w:rPr>
        <w:tab/>
      </w:r>
      <w:r>
        <w:rPr>
          <w:i/>
        </w:rPr>
        <w:tab/>
      </w:r>
      <w:r>
        <w:rPr>
          <w:i/>
        </w:rPr>
        <w:tab/>
      </w:r>
      <w:r>
        <w:rPr>
          <w:i/>
        </w:rPr>
        <w:tab/>
        <w:t>Source: NEC, Google Inc., LG Electronics, ZTE, Huawei, Samsung</w:t>
      </w:r>
    </w:p>
    <w:p w14:paraId="40F2B041" w14:textId="77777777" w:rsidR="00BA0376" w:rsidRDefault="00BA0376" w:rsidP="00BA0376">
      <w:pPr>
        <w:rPr>
          <w:color w:val="808080"/>
        </w:rPr>
      </w:pPr>
      <w:r>
        <w:rPr>
          <w:color w:val="808080"/>
        </w:rPr>
        <w:lastRenderedPageBreak/>
        <w:t>(Replaces R3-241580)</w:t>
      </w:r>
    </w:p>
    <w:p w14:paraId="130DFA6B" w14:textId="015EE2BF" w:rsidR="00BA0376" w:rsidRDefault="00BA0376" w:rsidP="00BA0376">
      <w:r>
        <w:rPr>
          <w:rFonts w:ascii="Arial" w:hAnsi="Arial" w:cs="Arial"/>
          <w:b/>
        </w:rPr>
        <w:t xml:space="preserve">Abstract: </w:t>
      </w:r>
      <w:r w:rsidR="007B1E2D">
        <w:t>I</w:t>
      </w:r>
      <w:r w:rsidR="007B1E2D" w:rsidRPr="007B1E2D">
        <w:t xml:space="preserve">t </w:t>
      </w:r>
      <w:r w:rsidR="00F1440D" w:rsidRPr="007B1E2D">
        <w:t>need</w:t>
      </w:r>
      <w:r w:rsidR="007B1E2D" w:rsidRPr="007B1E2D">
        <w:t>s</w:t>
      </w:r>
      <w:r w:rsidR="00F1440D" w:rsidRPr="007B1E2D">
        <w:t xml:space="preserve"> to </w:t>
      </w:r>
      <w:r w:rsidR="007B1E2D">
        <w:t xml:space="preserve">be </w:t>
      </w:r>
      <w:r w:rsidR="00F1440D" w:rsidRPr="007B1E2D">
        <w:t>check</w:t>
      </w:r>
      <w:r w:rsidR="007B1E2D">
        <w:t>ed</w:t>
      </w:r>
      <w:r w:rsidR="00F1440D" w:rsidRPr="007B1E2D">
        <w:t xml:space="preserve"> if </w:t>
      </w:r>
      <w:r w:rsidRPr="007B1E2D">
        <w:t>NBC CR</w:t>
      </w:r>
    </w:p>
    <w:p w14:paraId="1CC9EDD9" w14:textId="77777777" w:rsidR="00F1440D" w:rsidRDefault="00F1440D" w:rsidP="00F1440D">
      <w:pPr>
        <w:rPr>
          <w:rFonts w:ascii="Arial" w:hAnsi="Arial" w:cs="Arial"/>
          <w:b/>
        </w:rPr>
      </w:pPr>
      <w:r>
        <w:rPr>
          <w:rFonts w:ascii="Arial" w:hAnsi="Arial" w:cs="Arial"/>
          <w:b/>
        </w:rPr>
        <w:t xml:space="preserve">Discussion: </w:t>
      </w:r>
    </w:p>
    <w:p w14:paraId="30E35894" w14:textId="7783E2C0" w:rsidR="00F1440D" w:rsidRDefault="00F1440D" w:rsidP="00F1440D">
      <w:r w:rsidRPr="00E9689E">
        <w:rPr>
          <w:lang w:eastAsia="en-US"/>
        </w:rPr>
        <w:t>Comments from companies need to be removed</w:t>
      </w:r>
    </w:p>
    <w:p w14:paraId="65D7FC3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R3-242204</w:t>
      </w:r>
      <w:r>
        <w:rPr>
          <w:color w:val="993300"/>
          <w:u w:val="single"/>
        </w:rPr>
        <w:t>.</w:t>
      </w:r>
    </w:p>
    <w:p w14:paraId="1FA9EB18" w14:textId="07BA4919" w:rsidR="00BA0376" w:rsidRDefault="00BA0376" w:rsidP="00BA0376">
      <w:pPr>
        <w:rPr>
          <w:rFonts w:ascii="Arial" w:hAnsi="Arial" w:cs="Arial"/>
          <w:b/>
          <w:sz w:val="24"/>
        </w:rPr>
      </w:pPr>
      <w:r>
        <w:rPr>
          <w:rFonts w:ascii="Arial" w:hAnsi="Arial" w:cs="Arial"/>
          <w:b/>
          <w:color w:val="0000FF"/>
          <w:sz w:val="24"/>
        </w:rPr>
        <w:t>R3-242204</w:t>
      </w:r>
      <w:r>
        <w:rPr>
          <w:rFonts w:ascii="Arial" w:hAnsi="Arial" w:cs="Arial"/>
          <w:b/>
          <w:color w:val="0000FF"/>
          <w:sz w:val="24"/>
        </w:rPr>
        <w:tab/>
      </w:r>
      <w:r>
        <w:rPr>
          <w:rFonts w:ascii="Arial" w:hAnsi="Arial" w:cs="Arial"/>
          <w:b/>
          <w:sz w:val="24"/>
        </w:rPr>
        <w:t>Correction for early sync of LTM</w:t>
      </w:r>
    </w:p>
    <w:p w14:paraId="265C343B"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CR-1367  rev 2 Cat: F (Rel-18)</w:t>
      </w:r>
      <w:r>
        <w:rPr>
          <w:i/>
        </w:rPr>
        <w:br/>
      </w:r>
      <w:r>
        <w:rPr>
          <w:i/>
        </w:rPr>
        <w:br/>
      </w:r>
      <w:r>
        <w:rPr>
          <w:i/>
        </w:rPr>
        <w:tab/>
      </w:r>
      <w:r>
        <w:rPr>
          <w:i/>
        </w:rPr>
        <w:tab/>
      </w:r>
      <w:r>
        <w:rPr>
          <w:i/>
        </w:rPr>
        <w:tab/>
      </w:r>
      <w:r>
        <w:rPr>
          <w:i/>
        </w:rPr>
        <w:tab/>
      </w:r>
      <w:r>
        <w:rPr>
          <w:i/>
        </w:rPr>
        <w:tab/>
        <w:t>Source: NEC, Google Inc., LG Electronics, ZTE, Huawei, Samsung</w:t>
      </w:r>
    </w:p>
    <w:p w14:paraId="2649B8A4" w14:textId="77777777" w:rsidR="00BA0376" w:rsidRDefault="00BA0376" w:rsidP="00BA0376">
      <w:pPr>
        <w:rPr>
          <w:color w:val="808080"/>
        </w:rPr>
      </w:pPr>
      <w:r>
        <w:rPr>
          <w:color w:val="808080"/>
        </w:rPr>
        <w:t>(Replaces R3-242124)</w:t>
      </w:r>
    </w:p>
    <w:p w14:paraId="0D27C5A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C8D64B" w14:textId="5ACC2587" w:rsidR="00BA0376" w:rsidRDefault="00BA0376" w:rsidP="00BA0376">
      <w:pPr>
        <w:rPr>
          <w:rFonts w:ascii="Arial" w:hAnsi="Arial" w:cs="Arial"/>
          <w:b/>
          <w:sz w:val="24"/>
        </w:rPr>
      </w:pPr>
      <w:r>
        <w:rPr>
          <w:rFonts w:ascii="Arial" w:hAnsi="Arial" w:cs="Arial"/>
          <w:b/>
          <w:color w:val="0000FF"/>
          <w:sz w:val="24"/>
        </w:rPr>
        <w:t>R3-241727</w:t>
      </w:r>
      <w:r>
        <w:rPr>
          <w:rFonts w:ascii="Arial" w:hAnsi="Arial" w:cs="Arial"/>
          <w:b/>
          <w:color w:val="0000FF"/>
          <w:sz w:val="24"/>
        </w:rPr>
        <w:tab/>
      </w:r>
      <w:r>
        <w:rPr>
          <w:rFonts w:ascii="Arial" w:hAnsi="Arial" w:cs="Arial"/>
          <w:b/>
          <w:sz w:val="24"/>
        </w:rPr>
        <w:t>Discussion on LTM remaining issues (CR included)</w:t>
      </w:r>
    </w:p>
    <w:p w14:paraId="1EBFC805"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BE4B77A" w14:textId="77777777" w:rsidR="007B1E2D" w:rsidRDefault="007B1E2D" w:rsidP="007B1E2D">
      <w:pPr>
        <w:rPr>
          <w:rFonts w:ascii="Arial" w:hAnsi="Arial" w:cs="Arial"/>
          <w:b/>
        </w:rPr>
      </w:pPr>
      <w:r>
        <w:rPr>
          <w:rFonts w:ascii="Arial" w:hAnsi="Arial" w:cs="Arial"/>
          <w:b/>
        </w:rPr>
        <w:t xml:space="preserve">Discussion: </w:t>
      </w:r>
    </w:p>
    <w:p w14:paraId="27AD3C08" w14:textId="3A265B0A" w:rsidR="007B1E2D" w:rsidRDefault="00DC20EF" w:rsidP="007B1E2D">
      <w:pPr>
        <w:rPr>
          <w:i/>
        </w:rPr>
      </w:pPr>
      <w:r>
        <w:rPr>
          <w:lang w:eastAsia="en-US"/>
        </w:rPr>
        <w:t>QUALCOMM, ERICSSON</w:t>
      </w:r>
      <w:r w:rsidR="007B1E2D">
        <w:rPr>
          <w:lang w:eastAsia="en-US"/>
        </w:rPr>
        <w:t xml:space="preserve">, </w:t>
      </w:r>
      <w:r>
        <w:rPr>
          <w:lang w:eastAsia="en-US"/>
        </w:rPr>
        <w:t>Nokia:</w:t>
      </w:r>
      <w:r w:rsidR="007B1E2D">
        <w:rPr>
          <w:lang w:eastAsia="en-US"/>
        </w:rPr>
        <w:t xml:space="preserve"> Question on p3, why </w:t>
      </w:r>
      <w:r w:rsidR="007B1E2D" w:rsidRPr="00551CCD">
        <w:rPr>
          <w:lang w:eastAsia="en-US"/>
        </w:rPr>
        <w:t xml:space="preserve">the candidate </w:t>
      </w:r>
      <w:proofErr w:type="spellStart"/>
      <w:r w:rsidR="007B1E2D" w:rsidRPr="00551CCD">
        <w:rPr>
          <w:lang w:eastAsia="en-US"/>
        </w:rPr>
        <w:t>gNB</w:t>
      </w:r>
      <w:proofErr w:type="spellEnd"/>
      <w:r w:rsidR="007B1E2D" w:rsidRPr="00551CCD">
        <w:rPr>
          <w:lang w:eastAsia="en-US"/>
        </w:rPr>
        <w:t>-DU</w:t>
      </w:r>
      <w:r w:rsidR="007B1E2D">
        <w:rPr>
          <w:lang w:eastAsia="en-US"/>
        </w:rPr>
        <w:t xml:space="preserve"> needs to know</w:t>
      </w:r>
    </w:p>
    <w:p w14:paraId="1CC3D02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3A8473" w14:textId="7EB7237E" w:rsidR="00BA0376" w:rsidRDefault="00BA0376" w:rsidP="00BA0376">
      <w:pPr>
        <w:rPr>
          <w:rFonts w:ascii="Arial" w:hAnsi="Arial" w:cs="Arial"/>
          <w:b/>
          <w:sz w:val="24"/>
        </w:rPr>
      </w:pPr>
      <w:r>
        <w:rPr>
          <w:rFonts w:ascii="Arial" w:hAnsi="Arial" w:cs="Arial"/>
          <w:b/>
          <w:color w:val="0000FF"/>
          <w:sz w:val="24"/>
        </w:rPr>
        <w:t>R3-241815</w:t>
      </w:r>
      <w:r>
        <w:rPr>
          <w:rFonts w:ascii="Arial" w:hAnsi="Arial" w:cs="Arial"/>
          <w:b/>
          <w:color w:val="0000FF"/>
          <w:sz w:val="24"/>
        </w:rPr>
        <w:tab/>
      </w:r>
      <w:r>
        <w:rPr>
          <w:rFonts w:ascii="Arial" w:hAnsi="Arial" w:cs="Arial"/>
          <w:b/>
          <w:sz w:val="24"/>
        </w:rPr>
        <w:t>Resolving remaining issues for Intra-CU LTM</w:t>
      </w:r>
    </w:p>
    <w:p w14:paraId="4FEDB9F7"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65C7971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6C9989" w14:textId="248CF88D" w:rsidR="00BA0376" w:rsidRDefault="00BA0376" w:rsidP="00BA0376">
      <w:pPr>
        <w:rPr>
          <w:rFonts w:ascii="Arial" w:hAnsi="Arial" w:cs="Arial"/>
          <w:b/>
          <w:sz w:val="24"/>
        </w:rPr>
      </w:pPr>
      <w:r>
        <w:rPr>
          <w:rFonts w:ascii="Arial" w:hAnsi="Arial" w:cs="Arial"/>
          <w:b/>
          <w:color w:val="0000FF"/>
          <w:sz w:val="24"/>
        </w:rPr>
        <w:t>R3-241994</w:t>
      </w:r>
      <w:r>
        <w:rPr>
          <w:rFonts w:ascii="Arial" w:hAnsi="Arial" w:cs="Arial"/>
          <w:b/>
          <w:color w:val="0000FF"/>
          <w:sz w:val="24"/>
        </w:rPr>
        <w:tab/>
      </w:r>
      <w:r>
        <w:rPr>
          <w:rFonts w:ascii="Arial" w:hAnsi="Arial" w:cs="Arial"/>
          <w:b/>
          <w:sz w:val="24"/>
        </w:rPr>
        <w:t>Discussion on issues related to RAN2 decisions for LTM</w:t>
      </w:r>
    </w:p>
    <w:p w14:paraId="64F84E05"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Samsung,CATT</w:t>
      </w:r>
      <w:proofErr w:type="spellEnd"/>
      <w:r>
        <w:rPr>
          <w:i/>
        </w:rPr>
        <w:t>, Lenovo</w:t>
      </w:r>
    </w:p>
    <w:p w14:paraId="546B2DA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50D6ED" w14:textId="7A0A7BB2" w:rsidR="00BA0376" w:rsidRDefault="00BA0376" w:rsidP="00BA0376">
      <w:pPr>
        <w:rPr>
          <w:rFonts w:ascii="Arial" w:hAnsi="Arial" w:cs="Arial"/>
          <w:b/>
          <w:sz w:val="24"/>
        </w:rPr>
      </w:pPr>
      <w:r>
        <w:rPr>
          <w:rFonts w:ascii="Arial" w:hAnsi="Arial" w:cs="Arial"/>
          <w:b/>
          <w:color w:val="0000FF"/>
          <w:sz w:val="24"/>
        </w:rPr>
        <w:t>R3-241530</w:t>
      </w:r>
      <w:r>
        <w:rPr>
          <w:rFonts w:ascii="Arial" w:hAnsi="Arial" w:cs="Arial"/>
          <w:b/>
          <w:color w:val="0000FF"/>
          <w:sz w:val="24"/>
        </w:rPr>
        <w:tab/>
      </w:r>
      <w:r>
        <w:rPr>
          <w:rFonts w:ascii="Arial" w:hAnsi="Arial" w:cs="Arial"/>
          <w:b/>
          <w:sz w:val="24"/>
        </w:rPr>
        <w:t>Discussion on Remaining Issues for LTM</w:t>
      </w:r>
    </w:p>
    <w:p w14:paraId="2766BFAD"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5DA03B5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824176" w14:textId="134EB2EF" w:rsidR="00BA0376" w:rsidRDefault="00BA0376" w:rsidP="00BA0376">
      <w:pPr>
        <w:rPr>
          <w:rFonts w:ascii="Arial" w:hAnsi="Arial" w:cs="Arial"/>
          <w:b/>
          <w:sz w:val="24"/>
        </w:rPr>
      </w:pPr>
      <w:r>
        <w:rPr>
          <w:rFonts w:ascii="Arial" w:hAnsi="Arial" w:cs="Arial"/>
          <w:b/>
          <w:color w:val="0000FF"/>
          <w:sz w:val="24"/>
        </w:rPr>
        <w:t>R3-241722</w:t>
      </w:r>
      <w:r>
        <w:rPr>
          <w:rFonts w:ascii="Arial" w:hAnsi="Arial" w:cs="Arial"/>
          <w:b/>
          <w:color w:val="0000FF"/>
          <w:sz w:val="24"/>
        </w:rPr>
        <w:tab/>
      </w:r>
      <w:r>
        <w:rPr>
          <w:rFonts w:ascii="Arial" w:hAnsi="Arial" w:cs="Arial"/>
          <w:b/>
          <w:sz w:val="24"/>
        </w:rPr>
        <w:t>LTM corrections to F1AP</w:t>
      </w:r>
    </w:p>
    <w:p w14:paraId="0C063D19"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CR-1385  Cat: F (Rel-18)</w:t>
      </w:r>
      <w:r>
        <w:rPr>
          <w:i/>
        </w:rPr>
        <w:br/>
      </w:r>
      <w:r>
        <w:rPr>
          <w:i/>
        </w:rPr>
        <w:br/>
      </w:r>
      <w:r>
        <w:rPr>
          <w:i/>
        </w:rPr>
        <w:tab/>
      </w:r>
      <w:r>
        <w:rPr>
          <w:i/>
        </w:rPr>
        <w:tab/>
      </w:r>
      <w:r>
        <w:rPr>
          <w:i/>
        </w:rPr>
        <w:tab/>
      </w:r>
      <w:r>
        <w:rPr>
          <w:i/>
        </w:rPr>
        <w:tab/>
      </w:r>
      <w:r>
        <w:rPr>
          <w:i/>
        </w:rPr>
        <w:tab/>
        <w:t>Source: Huawei, China Telecom, CATT</w:t>
      </w:r>
    </w:p>
    <w:p w14:paraId="621A0EB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R3-242177</w:t>
      </w:r>
      <w:r>
        <w:rPr>
          <w:color w:val="993300"/>
          <w:u w:val="single"/>
        </w:rPr>
        <w:t>.</w:t>
      </w:r>
    </w:p>
    <w:p w14:paraId="3E985C40" w14:textId="4B67CEA9" w:rsidR="00BA0376" w:rsidRDefault="00BA0376" w:rsidP="00BA0376">
      <w:pPr>
        <w:rPr>
          <w:rFonts w:ascii="Arial" w:hAnsi="Arial" w:cs="Arial"/>
          <w:b/>
          <w:sz w:val="24"/>
        </w:rPr>
      </w:pPr>
      <w:r>
        <w:rPr>
          <w:rFonts w:ascii="Arial" w:hAnsi="Arial" w:cs="Arial"/>
          <w:b/>
          <w:color w:val="0000FF"/>
          <w:sz w:val="24"/>
        </w:rPr>
        <w:t>R3-242177</w:t>
      </w:r>
      <w:r>
        <w:rPr>
          <w:rFonts w:ascii="Arial" w:hAnsi="Arial" w:cs="Arial"/>
          <w:b/>
          <w:color w:val="0000FF"/>
          <w:sz w:val="24"/>
        </w:rPr>
        <w:tab/>
      </w:r>
      <w:r>
        <w:rPr>
          <w:rFonts w:ascii="Arial" w:hAnsi="Arial" w:cs="Arial"/>
          <w:b/>
          <w:sz w:val="24"/>
        </w:rPr>
        <w:t>LTM corrections to F1AP</w:t>
      </w:r>
    </w:p>
    <w:p w14:paraId="3A4E6652"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CR-1385  rev 1 Cat: F (Rel-18)</w:t>
      </w:r>
      <w:r>
        <w:rPr>
          <w:i/>
        </w:rPr>
        <w:br/>
      </w:r>
      <w:r>
        <w:rPr>
          <w:i/>
        </w:rPr>
        <w:lastRenderedPageBreak/>
        <w:br/>
      </w:r>
      <w:r>
        <w:rPr>
          <w:i/>
        </w:rPr>
        <w:tab/>
      </w:r>
      <w:r>
        <w:rPr>
          <w:i/>
        </w:rPr>
        <w:tab/>
      </w:r>
      <w:r>
        <w:rPr>
          <w:i/>
        </w:rPr>
        <w:tab/>
      </w:r>
      <w:r>
        <w:rPr>
          <w:i/>
        </w:rPr>
        <w:tab/>
      </w:r>
      <w:r>
        <w:rPr>
          <w:i/>
        </w:rPr>
        <w:tab/>
        <w:t>Source: Huawei, China Telecom, CATT</w:t>
      </w:r>
    </w:p>
    <w:p w14:paraId="6E1044CB" w14:textId="77777777" w:rsidR="00BA0376" w:rsidRDefault="00BA0376" w:rsidP="00BA0376">
      <w:pPr>
        <w:rPr>
          <w:color w:val="808080"/>
        </w:rPr>
      </w:pPr>
      <w:r>
        <w:rPr>
          <w:color w:val="808080"/>
        </w:rPr>
        <w:t>(Replaces R3-241722)</w:t>
      </w:r>
    </w:p>
    <w:p w14:paraId="5B9A5849" w14:textId="77777777" w:rsidR="007B1E2D" w:rsidRDefault="007B1E2D" w:rsidP="007B1E2D">
      <w:pPr>
        <w:rPr>
          <w:rFonts w:ascii="Arial" w:hAnsi="Arial" w:cs="Arial"/>
          <w:b/>
        </w:rPr>
      </w:pPr>
      <w:r>
        <w:rPr>
          <w:rFonts w:ascii="Arial" w:hAnsi="Arial" w:cs="Arial"/>
          <w:b/>
        </w:rPr>
        <w:t xml:space="preserve">Discussion: </w:t>
      </w:r>
    </w:p>
    <w:p w14:paraId="150974E3" w14:textId="77777777" w:rsidR="007B1E2D" w:rsidRPr="00D379F9" w:rsidRDefault="007B1E2D" w:rsidP="007B1E2D">
      <w:pPr>
        <w:rPr>
          <w:lang w:eastAsia="en-US"/>
        </w:rPr>
      </w:pPr>
      <w:r w:rsidRPr="00D379F9">
        <w:rPr>
          <w:lang w:eastAsia="en-US"/>
        </w:rPr>
        <w:t>Revision history is missing</w:t>
      </w:r>
    </w:p>
    <w:p w14:paraId="5B3000C4" w14:textId="26D5EE73" w:rsidR="007B1E2D" w:rsidRDefault="007B1E2D" w:rsidP="007B1E2D">
      <w:pPr>
        <w:rPr>
          <w:color w:val="808080"/>
        </w:rPr>
      </w:pPr>
      <w:r w:rsidRPr="00D379F9">
        <w:rPr>
          <w:lang w:eastAsia="en-US"/>
        </w:rPr>
        <w:t>Add ZTE, Lenovo as co-source</w:t>
      </w:r>
    </w:p>
    <w:p w14:paraId="514B01F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R3-242208</w:t>
      </w:r>
      <w:r>
        <w:rPr>
          <w:color w:val="993300"/>
          <w:u w:val="single"/>
        </w:rPr>
        <w:t>.</w:t>
      </w:r>
    </w:p>
    <w:p w14:paraId="2EAE6A26" w14:textId="7125C861" w:rsidR="00BA0376" w:rsidRDefault="00BA0376" w:rsidP="00BA0376">
      <w:pPr>
        <w:rPr>
          <w:rFonts w:ascii="Arial" w:hAnsi="Arial" w:cs="Arial"/>
          <w:b/>
          <w:sz w:val="24"/>
        </w:rPr>
      </w:pPr>
      <w:r>
        <w:rPr>
          <w:rFonts w:ascii="Arial" w:hAnsi="Arial" w:cs="Arial"/>
          <w:b/>
          <w:color w:val="0000FF"/>
          <w:sz w:val="24"/>
        </w:rPr>
        <w:t>R3-242208</w:t>
      </w:r>
      <w:r>
        <w:rPr>
          <w:rFonts w:ascii="Arial" w:hAnsi="Arial" w:cs="Arial"/>
          <w:b/>
          <w:color w:val="0000FF"/>
          <w:sz w:val="24"/>
        </w:rPr>
        <w:tab/>
      </w:r>
      <w:r>
        <w:rPr>
          <w:rFonts w:ascii="Arial" w:hAnsi="Arial" w:cs="Arial"/>
          <w:b/>
          <w:sz w:val="24"/>
        </w:rPr>
        <w:t>LTM corrections to F1AP</w:t>
      </w:r>
    </w:p>
    <w:p w14:paraId="65D4479E"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CR-1385  rev 2 Cat: F (Rel-18)</w:t>
      </w:r>
      <w:r>
        <w:rPr>
          <w:i/>
        </w:rPr>
        <w:br/>
      </w:r>
      <w:r>
        <w:rPr>
          <w:i/>
        </w:rPr>
        <w:br/>
      </w:r>
      <w:r>
        <w:rPr>
          <w:i/>
        </w:rPr>
        <w:tab/>
      </w:r>
      <w:r>
        <w:rPr>
          <w:i/>
        </w:rPr>
        <w:tab/>
      </w:r>
      <w:r>
        <w:rPr>
          <w:i/>
        </w:rPr>
        <w:tab/>
      </w:r>
      <w:r>
        <w:rPr>
          <w:i/>
        </w:rPr>
        <w:tab/>
      </w:r>
      <w:r>
        <w:rPr>
          <w:i/>
        </w:rPr>
        <w:tab/>
        <w:t>Source: Huawei, China Telecom, CATT</w:t>
      </w:r>
    </w:p>
    <w:p w14:paraId="0BFC977C" w14:textId="77777777" w:rsidR="00BA0376" w:rsidRDefault="00BA0376" w:rsidP="00BA0376">
      <w:pPr>
        <w:rPr>
          <w:color w:val="808080"/>
        </w:rPr>
      </w:pPr>
      <w:r>
        <w:rPr>
          <w:color w:val="808080"/>
        </w:rPr>
        <w:t>(Replaces R3-242177)</w:t>
      </w:r>
    </w:p>
    <w:p w14:paraId="3C93D06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5FC07D" w14:textId="7A5B05B5" w:rsidR="00BA0376" w:rsidRDefault="00BA0376" w:rsidP="00BA0376">
      <w:pPr>
        <w:rPr>
          <w:rFonts w:ascii="Arial" w:hAnsi="Arial" w:cs="Arial"/>
          <w:b/>
          <w:sz w:val="24"/>
        </w:rPr>
      </w:pPr>
      <w:r>
        <w:rPr>
          <w:rFonts w:ascii="Arial" w:hAnsi="Arial" w:cs="Arial"/>
          <w:b/>
          <w:color w:val="0000FF"/>
          <w:sz w:val="24"/>
        </w:rPr>
        <w:t>R3-241782</w:t>
      </w:r>
      <w:r>
        <w:rPr>
          <w:rFonts w:ascii="Arial" w:hAnsi="Arial" w:cs="Arial"/>
          <w:b/>
          <w:color w:val="0000FF"/>
          <w:sz w:val="24"/>
        </w:rPr>
        <w:tab/>
      </w:r>
      <w:r>
        <w:rPr>
          <w:rFonts w:ascii="Arial" w:hAnsi="Arial" w:cs="Arial"/>
          <w:b/>
          <w:sz w:val="24"/>
        </w:rPr>
        <w:t>Correction on LTM</w:t>
      </w:r>
    </w:p>
    <w:p w14:paraId="1A16BB74"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v18.1.0</w:t>
      </w:r>
      <w:r>
        <w:rPr>
          <w:i/>
        </w:rPr>
        <w:tab/>
        <w:t xml:space="preserve">  CR-0380  Cat: F (Rel-18)</w:t>
      </w:r>
      <w:r>
        <w:rPr>
          <w:i/>
        </w:rPr>
        <w:br/>
      </w:r>
      <w:r>
        <w:rPr>
          <w:i/>
        </w:rPr>
        <w:br/>
      </w:r>
      <w:r>
        <w:rPr>
          <w:i/>
        </w:rPr>
        <w:tab/>
      </w:r>
      <w:r>
        <w:rPr>
          <w:i/>
        </w:rPr>
        <w:tab/>
      </w:r>
      <w:r>
        <w:rPr>
          <w:i/>
        </w:rPr>
        <w:tab/>
      </w:r>
      <w:r>
        <w:rPr>
          <w:i/>
        </w:rPr>
        <w:tab/>
      </w:r>
      <w:r>
        <w:rPr>
          <w:i/>
        </w:rPr>
        <w:tab/>
        <w:t>Source: Lenovo</w:t>
      </w:r>
    </w:p>
    <w:p w14:paraId="45A072F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4D66EB" w14:textId="1CF5CAAB" w:rsidR="00BA0376" w:rsidRDefault="00BA0376" w:rsidP="00BA0376">
      <w:pPr>
        <w:rPr>
          <w:rFonts w:ascii="Arial" w:hAnsi="Arial" w:cs="Arial"/>
          <w:b/>
          <w:sz w:val="24"/>
        </w:rPr>
      </w:pPr>
      <w:r>
        <w:rPr>
          <w:rFonts w:ascii="Arial" w:hAnsi="Arial" w:cs="Arial"/>
          <w:b/>
          <w:color w:val="0000FF"/>
          <w:sz w:val="24"/>
        </w:rPr>
        <w:t>R3-241783</w:t>
      </w:r>
      <w:r>
        <w:rPr>
          <w:rFonts w:ascii="Arial" w:hAnsi="Arial" w:cs="Arial"/>
          <w:b/>
          <w:color w:val="0000FF"/>
          <w:sz w:val="24"/>
        </w:rPr>
        <w:tab/>
      </w:r>
      <w:r>
        <w:rPr>
          <w:rFonts w:ascii="Arial" w:hAnsi="Arial" w:cs="Arial"/>
          <w:b/>
          <w:sz w:val="24"/>
        </w:rPr>
        <w:t>Correction on LTM</w:t>
      </w:r>
    </w:p>
    <w:p w14:paraId="03B23F44"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v18.1.0</w:t>
      </w:r>
      <w:r>
        <w:rPr>
          <w:i/>
        </w:rPr>
        <w:tab/>
        <w:t xml:space="preserve">  CR-1391  Cat: F (Rel-18)</w:t>
      </w:r>
      <w:r>
        <w:rPr>
          <w:i/>
        </w:rPr>
        <w:br/>
      </w:r>
      <w:r>
        <w:rPr>
          <w:i/>
        </w:rPr>
        <w:br/>
      </w:r>
      <w:r>
        <w:rPr>
          <w:i/>
        </w:rPr>
        <w:tab/>
      </w:r>
      <w:r>
        <w:rPr>
          <w:i/>
        </w:rPr>
        <w:tab/>
      </w:r>
      <w:r>
        <w:rPr>
          <w:i/>
        </w:rPr>
        <w:tab/>
      </w:r>
      <w:r>
        <w:rPr>
          <w:i/>
        </w:rPr>
        <w:tab/>
      </w:r>
      <w:r>
        <w:rPr>
          <w:i/>
        </w:rPr>
        <w:tab/>
        <w:t>Source: Lenovo</w:t>
      </w:r>
    </w:p>
    <w:p w14:paraId="2880717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1E800" w14:textId="14FBE289" w:rsidR="00BA0376" w:rsidRDefault="00BA0376" w:rsidP="00BA0376">
      <w:pPr>
        <w:rPr>
          <w:rFonts w:ascii="Arial" w:hAnsi="Arial" w:cs="Arial"/>
          <w:b/>
          <w:sz w:val="24"/>
        </w:rPr>
      </w:pPr>
      <w:r>
        <w:rPr>
          <w:rFonts w:ascii="Arial" w:hAnsi="Arial" w:cs="Arial"/>
          <w:b/>
          <w:color w:val="0000FF"/>
          <w:sz w:val="24"/>
        </w:rPr>
        <w:t>R3-241816</w:t>
      </w:r>
      <w:r>
        <w:rPr>
          <w:rFonts w:ascii="Arial" w:hAnsi="Arial" w:cs="Arial"/>
          <w:b/>
          <w:color w:val="0000FF"/>
          <w:sz w:val="24"/>
        </w:rPr>
        <w:tab/>
      </w:r>
      <w:r>
        <w:rPr>
          <w:rFonts w:ascii="Arial" w:hAnsi="Arial" w:cs="Arial"/>
          <w:b/>
          <w:sz w:val="24"/>
        </w:rPr>
        <w:t>Further corrections on LTM in stage-2</w:t>
      </w:r>
    </w:p>
    <w:p w14:paraId="6300B208"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38.401 v18.1.0</w:t>
      </w:r>
      <w:r>
        <w:rPr>
          <w:i/>
        </w:rPr>
        <w:br/>
      </w:r>
      <w:r>
        <w:rPr>
          <w:i/>
        </w:rPr>
        <w:tab/>
      </w:r>
      <w:r>
        <w:rPr>
          <w:i/>
        </w:rPr>
        <w:tab/>
      </w:r>
      <w:r>
        <w:rPr>
          <w:i/>
        </w:rPr>
        <w:tab/>
      </w:r>
      <w:r>
        <w:rPr>
          <w:i/>
        </w:rPr>
        <w:tab/>
      </w:r>
      <w:r>
        <w:rPr>
          <w:i/>
        </w:rPr>
        <w:tab/>
        <w:t>Source: Ericsson</w:t>
      </w:r>
    </w:p>
    <w:p w14:paraId="003C327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R3-242196</w:t>
      </w:r>
      <w:r>
        <w:rPr>
          <w:color w:val="993300"/>
          <w:u w:val="single"/>
        </w:rPr>
        <w:t>.</w:t>
      </w:r>
    </w:p>
    <w:p w14:paraId="765D5775" w14:textId="6F4B7101" w:rsidR="00BA0376" w:rsidRDefault="00BA0376" w:rsidP="00BA0376">
      <w:pPr>
        <w:rPr>
          <w:rFonts w:ascii="Arial" w:hAnsi="Arial" w:cs="Arial"/>
          <w:b/>
          <w:sz w:val="24"/>
        </w:rPr>
      </w:pPr>
      <w:r>
        <w:rPr>
          <w:rFonts w:ascii="Arial" w:hAnsi="Arial" w:cs="Arial"/>
          <w:b/>
          <w:color w:val="0000FF"/>
          <w:sz w:val="24"/>
        </w:rPr>
        <w:t>R3-242196</w:t>
      </w:r>
      <w:r>
        <w:rPr>
          <w:rFonts w:ascii="Arial" w:hAnsi="Arial" w:cs="Arial"/>
          <w:b/>
          <w:color w:val="0000FF"/>
          <w:sz w:val="24"/>
        </w:rPr>
        <w:tab/>
      </w:r>
      <w:r>
        <w:rPr>
          <w:rFonts w:ascii="Arial" w:hAnsi="Arial" w:cs="Arial"/>
          <w:b/>
          <w:sz w:val="24"/>
        </w:rPr>
        <w:t>Further corrections on LTM in stage-2</w:t>
      </w:r>
    </w:p>
    <w:p w14:paraId="66547C61"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38.401 v18.1.0</w:t>
      </w:r>
      <w:r>
        <w:rPr>
          <w:i/>
        </w:rPr>
        <w:br/>
      </w:r>
      <w:r>
        <w:rPr>
          <w:i/>
        </w:rPr>
        <w:tab/>
      </w:r>
      <w:r>
        <w:rPr>
          <w:i/>
        </w:rPr>
        <w:tab/>
      </w:r>
      <w:r>
        <w:rPr>
          <w:i/>
        </w:rPr>
        <w:tab/>
      </w:r>
      <w:r>
        <w:rPr>
          <w:i/>
        </w:rPr>
        <w:tab/>
      </w:r>
      <w:r>
        <w:rPr>
          <w:i/>
        </w:rPr>
        <w:tab/>
        <w:t>Source: Ericsson</w:t>
      </w:r>
    </w:p>
    <w:p w14:paraId="41A7431E" w14:textId="77777777" w:rsidR="00BA0376" w:rsidRDefault="00BA0376" w:rsidP="00BA0376">
      <w:pPr>
        <w:rPr>
          <w:color w:val="808080"/>
        </w:rPr>
      </w:pPr>
      <w:r>
        <w:rPr>
          <w:color w:val="808080"/>
        </w:rPr>
        <w:t>(Replaces R3-241816)</w:t>
      </w:r>
    </w:p>
    <w:p w14:paraId="3538760F" w14:textId="77777777" w:rsidR="007B1E2D" w:rsidRDefault="007B1E2D" w:rsidP="007B1E2D">
      <w:pPr>
        <w:rPr>
          <w:rFonts w:ascii="Arial" w:hAnsi="Arial" w:cs="Arial"/>
          <w:b/>
        </w:rPr>
      </w:pPr>
      <w:r>
        <w:rPr>
          <w:rFonts w:ascii="Arial" w:hAnsi="Arial" w:cs="Arial"/>
          <w:b/>
        </w:rPr>
        <w:t xml:space="preserve">Discussion: </w:t>
      </w:r>
    </w:p>
    <w:p w14:paraId="11955AC2" w14:textId="77777777" w:rsidR="007B1E2D" w:rsidRPr="0002146D" w:rsidRDefault="007B1E2D" w:rsidP="007B1E2D">
      <w:pPr>
        <w:rPr>
          <w:lang w:eastAsia="en-US"/>
        </w:rPr>
      </w:pPr>
      <w:r w:rsidRPr="0002146D">
        <w:t>Add CR number and revision history</w:t>
      </w:r>
    </w:p>
    <w:p w14:paraId="29C773C2" w14:textId="77777777" w:rsidR="007B1E2D" w:rsidRPr="0002146D" w:rsidRDefault="007B1E2D" w:rsidP="007B1E2D">
      <w:pPr>
        <w:rPr>
          <w:lang w:eastAsia="en-US"/>
        </w:rPr>
      </w:pPr>
      <w:r w:rsidRPr="0002146D">
        <w:t>Revert the second and fourth change</w:t>
      </w:r>
    </w:p>
    <w:p w14:paraId="63B0A48E" w14:textId="77777777" w:rsidR="007B1E2D" w:rsidRPr="0002146D" w:rsidRDefault="007B1E2D" w:rsidP="007B1E2D">
      <w:pPr>
        <w:rPr>
          <w:lang w:eastAsia="en-US"/>
        </w:rPr>
      </w:pPr>
      <w:r w:rsidRPr="0002146D">
        <w:rPr>
          <w:rFonts w:hint="eastAsia"/>
        </w:rPr>
        <w:t>A</w:t>
      </w:r>
      <w:r w:rsidRPr="0002146D">
        <w:t>dd LGE, ZTE, Google, CATT as co-source</w:t>
      </w:r>
    </w:p>
    <w:p w14:paraId="6EBC795F" w14:textId="77777777" w:rsidR="00BA0376" w:rsidRDefault="00BA0376" w:rsidP="00BA037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R3-242209</w:t>
      </w:r>
      <w:r>
        <w:rPr>
          <w:color w:val="993300"/>
          <w:u w:val="single"/>
        </w:rPr>
        <w:t>.</w:t>
      </w:r>
    </w:p>
    <w:p w14:paraId="46F3CAE3" w14:textId="5A9EA9BF" w:rsidR="00BA0376" w:rsidRDefault="00BA0376" w:rsidP="00BA0376">
      <w:pPr>
        <w:rPr>
          <w:rFonts w:ascii="Arial" w:hAnsi="Arial" w:cs="Arial"/>
          <w:b/>
          <w:sz w:val="24"/>
        </w:rPr>
      </w:pPr>
      <w:r>
        <w:rPr>
          <w:rFonts w:ascii="Arial" w:hAnsi="Arial" w:cs="Arial"/>
          <w:b/>
          <w:color w:val="0000FF"/>
          <w:sz w:val="24"/>
        </w:rPr>
        <w:t>R3-242209</w:t>
      </w:r>
      <w:r>
        <w:rPr>
          <w:rFonts w:ascii="Arial" w:hAnsi="Arial" w:cs="Arial"/>
          <w:b/>
          <w:color w:val="0000FF"/>
          <w:sz w:val="24"/>
        </w:rPr>
        <w:tab/>
      </w:r>
      <w:r>
        <w:rPr>
          <w:rFonts w:ascii="Arial" w:hAnsi="Arial" w:cs="Arial"/>
          <w:b/>
          <w:sz w:val="24"/>
        </w:rPr>
        <w:t>Further corrections on LTM in stage-2</w:t>
      </w:r>
    </w:p>
    <w:p w14:paraId="16E5BD29"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CR-0391  Cat: F (Rel-18)</w:t>
      </w:r>
      <w:r>
        <w:rPr>
          <w:i/>
        </w:rPr>
        <w:br/>
      </w:r>
      <w:r>
        <w:rPr>
          <w:i/>
        </w:rPr>
        <w:br/>
      </w:r>
      <w:r>
        <w:rPr>
          <w:i/>
        </w:rPr>
        <w:tab/>
      </w:r>
      <w:r>
        <w:rPr>
          <w:i/>
        </w:rPr>
        <w:tab/>
      </w:r>
      <w:r>
        <w:rPr>
          <w:i/>
        </w:rPr>
        <w:tab/>
      </w:r>
      <w:r>
        <w:rPr>
          <w:i/>
        </w:rPr>
        <w:tab/>
      </w:r>
      <w:r>
        <w:rPr>
          <w:i/>
        </w:rPr>
        <w:tab/>
        <w:t>Source: Ericsson</w:t>
      </w:r>
    </w:p>
    <w:p w14:paraId="56ABCE28" w14:textId="77777777" w:rsidR="00BA0376" w:rsidRDefault="00BA0376" w:rsidP="00BA0376">
      <w:pPr>
        <w:rPr>
          <w:color w:val="808080"/>
        </w:rPr>
      </w:pPr>
      <w:r>
        <w:rPr>
          <w:color w:val="808080"/>
        </w:rPr>
        <w:t>(Replaces R3-242196)</w:t>
      </w:r>
    </w:p>
    <w:p w14:paraId="752096F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73A637" w14:textId="5A88A3E5" w:rsidR="00BA0376" w:rsidRDefault="00BA0376" w:rsidP="00BA0376">
      <w:pPr>
        <w:rPr>
          <w:rFonts w:ascii="Arial" w:hAnsi="Arial" w:cs="Arial"/>
          <w:b/>
          <w:sz w:val="24"/>
        </w:rPr>
      </w:pPr>
      <w:r>
        <w:rPr>
          <w:rFonts w:ascii="Arial" w:hAnsi="Arial" w:cs="Arial"/>
          <w:b/>
          <w:color w:val="0000FF"/>
          <w:sz w:val="24"/>
        </w:rPr>
        <w:t>R3-241817</w:t>
      </w:r>
      <w:r>
        <w:rPr>
          <w:rFonts w:ascii="Arial" w:hAnsi="Arial" w:cs="Arial"/>
          <w:b/>
          <w:color w:val="0000FF"/>
          <w:sz w:val="24"/>
        </w:rPr>
        <w:tab/>
      </w:r>
      <w:r>
        <w:rPr>
          <w:rFonts w:ascii="Arial" w:hAnsi="Arial" w:cs="Arial"/>
          <w:b/>
          <w:sz w:val="24"/>
        </w:rPr>
        <w:t>Further corrections on LTM over F1</w:t>
      </w:r>
    </w:p>
    <w:p w14:paraId="7817C6B1"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v18.1.0</w:t>
      </w:r>
      <w:r>
        <w:rPr>
          <w:i/>
        </w:rPr>
        <w:tab/>
        <w:t xml:space="preserve">  CR-1392  Cat: F (Rel-18)</w:t>
      </w:r>
      <w:r>
        <w:rPr>
          <w:i/>
        </w:rPr>
        <w:br/>
      </w:r>
      <w:r>
        <w:rPr>
          <w:i/>
        </w:rPr>
        <w:br/>
      </w:r>
      <w:r>
        <w:rPr>
          <w:i/>
        </w:rPr>
        <w:tab/>
      </w:r>
      <w:r>
        <w:rPr>
          <w:i/>
        </w:rPr>
        <w:tab/>
      </w:r>
      <w:r>
        <w:rPr>
          <w:i/>
        </w:rPr>
        <w:tab/>
      </w:r>
      <w:r>
        <w:rPr>
          <w:i/>
        </w:rPr>
        <w:tab/>
      </w:r>
      <w:r>
        <w:rPr>
          <w:i/>
        </w:rPr>
        <w:tab/>
        <w:t>Source: Ericsson</w:t>
      </w:r>
    </w:p>
    <w:p w14:paraId="7746A6E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R3-242197</w:t>
      </w:r>
      <w:r>
        <w:rPr>
          <w:color w:val="993300"/>
          <w:u w:val="single"/>
        </w:rPr>
        <w:t>.</w:t>
      </w:r>
    </w:p>
    <w:p w14:paraId="0F3FD26D" w14:textId="13BE5BD9" w:rsidR="00BA0376" w:rsidRDefault="00BA0376" w:rsidP="00BA0376">
      <w:pPr>
        <w:rPr>
          <w:rFonts w:ascii="Arial" w:hAnsi="Arial" w:cs="Arial"/>
          <w:b/>
          <w:sz w:val="24"/>
        </w:rPr>
      </w:pPr>
      <w:r>
        <w:rPr>
          <w:rFonts w:ascii="Arial" w:hAnsi="Arial" w:cs="Arial"/>
          <w:b/>
          <w:color w:val="0000FF"/>
          <w:sz w:val="24"/>
        </w:rPr>
        <w:t>R3-242197</w:t>
      </w:r>
      <w:r>
        <w:rPr>
          <w:rFonts w:ascii="Arial" w:hAnsi="Arial" w:cs="Arial"/>
          <w:b/>
          <w:color w:val="0000FF"/>
          <w:sz w:val="24"/>
        </w:rPr>
        <w:tab/>
      </w:r>
      <w:r>
        <w:rPr>
          <w:rFonts w:ascii="Arial" w:hAnsi="Arial" w:cs="Arial"/>
          <w:b/>
          <w:sz w:val="24"/>
        </w:rPr>
        <w:t>Further corrections on LTM over F1</w:t>
      </w:r>
    </w:p>
    <w:p w14:paraId="1F539F4C"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CR-1392  rev 1 Cat: F (Rel-18)</w:t>
      </w:r>
      <w:r>
        <w:rPr>
          <w:i/>
        </w:rPr>
        <w:br/>
      </w:r>
      <w:r>
        <w:rPr>
          <w:i/>
        </w:rPr>
        <w:br/>
      </w:r>
      <w:r>
        <w:rPr>
          <w:i/>
        </w:rPr>
        <w:tab/>
      </w:r>
      <w:r>
        <w:rPr>
          <w:i/>
        </w:rPr>
        <w:tab/>
      </w:r>
      <w:r>
        <w:rPr>
          <w:i/>
        </w:rPr>
        <w:tab/>
      </w:r>
      <w:r>
        <w:rPr>
          <w:i/>
        </w:rPr>
        <w:tab/>
      </w:r>
      <w:r>
        <w:rPr>
          <w:i/>
        </w:rPr>
        <w:tab/>
        <w:t>Source: Ericsson</w:t>
      </w:r>
    </w:p>
    <w:p w14:paraId="7C8D2C6D" w14:textId="77777777" w:rsidR="00BA0376" w:rsidRDefault="00BA0376" w:rsidP="00BA0376">
      <w:pPr>
        <w:rPr>
          <w:color w:val="808080"/>
        </w:rPr>
      </w:pPr>
      <w:r>
        <w:rPr>
          <w:color w:val="808080"/>
        </w:rPr>
        <w:t>(Replaces R3-241817)</w:t>
      </w:r>
    </w:p>
    <w:p w14:paraId="4E6B3349" w14:textId="77777777" w:rsidR="007B1E2D" w:rsidRDefault="007B1E2D" w:rsidP="007B1E2D">
      <w:pPr>
        <w:rPr>
          <w:rFonts w:ascii="Arial" w:hAnsi="Arial" w:cs="Arial"/>
          <w:b/>
        </w:rPr>
      </w:pPr>
      <w:r>
        <w:rPr>
          <w:rFonts w:ascii="Arial" w:hAnsi="Arial" w:cs="Arial"/>
          <w:b/>
        </w:rPr>
        <w:t xml:space="preserve">Discussion: </w:t>
      </w:r>
    </w:p>
    <w:p w14:paraId="2FA06A3D" w14:textId="77777777" w:rsidR="007B1E2D" w:rsidRPr="0002146D" w:rsidRDefault="007B1E2D" w:rsidP="007B1E2D">
      <w:pPr>
        <w:rPr>
          <w:lang w:eastAsia="en-US"/>
        </w:rPr>
      </w:pPr>
      <w:r w:rsidRPr="0002146D">
        <w:rPr>
          <w:lang w:eastAsia="en-US"/>
        </w:rPr>
        <w:t>Missing revision and revision history</w:t>
      </w:r>
    </w:p>
    <w:p w14:paraId="4027B583" w14:textId="38187FA0" w:rsidR="007B1E2D" w:rsidRDefault="007B1E2D" w:rsidP="007B1E2D">
      <w:pPr>
        <w:rPr>
          <w:color w:val="808080"/>
        </w:rPr>
      </w:pPr>
      <w:r w:rsidRPr="0002146D">
        <w:rPr>
          <w:lang w:eastAsia="en-US"/>
        </w:rPr>
        <w:t>Add ZTE as co-source</w:t>
      </w:r>
    </w:p>
    <w:p w14:paraId="7D926D0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R3-242211</w:t>
      </w:r>
      <w:r>
        <w:rPr>
          <w:color w:val="993300"/>
          <w:u w:val="single"/>
        </w:rPr>
        <w:t>.</w:t>
      </w:r>
    </w:p>
    <w:p w14:paraId="22E44C0F" w14:textId="02E259C4" w:rsidR="00BA0376" w:rsidRDefault="00BA0376" w:rsidP="00BA0376">
      <w:pPr>
        <w:rPr>
          <w:rFonts w:ascii="Arial" w:hAnsi="Arial" w:cs="Arial"/>
          <w:b/>
          <w:sz w:val="24"/>
        </w:rPr>
      </w:pPr>
      <w:r>
        <w:rPr>
          <w:rFonts w:ascii="Arial" w:hAnsi="Arial" w:cs="Arial"/>
          <w:b/>
          <w:color w:val="0000FF"/>
          <w:sz w:val="24"/>
        </w:rPr>
        <w:t>R3-242211</w:t>
      </w:r>
      <w:r>
        <w:rPr>
          <w:rFonts w:ascii="Arial" w:hAnsi="Arial" w:cs="Arial"/>
          <w:b/>
          <w:color w:val="0000FF"/>
          <w:sz w:val="24"/>
        </w:rPr>
        <w:tab/>
      </w:r>
      <w:r>
        <w:rPr>
          <w:rFonts w:ascii="Arial" w:hAnsi="Arial" w:cs="Arial"/>
          <w:b/>
          <w:sz w:val="24"/>
        </w:rPr>
        <w:t>Further corrections on LTM over F1</w:t>
      </w:r>
    </w:p>
    <w:p w14:paraId="1333C425"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CR-1392  rev 2 Cat: F (Rel-18)</w:t>
      </w:r>
      <w:r>
        <w:rPr>
          <w:i/>
        </w:rPr>
        <w:br/>
      </w:r>
      <w:r>
        <w:rPr>
          <w:i/>
        </w:rPr>
        <w:br/>
      </w:r>
      <w:r>
        <w:rPr>
          <w:i/>
        </w:rPr>
        <w:tab/>
      </w:r>
      <w:r>
        <w:rPr>
          <w:i/>
        </w:rPr>
        <w:tab/>
      </w:r>
      <w:r>
        <w:rPr>
          <w:i/>
        </w:rPr>
        <w:tab/>
      </w:r>
      <w:r>
        <w:rPr>
          <w:i/>
        </w:rPr>
        <w:tab/>
      </w:r>
      <w:r>
        <w:rPr>
          <w:i/>
        </w:rPr>
        <w:tab/>
        <w:t>Source: Ericsson</w:t>
      </w:r>
    </w:p>
    <w:p w14:paraId="2DB68F09" w14:textId="77777777" w:rsidR="00BA0376" w:rsidRDefault="00BA0376" w:rsidP="00BA0376">
      <w:pPr>
        <w:rPr>
          <w:color w:val="808080"/>
        </w:rPr>
      </w:pPr>
      <w:r>
        <w:rPr>
          <w:color w:val="808080"/>
        </w:rPr>
        <w:t>(Replaces R3-242197)</w:t>
      </w:r>
    </w:p>
    <w:p w14:paraId="0C0F75F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FB4AB5" w14:textId="2A3425F4" w:rsidR="00BA0376" w:rsidRDefault="00BA0376" w:rsidP="00BA0376">
      <w:pPr>
        <w:rPr>
          <w:rFonts w:ascii="Arial" w:hAnsi="Arial" w:cs="Arial"/>
          <w:b/>
          <w:sz w:val="24"/>
        </w:rPr>
      </w:pPr>
      <w:r>
        <w:rPr>
          <w:rFonts w:ascii="Arial" w:hAnsi="Arial" w:cs="Arial"/>
          <w:b/>
          <w:color w:val="0000FF"/>
          <w:sz w:val="24"/>
        </w:rPr>
        <w:t>R3-242092</w:t>
      </w:r>
      <w:r>
        <w:rPr>
          <w:rFonts w:ascii="Arial" w:hAnsi="Arial" w:cs="Arial"/>
          <w:b/>
          <w:color w:val="0000FF"/>
          <w:sz w:val="24"/>
        </w:rPr>
        <w:tab/>
      </w:r>
      <w:r>
        <w:rPr>
          <w:rFonts w:ascii="Arial" w:hAnsi="Arial" w:cs="Arial"/>
          <w:b/>
          <w:sz w:val="24"/>
        </w:rPr>
        <w:t>Rel-18 LTM UE based TA measurement configuration to DU</w:t>
      </w:r>
    </w:p>
    <w:p w14:paraId="7B3652DF"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46E612E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5F456B" w14:textId="7CAC8DE0" w:rsidR="00BA0376" w:rsidRDefault="00BA0376" w:rsidP="00BA0376">
      <w:pPr>
        <w:rPr>
          <w:rFonts w:ascii="Arial" w:hAnsi="Arial" w:cs="Arial"/>
          <w:b/>
          <w:sz w:val="24"/>
        </w:rPr>
      </w:pPr>
      <w:r>
        <w:rPr>
          <w:rFonts w:ascii="Arial" w:hAnsi="Arial" w:cs="Arial"/>
          <w:b/>
          <w:color w:val="0000FF"/>
          <w:sz w:val="24"/>
        </w:rPr>
        <w:t>R3-242093</w:t>
      </w:r>
      <w:r>
        <w:rPr>
          <w:rFonts w:ascii="Arial" w:hAnsi="Arial" w:cs="Arial"/>
          <w:b/>
          <w:color w:val="0000FF"/>
          <w:sz w:val="24"/>
        </w:rPr>
        <w:tab/>
      </w:r>
      <w:r>
        <w:rPr>
          <w:rFonts w:ascii="Arial" w:hAnsi="Arial" w:cs="Arial"/>
          <w:b/>
          <w:sz w:val="24"/>
        </w:rPr>
        <w:t>Rel-18 LTM correction for UE-based TA measurement configuration from CU to DU</w:t>
      </w:r>
    </w:p>
    <w:p w14:paraId="7219B4D3"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v18.1.0</w:t>
      </w:r>
      <w:r>
        <w:rPr>
          <w:i/>
        </w:rPr>
        <w:tab/>
        <w:t xml:space="preserve">  CR-1408  Cat: F (Rel-18)</w:t>
      </w:r>
      <w:r>
        <w:rPr>
          <w:i/>
        </w:rPr>
        <w:br/>
      </w:r>
      <w:r>
        <w:rPr>
          <w:i/>
        </w:rPr>
        <w:br/>
      </w:r>
      <w:r>
        <w:rPr>
          <w:i/>
        </w:rPr>
        <w:tab/>
      </w:r>
      <w:r>
        <w:rPr>
          <w:i/>
        </w:rPr>
        <w:tab/>
      </w:r>
      <w:r>
        <w:rPr>
          <w:i/>
        </w:rPr>
        <w:tab/>
      </w:r>
      <w:r>
        <w:rPr>
          <w:i/>
        </w:rPr>
        <w:tab/>
      </w:r>
      <w:r>
        <w:rPr>
          <w:i/>
        </w:rPr>
        <w:tab/>
        <w:t>Source: LG Electronics Inc.</w:t>
      </w:r>
    </w:p>
    <w:p w14:paraId="3B96C958" w14:textId="77777777" w:rsidR="00BA0376" w:rsidRDefault="00BA0376" w:rsidP="00BA037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0D82C0" w14:textId="645E05C2" w:rsidR="00BA0376" w:rsidRDefault="00BA0376" w:rsidP="00BA0376">
      <w:pPr>
        <w:rPr>
          <w:rFonts w:ascii="Arial" w:hAnsi="Arial" w:cs="Arial"/>
          <w:b/>
          <w:sz w:val="24"/>
        </w:rPr>
      </w:pPr>
      <w:r>
        <w:rPr>
          <w:rFonts w:ascii="Arial" w:hAnsi="Arial" w:cs="Arial"/>
          <w:b/>
          <w:color w:val="0000FF"/>
          <w:sz w:val="24"/>
        </w:rPr>
        <w:t>R3-242095</w:t>
      </w:r>
      <w:r>
        <w:rPr>
          <w:rFonts w:ascii="Arial" w:hAnsi="Arial" w:cs="Arial"/>
          <w:b/>
          <w:color w:val="0000FF"/>
          <w:sz w:val="24"/>
        </w:rPr>
        <w:tab/>
      </w:r>
      <w:r>
        <w:rPr>
          <w:rFonts w:ascii="Arial" w:hAnsi="Arial" w:cs="Arial"/>
          <w:b/>
          <w:sz w:val="24"/>
        </w:rPr>
        <w:t xml:space="preserve">Rel-18 LTM correction for LTM with </w:t>
      </w:r>
      <w:proofErr w:type="spellStart"/>
      <w:r>
        <w:rPr>
          <w:rFonts w:ascii="Arial" w:hAnsi="Arial" w:cs="Arial"/>
          <w:b/>
          <w:sz w:val="24"/>
        </w:rPr>
        <w:t>gNB</w:t>
      </w:r>
      <w:proofErr w:type="spellEnd"/>
      <w:r>
        <w:rPr>
          <w:rFonts w:ascii="Arial" w:hAnsi="Arial" w:cs="Arial"/>
          <w:b/>
          <w:sz w:val="24"/>
        </w:rPr>
        <w:t>-CU-UP change</w:t>
      </w:r>
    </w:p>
    <w:p w14:paraId="601D154F"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v18.1.0</w:t>
      </w:r>
      <w:r>
        <w:rPr>
          <w:i/>
        </w:rPr>
        <w:tab/>
        <w:t xml:space="preserve">  CR-0389  Cat: F (Rel-18)</w:t>
      </w:r>
      <w:r>
        <w:rPr>
          <w:i/>
        </w:rPr>
        <w:br/>
      </w:r>
      <w:r>
        <w:rPr>
          <w:i/>
        </w:rPr>
        <w:br/>
      </w:r>
      <w:r>
        <w:rPr>
          <w:i/>
        </w:rPr>
        <w:tab/>
      </w:r>
      <w:r>
        <w:rPr>
          <w:i/>
        </w:rPr>
        <w:tab/>
      </w:r>
      <w:r>
        <w:rPr>
          <w:i/>
        </w:rPr>
        <w:tab/>
      </w:r>
      <w:r>
        <w:rPr>
          <w:i/>
        </w:rPr>
        <w:tab/>
      </w:r>
      <w:r>
        <w:rPr>
          <w:i/>
        </w:rPr>
        <w:tab/>
        <w:t>Source: LG Electronics Inc.</w:t>
      </w:r>
    </w:p>
    <w:p w14:paraId="56FDDA7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R3-242199</w:t>
      </w:r>
      <w:r>
        <w:rPr>
          <w:color w:val="993300"/>
          <w:u w:val="single"/>
        </w:rPr>
        <w:t>.</w:t>
      </w:r>
    </w:p>
    <w:p w14:paraId="255478CC" w14:textId="58F3F778" w:rsidR="00BA0376" w:rsidRDefault="00BA0376" w:rsidP="00BA0376">
      <w:pPr>
        <w:rPr>
          <w:rFonts w:ascii="Arial" w:hAnsi="Arial" w:cs="Arial"/>
          <w:b/>
          <w:sz w:val="24"/>
        </w:rPr>
      </w:pPr>
      <w:r>
        <w:rPr>
          <w:rFonts w:ascii="Arial" w:hAnsi="Arial" w:cs="Arial"/>
          <w:b/>
          <w:color w:val="0000FF"/>
          <w:sz w:val="24"/>
        </w:rPr>
        <w:t>R3-242199</w:t>
      </w:r>
      <w:r>
        <w:rPr>
          <w:rFonts w:ascii="Arial" w:hAnsi="Arial" w:cs="Arial"/>
          <w:b/>
          <w:color w:val="0000FF"/>
          <w:sz w:val="24"/>
        </w:rPr>
        <w:tab/>
      </w:r>
      <w:r>
        <w:rPr>
          <w:rFonts w:ascii="Arial" w:hAnsi="Arial" w:cs="Arial"/>
          <w:b/>
          <w:sz w:val="24"/>
        </w:rPr>
        <w:t xml:space="preserve">Rel-18 LTM correction for LTM with </w:t>
      </w:r>
      <w:proofErr w:type="spellStart"/>
      <w:r>
        <w:rPr>
          <w:rFonts w:ascii="Arial" w:hAnsi="Arial" w:cs="Arial"/>
          <w:b/>
          <w:sz w:val="24"/>
        </w:rPr>
        <w:t>gNB</w:t>
      </w:r>
      <w:proofErr w:type="spellEnd"/>
      <w:r>
        <w:rPr>
          <w:rFonts w:ascii="Arial" w:hAnsi="Arial" w:cs="Arial"/>
          <w:b/>
          <w:sz w:val="24"/>
        </w:rPr>
        <w:t>-CU-UP change</w:t>
      </w:r>
    </w:p>
    <w:p w14:paraId="1E8465A6"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v18.1.0</w:t>
      </w:r>
      <w:r>
        <w:rPr>
          <w:i/>
        </w:rPr>
        <w:tab/>
        <w:t xml:space="preserve">  CR-0389  rev 1 Cat: F (Rel-18)</w:t>
      </w:r>
      <w:r>
        <w:rPr>
          <w:i/>
        </w:rPr>
        <w:br/>
      </w:r>
      <w:r>
        <w:rPr>
          <w:i/>
        </w:rPr>
        <w:br/>
      </w:r>
      <w:r>
        <w:rPr>
          <w:i/>
        </w:rPr>
        <w:tab/>
      </w:r>
      <w:r>
        <w:rPr>
          <w:i/>
        </w:rPr>
        <w:tab/>
      </w:r>
      <w:r>
        <w:rPr>
          <w:i/>
        </w:rPr>
        <w:tab/>
      </w:r>
      <w:r>
        <w:rPr>
          <w:i/>
        </w:rPr>
        <w:tab/>
      </w:r>
      <w:r>
        <w:rPr>
          <w:i/>
        </w:rPr>
        <w:tab/>
        <w:t>Source: LG Electronics Inc.</w:t>
      </w:r>
    </w:p>
    <w:p w14:paraId="1AC002FD" w14:textId="77777777" w:rsidR="00BA0376" w:rsidRDefault="00BA0376" w:rsidP="00BA0376">
      <w:pPr>
        <w:rPr>
          <w:color w:val="808080"/>
        </w:rPr>
      </w:pPr>
      <w:r>
        <w:rPr>
          <w:color w:val="808080"/>
        </w:rPr>
        <w:t>(Replaces R3-242095)</w:t>
      </w:r>
    </w:p>
    <w:p w14:paraId="61605425" w14:textId="77777777" w:rsidR="007B1E2D" w:rsidRDefault="007B1E2D" w:rsidP="007B1E2D">
      <w:pPr>
        <w:rPr>
          <w:rFonts w:ascii="Arial" w:hAnsi="Arial" w:cs="Arial"/>
          <w:b/>
        </w:rPr>
      </w:pPr>
      <w:r>
        <w:rPr>
          <w:rFonts w:ascii="Arial" w:hAnsi="Arial" w:cs="Arial"/>
          <w:b/>
        </w:rPr>
        <w:t xml:space="preserve">Discussion: </w:t>
      </w:r>
    </w:p>
    <w:p w14:paraId="41F01F43" w14:textId="77777777" w:rsidR="007B1E2D" w:rsidRPr="0002146D" w:rsidRDefault="007B1E2D" w:rsidP="007B1E2D">
      <w:r w:rsidRPr="0002146D">
        <w:rPr>
          <w:lang w:eastAsia="en-US"/>
        </w:rPr>
        <w:t>Add ZTE, CMCC as co-source</w:t>
      </w:r>
    </w:p>
    <w:p w14:paraId="65D96E10" w14:textId="33EC2289" w:rsidR="007B1E2D" w:rsidRDefault="007B1E2D" w:rsidP="007B1E2D">
      <w:pPr>
        <w:rPr>
          <w:color w:val="808080"/>
        </w:rPr>
      </w:pPr>
      <w:r w:rsidRPr="0002146D">
        <w:rPr>
          <w:lang w:eastAsia="en-US"/>
        </w:rPr>
        <w:t>Update 2024-04-</w:t>
      </w:r>
      <w:r w:rsidRPr="0002146D">
        <w:rPr>
          <w:rFonts w:hint="eastAsia"/>
          <w:lang w:eastAsia="en-US"/>
        </w:rPr>
        <w:t>19</w:t>
      </w:r>
      <w:r w:rsidRPr="0002146D">
        <w:rPr>
          <w:lang w:eastAsia="en-US"/>
        </w:rPr>
        <w:t>-&gt;2024-04-</w:t>
      </w:r>
      <w:r w:rsidRPr="0002146D">
        <w:rPr>
          <w:rFonts w:hint="eastAsia"/>
          <w:lang w:eastAsia="en-US"/>
        </w:rPr>
        <w:t>1</w:t>
      </w:r>
      <w:r w:rsidRPr="0002146D">
        <w:rPr>
          <w:lang w:eastAsia="en-US"/>
        </w:rPr>
        <w:t>8</w:t>
      </w:r>
    </w:p>
    <w:p w14:paraId="0DE7389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R3-242213</w:t>
      </w:r>
      <w:r>
        <w:rPr>
          <w:color w:val="993300"/>
          <w:u w:val="single"/>
        </w:rPr>
        <w:t>.</w:t>
      </w:r>
    </w:p>
    <w:p w14:paraId="4A82B9B5" w14:textId="1411E938" w:rsidR="00BA0376" w:rsidRDefault="00BA0376" w:rsidP="00BA0376">
      <w:pPr>
        <w:rPr>
          <w:rFonts w:ascii="Arial" w:hAnsi="Arial" w:cs="Arial"/>
          <w:b/>
          <w:sz w:val="24"/>
        </w:rPr>
      </w:pPr>
      <w:r>
        <w:rPr>
          <w:rFonts w:ascii="Arial" w:hAnsi="Arial" w:cs="Arial"/>
          <w:b/>
          <w:color w:val="0000FF"/>
          <w:sz w:val="24"/>
        </w:rPr>
        <w:t>R3-242213</w:t>
      </w:r>
      <w:r>
        <w:rPr>
          <w:rFonts w:ascii="Arial" w:hAnsi="Arial" w:cs="Arial"/>
          <w:b/>
          <w:color w:val="0000FF"/>
          <w:sz w:val="24"/>
        </w:rPr>
        <w:tab/>
      </w:r>
      <w:r>
        <w:rPr>
          <w:rFonts w:ascii="Arial" w:hAnsi="Arial" w:cs="Arial"/>
          <w:b/>
          <w:sz w:val="24"/>
        </w:rPr>
        <w:t xml:space="preserve">Rel-18 LTM correction for LTM with </w:t>
      </w:r>
      <w:proofErr w:type="spellStart"/>
      <w:r>
        <w:rPr>
          <w:rFonts w:ascii="Arial" w:hAnsi="Arial" w:cs="Arial"/>
          <w:b/>
          <w:sz w:val="24"/>
        </w:rPr>
        <w:t>gNB</w:t>
      </w:r>
      <w:proofErr w:type="spellEnd"/>
      <w:r>
        <w:rPr>
          <w:rFonts w:ascii="Arial" w:hAnsi="Arial" w:cs="Arial"/>
          <w:b/>
          <w:sz w:val="24"/>
        </w:rPr>
        <w:t>-CU-UP change</w:t>
      </w:r>
    </w:p>
    <w:p w14:paraId="7BFBDE9C"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v18.1.0</w:t>
      </w:r>
      <w:r>
        <w:rPr>
          <w:i/>
        </w:rPr>
        <w:tab/>
        <w:t xml:space="preserve">  CR-0389  rev 2 Cat: F (Rel-18)</w:t>
      </w:r>
      <w:r>
        <w:rPr>
          <w:i/>
        </w:rPr>
        <w:br/>
      </w:r>
      <w:r>
        <w:rPr>
          <w:i/>
        </w:rPr>
        <w:br/>
      </w:r>
      <w:r>
        <w:rPr>
          <w:i/>
        </w:rPr>
        <w:tab/>
      </w:r>
      <w:r>
        <w:rPr>
          <w:i/>
        </w:rPr>
        <w:tab/>
      </w:r>
      <w:r>
        <w:rPr>
          <w:i/>
        </w:rPr>
        <w:tab/>
      </w:r>
      <w:r>
        <w:rPr>
          <w:i/>
        </w:rPr>
        <w:tab/>
      </w:r>
      <w:r>
        <w:rPr>
          <w:i/>
        </w:rPr>
        <w:tab/>
        <w:t>Source: LG Electronics, Google, Ericsson, Nokia, Huawei, CATT, Lenovo, ZTE, CMCC, NEC, China Telecom, Samsung</w:t>
      </w:r>
    </w:p>
    <w:p w14:paraId="4983859C" w14:textId="77777777" w:rsidR="00BA0376" w:rsidRDefault="00BA0376" w:rsidP="00BA0376">
      <w:pPr>
        <w:rPr>
          <w:color w:val="808080"/>
        </w:rPr>
      </w:pPr>
      <w:r>
        <w:rPr>
          <w:color w:val="808080"/>
        </w:rPr>
        <w:t>(Replaces R3-242199)</w:t>
      </w:r>
    </w:p>
    <w:p w14:paraId="28BE5BA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EC6C93" w14:textId="6BE7C755" w:rsidR="00BA0376" w:rsidRDefault="00BA0376" w:rsidP="00BA0376">
      <w:pPr>
        <w:rPr>
          <w:rFonts w:ascii="Arial" w:hAnsi="Arial" w:cs="Arial"/>
          <w:b/>
          <w:sz w:val="24"/>
        </w:rPr>
      </w:pPr>
      <w:r>
        <w:rPr>
          <w:rFonts w:ascii="Arial" w:hAnsi="Arial" w:cs="Arial"/>
          <w:b/>
          <w:color w:val="0000FF"/>
          <w:sz w:val="24"/>
        </w:rPr>
        <w:t>R3-241857</w:t>
      </w:r>
      <w:r>
        <w:rPr>
          <w:rFonts w:ascii="Arial" w:hAnsi="Arial" w:cs="Arial"/>
          <w:b/>
          <w:color w:val="0000FF"/>
          <w:sz w:val="24"/>
        </w:rPr>
        <w:tab/>
      </w:r>
      <w:r>
        <w:rPr>
          <w:rFonts w:ascii="Arial" w:hAnsi="Arial" w:cs="Arial"/>
          <w:b/>
          <w:sz w:val="24"/>
        </w:rPr>
        <w:t>Corrections for LTM for reconfiguration with sync</w:t>
      </w:r>
    </w:p>
    <w:p w14:paraId="29FD34A4"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CR-1394  Cat: F (Rel-18)</w:t>
      </w:r>
      <w:r>
        <w:rPr>
          <w:i/>
        </w:rPr>
        <w:br/>
      </w:r>
      <w:r>
        <w:rPr>
          <w:i/>
        </w:rPr>
        <w:br/>
      </w:r>
      <w:r>
        <w:rPr>
          <w:i/>
        </w:rPr>
        <w:tab/>
      </w:r>
      <w:r>
        <w:rPr>
          <w:i/>
        </w:rPr>
        <w:tab/>
      </w:r>
      <w:r>
        <w:rPr>
          <w:i/>
        </w:rPr>
        <w:tab/>
      </w:r>
      <w:r>
        <w:rPr>
          <w:i/>
        </w:rPr>
        <w:tab/>
      </w:r>
      <w:r>
        <w:rPr>
          <w:i/>
        </w:rPr>
        <w:tab/>
        <w:t>Source: Google, Inc.</w:t>
      </w:r>
    </w:p>
    <w:p w14:paraId="2C11822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R3-242173</w:t>
      </w:r>
      <w:r>
        <w:rPr>
          <w:color w:val="993300"/>
          <w:u w:val="single"/>
        </w:rPr>
        <w:t>.</w:t>
      </w:r>
    </w:p>
    <w:p w14:paraId="14414C1B" w14:textId="222983DA" w:rsidR="00BA0376" w:rsidRDefault="00BA0376" w:rsidP="00BA0376">
      <w:pPr>
        <w:rPr>
          <w:rFonts w:ascii="Arial" w:hAnsi="Arial" w:cs="Arial"/>
          <w:b/>
          <w:sz w:val="24"/>
        </w:rPr>
      </w:pPr>
      <w:r>
        <w:rPr>
          <w:rFonts w:ascii="Arial" w:hAnsi="Arial" w:cs="Arial"/>
          <w:b/>
          <w:color w:val="0000FF"/>
          <w:sz w:val="24"/>
        </w:rPr>
        <w:t>R3-242173</w:t>
      </w:r>
      <w:r>
        <w:rPr>
          <w:rFonts w:ascii="Arial" w:hAnsi="Arial" w:cs="Arial"/>
          <w:b/>
          <w:color w:val="0000FF"/>
          <w:sz w:val="24"/>
        </w:rPr>
        <w:tab/>
      </w:r>
      <w:r>
        <w:rPr>
          <w:rFonts w:ascii="Arial" w:hAnsi="Arial" w:cs="Arial"/>
          <w:b/>
          <w:sz w:val="24"/>
        </w:rPr>
        <w:t>Corrections for LTM for reconfiguration with sync</w:t>
      </w:r>
    </w:p>
    <w:p w14:paraId="0D9696BB"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CR-1394  rev 1 Cat: F (Rel-18)</w:t>
      </w:r>
      <w:r>
        <w:rPr>
          <w:i/>
        </w:rPr>
        <w:br/>
      </w:r>
      <w:r>
        <w:rPr>
          <w:i/>
        </w:rPr>
        <w:br/>
      </w:r>
      <w:r>
        <w:rPr>
          <w:i/>
        </w:rPr>
        <w:tab/>
      </w:r>
      <w:r>
        <w:rPr>
          <w:i/>
        </w:rPr>
        <w:tab/>
      </w:r>
      <w:r>
        <w:rPr>
          <w:i/>
        </w:rPr>
        <w:tab/>
      </w:r>
      <w:r>
        <w:rPr>
          <w:i/>
        </w:rPr>
        <w:tab/>
      </w:r>
      <w:r>
        <w:rPr>
          <w:i/>
        </w:rPr>
        <w:tab/>
        <w:t>Source: Google, Inc.</w:t>
      </w:r>
    </w:p>
    <w:p w14:paraId="497C649B" w14:textId="77777777" w:rsidR="00BA0376" w:rsidRDefault="00BA0376" w:rsidP="00BA0376">
      <w:pPr>
        <w:rPr>
          <w:color w:val="808080"/>
        </w:rPr>
      </w:pPr>
      <w:r>
        <w:rPr>
          <w:color w:val="808080"/>
        </w:rPr>
        <w:t>(Replaces R3-241857)</w:t>
      </w:r>
    </w:p>
    <w:p w14:paraId="4BD2616B" w14:textId="77777777" w:rsidR="007B1E2D" w:rsidRDefault="007B1E2D" w:rsidP="007B1E2D">
      <w:pPr>
        <w:rPr>
          <w:rFonts w:ascii="Arial" w:hAnsi="Arial" w:cs="Arial"/>
          <w:b/>
        </w:rPr>
      </w:pPr>
      <w:r>
        <w:rPr>
          <w:rFonts w:ascii="Arial" w:hAnsi="Arial" w:cs="Arial"/>
          <w:b/>
        </w:rPr>
        <w:t xml:space="preserve">Discussion: </w:t>
      </w:r>
    </w:p>
    <w:p w14:paraId="1BCB4688" w14:textId="605D7D30" w:rsidR="007B1E2D" w:rsidRDefault="007B1E2D" w:rsidP="007B1E2D">
      <w:pPr>
        <w:rPr>
          <w:color w:val="808080"/>
        </w:rPr>
      </w:pPr>
      <w:r w:rsidRPr="0002146D">
        <w:rPr>
          <w:rFonts w:hint="eastAsia"/>
        </w:rPr>
        <w:t>A</w:t>
      </w:r>
      <w:r w:rsidRPr="0002146D">
        <w:t>dd ZTE, CMCC, Lenovo as co-source</w:t>
      </w:r>
    </w:p>
    <w:p w14:paraId="72AEAC6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R3-242212</w:t>
      </w:r>
      <w:r>
        <w:rPr>
          <w:color w:val="993300"/>
          <w:u w:val="single"/>
        </w:rPr>
        <w:t>.</w:t>
      </w:r>
    </w:p>
    <w:p w14:paraId="6C3AD546" w14:textId="5888376E" w:rsidR="00BA0376" w:rsidRDefault="00BA0376" w:rsidP="00BA0376">
      <w:pPr>
        <w:rPr>
          <w:rFonts w:ascii="Arial" w:hAnsi="Arial" w:cs="Arial"/>
          <w:b/>
          <w:sz w:val="24"/>
        </w:rPr>
      </w:pPr>
      <w:r>
        <w:rPr>
          <w:rFonts w:ascii="Arial" w:hAnsi="Arial" w:cs="Arial"/>
          <w:b/>
          <w:color w:val="0000FF"/>
          <w:sz w:val="24"/>
        </w:rPr>
        <w:t>R3-242212</w:t>
      </w:r>
      <w:r>
        <w:rPr>
          <w:rFonts w:ascii="Arial" w:hAnsi="Arial" w:cs="Arial"/>
          <w:b/>
          <w:color w:val="0000FF"/>
          <w:sz w:val="24"/>
        </w:rPr>
        <w:tab/>
      </w:r>
      <w:r>
        <w:rPr>
          <w:rFonts w:ascii="Arial" w:hAnsi="Arial" w:cs="Arial"/>
          <w:b/>
          <w:sz w:val="24"/>
        </w:rPr>
        <w:t>Corrections for LTM for reconfiguration with sync</w:t>
      </w:r>
    </w:p>
    <w:p w14:paraId="3D181F0A" w14:textId="77777777" w:rsidR="00BA0376" w:rsidRDefault="00BA0376" w:rsidP="00BA037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CR-1394  rev 2 Cat: F (Rel-18)</w:t>
      </w:r>
      <w:r>
        <w:rPr>
          <w:i/>
        </w:rPr>
        <w:br/>
      </w:r>
      <w:r>
        <w:rPr>
          <w:i/>
        </w:rPr>
        <w:br/>
      </w:r>
      <w:r>
        <w:rPr>
          <w:i/>
        </w:rPr>
        <w:tab/>
      </w:r>
      <w:r>
        <w:rPr>
          <w:i/>
        </w:rPr>
        <w:tab/>
      </w:r>
      <w:r>
        <w:rPr>
          <w:i/>
        </w:rPr>
        <w:tab/>
      </w:r>
      <w:r>
        <w:rPr>
          <w:i/>
        </w:rPr>
        <w:tab/>
      </w:r>
      <w:r>
        <w:rPr>
          <w:i/>
        </w:rPr>
        <w:tab/>
        <w:t>Source: Google, Inc.</w:t>
      </w:r>
    </w:p>
    <w:p w14:paraId="78925D4C" w14:textId="77777777" w:rsidR="00BA0376" w:rsidRDefault="00BA0376" w:rsidP="00BA0376">
      <w:pPr>
        <w:rPr>
          <w:color w:val="808080"/>
        </w:rPr>
      </w:pPr>
      <w:r>
        <w:rPr>
          <w:color w:val="808080"/>
        </w:rPr>
        <w:t>(Replaces R3-242173)</w:t>
      </w:r>
    </w:p>
    <w:p w14:paraId="0016730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5BC184" w14:textId="0ABDAFCB" w:rsidR="00BA0376" w:rsidRDefault="00BA0376" w:rsidP="00BA0376">
      <w:pPr>
        <w:rPr>
          <w:rFonts w:ascii="Arial" w:hAnsi="Arial" w:cs="Arial"/>
          <w:b/>
          <w:sz w:val="24"/>
        </w:rPr>
      </w:pPr>
      <w:r>
        <w:rPr>
          <w:rFonts w:ascii="Arial" w:hAnsi="Arial" w:cs="Arial"/>
          <w:b/>
          <w:color w:val="0000FF"/>
          <w:sz w:val="24"/>
        </w:rPr>
        <w:t>R3-241995</w:t>
      </w:r>
      <w:r>
        <w:rPr>
          <w:rFonts w:ascii="Arial" w:hAnsi="Arial" w:cs="Arial"/>
          <w:b/>
          <w:color w:val="0000FF"/>
          <w:sz w:val="24"/>
        </w:rPr>
        <w:tab/>
      </w:r>
      <w:r>
        <w:rPr>
          <w:rFonts w:ascii="Arial" w:hAnsi="Arial" w:cs="Arial"/>
          <w:b/>
          <w:sz w:val="24"/>
        </w:rPr>
        <w:t>Discussion on Remaining issues for LTM</w:t>
      </w:r>
    </w:p>
    <w:p w14:paraId="3E4EA712"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51A4E06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22AB3" w14:textId="17C58028" w:rsidR="00BA0376" w:rsidRDefault="00BA0376" w:rsidP="00BA0376">
      <w:pPr>
        <w:rPr>
          <w:rFonts w:ascii="Arial" w:hAnsi="Arial" w:cs="Arial"/>
          <w:b/>
          <w:sz w:val="24"/>
        </w:rPr>
      </w:pPr>
      <w:r>
        <w:rPr>
          <w:rFonts w:ascii="Arial" w:hAnsi="Arial" w:cs="Arial"/>
          <w:b/>
          <w:color w:val="0000FF"/>
          <w:sz w:val="24"/>
        </w:rPr>
        <w:t>R3-241992</w:t>
      </w:r>
      <w:r>
        <w:rPr>
          <w:rFonts w:ascii="Arial" w:hAnsi="Arial" w:cs="Arial"/>
          <w:b/>
          <w:color w:val="0000FF"/>
          <w:sz w:val="24"/>
        </w:rPr>
        <w:tab/>
      </w:r>
      <w:r>
        <w:rPr>
          <w:rFonts w:ascii="Arial" w:hAnsi="Arial" w:cs="Arial"/>
          <w:b/>
          <w:sz w:val="24"/>
        </w:rPr>
        <w:t>Discussion on LTM remaining issues</w:t>
      </w:r>
    </w:p>
    <w:p w14:paraId="1A8A82E7"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67D971E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A43F17" w14:textId="4A26F27C" w:rsidR="00BA0376" w:rsidRDefault="00BA0376" w:rsidP="00BA0376">
      <w:pPr>
        <w:rPr>
          <w:rFonts w:ascii="Arial" w:hAnsi="Arial" w:cs="Arial"/>
          <w:b/>
          <w:sz w:val="24"/>
        </w:rPr>
      </w:pPr>
      <w:r>
        <w:rPr>
          <w:rFonts w:ascii="Arial" w:hAnsi="Arial" w:cs="Arial"/>
          <w:b/>
          <w:color w:val="0000FF"/>
          <w:sz w:val="24"/>
        </w:rPr>
        <w:t>R3-241818</w:t>
      </w:r>
      <w:r>
        <w:rPr>
          <w:rFonts w:ascii="Arial" w:hAnsi="Arial" w:cs="Arial"/>
          <w:b/>
          <w:color w:val="0000FF"/>
          <w:sz w:val="24"/>
        </w:rPr>
        <w:tab/>
      </w:r>
      <w:r>
        <w:rPr>
          <w:rFonts w:ascii="Arial" w:hAnsi="Arial" w:cs="Arial"/>
          <w:b/>
          <w:sz w:val="24"/>
        </w:rPr>
        <w:t>Corrections on preamble index allocation</w:t>
      </w:r>
    </w:p>
    <w:p w14:paraId="08886BE4"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v18.1.0</w:t>
      </w:r>
      <w:r>
        <w:rPr>
          <w:i/>
        </w:rPr>
        <w:tab/>
        <w:t xml:space="preserve">  CR-1393  Cat: F (Rel-18)</w:t>
      </w:r>
      <w:r>
        <w:rPr>
          <w:i/>
        </w:rPr>
        <w:br/>
      </w:r>
      <w:r>
        <w:rPr>
          <w:i/>
        </w:rPr>
        <w:br/>
      </w:r>
      <w:r>
        <w:rPr>
          <w:i/>
        </w:rPr>
        <w:tab/>
      </w:r>
      <w:r>
        <w:rPr>
          <w:i/>
        </w:rPr>
        <w:tab/>
      </w:r>
      <w:r>
        <w:rPr>
          <w:i/>
        </w:rPr>
        <w:tab/>
      </w:r>
      <w:r>
        <w:rPr>
          <w:i/>
        </w:rPr>
        <w:tab/>
      </w:r>
      <w:r>
        <w:rPr>
          <w:i/>
        </w:rPr>
        <w:tab/>
        <w:t>Source: Ericsson, ZTE, Lenovo</w:t>
      </w:r>
    </w:p>
    <w:p w14:paraId="771659A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3D6462" w14:textId="7D583A12" w:rsidR="00BA0376" w:rsidRDefault="00BA0376" w:rsidP="00BA0376">
      <w:pPr>
        <w:rPr>
          <w:rFonts w:ascii="Arial" w:hAnsi="Arial" w:cs="Arial"/>
          <w:b/>
          <w:sz w:val="24"/>
        </w:rPr>
      </w:pPr>
      <w:r>
        <w:rPr>
          <w:rFonts w:ascii="Arial" w:hAnsi="Arial" w:cs="Arial"/>
          <w:b/>
          <w:color w:val="0000FF"/>
          <w:sz w:val="24"/>
        </w:rPr>
        <w:t>R3-242079</w:t>
      </w:r>
      <w:r>
        <w:rPr>
          <w:rFonts w:ascii="Arial" w:hAnsi="Arial" w:cs="Arial"/>
          <w:b/>
          <w:color w:val="0000FF"/>
          <w:sz w:val="24"/>
        </w:rPr>
        <w:tab/>
      </w:r>
      <w:r>
        <w:rPr>
          <w:rFonts w:ascii="Arial" w:hAnsi="Arial" w:cs="Arial"/>
          <w:b/>
          <w:sz w:val="24"/>
        </w:rPr>
        <w:t>Corrections for DU-CU/CU-DU Cell Switch notification message</w:t>
      </w:r>
    </w:p>
    <w:p w14:paraId="5DCDC7CA"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v18.1.0</w:t>
      </w:r>
      <w:r>
        <w:rPr>
          <w:i/>
        </w:rPr>
        <w:tab/>
        <w:t xml:space="preserve">  CR-1407  Cat: F (Rel-18)</w:t>
      </w:r>
      <w:r>
        <w:rPr>
          <w:i/>
        </w:rPr>
        <w:br/>
      </w:r>
      <w:r>
        <w:rPr>
          <w:i/>
        </w:rPr>
        <w:br/>
      </w:r>
      <w:r>
        <w:rPr>
          <w:i/>
        </w:rPr>
        <w:tab/>
      </w:r>
      <w:r>
        <w:rPr>
          <w:i/>
        </w:rPr>
        <w:tab/>
      </w:r>
      <w:r>
        <w:rPr>
          <w:i/>
        </w:rPr>
        <w:tab/>
      </w:r>
      <w:r>
        <w:rPr>
          <w:i/>
        </w:rPr>
        <w:tab/>
      </w:r>
      <w:r>
        <w:rPr>
          <w:i/>
        </w:rPr>
        <w:tab/>
        <w:t>Source: ZTE</w:t>
      </w:r>
    </w:p>
    <w:p w14:paraId="1AD161C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F088FE" w14:textId="799F1C67" w:rsidR="007B1E2D" w:rsidRPr="007B1E2D" w:rsidRDefault="007B1E2D" w:rsidP="007B1E2D">
      <w:pPr>
        <w:rPr>
          <w:b/>
          <w:color w:val="008000"/>
          <w:lang w:eastAsia="en-US"/>
        </w:rPr>
      </w:pPr>
      <w:r w:rsidRPr="00207A52">
        <w:rPr>
          <w:rFonts w:ascii="Arial" w:hAnsi="Arial" w:cs="Arial"/>
          <w:b/>
          <w:bCs/>
          <w:color w:val="008000"/>
        </w:rPr>
        <w:t>Agreement:</w:t>
      </w:r>
      <w:r>
        <w:rPr>
          <w:rFonts w:ascii="Arial" w:hAnsi="Arial" w:cs="Arial"/>
          <w:b/>
          <w:bCs/>
          <w:color w:val="008000"/>
        </w:rPr>
        <w:tab/>
      </w:r>
      <w:r>
        <w:rPr>
          <w:rFonts w:ascii="Arial" w:hAnsi="Arial" w:cs="Arial"/>
          <w:b/>
          <w:bCs/>
          <w:color w:val="008000"/>
        </w:rPr>
        <w:tab/>
      </w:r>
      <w:r w:rsidRPr="007B1E2D">
        <w:rPr>
          <w:rFonts w:eastAsia="DengXian"/>
          <w:b/>
          <w:bCs/>
          <w:color w:val="008000"/>
          <w:lang w:eastAsia="en-US"/>
        </w:rPr>
        <w:t>Revise the TCI States Configurations List IE to LTM-TCI-Info, in which contains the legacy TCI state information and the newly added CSI-RS configuration IE and pathloss reference RS configuration IE.</w:t>
      </w:r>
    </w:p>
    <w:p w14:paraId="4DC44CB8" w14:textId="258CA8BC" w:rsidR="007B1E2D" w:rsidRPr="007B1E2D" w:rsidRDefault="007B1E2D" w:rsidP="007B1E2D">
      <w:pPr>
        <w:widowControl w:val="0"/>
        <w:ind w:left="144" w:hanging="144"/>
        <w:rPr>
          <w:b/>
          <w:color w:val="FF00FF"/>
          <w:lang w:eastAsia="en-US"/>
        </w:rPr>
      </w:pPr>
      <w:r>
        <w:rPr>
          <w:b/>
          <w:color w:val="FF00FF"/>
          <w:lang w:eastAsia="en-US"/>
        </w:rPr>
        <w:t>CB</w:t>
      </w:r>
      <w:r w:rsidR="006D4878">
        <w:rPr>
          <w:b/>
          <w:color w:val="FF00FF"/>
          <w:lang w:eastAsia="en-US"/>
        </w:rPr>
        <w:t>:</w:t>
      </w:r>
      <w:r w:rsidRPr="007B1E2D">
        <w:rPr>
          <w:b/>
          <w:color w:val="FF00FF"/>
          <w:lang w:eastAsia="en-US"/>
        </w:rPr>
        <w:t xml:space="preserve"> # 6_LTM</w:t>
      </w:r>
    </w:p>
    <w:p w14:paraId="7EBFFD84" w14:textId="77777777" w:rsidR="007B1E2D" w:rsidRPr="007B1E2D" w:rsidRDefault="007B1E2D" w:rsidP="007B1E2D">
      <w:pPr>
        <w:widowControl w:val="0"/>
        <w:ind w:left="144" w:hanging="144"/>
        <w:rPr>
          <w:b/>
          <w:color w:val="FF00FF"/>
          <w:lang w:eastAsia="en-US"/>
        </w:rPr>
      </w:pPr>
      <w:r w:rsidRPr="007B1E2D">
        <w:rPr>
          <w:b/>
          <w:color w:val="FF00FF"/>
          <w:lang w:eastAsia="en-US"/>
        </w:rPr>
        <w:t>- Check 2124 and 2125</w:t>
      </w:r>
    </w:p>
    <w:p w14:paraId="266DA684" w14:textId="77777777" w:rsidR="007B1E2D" w:rsidRPr="007B1E2D" w:rsidRDefault="007B1E2D" w:rsidP="007B1E2D">
      <w:pPr>
        <w:widowControl w:val="0"/>
        <w:ind w:left="144" w:hanging="144"/>
        <w:rPr>
          <w:b/>
          <w:color w:val="FF00FF"/>
          <w:lang w:eastAsia="en-US"/>
        </w:rPr>
      </w:pPr>
      <w:r w:rsidRPr="007B1E2D">
        <w:rPr>
          <w:b/>
          <w:color w:val="FF00FF"/>
          <w:lang w:eastAsia="en-US"/>
        </w:rPr>
        <w:t>- Provide CRs based on agreements achieved online</w:t>
      </w:r>
    </w:p>
    <w:p w14:paraId="5799EFA4" w14:textId="77777777" w:rsidR="007B1E2D" w:rsidRPr="007B1E2D" w:rsidRDefault="007B1E2D" w:rsidP="007B1E2D">
      <w:pPr>
        <w:rPr>
          <w:b/>
          <w:color w:val="FF00FF"/>
          <w:lang w:eastAsia="en-US"/>
        </w:rPr>
      </w:pPr>
      <w:r w:rsidRPr="007B1E2D">
        <w:rPr>
          <w:b/>
          <w:color w:val="FF00FF"/>
          <w:lang w:eastAsia="en-US"/>
        </w:rPr>
        <w:t xml:space="preserve">- TA information transfer and UE based TA measurements, L2 no reset ID and reconfiguration with </w:t>
      </w:r>
      <w:proofErr w:type="spellStart"/>
      <w:r w:rsidRPr="007B1E2D">
        <w:rPr>
          <w:b/>
          <w:color w:val="FF00FF"/>
          <w:lang w:eastAsia="en-US"/>
        </w:rPr>
        <w:t>syn</w:t>
      </w:r>
      <w:proofErr w:type="spellEnd"/>
      <w:r w:rsidRPr="007B1E2D">
        <w:rPr>
          <w:b/>
          <w:color w:val="FF00FF"/>
          <w:lang w:eastAsia="en-US"/>
        </w:rPr>
        <w:t xml:space="preserve"> as RAN2 agreements, preamble index allocation, cell switch notification, CFAR resources used in LTM cell switch command</w:t>
      </w:r>
    </w:p>
    <w:p w14:paraId="2B721DDE" w14:textId="478B50AD" w:rsidR="007B1E2D" w:rsidRDefault="007B1E2D" w:rsidP="007B1E2D">
      <w:pPr>
        <w:rPr>
          <w:color w:val="993300"/>
          <w:u w:val="single"/>
        </w:rPr>
      </w:pPr>
      <w:r w:rsidRPr="007B1E2D">
        <w:rPr>
          <w:b/>
          <w:color w:val="FF00FF"/>
          <w:lang w:eastAsia="en-US"/>
        </w:rPr>
        <w:t>- Correct errors in current specs</w:t>
      </w:r>
    </w:p>
    <w:p w14:paraId="19578837" w14:textId="303929D2" w:rsidR="00BA0376" w:rsidRDefault="00BA0376" w:rsidP="00BA0376">
      <w:pPr>
        <w:rPr>
          <w:rFonts w:ascii="Arial" w:hAnsi="Arial" w:cs="Arial"/>
          <w:b/>
          <w:sz w:val="24"/>
        </w:rPr>
      </w:pPr>
      <w:r>
        <w:rPr>
          <w:rFonts w:ascii="Arial" w:hAnsi="Arial" w:cs="Arial"/>
          <w:b/>
          <w:color w:val="0000FF"/>
          <w:sz w:val="24"/>
        </w:rPr>
        <w:t>R3-242126</w:t>
      </w:r>
      <w:r>
        <w:rPr>
          <w:rFonts w:ascii="Arial" w:hAnsi="Arial" w:cs="Arial"/>
          <w:b/>
          <w:color w:val="0000FF"/>
          <w:sz w:val="24"/>
        </w:rPr>
        <w:tab/>
      </w:r>
      <w:r>
        <w:rPr>
          <w:rFonts w:ascii="Arial" w:hAnsi="Arial" w:cs="Arial"/>
          <w:b/>
          <w:sz w:val="24"/>
        </w:rPr>
        <w:t>CB:#6_LTM</w:t>
      </w:r>
    </w:p>
    <w:p w14:paraId="22D5BF88"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F327F5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43CA4" w14:textId="11FC05F9" w:rsidR="00935408" w:rsidRPr="00935408" w:rsidRDefault="00935408" w:rsidP="00935408">
      <w:pPr>
        <w:pStyle w:val="NormalWeb"/>
        <w:rPr>
          <w:rFonts w:eastAsia="MS PGothic"/>
          <w:b/>
          <w:bCs/>
          <w:color w:val="008000"/>
          <w:sz w:val="20"/>
          <w:szCs w:val="20"/>
        </w:rPr>
      </w:pPr>
      <w:bookmarkStart w:id="48" w:name="_Hlk164706705"/>
      <w:r w:rsidRPr="00935408">
        <w:rPr>
          <w:b/>
          <w:bCs/>
          <w:color w:val="008000"/>
          <w:sz w:val="20"/>
          <w:szCs w:val="20"/>
        </w:rPr>
        <w:t>Agreement:</w:t>
      </w:r>
      <w:bookmarkEnd w:id="48"/>
      <w:r w:rsidRPr="00935408">
        <w:rPr>
          <w:b/>
          <w:bCs/>
          <w:color w:val="008000"/>
          <w:sz w:val="20"/>
          <w:szCs w:val="20"/>
        </w:rPr>
        <w:tab/>
      </w:r>
      <w:r w:rsidRPr="00935408">
        <w:rPr>
          <w:b/>
          <w:bCs/>
          <w:color w:val="008000"/>
          <w:sz w:val="20"/>
          <w:szCs w:val="20"/>
        </w:rPr>
        <w:tab/>
      </w:r>
      <w:r w:rsidRPr="00935408">
        <w:rPr>
          <w:rFonts w:eastAsia="MS PGothic"/>
          <w:b/>
          <w:bCs/>
          <w:color w:val="008000"/>
          <w:sz w:val="20"/>
          <w:szCs w:val="20"/>
        </w:rPr>
        <w:t>TA validity assurance is up to network implementation.</w:t>
      </w:r>
    </w:p>
    <w:p w14:paraId="1F873ED0" w14:textId="7FD254BC" w:rsidR="00935408" w:rsidRPr="00935408" w:rsidRDefault="00935408" w:rsidP="00935408">
      <w:pPr>
        <w:pStyle w:val="NormalWeb"/>
        <w:rPr>
          <w:rFonts w:eastAsia="MS PGothic"/>
          <w:b/>
          <w:color w:val="008000"/>
          <w:sz w:val="20"/>
          <w:szCs w:val="20"/>
        </w:rPr>
      </w:pPr>
      <w:r w:rsidRPr="00935408">
        <w:rPr>
          <w:b/>
          <w:bCs/>
          <w:color w:val="008000"/>
          <w:sz w:val="20"/>
          <w:szCs w:val="20"/>
        </w:rPr>
        <w:lastRenderedPageBreak/>
        <w:t>Agreement:</w:t>
      </w:r>
      <w:r w:rsidRPr="00935408">
        <w:rPr>
          <w:b/>
          <w:bCs/>
          <w:color w:val="008000"/>
          <w:sz w:val="20"/>
          <w:szCs w:val="20"/>
        </w:rPr>
        <w:tab/>
      </w:r>
      <w:r w:rsidRPr="00935408">
        <w:rPr>
          <w:b/>
          <w:bCs/>
          <w:color w:val="008000"/>
          <w:sz w:val="20"/>
          <w:szCs w:val="20"/>
        </w:rPr>
        <w:tab/>
      </w:r>
      <w:r w:rsidRPr="00935408">
        <w:rPr>
          <w:rFonts w:eastAsia="MS PGothic"/>
          <w:b/>
          <w:bCs/>
          <w:color w:val="008000"/>
          <w:sz w:val="20"/>
          <w:szCs w:val="20"/>
        </w:rPr>
        <w:t xml:space="preserve">The </w:t>
      </w:r>
      <w:proofErr w:type="spellStart"/>
      <w:r w:rsidRPr="00935408">
        <w:rPr>
          <w:rFonts w:eastAsia="MS PGothic"/>
          <w:b/>
          <w:bCs/>
          <w:color w:val="008000"/>
          <w:sz w:val="20"/>
          <w:szCs w:val="20"/>
        </w:rPr>
        <w:t>gNB</w:t>
      </w:r>
      <w:proofErr w:type="spellEnd"/>
      <w:r w:rsidRPr="00935408">
        <w:rPr>
          <w:rFonts w:eastAsia="MS PGothic"/>
          <w:b/>
          <w:bCs/>
          <w:color w:val="008000"/>
          <w:sz w:val="20"/>
          <w:szCs w:val="20"/>
        </w:rPr>
        <w:t xml:space="preserve">-CU assigns the </w:t>
      </w:r>
      <w:proofErr w:type="spellStart"/>
      <w:r w:rsidRPr="00935408">
        <w:rPr>
          <w:rFonts w:eastAsia="MS PGothic"/>
          <w:b/>
          <w:bCs/>
          <w:color w:val="008000"/>
          <w:sz w:val="20"/>
          <w:szCs w:val="20"/>
        </w:rPr>
        <w:t>ltm</w:t>
      </w:r>
      <w:proofErr w:type="spellEnd"/>
      <w:r w:rsidRPr="00935408">
        <w:rPr>
          <w:rFonts w:eastAsia="MS PGothic"/>
          <w:b/>
          <w:bCs/>
          <w:color w:val="008000"/>
          <w:sz w:val="20"/>
          <w:szCs w:val="20"/>
        </w:rPr>
        <w:t>-UE-</w:t>
      </w:r>
      <w:proofErr w:type="spellStart"/>
      <w:r w:rsidRPr="00935408">
        <w:rPr>
          <w:rFonts w:eastAsia="MS PGothic"/>
          <w:b/>
          <w:bCs/>
          <w:color w:val="008000"/>
          <w:sz w:val="20"/>
          <w:szCs w:val="20"/>
        </w:rPr>
        <w:t>MeasuredTA</w:t>
      </w:r>
      <w:proofErr w:type="spellEnd"/>
      <w:r w:rsidRPr="00935408">
        <w:rPr>
          <w:rFonts w:eastAsia="MS PGothic"/>
          <w:b/>
          <w:bCs/>
          <w:color w:val="008000"/>
          <w:sz w:val="20"/>
          <w:szCs w:val="20"/>
        </w:rPr>
        <w:t xml:space="preserve">-ID and </w:t>
      </w:r>
      <w:proofErr w:type="spellStart"/>
      <w:r w:rsidRPr="00935408">
        <w:rPr>
          <w:rFonts w:eastAsia="MS PGothic"/>
          <w:b/>
          <w:bCs/>
          <w:color w:val="008000"/>
          <w:sz w:val="20"/>
          <w:szCs w:val="20"/>
        </w:rPr>
        <w:t>ltm-ServingCellUE-MeasuredTA</w:t>
      </w:r>
      <w:proofErr w:type="spellEnd"/>
      <w:r w:rsidRPr="00935408">
        <w:rPr>
          <w:rFonts w:eastAsia="MS PGothic"/>
          <w:b/>
          <w:bCs/>
          <w:color w:val="008000"/>
          <w:sz w:val="20"/>
          <w:szCs w:val="20"/>
        </w:rPr>
        <w:t xml:space="preserve"> for UE based TA measurement.</w:t>
      </w:r>
    </w:p>
    <w:p w14:paraId="2281863C" w14:textId="77777777" w:rsidR="00935408" w:rsidRPr="00935408" w:rsidRDefault="00935408" w:rsidP="00935408">
      <w:pPr>
        <w:pStyle w:val="NormalWeb"/>
        <w:rPr>
          <w:rFonts w:eastAsia="MS PGothic"/>
          <w:b/>
          <w:color w:val="008000"/>
          <w:sz w:val="20"/>
          <w:szCs w:val="20"/>
        </w:rPr>
      </w:pPr>
      <w:r w:rsidRPr="00935408">
        <w:rPr>
          <w:rFonts w:eastAsia="MS PGothic"/>
          <w:b/>
          <w:bCs/>
          <w:color w:val="008000"/>
          <w:sz w:val="20"/>
          <w:szCs w:val="20"/>
        </w:rPr>
        <w:t xml:space="preserve">WA: The </w:t>
      </w:r>
      <w:proofErr w:type="spellStart"/>
      <w:r w:rsidRPr="00935408">
        <w:rPr>
          <w:rFonts w:eastAsia="MS PGothic"/>
          <w:b/>
          <w:bCs/>
          <w:color w:val="008000"/>
          <w:sz w:val="20"/>
          <w:szCs w:val="20"/>
        </w:rPr>
        <w:t>gNB</w:t>
      </w:r>
      <w:proofErr w:type="spellEnd"/>
      <w:r w:rsidRPr="00935408">
        <w:rPr>
          <w:rFonts w:eastAsia="MS PGothic"/>
          <w:b/>
          <w:bCs/>
          <w:color w:val="008000"/>
          <w:sz w:val="20"/>
          <w:szCs w:val="20"/>
        </w:rPr>
        <w:t xml:space="preserve">-CU indicates the IDs of UE based TA measurement for each candidate cell and source cell to the source </w:t>
      </w:r>
      <w:proofErr w:type="spellStart"/>
      <w:r w:rsidRPr="00935408">
        <w:rPr>
          <w:rFonts w:eastAsia="MS PGothic"/>
          <w:b/>
          <w:bCs/>
          <w:color w:val="008000"/>
          <w:sz w:val="20"/>
          <w:szCs w:val="20"/>
        </w:rPr>
        <w:t>gNB</w:t>
      </w:r>
      <w:proofErr w:type="spellEnd"/>
      <w:r w:rsidRPr="00935408">
        <w:rPr>
          <w:rFonts w:eastAsia="MS PGothic"/>
          <w:b/>
          <w:bCs/>
          <w:color w:val="008000"/>
          <w:sz w:val="20"/>
          <w:szCs w:val="20"/>
        </w:rPr>
        <w:t>-DU via UE context Modification Request message.</w:t>
      </w:r>
    </w:p>
    <w:p w14:paraId="5E076903" w14:textId="77777777" w:rsidR="00935408" w:rsidRPr="00935408" w:rsidRDefault="00935408" w:rsidP="00935408">
      <w:pPr>
        <w:pStyle w:val="NormalWeb"/>
        <w:rPr>
          <w:rFonts w:eastAsia="MS PGothic"/>
          <w:b/>
          <w:color w:val="0000FF"/>
          <w:sz w:val="20"/>
          <w:szCs w:val="20"/>
        </w:rPr>
      </w:pPr>
      <w:r w:rsidRPr="00935408">
        <w:rPr>
          <w:rFonts w:eastAsia="MS PGothic"/>
          <w:b/>
          <w:color w:val="0000FF"/>
          <w:sz w:val="20"/>
          <w:szCs w:val="20"/>
        </w:rPr>
        <w:t>To be continued. If no issue observed for referring RRC defined IEs, go for the WA.</w:t>
      </w:r>
    </w:p>
    <w:p w14:paraId="5D54814A" w14:textId="7F2A1B71" w:rsidR="00935408" w:rsidRPr="00935408" w:rsidRDefault="00935408" w:rsidP="00935408">
      <w:pPr>
        <w:pStyle w:val="NormalWeb"/>
        <w:rPr>
          <w:rFonts w:eastAsia="MS PGothic"/>
          <w:b/>
          <w:color w:val="008000"/>
          <w:sz w:val="20"/>
          <w:szCs w:val="20"/>
        </w:rPr>
      </w:pPr>
      <w:r w:rsidRPr="00935408">
        <w:rPr>
          <w:b/>
          <w:bCs/>
          <w:color w:val="008000"/>
          <w:sz w:val="20"/>
          <w:szCs w:val="20"/>
        </w:rPr>
        <w:t>Agreement:</w:t>
      </w:r>
      <w:r w:rsidRPr="00935408">
        <w:rPr>
          <w:b/>
          <w:bCs/>
          <w:color w:val="008000"/>
          <w:sz w:val="20"/>
          <w:szCs w:val="20"/>
        </w:rPr>
        <w:tab/>
      </w:r>
      <w:r w:rsidRPr="00935408">
        <w:rPr>
          <w:b/>
          <w:bCs/>
          <w:color w:val="008000"/>
          <w:sz w:val="20"/>
          <w:szCs w:val="20"/>
        </w:rPr>
        <w:tab/>
      </w:r>
      <w:r w:rsidRPr="00935408">
        <w:rPr>
          <w:rFonts w:eastAsia="MS PGothic"/>
          <w:b/>
          <w:bCs/>
          <w:color w:val="008000"/>
          <w:sz w:val="20"/>
          <w:szCs w:val="20"/>
        </w:rPr>
        <w:t xml:space="preserve">The </w:t>
      </w:r>
      <w:proofErr w:type="spellStart"/>
      <w:r w:rsidRPr="00935408">
        <w:rPr>
          <w:rFonts w:eastAsia="MS PGothic"/>
          <w:b/>
          <w:bCs/>
          <w:color w:val="008000"/>
          <w:sz w:val="20"/>
          <w:szCs w:val="20"/>
        </w:rPr>
        <w:t>rach-ConfigDedicated</w:t>
      </w:r>
      <w:proofErr w:type="spellEnd"/>
      <w:r w:rsidRPr="00935408">
        <w:rPr>
          <w:rFonts w:eastAsia="MS PGothic"/>
          <w:b/>
          <w:bCs/>
          <w:color w:val="008000"/>
          <w:sz w:val="20"/>
          <w:szCs w:val="20"/>
        </w:rPr>
        <w:t xml:space="preserve"> needs to be transferred from candidate </w:t>
      </w:r>
      <w:proofErr w:type="spellStart"/>
      <w:r w:rsidRPr="00935408">
        <w:rPr>
          <w:rFonts w:eastAsia="MS PGothic"/>
          <w:b/>
          <w:bCs/>
          <w:color w:val="008000"/>
          <w:sz w:val="20"/>
          <w:szCs w:val="20"/>
        </w:rPr>
        <w:t>gNB</w:t>
      </w:r>
      <w:proofErr w:type="spellEnd"/>
      <w:r w:rsidRPr="00935408">
        <w:rPr>
          <w:rFonts w:eastAsia="MS PGothic"/>
          <w:b/>
          <w:bCs/>
          <w:color w:val="008000"/>
          <w:sz w:val="20"/>
          <w:szCs w:val="20"/>
        </w:rPr>
        <w:t xml:space="preserve">-DU to the source </w:t>
      </w:r>
      <w:proofErr w:type="spellStart"/>
      <w:r w:rsidRPr="00935408">
        <w:rPr>
          <w:rFonts w:eastAsia="MS PGothic"/>
          <w:b/>
          <w:bCs/>
          <w:color w:val="008000"/>
          <w:sz w:val="20"/>
          <w:szCs w:val="20"/>
        </w:rPr>
        <w:t>gNB</w:t>
      </w:r>
      <w:proofErr w:type="spellEnd"/>
      <w:r w:rsidRPr="00935408">
        <w:rPr>
          <w:rFonts w:eastAsia="MS PGothic"/>
          <w:b/>
          <w:bCs/>
          <w:color w:val="008000"/>
          <w:sz w:val="20"/>
          <w:szCs w:val="20"/>
        </w:rPr>
        <w:t>-DU via F1.</w:t>
      </w:r>
    </w:p>
    <w:p w14:paraId="0DF0CEA0" w14:textId="77777777" w:rsidR="00935408" w:rsidRPr="00935408" w:rsidRDefault="00935408" w:rsidP="00935408">
      <w:pPr>
        <w:pStyle w:val="NormalWeb"/>
        <w:snapToGrid w:val="0"/>
        <w:rPr>
          <w:rFonts w:eastAsia="MS PGothic"/>
          <w:b/>
          <w:color w:val="0000FF"/>
          <w:sz w:val="20"/>
          <w:szCs w:val="20"/>
        </w:rPr>
      </w:pPr>
      <w:r w:rsidRPr="00935408">
        <w:rPr>
          <w:rFonts w:eastAsia="MS PGothic"/>
          <w:b/>
          <w:color w:val="0000FF"/>
          <w:sz w:val="20"/>
          <w:szCs w:val="20"/>
        </w:rPr>
        <w:t xml:space="preserve">FFS it is the one inside the </w:t>
      </w:r>
      <w:proofErr w:type="spellStart"/>
      <w:r w:rsidRPr="00935408">
        <w:rPr>
          <w:rFonts w:eastAsia="MS PGothic"/>
          <w:b/>
          <w:color w:val="0000FF"/>
          <w:sz w:val="20"/>
          <w:szCs w:val="20"/>
        </w:rPr>
        <w:t>RRCRecofiguration</w:t>
      </w:r>
      <w:proofErr w:type="spellEnd"/>
      <w:r w:rsidRPr="00935408">
        <w:rPr>
          <w:rFonts w:eastAsia="MS PGothic"/>
          <w:b/>
          <w:color w:val="0000FF"/>
          <w:sz w:val="20"/>
          <w:szCs w:val="20"/>
        </w:rPr>
        <w:t xml:space="preserve"> or a new one.</w:t>
      </w:r>
    </w:p>
    <w:p w14:paraId="067CA112" w14:textId="77777777" w:rsidR="00935408" w:rsidRDefault="00935408" w:rsidP="00BA0376">
      <w:pPr>
        <w:rPr>
          <w:color w:val="993300"/>
          <w:u w:val="single"/>
          <w:lang w:val="en-US"/>
        </w:rPr>
      </w:pPr>
    </w:p>
    <w:p w14:paraId="6550E028" w14:textId="22287E29" w:rsidR="00935408" w:rsidRPr="00935408" w:rsidRDefault="00935408" w:rsidP="00BA0376">
      <w:pPr>
        <w:rPr>
          <w:color w:val="993300"/>
          <w:u w:val="single"/>
          <w:lang w:val="en-US"/>
        </w:rPr>
      </w:pPr>
      <w:r>
        <w:rPr>
          <w:color w:val="993300"/>
          <w:u w:val="single"/>
          <w:lang w:val="en-US"/>
        </w:rPr>
        <w:t>[</w:t>
      </w:r>
      <w:r w:rsidRPr="005F6F22">
        <w:rPr>
          <w:rFonts w:ascii="Calibri" w:hAnsi="Calibri" w:cs="Calibri"/>
          <w:b/>
          <w:bCs/>
          <w:color w:val="C00000"/>
          <w:sz w:val="18"/>
          <w:szCs w:val="18"/>
          <w:lang w:eastAsia="en-US"/>
        </w:rPr>
        <w:t>XR Corrections</w:t>
      </w:r>
      <w:r>
        <w:rPr>
          <w:rFonts w:ascii="Calibri" w:hAnsi="Calibri" w:cs="Calibri"/>
          <w:b/>
          <w:bCs/>
          <w:color w:val="C00000"/>
          <w:sz w:val="18"/>
          <w:szCs w:val="18"/>
          <w:lang w:eastAsia="en-US"/>
        </w:rPr>
        <w:t>]</w:t>
      </w:r>
    </w:p>
    <w:p w14:paraId="335B973C" w14:textId="34272B36" w:rsidR="00BA0376" w:rsidRDefault="00BA0376" w:rsidP="00BA0376">
      <w:pPr>
        <w:rPr>
          <w:rFonts w:ascii="Arial" w:hAnsi="Arial" w:cs="Arial"/>
          <w:b/>
          <w:sz w:val="24"/>
        </w:rPr>
      </w:pPr>
      <w:r>
        <w:rPr>
          <w:rFonts w:ascii="Arial" w:hAnsi="Arial" w:cs="Arial"/>
          <w:b/>
          <w:color w:val="0000FF"/>
          <w:sz w:val="24"/>
        </w:rPr>
        <w:t>R3-241697</w:t>
      </w:r>
      <w:r>
        <w:rPr>
          <w:rFonts w:ascii="Arial" w:hAnsi="Arial" w:cs="Arial"/>
          <w:b/>
          <w:color w:val="0000FF"/>
          <w:sz w:val="24"/>
        </w:rPr>
        <w:tab/>
      </w:r>
      <w:r>
        <w:rPr>
          <w:rFonts w:ascii="Arial" w:hAnsi="Arial" w:cs="Arial"/>
          <w:b/>
          <w:sz w:val="24"/>
        </w:rPr>
        <w:t>Introduction of MDBV in the Alternative QoS</w:t>
      </w:r>
    </w:p>
    <w:p w14:paraId="06B680A4"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CR-1137  Cat: F (Rel-18)</w:t>
      </w:r>
      <w:r>
        <w:rPr>
          <w:i/>
        </w:rPr>
        <w:br/>
      </w:r>
      <w:r>
        <w:rPr>
          <w:i/>
        </w:rPr>
        <w:br/>
      </w:r>
      <w:r>
        <w:rPr>
          <w:i/>
        </w:rPr>
        <w:tab/>
      </w:r>
      <w:r>
        <w:rPr>
          <w:i/>
        </w:rPr>
        <w:tab/>
      </w:r>
      <w:r>
        <w:rPr>
          <w:i/>
        </w:rPr>
        <w:tab/>
      </w:r>
      <w:r>
        <w:rPr>
          <w:i/>
        </w:rPr>
        <w:tab/>
      </w:r>
      <w:r>
        <w:rPr>
          <w:i/>
        </w:rPr>
        <w:tab/>
        <w:t>Source: Nokia, Nokia Shanghai Bell, Huawei, Qualcomm</w:t>
      </w:r>
    </w:p>
    <w:p w14:paraId="0345B732" w14:textId="2491BE2D" w:rsidR="006F2012" w:rsidRDefault="006F2012" w:rsidP="00BA0376">
      <w:pPr>
        <w:rPr>
          <w:rFonts w:ascii="Arial" w:hAnsi="Arial" w:cs="Arial"/>
          <w:b/>
        </w:rPr>
      </w:pPr>
      <w:bookmarkStart w:id="49" w:name="_Hlk164706765"/>
      <w:r>
        <w:rPr>
          <w:rFonts w:ascii="Arial" w:hAnsi="Arial" w:cs="Arial"/>
          <w:b/>
        </w:rPr>
        <w:t>Discussion:</w:t>
      </w:r>
      <w:bookmarkEnd w:id="49"/>
    </w:p>
    <w:p w14:paraId="46BCC351" w14:textId="3B46849D" w:rsidR="006F2012" w:rsidRPr="00061100" w:rsidRDefault="00DC20EF" w:rsidP="006F2012">
      <w:pPr>
        <w:rPr>
          <w:lang w:eastAsia="en-US"/>
        </w:rPr>
      </w:pPr>
      <w:bookmarkStart w:id="50" w:name="_Hlk164707017"/>
      <w:r>
        <w:rPr>
          <w:lang w:eastAsia="en-US"/>
        </w:rPr>
        <w:t>ERICSSON</w:t>
      </w:r>
      <w:r w:rsidR="006F2012" w:rsidRPr="00061100">
        <w:rPr>
          <w:lang w:eastAsia="en-US"/>
        </w:rPr>
        <w:t>: Why SA2 d</w:t>
      </w:r>
      <w:bookmarkEnd w:id="50"/>
      <w:r w:rsidR="006F2012" w:rsidRPr="00061100">
        <w:rPr>
          <w:lang w:eastAsia="en-US"/>
        </w:rPr>
        <w:t>id not send LS to us?</w:t>
      </w:r>
    </w:p>
    <w:p w14:paraId="529DE02D" w14:textId="77777777" w:rsidR="006F2012" w:rsidRPr="00061100" w:rsidRDefault="006F2012" w:rsidP="006F2012">
      <w:pPr>
        <w:rPr>
          <w:lang w:eastAsia="en-US"/>
        </w:rPr>
      </w:pPr>
      <w:r w:rsidRPr="00061100">
        <w:rPr>
          <w:lang w:eastAsia="en-US"/>
        </w:rPr>
        <w:t>Add the Semantics description for Maximum Data Burst Volume, “Only applicable to GBR QoS flow using the delay critical resource type as defined in TS23.501[x].”</w:t>
      </w:r>
    </w:p>
    <w:p w14:paraId="0DAE11D1" w14:textId="77777777" w:rsidR="006F2012" w:rsidRPr="00061100" w:rsidRDefault="006F2012" w:rsidP="006F2012">
      <w:pPr>
        <w:rPr>
          <w:lang w:eastAsia="en-US"/>
        </w:rPr>
      </w:pPr>
      <w:r w:rsidRPr="00061100">
        <w:rPr>
          <w:lang w:eastAsia="en-US"/>
        </w:rPr>
        <w:t>Add ZTE, China Telecom as co-source</w:t>
      </w:r>
    </w:p>
    <w:p w14:paraId="4F0AA3D7" w14:textId="69EE2EE1" w:rsidR="006F2012" w:rsidRDefault="006F2012" w:rsidP="006F2012">
      <w:pPr>
        <w:rPr>
          <w:i/>
        </w:rPr>
      </w:pPr>
      <w:r w:rsidRPr="00061100">
        <w:rPr>
          <w:lang w:eastAsia="en-US"/>
        </w:rPr>
        <w:t>Check procedure text if any</w:t>
      </w:r>
    </w:p>
    <w:p w14:paraId="11BBF2F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R3-242127</w:t>
      </w:r>
      <w:r>
        <w:rPr>
          <w:color w:val="993300"/>
          <w:u w:val="single"/>
        </w:rPr>
        <w:t>.</w:t>
      </w:r>
    </w:p>
    <w:p w14:paraId="7C005836" w14:textId="05013C67" w:rsidR="00BA0376" w:rsidRDefault="00BA0376" w:rsidP="00BA0376">
      <w:pPr>
        <w:rPr>
          <w:rFonts w:ascii="Arial" w:hAnsi="Arial" w:cs="Arial"/>
          <w:b/>
          <w:sz w:val="24"/>
        </w:rPr>
      </w:pPr>
      <w:r>
        <w:rPr>
          <w:rFonts w:ascii="Arial" w:hAnsi="Arial" w:cs="Arial"/>
          <w:b/>
          <w:color w:val="0000FF"/>
          <w:sz w:val="24"/>
        </w:rPr>
        <w:t>R3-242127</w:t>
      </w:r>
      <w:r>
        <w:rPr>
          <w:rFonts w:ascii="Arial" w:hAnsi="Arial" w:cs="Arial"/>
          <w:b/>
          <w:color w:val="0000FF"/>
          <w:sz w:val="24"/>
        </w:rPr>
        <w:tab/>
      </w:r>
      <w:r>
        <w:rPr>
          <w:rFonts w:ascii="Arial" w:hAnsi="Arial" w:cs="Arial"/>
          <w:b/>
          <w:sz w:val="24"/>
        </w:rPr>
        <w:t>Introduction of MDBV in the Alternative QoS</w:t>
      </w:r>
    </w:p>
    <w:p w14:paraId="7AC3D705"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CR-1137  rev 1 Cat: F (Rel-18)</w:t>
      </w:r>
      <w:r>
        <w:rPr>
          <w:i/>
        </w:rPr>
        <w:br/>
      </w:r>
      <w:r>
        <w:rPr>
          <w:i/>
        </w:rPr>
        <w:br/>
      </w:r>
      <w:r>
        <w:rPr>
          <w:i/>
        </w:rPr>
        <w:tab/>
      </w:r>
      <w:r>
        <w:rPr>
          <w:i/>
        </w:rPr>
        <w:tab/>
      </w:r>
      <w:r>
        <w:rPr>
          <w:i/>
        </w:rPr>
        <w:tab/>
      </w:r>
      <w:r>
        <w:rPr>
          <w:i/>
        </w:rPr>
        <w:tab/>
      </w:r>
      <w:r>
        <w:rPr>
          <w:i/>
        </w:rPr>
        <w:tab/>
        <w:t>Source: Nokia, Nokia Shanghai Bell, Huawei, Qualcomm, ZTE, China Telecom</w:t>
      </w:r>
    </w:p>
    <w:p w14:paraId="583F8C46" w14:textId="77777777" w:rsidR="00BA0376" w:rsidRDefault="00BA0376" w:rsidP="00BA0376">
      <w:pPr>
        <w:rPr>
          <w:color w:val="808080"/>
        </w:rPr>
      </w:pPr>
      <w:r>
        <w:rPr>
          <w:color w:val="808080"/>
        </w:rPr>
        <w:t>(Replaces R3-241697)</w:t>
      </w:r>
    </w:p>
    <w:p w14:paraId="03320A7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335ED0" w14:textId="3F21FFD4" w:rsidR="00BA0376" w:rsidRDefault="00BA0376" w:rsidP="00BA0376">
      <w:pPr>
        <w:rPr>
          <w:rFonts w:ascii="Arial" w:hAnsi="Arial" w:cs="Arial"/>
          <w:b/>
          <w:sz w:val="24"/>
        </w:rPr>
      </w:pPr>
      <w:r>
        <w:rPr>
          <w:rFonts w:ascii="Arial" w:hAnsi="Arial" w:cs="Arial"/>
          <w:b/>
          <w:color w:val="0000FF"/>
          <w:sz w:val="24"/>
        </w:rPr>
        <w:t>R3-241698</w:t>
      </w:r>
      <w:r>
        <w:rPr>
          <w:rFonts w:ascii="Arial" w:hAnsi="Arial" w:cs="Arial"/>
          <w:b/>
          <w:color w:val="0000FF"/>
          <w:sz w:val="24"/>
        </w:rPr>
        <w:tab/>
      </w:r>
      <w:r>
        <w:rPr>
          <w:rFonts w:ascii="Arial" w:hAnsi="Arial" w:cs="Arial"/>
          <w:b/>
          <w:sz w:val="24"/>
        </w:rPr>
        <w:t>Introduction of MDBV in the Alternative QoS</w:t>
      </w:r>
    </w:p>
    <w:p w14:paraId="5A4AC30F"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CR-1379  Cat: F (Rel-18)</w:t>
      </w:r>
      <w:r>
        <w:rPr>
          <w:i/>
        </w:rPr>
        <w:br/>
      </w:r>
      <w:r>
        <w:rPr>
          <w:i/>
        </w:rPr>
        <w:br/>
      </w:r>
      <w:r>
        <w:rPr>
          <w:i/>
        </w:rPr>
        <w:tab/>
      </w:r>
      <w:r>
        <w:rPr>
          <w:i/>
        </w:rPr>
        <w:tab/>
      </w:r>
      <w:r>
        <w:rPr>
          <w:i/>
        </w:rPr>
        <w:tab/>
      </w:r>
      <w:r>
        <w:rPr>
          <w:i/>
        </w:rPr>
        <w:tab/>
      </w:r>
      <w:r>
        <w:rPr>
          <w:i/>
        </w:rPr>
        <w:tab/>
        <w:t>Source: Nokia, Nokia Shanghai Bell, Huawei, Qualcomm</w:t>
      </w:r>
    </w:p>
    <w:p w14:paraId="1B018FE6" w14:textId="77777777" w:rsidR="00F85A82" w:rsidRDefault="00F85A82" w:rsidP="00F85A82">
      <w:pPr>
        <w:rPr>
          <w:i/>
        </w:rPr>
      </w:pPr>
      <w:bookmarkStart w:id="51" w:name="_Hlk164706989"/>
      <w:r>
        <w:rPr>
          <w:rFonts w:ascii="Arial" w:hAnsi="Arial" w:cs="Arial"/>
          <w:b/>
        </w:rPr>
        <w:t xml:space="preserve">Discussion: </w:t>
      </w:r>
      <w:bookmarkEnd w:id="51"/>
    </w:p>
    <w:p w14:paraId="1759F21E" w14:textId="77777777" w:rsidR="00F85A82" w:rsidRPr="00061100" w:rsidRDefault="00F85A82" w:rsidP="00F85A82">
      <w:pPr>
        <w:rPr>
          <w:lang w:eastAsia="en-US"/>
        </w:rPr>
      </w:pPr>
      <w:r w:rsidRPr="00061100">
        <w:rPr>
          <w:lang w:eastAsia="en-US"/>
        </w:rPr>
        <w:t>Add the Semantics description for Maximum Data Burst Volume, “Only applicable to GBR QoS flow using the delay critical resource type as defined in TS23.501[x].”</w:t>
      </w:r>
    </w:p>
    <w:p w14:paraId="70AA2596" w14:textId="77777777" w:rsidR="00F85A82" w:rsidRPr="00061100" w:rsidRDefault="00F85A82" w:rsidP="00F85A82">
      <w:pPr>
        <w:rPr>
          <w:lang w:eastAsia="en-US"/>
        </w:rPr>
      </w:pPr>
      <w:r w:rsidRPr="00061100">
        <w:rPr>
          <w:lang w:eastAsia="en-US"/>
        </w:rPr>
        <w:t>Add ZTE, China Telecom as co-source</w:t>
      </w:r>
    </w:p>
    <w:p w14:paraId="40ED9452" w14:textId="4A70F0A4" w:rsidR="00F85A82" w:rsidRDefault="00F85A82" w:rsidP="00F85A82">
      <w:pPr>
        <w:rPr>
          <w:rFonts w:ascii="Arial" w:hAnsi="Arial" w:cs="Arial"/>
          <w:b/>
        </w:rPr>
      </w:pPr>
      <w:r w:rsidRPr="00061100">
        <w:rPr>
          <w:lang w:eastAsia="en-US"/>
        </w:rPr>
        <w:t>Check procedure text if any</w:t>
      </w:r>
    </w:p>
    <w:p w14:paraId="437ECFF5" w14:textId="79C9772B"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R3-242128</w:t>
      </w:r>
      <w:r>
        <w:rPr>
          <w:color w:val="993300"/>
          <w:u w:val="single"/>
        </w:rPr>
        <w:t>.</w:t>
      </w:r>
    </w:p>
    <w:p w14:paraId="05D99F96" w14:textId="6399422B" w:rsidR="00BA0376" w:rsidRDefault="00BA0376" w:rsidP="00BA0376">
      <w:pPr>
        <w:rPr>
          <w:rFonts w:ascii="Arial" w:hAnsi="Arial" w:cs="Arial"/>
          <w:b/>
          <w:sz w:val="24"/>
        </w:rPr>
      </w:pPr>
      <w:r>
        <w:rPr>
          <w:rFonts w:ascii="Arial" w:hAnsi="Arial" w:cs="Arial"/>
          <w:b/>
          <w:color w:val="0000FF"/>
          <w:sz w:val="24"/>
        </w:rPr>
        <w:lastRenderedPageBreak/>
        <w:t>R3-242128</w:t>
      </w:r>
      <w:r>
        <w:rPr>
          <w:rFonts w:ascii="Arial" w:hAnsi="Arial" w:cs="Arial"/>
          <w:b/>
          <w:color w:val="0000FF"/>
          <w:sz w:val="24"/>
        </w:rPr>
        <w:tab/>
      </w:r>
      <w:r>
        <w:rPr>
          <w:rFonts w:ascii="Arial" w:hAnsi="Arial" w:cs="Arial"/>
          <w:b/>
          <w:sz w:val="24"/>
        </w:rPr>
        <w:t>Introduction of MDBV in the Alternative QoS</w:t>
      </w:r>
    </w:p>
    <w:p w14:paraId="5137891B" w14:textId="0E39DC81"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CR-1379  rev 1 Cat: F (Rel-18)</w:t>
      </w:r>
      <w:r>
        <w:rPr>
          <w:i/>
        </w:rPr>
        <w:br/>
      </w:r>
      <w:r>
        <w:rPr>
          <w:i/>
        </w:rPr>
        <w:br/>
      </w:r>
      <w:r>
        <w:rPr>
          <w:i/>
        </w:rPr>
        <w:tab/>
      </w:r>
      <w:r>
        <w:rPr>
          <w:i/>
        </w:rPr>
        <w:tab/>
      </w:r>
      <w:r>
        <w:rPr>
          <w:i/>
        </w:rPr>
        <w:tab/>
      </w:r>
      <w:r>
        <w:rPr>
          <w:i/>
        </w:rPr>
        <w:tab/>
      </w:r>
      <w:r>
        <w:rPr>
          <w:i/>
        </w:rPr>
        <w:tab/>
        <w:t xml:space="preserve">Source: </w:t>
      </w:r>
      <w:r w:rsidR="00F85A82" w:rsidRPr="00F85A82">
        <w:rPr>
          <w:i/>
        </w:rPr>
        <w:t>Nokia, Nokia Shanghai Bell, Huawei, Qualcomm, ZTE, China Telecom, Ericsson, CMCC, Xiaomi, Samsung, Lenovo, CATT</w:t>
      </w:r>
    </w:p>
    <w:p w14:paraId="71C688C7" w14:textId="77777777" w:rsidR="00BA0376" w:rsidRDefault="00BA0376" w:rsidP="00BA0376">
      <w:pPr>
        <w:rPr>
          <w:color w:val="808080"/>
        </w:rPr>
      </w:pPr>
      <w:r>
        <w:rPr>
          <w:color w:val="808080"/>
        </w:rPr>
        <w:t>(Replaces R3-241698)</w:t>
      </w:r>
    </w:p>
    <w:p w14:paraId="0782964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DB344F" w14:textId="7C353A33" w:rsidR="00BA0376" w:rsidRDefault="00BA0376" w:rsidP="00BA0376">
      <w:pPr>
        <w:rPr>
          <w:rFonts w:ascii="Arial" w:hAnsi="Arial" w:cs="Arial"/>
          <w:b/>
          <w:sz w:val="24"/>
        </w:rPr>
      </w:pPr>
      <w:r>
        <w:rPr>
          <w:rFonts w:ascii="Arial" w:hAnsi="Arial" w:cs="Arial"/>
          <w:b/>
          <w:color w:val="0000FF"/>
          <w:sz w:val="24"/>
        </w:rPr>
        <w:t>R3-241861</w:t>
      </w:r>
      <w:r>
        <w:rPr>
          <w:rFonts w:ascii="Arial" w:hAnsi="Arial" w:cs="Arial"/>
          <w:b/>
          <w:color w:val="0000FF"/>
          <w:sz w:val="24"/>
        </w:rPr>
        <w:tab/>
      </w:r>
      <w:r>
        <w:rPr>
          <w:rFonts w:ascii="Arial" w:hAnsi="Arial" w:cs="Arial"/>
          <w:b/>
          <w:sz w:val="24"/>
        </w:rPr>
        <w:t>Correction on MDBV for alternative QoS</w:t>
      </w:r>
    </w:p>
    <w:p w14:paraId="52FE7CAA"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CR-1261  Cat: F (Rel-18)</w:t>
      </w:r>
      <w:r>
        <w:rPr>
          <w:i/>
        </w:rPr>
        <w:br/>
      </w:r>
      <w:r>
        <w:rPr>
          <w:i/>
        </w:rPr>
        <w:br/>
      </w:r>
      <w:r>
        <w:rPr>
          <w:i/>
        </w:rPr>
        <w:tab/>
      </w:r>
      <w:r>
        <w:rPr>
          <w:i/>
        </w:rPr>
        <w:tab/>
      </w:r>
      <w:r>
        <w:rPr>
          <w:i/>
        </w:rPr>
        <w:tab/>
      </w:r>
      <w:r>
        <w:rPr>
          <w:i/>
        </w:rPr>
        <w:tab/>
      </w:r>
      <w:r>
        <w:rPr>
          <w:i/>
        </w:rPr>
        <w:tab/>
        <w:t>Source: Huawei, Nokia, Nokia Shanghai Bell, Qualcomm</w:t>
      </w:r>
    </w:p>
    <w:p w14:paraId="24C1F489" w14:textId="77777777" w:rsidR="00F85A82" w:rsidRDefault="00F85A82" w:rsidP="00F85A82">
      <w:pPr>
        <w:rPr>
          <w:i/>
        </w:rPr>
      </w:pPr>
      <w:r>
        <w:rPr>
          <w:rFonts w:ascii="Arial" w:hAnsi="Arial" w:cs="Arial"/>
          <w:b/>
        </w:rPr>
        <w:t xml:space="preserve">Discussion: </w:t>
      </w:r>
    </w:p>
    <w:p w14:paraId="1383E3D2" w14:textId="77777777" w:rsidR="00F85A82" w:rsidRPr="00061100" w:rsidRDefault="00F85A82" w:rsidP="00F85A82">
      <w:pPr>
        <w:rPr>
          <w:lang w:eastAsia="en-US"/>
        </w:rPr>
      </w:pPr>
      <w:r w:rsidRPr="00061100">
        <w:rPr>
          <w:lang w:eastAsia="en-US"/>
        </w:rPr>
        <w:t>Add the Semantics description for Maximum Data Burst Volume, “Only applicable to GBR QoS flow using the delay critical resource type as defined in TS23.501[x].”</w:t>
      </w:r>
    </w:p>
    <w:p w14:paraId="45C7B3B3" w14:textId="77777777" w:rsidR="00F85A82" w:rsidRPr="00061100" w:rsidRDefault="00F85A82" w:rsidP="00F85A82">
      <w:pPr>
        <w:rPr>
          <w:lang w:eastAsia="en-US"/>
        </w:rPr>
      </w:pPr>
      <w:r w:rsidRPr="00061100">
        <w:rPr>
          <w:lang w:eastAsia="en-US"/>
        </w:rPr>
        <w:t>Add ZTE, China Telecom as co-source</w:t>
      </w:r>
    </w:p>
    <w:p w14:paraId="681FBDD1" w14:textId="1945ADA6" w:rsidR="00F85A82" w:rsidRDefault="00F85A82" w:rsidP="00F85A82">
      <w:pPr>
        <w:rPr>
          <w:i/>
        </w:rPr>
      </w:pPr>
      <w:r w:rsidRPr="00061100">
        <w:rPr>
          <w:lang w:eastAsia="en-US"/>
        </w:rPr>
        <w:t>Check procedure text if any</w:t>
      </w:r>
    </w:p>
    <w:p w14:paraId="0CF3314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R3-242129</w:t>
      </w:r>
      <w:r>
        <w:rPr>
          <w:color w:val="993300"/>
          <w:u w:val="single"/>
        </w:rPr>
        <w:t>.</w:t>
      </w:r>
    </w:p>
    <w:p w14:paraId="1ACDA7F9" w14:textId="29CEEAF5" w:rsidR="00BA0376" w:rsidRDefault="00BA0376" w:rsidP="00BA0376">
      <w:pPr>
        <w:rPr>
          <w:rFonts w:ascii="Arial" w:hAnsi="Arial" w:cs="Arial"/>
          <w:b/>
          <w:sz w:val="24"/>
        </w:rPr>
      </w:pPr>
      <w:r>
        <w:rPr>
          <w:rFonts w:ascii="Arial" w:hAnsi="Arial" w:cs="Arial"/>
          <w:b/>
          <w:color w:val="0000FF"/>
          <w:sz w:val="24"/>
        </w:rPr>
        <w:t>R3-242129</w:t>
      </w:r>
      <w:r>
        <w:rPr>
          <w:rFonts w:ascii="Arial" w:hAnsi="Arial" w:cs="Arial"/>
          <w:b/>
          <w:color w:val="0000FF"/>
          <w:sz w:val="24"/>
        </w:rPr>
        <w:tab/>
      </w:r>
      <w:r>
        <w:rPr>
          <w:rFonts w:ascii="Arial" w:hAnsi="Arial" w:cs="Arial"/>
          <w:b/>
          <w:sz w:val="24"/>
        </w:rPr>
        <w:t>Correction on MDBV for alternative QoS</w:t>
      </w:r>
    </w:p>
    <w:p w14:paraId="62EFE93A"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CR-1261  rev 1 Cat: F (Rel-18)</w:t>
      </w:r>
      <w:r>
        <w:rPr>
          <w:i/>
        </w:rPr>
        <w:br/>
      </w:r>
      <w:r>
        <w:rPr>
          <w:i/>
        </w:rPr>
        <w:br/>
      </w:r>
      <w:r>
        <w:rPr>
          <w:i/>
        </w:rPr>
        <w:tab/>
      </w:r>
      <w:r>
        <w:rPr>
          <w:i/>
        </w:rPr>
        <w:tab/>
      </w:r>
      <w:r>
        <w:rPr>
          <w:i/>
        </w:rPr>
        <w:tab/>
      </w:r>
      <w:r>
        <w:rPr>
          <w:i/>
        </w:rPr>
        <w:tab/>
      </w:r>
      <w:r>
        <w:rPr>
          <w:i/>
        </w:rPr>
        <w:tab/>
        <w:t>Source: Huawei, Nokia, Nokia Shanghai Bell, Qualcomm, ZTE, China Telecom, Ericsson, Samsung, Xiaomi, CMCC, Lenovo, CATT</w:t>
      </w:r>
    </w:p>
    <w:p w14:paraId="4B125619" w14:textId="77777777" w:rsidR="00BA0376" w:rsidRDefault="00BA0376" w:rsidP="00BA0376">
      <w:pPr>
        <w:rPr>
          <w:color w:val="808080"/>
        </w:rPr>
      </w:pPr>
      <w:r>
        <w:rPr>
          <w:color w:val="808080"/>
        </w:rPr>
        <w:t>(Replaces R3-241861)</w:t>
      </w:r>
    </w:p>
    <w:p w14:paraId="103B641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4E2D9C" w14:textId="390C8889" w:rsidR="00BA0376" w:rsidRDefault="00BA0376" w:rsidP="00BA0376">
      <w:pPr>
        <w:rPr>
          <w:rFonts w:ascii="Arial" w:hAnsi="Arial" w:cs="Arial"/>
          <w:b/>
          <w:sz w:val="24"/>
        </w:rPr>
      </w:pPr>
      <w:r>
        <w:rPr>
          <w:rFonts w:ascii="Arial" w:hAnsi="Arial" w:cs="Arial"/>
          <w:b/>
          <w:color w:val="0000FF"/>
          <w:sz w:val="24"/>
        </w:rPr>
        <w:t>R3-241862</w:t>
      </w:r>
      <w:r>
        <w:rPr>
          <w:rFonts w:ascii="Arial" w:hAnsi="Arial" w:cs="Arial"/>
          <w:b/>
          <w:color w:val="0000FF"/>
          <w:sz w:val="24"/>
        </w:rPr>
        <w:tab/>
      </w:r>
      <w:r>
        <w:rPr>
          <w:rFonts w:ascii="Arial" w:hAnsi="Arial" w:cs="Arial"/>
          <w:b/>
          <w:sz w:val="24"/>
        </w:rPr>
        <w:t>Correction on MDBV for alternative QoS</w:t>
      </w:r>
    </w:p>
    <w:p w14:paraId="59F05F71"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v18.1.0</w:t>
      </w:r>
      <w:r>
        <w:rPr>
          <w:i/>
        </w:rPr>
        <w:tab/>
        <w:t xml:space="preserve">  CR-0128  Cat: F (Rel-18)</w:t>
      </w:r>
      <w:r>
        <w:rPr>
          <w:i/>
        </w:rPr>
        <w:br/>
      </w:r>
      <w:r>
        <w:rPr>
          <w:i/>
        </w:rPr>
        <w:br/>
      </w:r>
      <w:r>
        <w:rPr>
          <w:i/>
        </w:rPr>
        <w:tab/>
      </w:r>
      <w:r>
        <w:rPr>
          <w:i/>
        </w:rPr>
        <w:tab/>
      </w:r>
      <w:r>
        <w:rPr>
          <w:i/>
        </w:rPr>
        <w:tab/>
      </w:r>
      <w:r>
        <w:rPr>
          <w:i/>
        </w:rPr>
        <w:tab/>
      </w:r>
      <w:r>
        <w:rPr>
          <w:i/>
        </w:rPr>
        <w:tab/>
        <w:t>Source: Huawei, Nokia, Nokia Shanghai Bell, Qualcomm</w:t>
      </w:r>
    </w:p>
    <w:p w14:paraId="770599A2" w14:textId="77777777" w:rsidR="00F85A82" w:rsidRDefault="00F85A82" w:rsidP="00F85A82">
      <w:pPr>
        <w:rPr>
          <w:i/>
        </w:rPr>
      </w:pPr>
      <w:r>
        <w:rPr>
          <w:rFonts w:ascii="Arial" w:hAnsi="Arial" w:cs="Arial"/>
          <w:b/>
        </w:rPr>
        <w:t xml:space="preserve">Discussion: </w:t>
      </w:r>
    </w:p>
    <w:p w14:paraId="04EAAFB1" w14:textId="77777777" w:rsidR="00F85A82" w:rsidRPr="00061100" w:rsidRDefault="00F85A82" w:rsidP="00F85A82">
      <w:pPr>
        <w:rPr>
          <w:lang w:eastAsia="en-US"/>
        </w:rPr>
      </w:pPr>
      <w:r w:rsidRPr="00061100">
        <w:rPr>
          <w:lang w:eastAsia="en-US"/>
        </w:rPr>
        <w:t>Add the Semantics description for Maximum Data Burst Volume, “Only applicable to GBR QoS flow using the delay critical resource type as defined in TS23.501[x].”</w:t>
      </w:r>
    </w:p>
    <w:p w14:paraId="3A62DC70" w14:textId="77777777" w:rsidR="00F85A82" w:rsidRPr="00061100" w:rsidRDefault="00F85A82" w:rsidP="00F85A82">
      <w:pPr>
        <w:rPr>
          <w:lang w:eastAsia="en-US"/>
        </w:rPr>
      </w:pPr>
      <w:r w:rsidRPr="00061100">
        <w:rPr>
          <w:lang w:eastAsia="en-US"/>
        </w:rPr>
        <w:t>Add ZTE, China Telecom as co-source</w:t>
      </w:r>
    </w:p>
    <w:p w14:paraId="73372AE7" w14:textId="7DAF84EF" w:rsidR="00F85A82" w:rsidRDefault="00F85A82" w:rsidP="00F85A82">
      <w:pPr>
        <w:rPr>
          <w:rFonts w:ascii="Arial" w:hAnsi="Arial" w:cs="Arial"/>
          <w:b/>
        </w:rPr>
      </w:pPr>
      <w:r w:rsidRPr="00061100">
        <w:rPr>
          <w:lang w:eastAsia="en-US"/>
        </w:rPr>
        <w:t>Check procedure text if any</w:t>
      </w:r>
    </w:p>
    <w:p w14:paraId="0D7E5DCF" w14:textId="10D9163F"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R3-242130</w:t>
      </w:r>
      <w:r>
        <w:rPr>
          <w:color w:val="993300"/>
          <w:u w:val="single"/>
        </w:rPr>
        <w:t>.</w:t>
      </w:r>
    </w:p>
    <w:p w14:paraId="6F30E899" w14:textId="408B753D" w:rsidR="00BA0376" w:rsidRDefault="00BA0376" w:rsidP="00BA0376">
      <w:pPr>
        <w:rPr>
          <w:rFonts w:ascii="Arial" w:hAnsi="Arial" w:cs="Arial"/>
          <w:b/>
          <w:sz w:val="24"/>
        </w:rPr>
      </w:pPr>
      <w:r>
        <w:rPr>
          <w:rFonts w:ascii="Arial" w:hAnsi="Arial" w:cs="Arial"/>
          <w:b/>
          <w:color w:val="0000FF"/>
          <w:sz w:val="24"/>
        </w:rPr>
        <w:t>R3-242130</w:t>
      </w:r>
      <w:r>
        <w:rPr>
          <w:rFonts w:ascii="Arial" w:hAnsi="Arial" w:cs="Arial"/>
          <w:b/>
          <w:color w:val="0000FF"/>
          <w:sz w:val="24"/>
        </w:rPr>
        <w:tab/>
      </w:r>
      <w:r>
        <w:rPr>
          <w:rFonts w:ascii="Arial" w:hAnsi="Arial" w:cs="Arial"/>
          <w:b/>
          <w:sz w:val="24"/>
        </w:rPr>
        <w:t>Correction on MDBV for alternative QoS</w:t>
      </w:r>
    </w:p>
    <w:p w14:paraId="1C0CCF85"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v18.1.0</w:t>
      </w:r>
      <w:r>
        <w:rPr>
          <w:i/>
        </w:rPr>
        <w:tab/>
        <w:t xml:space="preserve">  CR-0128  rev 1 Cat: F (Rel-18)</w:t>
      </w:r>
      <w:r>
        <w:rPr>
          <w:i/>
        </w:rPr>
        <w:br/>
      </w:r>
      <w:r>
        <w:rPr>
          <w:i/>
        </w:rPr>
        <w:br/>
      </w:r>
      <w:r>
        <w:rPr>
          <w:i/>
        </w:rPr>
        <w:lastRenderedPageBreak/>
        <w:tab/>
      </w:r>
      <w:r>
        <w:rPr>
          <w:i/>
        </w:rPr>
        <w:tab/>
      </w:r>
      <w:r>
        <w:rPr>
          <w:i/>
        </w:rPr>
        <w:tab/>
      </w:r>
      <w:r>
        <w:rPr>
          <w:i/>
        </w:rPr>
        <w:tab/>
      </w:r>
      <w:r>
        <w:rPr>
          <w:i/>
        </w:rPr>
        <w:tab/>
        <w:t>Source: Huawei, Nokia, Nokia Shanghai Bell, Qualcomm, ZTE, China Telecom, Ericsson, Samsung, Xiaomi, CMCC, Lenovo, CATT</w:t>
      </w:r>
    </w:p>
    <w:p w14:paraId="3D2B9A9F" w14:textId="77777777" w:rsidR="00BA0376" w:rsidRDefault="00BA0376" w:rsidP="00BA0376">
      <w:pPr>
        <w:rPr>
          <w:color w:val="808080"/>
        </w:rPr>
      </w:pPr>
      <w:r>
        <w:rPr>
          <w:color w:val="808080"/>
        </w:rPr>
        <w:t>(Replaces R3-241862)</w:t>
      </w:r>
    </w:p>
    <w:p w14:paraId="252DEE6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B7A800" w14:textId="59B00B4F" w:rsidR="00BA0376" w:rsidRDefault="00BA0376" w:rsidP="00BA0376">
      <w:pPr>
        <w:rPr>
          <w:rFonts w:ascii="Arial" w:hAnsi="Arial" w:cs="Arial"/>
          <w:b/>
          <w:sz w:val="24"/>
        </w:rPr>
      </w:pPr>
      <w:r>
        <w:rPr>
          <w:rFonts w:ascii="Arial" w:hAnsi="Arial" w:cs="Arial"/>
          <w:b/>
          <w:color w:val="0000FF"/>
          <w:sz w:val="24"/>
        </w:rPr>
        <w:t>R3-241699</w:t>
      </w:r>
      <w:r>
        <w:rPr>
          <w:rFonts w:ascii="Arial" w:hAnsi="Arial" w:cs="Arial"/>
          <w:b/>
          <w:color w:val="0000FF"/>
          <w:sz w:val="24"/>
        </w:rPr>
        <w:tab/>
      </w:r>
      <w:r>
        <w:rPr>
          <w:rFonts w:ascii="Arial" w:hAnsi="Arial" w:cs="Arial"/>
          <w:b/>
          <w:sz w:val="24"/>
        </w:rPr>
        <w:t>Clarification on non-homogeneous deployment</w:t>
      </w:r>
    </w:p>
    <w:p w14:paraId="21C65BEE"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Nokia, Nokia Shanghai Bell, ZTE, Huawei, CATT</w:t>
      </w:r>
    </w:p>
    <w:p w14:paraId="7601CD21" w14:textId="77777777" w:rsidR="003E7221" w:rsidRPr="003E7221" w:rsidRDefault="003E7221" w:rsidP="003E7221">
      <w:pPr>
        <w:rPr>
          <w:rFonts w:eastAsiaTheme="minorEastAsia"/>
          <w:i/>
        </w:rPr>
      </w:pPr>
      <w:r>
        <w:rPr>
          <w:rFonts w:ascii="Arial" w:hAnsi="Arial" w:cs="Arial"/>
          <w:b/>
        </w:rPr>
        <w:t xml:space="preserve">Discussion: </w:t>
      </w:r>
    </w:p>
    <w:p w14:paraId="6569B9B0" w14:textId="77777777" w:rsidR="003E7221" w:rsidRPr="00061100" w:rsidRDefault="003E7221" w:rsidP="003E7221">
      <w:pPr>
        <w:rPr>
          <w:lang w:eastAsia="en-US"/>
        </w:rPr>
      </w:pPr>
      <w:r w:rsidRPr="00061100">
        <w:rPr>
          <w:lang w:eastAsia="en-US"/>
        </w:rPr>
        <w:t xml:space="preserve">Lenovo: We never use “serving </w:t>
      </w:r>
      <w:proofErr w:type="spellStart"/>
      <w:r w:rsidRPr="00061100">
        <w:rPr>
          <w:lang w:eastAsia="en-US"/>
        </w:rPr>
        <w:t>gNB</w:t>
      </w:r>
      <w:proofErr w:type="spellEnd"/>
      <w:r w:rsidRPr="00061100">
        <w:rPr>
          <w:lang w:eastAsia="en-US"/>
        </w:rPr>
        <w:t>”, RRC reestablishment, merge two cases</w:t>
      </w:r>
    </w:p>
    <w:p w14:paraId="24058961" w14:textId="55FE2845" w:rsidR="003E7221" w:rsidRPr="00061100" w:rsidRDefault="00DC20EF" w:rsidP="003E7221">
      <w:pPr>
        <w:rPr>
          <w:lang w:eastAsia="en-US"/>
        </w:rPr>
      </w:pPr>
      <w:r>
        <w:rPr>
          <w:lang w:eastAsia="en-US"/>
        </w:rPr>
        <w:t>ERICSSON</w:t>
      </w:r>
      <w:r w:rsidR="003E7221" w:rsidRPr="00061100">
        <w:rPr>
          <w:lang w:eastAsia="en-US"/>
        </w:rPr>
        <w:t>: Similar comments as Lenovo</w:t>
      </w:r>
    </w:p>
    <w:p w14:paraId="211FC54A" w14:textId="03740C0F" w:rsidR="003E7221" w:rsidRDefault="003E7221" w:rsidP="003E7221">
      <w:pPr>
        <w:rPr>
          <w:rFonts w:ascii="Arial" w:hAnsi="Arial" w:cs="Arial"/>
          <w:b/>
        </w:rPr>
      </w:pPr>
      <w:r w:rsidRPr="00061100">
        <w:rPr>
          <w:lang w:eastAsia="en-US"/>
        </w:rPr>
        <w:t>Try to find the best way to incorporate the new case</w:t>
      </w:r>
    </w:p>
    <w:p w14:paraId="088194C7" w14:textId="5A48422E"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R3-242131</w:t>
      </w:r>
      <w:r>
        <w:rPr>
          <w:color w:val="993300"/>
          <w:u w:val="single"/>
        </w:rPr>
        <w:t>.</w:t>
      </w:r>
    </w:p>
    <w:p w14:paraId="39E0E125" w14:textId="0AEEF82D" w:rsidR="00BA0376" w:rsidRDefault="00BA0376" w:rsidP="00BA0376">
      <w:pPr>
        <w:rPr>
          <w:rFonts w:ascii="Arial" w:hAnsi="Arial" w:cs="Arial"/>
          <w:b/>
          <w:sz w:val="24"/>
        </w:rPr>
      </w:pPr>
      <w:r>
        <w:rPr>
          <w:rFonts w:ascii="Arial" w:hAnsi="Arial" w:cs="Arial"/>
          <w:b/>
          <w:color w:val="0000FF"/>
          <w:sz w:val="24"/>
        </w:rPr>
        <w:t>R3-242131</w:t>
      </w:r>
      <w:r>
        <w:rPr>
          <w:rFonts w:ascii="Arial" w:hAnsi="Arial" w:cs="Arial"/>
          <w:b/>
          <w:color w:val="0000FF"/>
          <w:sz w:val="24"/>
        </w:rPr>
        <w:tab/>
      </w:r>
      <w:r>
        <w:rPr>
          <w:rFonts w:ascii="Arial" w:hAnsi="Arial" w:cs="Arial"/>
          <w:b/>
          <w:sz w:val="24"/>
        </w:rPr>
        <w:t>Clarification on non-homogeneous deployment</w:t>
      </w:r>
    </w:p>
    <w:p w14:paraId="52D22506"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Nokia, Nokia Shanghai Bell, ZTE, Huawei, CATT, Ericsson, Qualcomm Inc, CMCC, Xiaomi, Samsung, Lenovo, CATT</w:t>
      </w:r>
    </w:p>
    <w:p w14:paraId="4484046E" w14:textId="77777777" w:rsidR="00BA0376" w:rsidRDefault="00BA0376" w:rsidP="00BA0376">
      <w:pPr>
        <w:rPr>
          <w:color w:val="808080"/>
        </w:rPr>
      </w:pPr>
      <w:r>
        <w:rPr>
          <w:color w:val="808080"/>
        </w:rPr>
        <w:t>(Replaces R3-241699)</w:t>
      </w:r>
    </w:p>
    <w:p w14:paraId="0285557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DAA864" w14:textId="55ABD63A" w:rsidR="00BA0376" w:rsidRDefault="00BA0376" w:rsidP="00BA0376">
      <w:pPr>
        <w:rPr>
          <w:rFonts w:ascii="Arial" w:hAnsi="Arial" w:cs="Arial"/>
          <w:b/>
          <w:sz w:val="24"/>
        </w:rPr>
      </w:pPr>
      <w:r>
        <w:rPr>
          <w:rFonts w:ascii="Arial" w:hAnsi="Arial" w:cs="Arial"/>
          <w:b/>
          <w:color w:val="0000FF"/>
          <w:sz w:val="24"/>
        </w:rPr>
        <w:t>R3-241863</w:t>
      </w:r>
      <w:r>
        <w:rPr>
          <w:rFonts w:ascii="Arial" w:hAnsi="Arial" w:cs="Arial"/>
          <w:b/>
          <w:color w:val="0000FF"/>
          <w:sz w:val="24"/>
        </w:rPr>
        <w:tab/>
      </w:r>
      <w:r>
        <w:rPr>
          <w:rFonts w:ascii="Arial" w:hAnsi="Arial" w:cs="Arial"/>
          <w:b/>
          <w:sz w:val="24"/>
        </w:rPr>
        <w:t>Correction on DL PSI based discard</w:t>
      </w:r>
    </w:p>
    <w:p w14:paraId="3D4F8332"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Huawei, CATT, CMCC, Qualcomm</w:t>
      </w:r>
    </w:p>
    <w:p w14:paraId="50B01029" w14:textId="77777777" w:rsidR="003E7221" w:rsidRDefault="003E7221" w:rsidP="003E7221">
      <w:pPr>
        <w:rPr>
          <w:rFonts w:ascii="Arial" w:eastAsiaTheme="minorEastAsia" w:hAnsi="Arial" w:cs="Arial"/>
          <w:b/>
        </w:rPr>
      </w:pPr>
      <w:r>
        <w:rPr>
          <w:rFonts w:ascii="Arial" w:hAnsi="Arial" w:cs="Arial"/>
          <w:b/>
        </w:rPr>
        <w:t xml:space="preserve">Discussion: </w:t>
      </w:r>
    </w:p>
    <w:p w14:paraId="3D50324A" w14:textId="77777777" w:rsidR="003E7221" w:rsidRPr="00855BAA" w:rsidRDefault="003E7221" w:rsidP="003E7221">
      <w:pPr>
        <w:rPr>
          <w:lang w:eastAsia="en-US"/>
        </w:rPr>
      </w:pPr>
      <w:r w:rsidRPr="00855BAA">
        <w:rPr>
          <w:lang w:eastAsia="en-US"/>
        </w:rPr>
        <w:t xml:space="preserve">In case of congestion, </w:t>
      </w:r>
      <w:r w:rsidRPr="00855BAA">
        <w:rPr>
          <w:rFonts w:hint="eastAsia"/>
          <w:lang w:eastAsia="en-US"/>
        </w:rPr>
        <w:t xml:space="preserve">for downlink, </w:t>
      </w:r>
      <w:r w:rsidRPr="00855BAA">
        <w:rPr>
          <w:lang w:eastAsia="en-US"/>
        </w:rPr>
        <w:t xml:space="preserve">the </w:t>
      </w:r>
      <w:proofErr w:type="spellStart"/>
      <w:r w:rsidRPr="00855BAA">
        <w:rPr>
          <w:lang w:eastAsia="en-US"/>
        </w:rPr>
        <w:t>gNB</w:t>
      </w:r>
      <w:proofErr w:type="spellEnd"/>
      <w:r w:rsidRPr="00855BAA">
        <w:rPr>
          <w:lang w:eastAsia="en-US"/>
        </w:rPr>
        <w:t xml:space="preserve"> may </w:t>
      </w:r>
      <w:r w:rsidRPr="00855BAA">
        <w:rPr>
          <w:rFonts w:hint="eastAsia"/>
          <w:lang w:eastAsia="en-US"/>
        </w:rPr>
        <w:t>perform</w:t>
      </w:r>
      <w:r w:rsidRPr="00855BAA">
        <w:rPr>
          <w:lang w:eastAsia="en-US"/>
        </w:rPr>
        <w:t xml:space="preserve"> </w:t>
      </w:r>
      <w:r w:rsidRPr="00855BAA">
        <w:rPr>
          <w:rFonts w:hint="eastAsia"/>
          <w:lang w:eastAsia="en-US"/>
        </w:rPr>
        <w:t xml:space="preserve">PDCP SDU </w:t>
      </w:r>
      <w:r w:rsidRPr="00855BAA">
        <w:rPr>
          <w:lang w:eastAsia="en-US"/>
        </w:rPr>
        <w:t>discard</w:t>
      </w:r>
      <w:r w:rsidRPr="00855BAA">
        <w:rPr>
          <w:rFonts w:hint="eastAsia"/>
          <w:lang w:eastAsia="en-US"/>
        </w:rPr>
        <w:t>ing based on PSI</w:t>
      </w:r>
      <w:r w:rsidRPr="00855BAA">
        <w:rPr>
          <w:lang w:eastAsia="en-US"/>
        </w:rPr>
        <w:t>.</w:t>
      </w:r>
    </w:p>
    <w:p w14:paraId="48A61DCB" w14:textId="7D6FB47D" w:rsidR="003E7221" w:rsidRPr="00855BAA" w:rsidRDefault="003E7221" w:rsidP="003E7221">
      <w:pPr>
        <w:rPr>
          <w:lang w:eastAsia="en-US"/>
        </w:rPr>
      </w:pPr>
      <w:r w:rsidRPr="00855BAA">
        <w:rPr>
          <w:rFonts w:hint="eastAsia"/>
          <w:lang w:eastAsia="en-US"/>
        </w:rPr>
        <w:t>A</w:t>
      </w:r>
      <w:r w:rsidRPr="00855BAA">
        <w:rPr>
          <w:lang w:eastAsia="en-US"/>
        </w:rPr>
        <w:t xml:space="preserve">dd </w:t>
      </w:r>
      <w:r w:rsidR="00DC20EF">
        <w:rPr>
          <w:lang w:eastAsia="en-US"/>
        </w:rPr>
        <w:t>ERICSSON</w:t>
      </w:r>
      <w:r w:rsidRPr="00855BAA">
        <w:rPr>
          <w:lang w:eastAsia="en-US"/>
        </w:rPr>
        <w:t xml:space="preserve">, </w:t>
      </w:r>
      <w:r w:rsidR="00DC20EF">
        <w:rPr>
          <w:lang w:eastAsia="en-US"/>
        </w:rPr>
        <w:t xml:space="preserve">Nokia, </w:t>
      </w:r>
      <w:r w:rsidRPr="00855BAA">
        <w:rPr>
          <w:lang w:eastAsia="en-US"/>
        </w:rPr>
        <w:t>ZTE, China Telecom as co-source</w:t>
      </w:r>
    </w:p>
    <w:p w14:paraId="4A70CDBD" w14:textId="27D1D794" w:rsidR="003E7221" w:rsidRPr="003E7221" w:rsidRDefault="003E7221" w:rsidP="003E7221">
      <w:pPr>
        <w:rPr>
          <w:rFonts w:eastAsiaTheme="minorEastAsia"/>
          <w:i/>
        </w:rPr>
      </w:pPr>
      <w:r w:rsidRPr="00855BAA">
        <w:rPr>
          <w:lang w:eastAsia="en-US"/>
        </w:rPr>
        <w:t>It’s unclear for whether PDCP SDU or PDCP PDU to be discard.</w:t>
      </w:r>
    </w:p>
    <w:p w14:paraId="176C329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R3-242132</w:t>
      </w:r>
      <w:r>
        <w:rPr>
          <w:color w:val="993300"/>
          <w:u w:val="single"/>
        </w:rPr>
        <w:t>.</w:t>
      </w:r>
    </w:p>
    <w:p w14:paraId="6E7C2EEB" w14:textId="6747AF5A" w:rsidR="00BA0376" w:rsidRDefault="00BA0376" w:rsidP="00BA0376">
      <w:pPr>
        <w:rPr>
          <w:rFonts w:ascii="Arial" w:hAnsi="Arial" w:cs="Arial"/>
          <w:b/>
          <w:sz w:val="24"/>
        </w:rPr>
      </w:pPr>
      <w:r>
        <w:rPr>
          <w:rFonts w:ascii="Arial" w:hAnsi="Arial" w:cs="Arial"/>
          <w:b/>
          <w:color w:val="0000FF"/>
          <w:sz w:val="24"/>
        </w:rPr>
        <w:t>R3-242132</w:t>
      </w:r>
      <w:r>
        <w:rPr>
          <w:rFonts w:ascii="Arial" w:hAnsi="Arial" w:cs="Arial"/>
          <w:b/>
          <w:color w:val="0000FF"/>
          <w:sz w:val="24"/>
        </w:rPr>
        <w:tab/>
      </w:r>
      <w:r>
        <w:rPr>
          <w:rFonts w:ascii="Arial" w:hAnsi="Arial" w:cs="Arial"/>
          <w:b/>
          <w:sz w:val="24"/>
        </w:rPr>
        <w:t>Correction on DL PSI based discard</w:t>
      </w:r>
    </w:p>
    <w:p w14:paraId="1BBB6CC9"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Huawei, CATT, CMCC, Qualcomm, Ericsson, Nokia, Nokia Shanghai Bell, ZTE, China Telecom</w:t>
      </w:r>
    </w:p>
    <w:p w14:paraId="0F367EDF" w14:textId="77777777" w:rsidR="00BA0376" w:rsidRDefault="00BA0376" w:rsidP="00BA0376">
      <w:pPr>
        <w:rPr>
          <w:color w:val="808080"/>
        </w:rPr>
      </w:pPr>
      <w:r>
        <w:rPr>
          <w:color w:val="808080"/>
        </w:rPr>
        <w:t>(Replaces R3-241863)</w:t>
      </w:r>
    </w:p>
    <w:p w14:paraId="3A50AFB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9B6B4C" w14:textId="7E61F324" w:rsidR="00BA0376" w:rsidRDefault="00BA0376" w:rsidP="00BA0376">
      <w:pPr>
        <w:rPr>
          <w:rFonts w:ascii="Arial" w:hAnsi="Arial" w:cs="Arial"/>
          <w:b/>
          <w:sz w:val="24"/>
        </w:rPr>
      </w:pPr>
      <w:r>
        <w:rPr>
          <w:rFonts w:ascii="Arial" w:hAnsi="Arial" w:cs="Arial"/>
          <w:b/>
          <w:color w:val="0000FF"/>
          <w:sz w:val="24"/>
        </w:rPr>
        <w:t>R3-241712</w:t>
      </w:r>
      <w:r>
        <w:rPr>
          <w:rFonts w:ascii="Arial" w:hAnsi="Arial" w:cs="Arial"/>
          <w:b/>
          <w:color w:val="0000FF"/>
          <w:sz w:val="24"/>
        </w:rPr>
        <w:tab/>
      </w:r>
      <w:r>
        <w:rPr>
          <w:rFonts w:ascii="Arial" w:hAnsi="Arial" w:cs="Arial"/>
          <w:b/>
          <w:sz w:val="24"/>
        </w:rPr>
        <w:t>Discussion on DL PSI based discard</w:t>
      </w:r>
    </w:p>
    <w:p w14:paraId="74A92FC4"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Ericsson, Lenovo, CMCC, Qualcomm</w:t>
      </w:r>
    </w:p>
    <w:p w14:paraId="0E1FD291" w14:textId="77777777" w:rsidR="00BA0376" w:rsidRDefault="00BA0376" w:rsidP="00BA037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C3A0D" w14:textId="589AA30F" w:rsidR="00BA0376" w:rsidRDefault="00BA0376" w:rsidP="00BA0376">
      <w:pPr>
        <w:rPr>
          <w:rFonts w:ascii="Arial" w:hAnsi="Arial" w:cs="Arial"/>
          <w:b/>
          <w:sz w:val="24"/>
        </w:rPr>
      </w:pPr>
      <w:r>
        <w:rPr>
          <w:rFonts w:ascii="Arial" w:hAnsi="Arial" w:cs="Arial"/>
          <w:b/>
          <w:color w:val="0000FF"/>
          <w:sz w:val="24"/>
        </w:rPr>
        <w:t>R3-241753</w:t>
      </w:r>
      <w:r>
        <w:rPr>
          <w:rFonts w:ascii="Arial" w:hAnsi="Arial" w:cs="Arial"/>
          <w:b/>
          <w:color w:val="0000FF"/>
          <w:sz w:val="24"/>
        </w:rPr>
        <w:tab/>
      </w:r>
      <w:r>
        <w:rPr>
          <w:rFonts w:ascii="Arial" w:hAnsi="Arial" w:cs="Arial"/>
          <w:b/>
          <w:sz w:val="24"/>
        </w:rPr>
        <w:t>Discussion on Efficient PDU Discard in CU-DU Split Architecture</w:t>
      </w:r>
    </w:p>
    <w:p w14:paraId="01A758D2"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2C027DD4"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77DCA0" w14:textId="3E9EAA8E" w:rsidR="00BA0376" w:rsidRDefault="00BA0376" w:rsidP="00BA0376">
      <w:pPr>
        <w:rPr>
          <w:rFonts w:ascii="Arial" w:hAnsi="Arial" w:cs="Arial"/>
          <w:b/>
          <w:sz w:val="24"/>
        </w:rPr>
      </w:pPr>
      <w:r>
        <w:rPr>
          <w:rFonts w:ascii="Arial" w:hAnsi="Arial" w:cs="Arial"/>
          <w:b/>
          <w:color w:val="0000FF"/>
          <w:sz w:val="24"/>
        </w:rPr>
        <w:t>R3-241713</w:t>
      </w:r>
      <w:r>
        <w:rPr>
          <w:rFonts w:ascii="Arial" w:hAnsi="Arial" w:cs="Arial"/>
          <w:b/>
          <w:color w:val="0000FF"/>
          <w:sz w:val="24"/>
        </w:rPr>
        <w:tab/>
      </w:r>
      <w:r>
        <w:rPr>
          <w:rFonts w:ascii="Arial" w:hAnsi="Arial" w:cs="Arial"/>
          <w:b/>
          <w:sz w:val="24"/>
        </w:rPr>
        <w:t>Correction on DL PSI based discard</w:t>
      </w:r>
    </w:p>
    <w:p w14:paraId="4A46AFE4"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v18.1.0</w:t>
      </w:r>
      <w:r>
        <w:rPr>
          <w:i/>
        </w:rPr>
        <w:tab/>
        <w:t xml:space="preserve">  CR-1384  Cat: F (Rel-18)</w:t>
      </w:r>
      <w:r>
        <w:rPr>
          <w:i/>
        </w:rPr>
        <w:br/>
      </w:r>
      <w:r>
        <w:rPr>
          <w:i/>
        </w:rPr>
        <w:br/>
      </w:r>
      <w:r>
        <w:rPr>
          <w:i/>
        </w:rPr>
        <w:tab/>
      </w:r>
      <w:r>
        <w:rPr>
          <w:i/>
        </w:rPr>
        <w:tab/>
      </w:r>
      <w:r>
        <w:rPr>
          <w:i/>
        </w:rPr>
        <w:tab/>
      </w:r>
      <w:r>
        <w:rPr>
          <w:i/>
        </w:rPr>
        <w:tab/>
      </w:r>
      <w:r>
        <w:rPr>
          <w:i/>
        </w:rPr>
        <w:tab/>
        <w:t>Source: Huawei, Ericsson, Lenovo, CMCC, Xiaomi, Qualcomm</w:t>
      </w:r>
    </w:p>
    <w:p w14:paraId="75A1C5E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5BE58" w14:textId="6509D1FA" w:rsidR="00BA0376" w:rsidRDefault="00BA0376" w:rsidP="00BA0376">
      <w:pPr>
        <w:rPr>
          <w:rFonts w:ascii="Arial" w:hAnsi="Arial" w:cs="Arial"/>
          <w:b/>
          <w:sz w:val="24"/>
        </w:rPr>
      </w:pPr>
      <w:r>
        <w:rPr>
          <w:rFonts w:ascii="Arial" w:hAnsi="Arial" w:cs="Arial"/>
          <w:b/>
          <w:color w:val="0000FF"/>
          <w:sz w:val="24"/>
        </w:rPr>
        <w:t>R3-241714</w:t>
      </w:r>
      <w:r>
        <w:rPr>
          <w:rFonts w:ascii="Arial" w:hAnsi="Arial" w:cs="Arial"/>
          <w:b/>
          <w:color w:val="0000FF"/>
          <w:sz w:val="24"/>
        </w:rPr>
        <w:tab/>
      </w:r>
      <w:r>
        <w:rPr>
          <w:rFonts w:ascii="Arial" w:hAnsi="Arial" w:cs="Arial"/>
          <w:b/>
          <w:sz w:val="24"/>
        </w:rPr>
        <w:t>Correction on DL PSI based discard</w:t>
      </w:r>
    </w:p>
    <w:p w14:paraId="204D3DD4"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v18.0.0</w:t>
      </w:r>
      <w:r>
        <w:rPr>
          <w:i/>
        </w:rPr>
        <w:tab/>
        <w:t xml:space="preserve">  CR-0151  Cat: F (Rel-18)</w:t>
      </w:r>
      <w:r>
        <w:rPr>
          <w:i/>
        </w:rPr>
        <w:br/>
      </w:r>
      <w:r>
        <w:rPr>
          <w:i/>
        </w:rPr>
        <w:br/>
      </w:r>
      <w:r>
        <w:rPr>
          <w:i/>
        </w:rPr>
        <w:tab/>
      </w:r>
      <w:r>
        <w:rPr>
          <w:i/>
        </w:rPr>
        <w:tab/>
      </w:r>
      <w:r>
        <w:rPr>
          <w:i/>
        </w:rPr>
        <w:tab/>
      </w:r>
      <w:r>
        <w:rPr>
          <w:i/>
        </w:rPr>
        <w:tab/>
      </w:r>
      <w:r>
        <w:rPr>
          <w:i/>
        </w:rPr>
        <w:tab/>
        <w:t>Source: Huawei, Ericsson, Lenovo, CMCC, Qualcomm</w:t>
      </w:r>
    </w:p>
    <w:p w14:paraId="0CD2BCA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1B5CE" w14:textId="1D8D848D" w:rsidR="00BA0376" w:rsidRDefault="00BA0376" w:rsidP="00BA0376">
      <w:pPr>
        <w:rPr>
          <w:rFonts w:ascii="Arial" w:hAnsi="Arial" w:cs="Arial"/>
          <w:b/>
          <w:sz w:val="24"/>
        </w:rPr>
      </w:pPr>
      <w:r>
        <w:rPr>
          <w:rFonts w:ascii="Arial" w:hAnsi="Arial" w:cs="Arial"/>
          <w:b/>
          <w:color w:val="0000FF"/>
          <w:sz w:val="24"/>
        </w:rPr>
        <w:t>R3-241754</w:t>
      </w:r>
      <w:r>
        <w:rPr>
          <w:rFonts w:ascii="Arial" w:hAnsi="Arial" w:cs="Arial"/>
          <w:b/>
          <w:color w:val="0000FF"/>
          <w:sz w:val="24"/>
        </w:rPr>
        <w:tab/>
      </w:r>
      <w:r>
        <w:rPr>
          <w:rFonts w:ascii="Arial" w:hAnsi="Arial" w:cs="Arial"/>
          <w:b/>
          <w:sz w:val="24"/>
        </w:rPr>
        <w:t>Support of discard coordination between CU and DU</w:t>
      </w:r>
    </w:p>
    <w:p w14:paraId="17F60D44"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38.415 v18.1.0</w:t>
      </w:r>
      <w:r>
        <w:rPr>
          <w:i/>
        </w:rPr>
        <w:tab/>
        <w:t xml:space="preserve">  CR-0045  Cat: F (Rel-18)</w:t>
      </w:r>
      <w:r>
        <w:rPr>
          <w:i/>
        </w:rPr>
        <w:br/>
      </w:r>
      <w:r>
        <w:rPr>
          <w:i/>
        </w:rPr>
        <w:br/>
      </w:r>
      <w:r>
        <w:rPr>
          <w:i/>
        </w:rPr>
        <w:tab/>
      </w:r>
      <w:r>
        <w:rPr>
          <w:i/>
        </w:rPr>
        <w:tab/>
      </w:r>
      <w:r>
        <w:rPr>
          <w:i/>
        </w:rPr>
        <w:tab/>
      </w:r>
      <w:r>
        <w:rPr>
          <w:i/>
        </w:rPr>
        <w:tab/>
      </w:r>
      <w:r>
        <w:rPr>
          <w:i/>
        </w:rPr>
        <w:tab/>
        <w:t>Source: Xiaomi</w:t>
      </w:r>
    </w:p>
    <w:p w14:paraId="20EC60D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766AE" w14:textId="0431D9D6" w:rsidR="00BA0376" w:rsidRDefault="00BA0376" w:rsidP="00BA0376">
      <w:pPr>
        <w:rPr>
          <w:rFonts w:ascii="Arial" w:hAnsi="Arial" w:cs="Arial"/>
          <w:b/>
          <w:sz w:val="24"/>
        </w:rPr>
      </w:pPr>
      <w:r>
        <w:rPr>
          <w:rFonts w:ascii="Arial" w:hAnsi="Arial" w:cs="Arial"/>
          <w:b/>
          <w:color w:val="0000FF"/>
          <w:sz w:val="24"/>
        </w:rPr>
        <w:t>R3-241755</w:t>
      </w:r>
      <w:r>
        <w:rPr>
          <w:rFonts w:ascii="Arial" w:hAnsi="Arial" w:cs="Arial"/>
          <w:b/>
          <w:color w:val="0000FF"/>
          <w:sz w:val="24"/>
        </w:rPr>
        <w:tab/>
      </w:r>
      <w:r>
        <w:rPr>
          <w:rFonts w:ascii="Arial" w:hAnsi="Arial" w:cs="Arial"/>
          <w:b/>
          <w:sz w:val="24"/>
        </w:rPr>
        <w:t>Support of discard coordination between CU and DU</w:t>
      </w:r>
    </w:p>
    <w:p w14:paraId="07BFFBEC"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38.425 v18.0.0</w:t>
      </w:r>
      <w:r>
        <w:rPr>
          <w:i/>
        </w:rPr>
        <w:tab/>
        <w:t xml:space="preserve">  CR-0152  Cat: F (Rel-18)</w:t>
      </w:r>
      <w:r>
        <w:rPr>
          <w:i/>
        </w:rPr>
        <w:br/>
      </w:r>
      <w:r>
        <w:rPr>
          <w:i/>
        </w:rPr>
        <w:br/>
      </w:r>
      <w:r>
        <w:rPr>
          <w:i/>
        </w:rPr>
        <w:tab/>
      </w:r>
      <w:r>
        <w:rPr>
          <w:i/>
        </w:rPr>
        <w:tab/>
      </w:r>
      <w:r>
        <w:rPr>
          <w:i/>
        </w:rPr>
        <w:tab/>
      </w:r>
      <w:r>
        <w:rPr>
          <w:i/>
        </w:rPr>
        <w:tab/>
      </w:r>
      <w:r>
        <w:rPr>
          <w:i/>
        </w:rPr>
        <w:tab/>
        <w:t>Source: Xiaomi</w:t>
      </w:r>
    </w:p>
    <w:p w14:paraId="56DABA6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6D76D1" w14:textId="41969F9F" w:rsidR="00BA0376" w:rsidRDefault="00BA0376" w:rsidP="00BA0376">
      <w:pPr>
        <w:rPr>
          <w:rFonts w:ascii="Arial" w:hAnsi="Arial" w:cs="Arial"/>
          <w:b/>
          <w:sz w:val="24"/>
        </w:rPr>
      </w:pPr>
      <w:r>
        <w:rPr>
          <w:rFonts w:ascii="Arial" w:hAnsi="Arial" w:cs="Arial"/>
          <w:b/>
          <w:color w:val="0000FF"/>
          <w:sz w:val="24"/>
        </w:rPr>
        <w:t>R3-241739</w:t>
      </w:r>
      <w:r>
        <w:rPr>
          <w:rFonts w:ascii="Arial" w:hAnsi="Arial" w:cs="Arial"/>
          <w:b/>
          <w:color w:val="0000FF"/>
          <w:sz w:val="24"/>
        </w:rPr>
        <w:tab/>
      </w:r>
      <w:r>
        <w:rPr>
          <w:rFonts w:ascii="Arial" w:hAnsi="Arial" w:cs="Arial"/>
          <w:b/>
          <w:sz w:val="24"/>
        </w:rPr>
        <w:t>Discussion on non-integer DRX cycle issue for XR</w:t>
      </w:r>
    </w:p>
    <w:p w14:paraId="44AE6EC1" w14:textId="77777777" w:rsidR="00BA0376" w:rsidRDefault="00BA0376" w:rsidP="00BA0376">
      <w:pPr>
        <w:rPr>
          <w:rFonts w:eastAsiaTheme="minorEastAsia"/>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Samsung, Xiaomi, </w:t>
      </w:r>
      <w:proofErr w:type="spellStart"/>
      <w:r>
        <w:rPr>
          <w:i/>
        </w:rPr>
        <w:t>Cybercore</w:t>
      </w:r>
      <w:proofErr w:type="spellEnd"/>
    </w:p>
    <w:p w14:paraId="346B280D" w14:textId="77777777" w:rsidR="003E7221" w:rsidRDefault="003E7221" w:rsidP="003E7221">
      <w:pPr>
        <w:rPr>
          <w:i/>
        </w:rPr>
      </w:pPr>
      <w:r>
        <w:rPr>
          <w:rFonts w:ascii="Arial" w:hAnsi="Arial" w:cs="Arial"/>
          <w:b/>
        </w:rPr>
        <w:t xml:space="preserve">Discussion: </w:t>
      </w:r>
    </w:p>
    <w:p w14:paraId="1D9BB44E" w14:textId="77777777" w:rsidR="003E7221" w:rsidRDefault="003E7221" w:rsidP="003E7221">
      <w:pPr>
        <w:rPr>
          <w:lang w:eastAsia="en-US"/>
        </w:rPr>
      </w:pPr>
      <w:r>
        <w:rPr>
          <w:lang w:eastAsia="en-US"/>
        </w:rPr>
        <w:t>Lenovo: Different solution</w:t>
      </w:r>
    </w:p>
    <w:p w14:paraId="7960E3E8" w14:textId="50519746" w:rsidR="003E7221" w:rsidRDefault="003E7221" w:rsidP="003E7221">
      <w:pPr>
        <w:rPr>
          <w:lang w:eastAsia="en-US"/>
        </w:rPr>
      </w:pPr>
      <w:bookmarkStart w:id="52" w:name="_Hlk164755326"/>
      <w:r>
        <w:rPr>
          <w:lang w:eastAsia="en-US"/>
        </w:rPr>
        <w:t xml:space="preserve">ZTE, </w:t>
      </w:r>
      <w:r w:rsidR="00DC20EF">
        <w:rPr>
          <w:lang w:eastAsia="en-US"/>
        </w:rPr>
        <w:t xml:space="preserve">QUALCOMM, Nokia, </w:t>
      </w:r>
      <w:r>
        <w:rPr>
          <w:lang w:eastAsia="en-US"/>
        </w:rPr>
        <w:t xml:space="preserve">Lenovo: Support </w:t>
      </w:r>
      <w:proofErr w:type="spellStart"/>
      <w:r w:rsidR="00DC20EF">
        <w:rPr>
          <w:lang w:eastAsia="en-US"/>
        </w:rPr>
        <w:t>Huawei's</w:t>
      </w:r>
      <w:r>
        <w:rPr>
          <w:lang w:eastAsia="en-US"/>
        </w:rPr>
        <w:t>version</w:t>
      </w:r>
      <w:proofErr w:type="spellEnd"/>
    </w:p>
    <w:p w14:paraId="4FB02AEA" w14:textId="4520C3C3" w:rsidR="003E7221" w:rsidRPr="003E7221" w:rsidRDefault="00DC20EF" w:rsidP="003E7221">
      <w:pPr>
        <w:rPr>
          <w:rFonts w:eastAsiaTheme="minorEastAsia"/>
          <w:i/>
        </w:rPr>
      </w:pPr>
      <w:r>
        <w:rPr>
          <w:rFonts w:hint="eastAsia"/>
          <w:lang w:eastAsia="en-US"/>
        </w:rPr>
        <w:t>HUAWEI:</w:t>
      </w:r>
      <w:r w:rsidR="003E7221">
        <w:rPr>
          <w:lang w:eastAsia="en-US"/>
        </w:rPr>
        <w:t xml:space="preserve"> CU decides the DRX cycle length</w:t>
      </w:r>
      <w:bookmarkEnd w:id="52"/>
    </w:p>
    <w:p w14:paraId="07F873F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18A2E" w14:textId="2FEFA51B" w:rsidR="00BA0376" w:rsidRDefault="00BA0376" w:rsidP="00BA0376">
      <w:pPr>
        <w:rPr>
          <w:rFonts w:ascii="Arial" w:hAnsi="Arial" w:cs="Arial"/>
          <w:b/>
          <w:sz w:val="24"/>
        </w:rPr>
      </w:pPr>
      <w:r>
        <w:rPr>
          <w:rFonts w:ascii="Arial" w:hAnsi="Arial" w:cs="Arial"/>
          <w:b/>
          <w:color w:val="0000FF"/>
          <w:sz w:val="24"/>
        </w:rPr>
        <w:t>R3-241864</w:t>
      </w:r>
      <w:r>
        <w:rPr>
          <w:rFonts w:ascii="Arial" w:hAnsi="Arial" w:cs="Arial"/>
          <w:b/>
          <w:color w:val="0000FF"/>
          <w:sz w:val="24"/>
        </w:rPr>
        <w:tab/>
      </w:r>
      <w:r>
        <w:rPr>
          <w:rFonts w:ascii="Arial" w:hAnsi="Arial" w:cs="Arial"/>
          <w:b/>
          <w:sz w:val="24"/>
        </w:rPr>
        <w:t>Correction on non-integer DRX cycle</w:t>
      </w:r>
    </w:p>
    <w:p w14:paraId="01F1AD67" w14:textId="77777777" w:rsidR="00BA0376" w:rsidRDefault="00BA0376" w:rsidP="00BA0376">
      <w:pPr>
        <w:rPr>
          <w:rFonts w:eastAsiaTheme="minorEastAsia"/>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CR-1395  Cat: F (Rel-18)</w:t>
      </w:r>
      <w:r>
        <w:rPr>
          <w:i/>
        </w:rPr>
        <w:br/>
      </w:r>
      <w:r>
        <w:rPr>
          <w:i/>
        </w:rPr>
        <w:lastRenderedPageBreak/>
        <w:br/>
      </w:r>
      <w:r>
        <w:rPr>
          <w:i/>
        </w:rPr>
        <w:tab/>
      </w:r>
      <w:r>
        <w:rPr>
          <w:i/>
        </w:rPr>
        <w:tab/>
      </w:r>
      <w:r>
        <w:rPr>
          <w:i/>
        </w:rPr>
        <w:tab/>
      </w:r>
      <w:r>
        <w:rPr>
          <w:i/>
        </w:rPr>
        <w:tab/>
      </w:r>
      <w:r>
        <w:rPr>
          <w:i/>
        </w:rPr>
        <w:tab/>
        <w:t>Source: Huawei, Lenovo, China Telecom, Nokia, Nokia Shanghai Bell</w:t>
      </w:r>
    </w:p>
    <w:p w14:paraId="5432E8BF" w14:textId="77777777" w:rsidR="003E7221" w:rsidRDefault="003E7221" w:rsidP="003E7221">
      <w:pPr>
        <w:rPr>
          <w:i/>
        </w:rPr>
      </w:pPr>
      <w:r>
        <w:rPr>
          <w:rFonts w:ascii="Arial" w:hAnsi="Arial" w:cs="Arial"/>
          <w:b/>
        </w:rPr>
        <w:t xml:space="preserve">Discussion: </w:t>
      </w:r>
    </w:p>
    <w:p w14:paraId="3DFD69C6" w14:textId="77777777" w:rsidR="003E7221" w:rsidRPr="0016210D" w:rsidRDefault="003E7221" w:rsidP="003E7221">
      <w:pPr>
        <w:rPr>
          <w:lang w:eastAsia="en-US"/>
        </w:rPr>
      </w:pPr>
      <w:r w:rsidRPr="0016210D">
        <w:rPr>
          <w:lang w:eastAsia="en-US"/>
        </w:rPr>
        <w:t>Check details</w:t>
      </w:r>
    </w:p>
    <w:p w14:paraId="0DBE2F8D" w14:textId="29C27E08" w:rsidR="003E7221" w:rsidRPr="003E7221" w:rsidRDefault="003E7221" w:rsidP="003E7221">
      <w:pPr>
        <w:rPr>
          <w:rFonts w:eastAsiaTheme="minorEastAsia"/>
          <w:i/>
        </w:rPr>
      </w:pPr>
      <w:r w:rsidRPr="0016210D">
        <w:rPr>
          <w:lang w:eastAsia="en-US"/>
        </w:rPr>
        <w:t xml:space="preserve">Add ZTE, CATT, </w:t>
      </w:r>
      <w:r w:rsidR="00DC20EF">
        <w:rPr>
          <w:lang w:eastAsia="en-US"/>
        </w:rPr>
        <w:t>ERICSSON</w:t>
      </w:r>
      <w:r w:rsidRPr="0016210D">
        <w:rPr>
          <w:lang w:eastAsia="en-US"/>
        </w:rPr>
        <w:t xml:space="preserve">, </w:t>
      </w:r>
      <w:r w:rsidR="00DC20EF">
        <w:rPr>
          <w:lang w:eastAsia="en-US"/>
        </w:rPr>
        <w:t xml:space="preserve">QUALCOMM, </w:t>
      </w:r>
      <w:r w:rsidRPr="0016210D">
        <w:rPr>
          <w:lang w:eastAsia="en-US"/>
        </w:rPr>
        <w:t>LGE as co-source</w:t>
      </w:r>
    </w:p>
    <w:p w14:paraId="7619164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R3-242134</w:t>
      </w:r>
      <w:r>
        <w:rPr>
          <w:color w:val="993300"/>
          <w:u w:val="single"/>
        </w:rPr>
        <w:t>.</w:t>
      </w:r>
    </w:p>
    <w:p w14:paraId="1A77900D" w14:textId="4A4B864A" w:rsidR="00BA0376" w:rsidRDefault="00BA0376" w:rsidP="00BA0376">
      <w:pPr>
        <w:rPr>
          <w:rFonts w:ascii="Arial" w:hAnsi="Arial" w:cs="Arial"/>
          <w:b/>
          <w:sz w:val="24"/>
        </w:rPr>
      </w:pPr>
      <w:r>
        <w:rPr>
          <w:rFonts w:ascii="Arial" w:hAnsi="Arial" w:cs="Arial"/>
          <w:b/>
          <w:color w:val="0000FF"/>
          <w:sz w:val="24"/>
        </w:rPr>
        <w:t>R3-242134</w:t>
      </w:r>
      <w:r>
        <w:rPr>
          <w:rFonts w:ascii="Arial" w:hAnsi="Arial" w:cs="Arial"/>
          <w:b/>
          <w:color w:val="0000FF"/>
          <w:sz w:val="24"/>
        </w:rPr>
        <w:tab/>
      </w:r>
      <w:r>
        <w:rPr>
          <w:rFonts w:ascii="Arial" w:hAnsi="Arial" w:cs="Arial"/>
          <w:b/>
          <w:sz w:val="24"/>
        </w:rPr>
        <w:t>Correction on non-integer DRX cycle</w:t>
      </w:r>
    </w:p>
    <w:p w14:paraId="0E68EB66"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CR-1395  rev 1 Cat: F (Rel-18)</w:t>
      </w:r>
      <w:r>
        <w:rPr>
          <w:i/>
        </w:rPr>
        <w:br/>
      </w:r>
      <w:r>
        <w:rPr>
          <w:i/>
        </w:rPr>
        <w:br/>
      </w:r>
      <w:r>
        <w:rPr>
          <w:i/>
        </w:rPr>
        <w:tab/>
      </w:r>
      <w:r>
        <w:rPr>
          <w:i/>
        </w:rPr>
        <w:tab/>
      </w:r>
      <w:r>
        <w:rPr>
          <w:i/>
        </w:rPr>
        <w:tab/>
      </w:r>
      <w:r>
        <w:rPr>
          <w:i/>
        </w:rPr>
        <w:tab/>
      </w:r>
      <w:r>
        <w:rPr>
          <w:i/>
        </w:rPr>
        <w:tab/>
        <w:t>Source: Huawei, Lenovo, China Telecom, Nokia, Nokia Shanghai Bell, ZTE, CATT, Ericsson, Qualcomm, LG Electronics Inc., Samsung, CMCC</w:t>
      </w:r>
    </w:p>
    <w:p w14:paraId="39B25E20" w14:textId="77777777" w:rsidR="00BA0376" w:rsidRDefault="00BA0376" w:rsidP="00BA0376">
      <w:pPr>
        <w:rPr>
          <w:rFonts w:eastAsiaTheme="minorEastAsia"/>
          <w:color w:val="808080"/>
        </w:rPr>
      </w:pPr>
      <w:r>
        <w:rPr>
          <w:color w:val="808080"/>
        </w:rPr>
        <w:t>(Replaces R3-241864)</w:t>
      </w:r>
    </w:p>
    <w:p w14:paraId="41BFF1CC" w14:textId="77777777" w:rsidR="003E7221" w:rsidRDefault="003E7221" w:rsidP="003E7221">
      <w:pPr>
        <w:rPr>
          <w:i/>
        </w:rPr>
      </w:pPr>
      <w:r>
        <w:rPr>
          <w:rFonts w:ascii="Arial" w:hAnsi="Arial" w:cs="Arial"/>
          <w:b/>
        </w:rPr>
        <w:t xml:space="preserve">Discussion: </w:t>
      </w:r>
    </w:p>
    <w:p w14:paraId="19BB4E85" w14:textId="391280A2" w:rsidR="003E7221" w:rsidRPr="003E7221" w:rsidRDefault="003E7221" w:rsidP="003E7221">
      <w:pPr>
        <w:rPr>
          <w:rFonts w:eastAsiaTheme="minorEastAsia"/>
          <w:color w:val="808080"/>
        </w:rPr>
      </w:pPr>
      <w:r w:rsidRPr="0016210D">
        <w:rPr>
          <w:lang w:eastAsia="en-US"/>
        </w:rPr>
        <w:t>Update 2024-04-19-&gt; 2024-04-18</w:t>
      </w:r>
    </w:p>
    <w:p w14:paraId="0E73703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R3-242216</w:t>
      </w:r>
      <w:r>
        <w:rPr>
          <w:color w:val="993300"/>
          <w:u w:val="single"/>
        </w:rPr>
        <w:t>.</w:t>
      </w:r>
    </w:p>
    <w:p w14:paraId="0FA128CF" w14:textId="095AD240" w:rsidR="00BA0376" w:rsidRDefault="00BA0376" w:rsidP="00BA0376">
      <w:pPr>
        <w:rPr>
          <w:rFonts w:ascii="Arial" w:hAnsi="Arial" w:cs="Arial"/>
          <w:b/>
          <w:sz w:val="24"/>
        </w:rPr>
      </w:pPr>
      <w:r>
        <w:rPr>
          <w:rFonts w:ascii="Arial" w:hAnsi="Arial" w:cs="Arial"/>
          <w:b/>
          <w:color w:val="0000FF"/>
          <w:sz w:val="24"/>
        </w:rPr>
        <w:t>R3-242216</w:t>
      </w:r>
      <w:r>
        <w:rPr>
          <w:rFonts w:ascii="Arial" w:hAnsi="Arial" w:cs="Arial"/>
          <w:b/>
          <w:color w:val="0000FF"/>
          <w:sz w:val="24"/>
        </w:rPr>
        <w:tab/>
      </w:r>
      <w:r>
        <w:rPr>
          <w:rFonts w:ascii="Arial" w:hAnsi="Arial" w:cs="Arial"/>
          <w:b/>
          <w:sz w:val="24"/>
        </w:rPr>
        <w:t>Correction on non-integer DRX cycle</w:t>
      </w:r>
    </w:p>
    <w:p w14:paraId="5D68EA27"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CR-1395  rev 2 Cat: F (Rel-18)</w:t>
      </w:r>
      <w:r>
        <w:rPr>
          <w:i/>
        </w:rPr>
        <w:br/>
      </w:r>
      <w:r>
        <w:rPr>
          <w:i/>
        </w:rPr>
        <w:br/>
      </w:r>
      <w:r>
        <w:rPr>
          <w:i/>
        </w:rPr>
        <w:tab/>
      </w:r>
      <w:r>
        <w:rPr>
          <w:i/>
        </w:rPr>
        <w:tab/>
      </w:r>
      <w:r>
        <w:rPr>
          <w:i/>
        </w:rPr>
        <w:tab/>
      </w:r>
      <w:r>
        <w:rPr>
          <w:i/>
        </w:rPr>
        <w:tab/>
      </w:r>
      <w:r>
        <w:rPr>
          <w:i/>
        </w:rPr>
        <w:tab/>
        <w:t>Source: Huawei, Lenovo, China Telecom, Nokia, Nokia Shanghai Bell, ZTE, CATT, Ericsson, Qualcomm, LG Electronics Inc., Samsung, CMCC</w:t>
      </w:r>
    </w:p>
    <w:p w14:paraId="1BCF8699" w14:textId="77777777" w:rsidR="00BA0376" w:rsidRDefault="00BA0376" w:rsidP="00BA0376">
      <w:pPr>
        <w:rPr>
          <w:color w:val="808080"/>
        </w:rPr>
      </w:pPr>
      <w:r>
        <w:rPr>
          <w:color w:val="808080"/>
        </w:rPr>
        <w:t>(Replaces R3-242134)</w:t>
      </w:r>
    </w:p>
    <w:p w14:paraId="7C909DA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AD7435" w14:textId="46DFA84A" w:rsidR="00BA0376" w:rsidRDefault="00BA0376" w:rsidP="00BA0376">
      <w:pPr>
        <w:rPr>
          <w:rFonts w:ascii="Arial" w:hAnsi="Arial" w:cs="Arial"/>
          <w:b/>
          <w:sz w:val="24"/>
        </w:rPr>
      </w:pPr>
      <w:r>
        <w:rPr>
          <w:rFonts w:ascii="Arial" w:hAnsi="Arial" w:cs="Arial"/>
          <w:b/>
          <w:color w:val="0000FF"/>
          <w:sz w:val="24"/>
        </w:rPr>
        <w:t>R3-242005</w:t>
      </w:r>
      <w:r>
        <w:rPr>
          <w:rFonts w:ascii="Arial" w:hAnsi="Arial" w:cs="Arial"/>
          <w:b/>
          <w:color w:val="0000FF"/>
          <w:sz w:val="24"/>
        </w:rPr>
        <w:tab/>
      </w:r>
      <w:r>
        <w:rPr>
          <w:rFonts w:ascii="Arial" w:hAnsi="Arial" w:cs="Arial"/>
          <w:b/>
          <w:sz w:val="24"/>
        </w:rPr>
        <w:t>Correction to 38.473 for non-integer DRX in XR</w:t>
      </w:r>
    </w:p>
    <w:p w14:paraId="0F94059F"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CR-1404  Cat: F (Rel-18)</w:t>
      </w:r>
      <w:r>
        <w:rPr>
          <w:i/>
        </w:rPr>
        <w:br/>
      </w:r>
      <w:r>
        <w:rPr>
          <w:i/>
        </w:rPr>
        <w:br/>
      </w:r>
      <w:r>
        <w:rPr>
          <w:i/>
        </w:rPr>
        <w:tab/>
      </w:r>
      <w:r>
        <w:rPr>
          <w:i/>
        </w:rPr>
        <w:tab/>
      </w:r>
      <w:r>
        <w:rPr>
          <w:i/>
        </w:rPr>
        <w:tab/>
      </w:r>
      <w:r>
        <w:rPr>
          <w:i/>
        </w:rPr>
        <w:tab/>
      </w:r>
      <w:r>
        <w:rPr>
          <w:i/>
        </w:rPr>
        <w:tab/>
        <w:t>Source: CATT, Ericsson</w:t>
      </w:r>
    </w:p>
    <w:p w14:paraId="5F5AAB2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C42FDF" w14:textId="23022BB3" w:rsidR="00BA0376" w:rsidRDefault="00BA0376" w:rsidP="00BA0376">
      <w:pPr>
        <w:rPr>
          <w:rFonts w:ascii="Arial" w:hAnsi="Arial" w:cs="Arial"/>
          <w:b/>
          <w:sz w:val="24"/>
        </w:rPr>
      </w:pPr>
      <w:r>
        <w:rPr>
          <w:rFonts w:ascii="Arial" w:hAnsi="Arial" w:cs="Arial"/>
          <w:b/>
          <w:color w:val="0000FF"/>
          <w:sz w:val="24"/>
        </w:rPr>
        <w:t>R3-241740</w:t>
      </w:r>
      <w:r>
        <w:rPr>
          <w:rFonts w:ascii="Arial" w:hAnsi="Arial" w:cs="Arial"/>
          <w:b/>
          <w:color w:val="0000FF"/>
          <w:sz w:val="24"/>
        </w:rPr>
        <w:tab/>
      </w:r>
      <w:r>
        <w:rPr>
          <w:rFonts w:ascii="Arial" w:hAnsi="Arial" w:cs="Arial"/>
          <w:b/>
          <w:sz w:val="24"/>
        </w:rPr>
        <w:t>Correction to TS 38.473 on non-integer DRX cycle issue for XR</w:t>
      </w:r>
    </w:p>
    <w:p w14:paraId="6F0DCF8F"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CR-1386  Cat: F (Rel-18)</w:t>
      </w:r>
      <w:r>
        <w:rPr>
          <w:i/>
        </w:rPr>
        <w:br/>
      </w:r>
      <w:r>
        <w:rPr>
          <w:i/>
        </w:rPr>
        <w:br/>
      </w:r>
      <w:r>
        <w:rPr>
          <w:i/>
        </w:rPr>
        <w:tab/>
      </w:r>
      <w:r>
        <w:rPr>
          <w:i/>
        </w:rPr>
        <w:tab/>
      </w:r>
      <w:r>
        <w:rPr>
          <w:i/>
        </w:rPr>
        <w:tab/>
      </w:r>
      <w:r>
        <w:rPr>
          <w:i/>
        </w:rPr>
        <w:tab/>
      </w:r>
      <w:r>
        <w:rPr>
          <w:i/>
        </w:rPr>
        <w:tab/>
        <w:t xml:space="preserve">Source: Samsung, Xiaomi, </w:t>
      </w:r>
      <w:proofErr w:type="spellStart"/>
      <w:r>
        <w:rPr>
          <w:i/>
        </w:rPr>
        <w:t>Cybercore</w:t>
      </w:r>
      <w:proofErr w:type="spellEnd"/>
    </w:p>
    <w:p w14:paraId="421C0FF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ACB6B1" w14:textId="635CF783" w:rsidR="00BA0376" w:rsidRDefault="00BA0376" w:rsidP="00BA0376">
      <w:pPr>
        <w:rPr>
          <w:rFonts w:ascii="Arial" w:hAnsi="Arial" w:cs="Arial"/>
          <w:b/>
          <w:sz w:val="24"/>
        </w:rPr>
      </w:pPr>
      <w:r>
        <w:rPr>
          <w:rFonts w:ascii="Arial" w:hAnsi="Arial" w:cs="Arial"/>
          <w:b/>
          <w:color w:val="0000FF"/>
          <w:sz w:val="24"/>
        </w:rPr>
        <w:t>R3-241784</w:t>
      </w:r>
      <w:r>
        <w:rPr>
          <w:rFonts w:ascii="Arial" w:hAnsi="Arial" w:cs="Arial"/>
          <w:b/>
          <w:color w:val="0000FF"/>
          <w:sz w:val="24"/>
        </w:rPr>
        <w:tab/>
      </w:r>
      <w:r>
        <w:rPr>
          <w:rFonts w:ascii="Arial" w:hAnsi="Arial" w:cs="Arial"/>
          <w:b/>
          <w:sz w:val="24"/>
        </w:rPr>
        <w:t>Correction on burst arrival time in handover</w:t>
      </w:r>
    </w:p>
    <w:p w14:paraId="26DE7240"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Lenovo</w:t>
      </w:r>
    </w:p>
    <w:p w14:paraId="353D64E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R3-242194</w:t>
      </w:r>
      <w:r>
        <w:rPr>
          <w:color w:val="993300"/>
          <w:u w:val="single"/>
        </w:rPr>
        <w:t>.</w:t>
      </w:r>
    </w:p>
    <w:p w14:paraId="3C44D4EE" w14:textId="6901EE8B" w:rsidR="00BA0376" w:rsidRDefault="00BA0376" w:rsidP="00BA0376">
      <w:pPr>
        <w:rPr>
          <w:rFonts w:ascii="Arial" w:hAnsi="Arial" w:cs="Arial"/>
          <w:b/>
          <w:sz w:val="24"/>
        </w:rPr>
      </w:pPr>
      <w:r>
        <w:rPr>
          <w:rFonts w:ascii="Arial" w:hAnsi="Arial" w:cs="Arial"/>
          <w:b/>
          <w:color w:val="0000FF"/>
          <w:sz w:val="24"/>
        </w:rPr>
        <w:t>R3-242194</w:t>
      </w:r>
      <w:r>
        <w:rPr>
          <w:rFonts w:ascii="Arial" w:hAnsi="Arial" w:cs="Arial"/>
          <w:b/>
          <w:color w:val="0000FF"/>
          <w:sz w:val="24"/>
        </w:rPr>
        <w:tab/>
      </w:r>
      <w:r>
        <w:rPr>
          <w:rFonts w:ascii="Arial" w:hAnsi="Arial" w:cs="Arial"/>
          <w:b/>
          <w:sz w:val="24"/>
        </w:rPr>
        <w:t>Correction on burst arrival time in handover</w:t>
      </w:r>
    </w:p>
    <w:p w14:paraId="2AEF8764" w14:textId="77777777" w:rsidR="00BA0376" w:rsidRDefault="00BA0376" w:rsidP="00BA0376">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Lenovo, Huawei, CATT, CMCC, ZTE, Xiaomi, Samsung, Qualcomm, Nokia, Nokia Shanghai Bell, Ericsson</w:t>
      </w:r>
    </w:p>
    <w:p w14:paraId="57EFEB7D" w14:textId="77777777" w:rsidR="00BA0376" w:rsidRDefault="00BA0376" w:rsidP="00BA0376">
      <w:pPr>
        <w:rPr>
          <w:color w:val="808080"/>
        </w:rPr>
      </w:pPr>
      <w:r>
        <w:rPr>
          <w:color w:val="808080"/>
        </w:rPr>
        <w:t>(Replaces R3-241784)</w:t>
      </w:r>
    </w:p>
    <w:p w14:paraId="532141D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4C72ED" w14:textId="141CD7FF" w:rsidR="00BA0376" w:rsidRDefault="00BA0376" w:rsidP="00BA0376">
      <w:pPr>
        <w:rPr>
          <w:rFonts w:ascii="Arial" w:hAnsi="Arial" w:cs="Arial"/>
          <w:b/>
          <w:sz w:val="24"/>
        </w:rPr>
      </w:pPr>
      <w:r>
        <w:rPr>
          <w:rFonts w:ascii="Arial" w:hAnsi="Arial" w:cs="Arial"/>
          <w:b/>
          <w:color w:val="0000FF"/>
          <w:sz w:val="24"/>
        </w:rPr>
        <w:t>R3-241785</w:t>
      </w:r>
      <w:r>
        <w:rPr>
          <w:rFonts w:ascii="Arial" w:hAnsi="Arial" w:cs="Arial"/>
          <w:b/>
          <w:color w:val="0000FF"/>
          <w:sz w:val="24"/>
        </w:rPr>
        <w:tab/>
      </w:r>
      <w:r>
        <w:rPr>
          <w:rFonts w:ascii="Arial" w:hAnsi="Arial" w:cs="Arial"/>
          <w:b/>
          <w:sz w:val="24"/>
        </w:rPr>
        <w:t>Correction on End PDU Indication in Data Forwarding</w:t>
      </w:r>
    </w:p>
    <w:p w14:paraId="12AB8A18"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Lenovo</w:t>
      </w:r>
    </w:p>
    <w:p w14:paraId="2AE16F7D" w14:textId="77777777" w:rsidR="00BA0376" w:rsidRDefault="00BA0376" w:rsidP="00BA037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21FB0" w14:textId="3B1D3FDE" w:rsidR="000D6647" w:rsidRPr="000D6647" w:rsidRDefault="000D6647" w:rsidP="000D6647">
      <w:pPr>
        <w:widowControl w:val="0"/>
        <w:ind w:left="144" w:hanging="144"/>
        <w:rPr>
          <w:b/>
          <w:color w:val="FF00FF"/>
          <w:lang w:eastAsia="en-US"/>
        </w:rPr>
      </w:pPr>
      <w:r w:rsidRPr="000D6647">
        <w:rPr>
          <w:rFonts w:eastAsiaTheme="minorEastAsia"/>
          <w:b/>
          <w:color w:val="FF00FF"/>
        </w:rPr>
        <w:t>CB</w:t>
      </w:r>
      <w:r w:rsidR="006D4878">
        <w:rPr>
          <w:rFonts w:eastAsiaTheme="minorEastAsia"/>
          <w:b/>
          <w:color w:val="FF00FF"/>
        </w:rPr>
        <w:t xml:space="preserve">: </w:t>
      </w:r>
      <w:r w:rsidRPr="000D6647">
        <w:rPr>
          <w:b/>
          <w:color w:val="FF00FF"/>
          <w:lang w:eastAsia="en-US"/>
        </w:rPr>
        <w:t># 7_XR</w:t>
      </w:r>
    </w:p>
    <w:p w14:paraId="632675CE" w14:textId="77777777" w:rsidR="000D6647" w:rsidRPr="000D6647" w:rsidRDefault="000D6647" w:rsidP="000D6647">
      <w:pPr>
        <w:widowControl w:val="0"/>
        <w:ind w:left="144" w:hanging="144"/>
        <w:rPr>
          <w:b/>
          <w:color w:val="FF00FF"/>
          <w:lang w:eastAsia="en-US"/>
        </w:rPr>
      </w:pPr>
      <w:r w:rsidRPr="000D6647">
        <w:rPr>
          <w:b/>
          <w:color w:val="FF00FF"/>
          <w:lang w:eastAsia="en-US"/>
        </w:rPr>
        <w:t>- Check 2127~2131, 2134</w:t>
      </w:r>
    </w:p>
    <w:p w14:paraId="5F003C9C" w14:textId="55825BFE" w:rsidR="000D6647" w:rsidRDefault="000D6647" w:rsidP="000D6647">
      <w:pPr>
        <w:rPr>
          <w:rFonts w:eastAsiaTheme="minorEastAsia"/>
          <w:color w:val="000000"/>
        </w:rPr>
      </w:pPr>
      <w:r w:rsidRPr="000D6647">
        <w:rPr>
          <w:color w:val="000000"/>
          <w:lang w:eastAsia="en-US"/>
        </w:rPr>
        <w:t>(moderator - Nok)</w:t>
      </w:r>
    </w:p>
    <w:p w14:paraId="0A16566D" w14:textId="0FC8BEA6" w:rsidR="00BA0376" w:rsidRDefault="00BA0376" w:rsidP="00BA0376">
      <w:pPr>
        <w:rPr>
          <w:rFonts w:ascii="Arial" w:hAnsi="Arial" w:cs="Arial"/>
          <w:b/>
          <w:sz w:val="24"/>
        </w:rPr>
      </w:pPr>
      <w:r>
        <w:rPr>
          <w:rFonts w:ascii="Arial" w:hAnsi="Arial" w:cs="Arial"/>
          <w:b/>
          <w:color w:val="0000FF"/>
          <w:sz w:val="24"/>
        </w:rPr>
        <w:t>R3-242133</w:t>
      </w:r>
      <w:r>
        <w:rPr>
          <w:rFonts w:ascii="Arial" w:hAnsi="Arial" w:cs="Arial"/>
          <w:b/>
          <w:color w:val="0000FF"/>
          <w:sz w:val="24"/>
        </w:rPr>
        <w:tab/>
      </w:r>
      <w:r>
        <w:rPr>
          <w:rFonts w:ascii="Arial" w:hAnsi="Arial" w:cs="Arial"/>
          <w:b/>
          <w:sz w:val="24"/>
        </w:rPr>
        <w:t xml:space="preserve">(Void) </w:t>
      </w:r>
      <w:proofErr w:type="spellStart"/>
      <w:r>
        <w:rPr>
          <w:rFonts w:ascii="Arial" w:hAnsi="Arial" w:cs="Arial"/>
          <w:b/>
          <w:sz w:val="24"/>
        </w:rPr>
        <w:t>Canceled</w:t>
      </w:r>
      <w:proofErr w:type="spellEnd"/>
      <w:r>
        <w:rPr>
          <w:rFonts w:ascii="Arial" w:hAnsi="Arial" w:cs="Arial"/>
          <w:b/>
          <w:sz w:val="24"/>
        </w:rPr>
        <w:t xml:space="preserve"> allocation</w:t>
      </w:r>
    </w:p>
    <w:p w14:paraId="65C30B30"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MCC</w:t>
      </w:r>
    </w:p>
    <w:p w14:paraId="75F6AAEA" w14:textId="77777777" w:rsidR="00BA0376" w:rsidRDefault="00BA0376" w:rsidP="00BA037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EEBFC2" w14:textId="3D992AAF" w:rsidR="008971DA" w:rsidRPr="008971DA" w:rsidRDefault="008971DA" w:rsidP="00BA0376">
      <w:pPr>
        <w:rPr>
          <w:rFonts w:eastAsiaTheme="minorEastAsia"/>
          <w:color w:val="993300"/>
          <w:u w:val="single"/>
        </w:rPr>
      </w:pPr>
      <w:r w:rsidRPr="008971DA">
        <w:rPr>
          <w:rFonts w:ascii="Calibri" w:hAnsi="Calibri" w:cs="Calibri" w:hint="eastAsia"/>
          <w:b/>
          <w:bCs/>
          <w:color w:val="C00000"/>
          <w:sz w:val="18"/>
          <w:szCs w:val="18"/>
          <w:lang w:eastAsia="en-US"/>
        </w:rPr>
        <w:t>[</w:t>
      </w:r>
      <w:r w:rsidRPr="00CC7397">
        <w:rPr>
          <w:rFonts w:ascii="Calibri" w:hAnsi="Calibri" w:cs="Calibri"/>
          <w:b/>
          <w:bCs/>
          <w:color w:val="C00000"/>
          <w:sz w:val="18"/>
          <w:szCs w:val="18"/>
          <w:lang w:eastAsia="en-US"/>
        </w:rPr>
        <w:t>Others</w:t>
      </w:r>
      <w:r>
        <w:rPr>
          <w:rFonts w:ascii="Calibri" w:eastAsiaTheme="minorEastAsia" w:hAnsi="Calibri" w:cs="Calibri" w:hint="eastAsia"/>
          <w:b/>
          <w:bCs/>
          <w:color w:val="C00000"/>
          <w:sz w:val="18"/>
          <w:szCs w:val="18"/>
        </w:rPr>
        <w:t>]</w:t>
      </w:r>
    </w:p>
    <w:p w14:paraId="69DD88DA" w14:textId="2F7DA216" w:rsidR="00BA0376" w:rsidRDefault="00BA0376" w:rsidP="00BA0376">
      <w:pPr>
        <w:rPr>
          <w:rFonts w:ascii="Arial" w:hAnsi="Arial" w:cs="Arial"/>
          <w:b/>
          <w:sz w:val="24"/>
        </w:rPr>
      </w:pPr>
      <w:r>
        <w:rPr>
          <w:rFonts w:ascii="Arial" w:hAnsi="Arial" w:cs="Arial"/>
          <w:b/>
          <w:color w:val="0000FF"/>
          <w:sz w:val="24"/>
        </w:rPr>
        <w:t>R3-241667</w:t>
      </w:r>
      <w:r>
        <w:rPr>
          <w:rFonts w:ascii="Arial" w:hAnsi="Arial" w:cs="Arial"/>
          <w:b/>
          <w:color w:val="0000FF"/>
          <w:sz w:val="24"/>
        </w:rPr>
        <w:tab/>
      </w:r>
      <w:r>
        <w:rPr>
          <w:rFonts w:ascii="Arial" w:hAnsi="Arial" w:cs="Arial"/>
          <w:b/>
          <w:sz w:val="24"/>
        </w:rPr>
        <w:t>Correction on the MT communication handling procedure</w:t>
      </w:r>
    </w:p>
    <w:p w14:paraId="3E5AAA95"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Huawei, ZTE, Ericsson, Nokia, CATT, Qualcomm Incorporated, China Telecom</w:t>
      </w:r>
    </w:p>
    <w:p w14:paraId="167C514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7C25F2" w14:textId="2F5B9751" w:rsidR="00BA0376" w:rsidRDefault="00BA0376" w:rsidP="00BA0376">
      <w:pPr>
        <w:rPr>
          <w:rFonts w:ascii="Arial" w:hAnsi="Arial" w:cs="Arial"/>
          <w:b/>
          <w:sz w:val="24"/>
        </w:rPr>
      </w:pPr>
      <w:r>
        <w:rPr>
          <w:rFonts w:ascii="Arial" w:hAnsi="Arial" w:cs="Arial"/>
          <w:b/>
          <w:color w:val="0000FF"/>
          <w:sz w:val="24"/>
        </w:rPr>
        <w:t>R3-241643</w:t>
      </w:r>
      <w:r>
        <w:rPr>
          <w:rFonts w:ascii="Arial" w:hAnsi="Arial" w:cs="Arial"/>
          <w:b/>
          <w:color w:val="0000FF"/>
          <w:sz w:val="24"/>
        </w:rPr>
        <w:tab/>
      </w:r>
      <w:r>
        <w:rPr>
          <w:rFonts w:ascii="Arial" w:hAnsi="Arial" w:cs="Arial"/>
          <w:b/>
          <w:sz w:val="24"/>
        </w:rPr>
        <w:t>Correction of MT Communication Handling procedure</w:t>
      </w:r>
    </w:p>
    <w:p w14:paraId="1B30294A"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CR-1102  rev 1 Cat: F (Rel-18)</w:t>
      </w:r>
      <w:r>
        <w:rPr>
          <w:i/>
        </w:rPr>
        <w:br/>
      </w:r>
      <w:r>
        <w:rPr>
          <w:i/>
        </w:rPr>
        <w:br/>
      </w:r>
      <w:r>
        <w:rPr>
          <w:i/>
        </w:rPr>
        <w:tab/>
      </w:r>
      <w:r>
        <w:rPr>
          <w:i/>
        </w:rPr>
        <w:tab/>
      </w:r>
      <w:r>
        <w:rPr>
          <w:i/>
        </w:rPr>
        <w:tab/>
      </w:r>
      <w:r>
        <w:rPr>
          <w:i/>
        </w:rPr>
        <w:tab/>
      </w:r>
      <w:r>
        <w:rPr>
          <w:i/>
        </w:rPr>
        <w:tab/>
        <w:t>Source: Ericsson, Huawei, Nokia, Xiaomi, Qualcomm Inc., ZTE, CATT</w:t>
      </w:r>
    </w:p>
    <w:p w14:paraId="7B7C4F50" w14:textId="77777777" w:rsidR="00BA0376" w:rsidRDefault="00BA0376" w:rsidP="00BA0376">
      <w:pPr>
        <w:rPr>
          <w:rFonts w:eastAsiaTheme="minorEastAsia"/>
          <w:color w:val="808080"/>
        </w:rPr>
      </w:pPr>
      <w:r>
        <w:rPr>
          <w:color w:val="808080"/>
        </w:rPr>
        <w:t>(Replaces R3-240574)</w:t>
      </w:r>
    </w:p>
    <w:p w14:paraId="6E48A4DD" w14:textId="77777777" w:rsidR="008971DA" w:rsidRDefault="008971DA" w:rsidP="008971DA">
      <w:pPr>
        <w:rPr>
          <w:i/>
        </w:rPr>
      </w:pPr>
      <w:r>
        <w:rPr>
          <w:rFonts w:ascii="Arial" w:hAnsi="Arial" w:cs="Arial"/>
          <w:b/>
        </w:rPr>
        <w:t xml:space="preserve">Discussion: </w:t>
      </w:r>
    </w:p>
    <w:p w14:paraId="41BBAC6C" w14:textId="77777777" w:rsidR="008971DA" w:rsidRPr="00105457" w:rsidRDefault="008971DA" w:rsidP="008971DA">
      <w:pPr>
        <w:rPr>
          <w:lang w:eastAsia="en-US"/>
        </w:rPr>
      </w:pPr>
      <w:r w:rsidRPr="00105457">
        <w:rPr>
          <w:lang w:eastAsia="en-US"/>
        </w:rPr>
        <w:t>Add impact analysis</w:t>
      </w:r>
    </w:p>
    <w:p w14:paraId="30FCD373" w14:textId="57D2738A" w:rsidR="008971DA" w:rsidRPr="008971DA" w:rsidRDefault="008971DA" w:rsidP="008971DA">
      <w:pPr>
        <w:rPr>
          <w:rFonts w:eastAsiaTheme="minorEastAsia"/>
          <w:color w:val="808080"/>
        </w:rPr>
      </w:pPr>
      <w:r w:rsidRPr="00105457">
        <w:rPr>
          <w:szCs w:val="24"/>
          <w:lang w:eastAsia="en-US"/>
        </w:rPr>
        <w:t xml:space="preserve">Extension of </w:t>
      </w:r>
      <w:proofErr w:type="spellStart"/>
      <w:r w:rsidRPr="00105457">
        <w:rPr>
          <w:szCs w:val="24"/>
          <w:lang w:eastAsia="en-US"/>
        </w:rPr>
        <w:t>PDUSessionList</w:t>
      </w:r>
      <w:proofErr w:type="spellEnd"/>
      <w:r w:rsidRPr="00105457">
        <w:rPr>
          <w:szCs w:val="24"/>
          <w:lang w:eastAsia="en-US"/>
        </w:rPr>
        <w:t>-Item in ASN.1 and rename the IE</w:t>
      </w:r>
    </w:p>
    <w:p w14:paraId="23BD9EF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R3-242135</w:t>
      </w:r>
      <w:r>
        <w:rPr>
          <w:color w:val="993300"/>
          <w:u w:val="single"/>
        </w:rPr>
        <w:t>.</w:t>
      </w:r>
    </w:p>
    <w:p w14:paraId="1D6B6DE8" w14:textId="51EE5136" w:rsidR="00BA0376" w:rsidRDefault="00BA0376" w:rsidP="00BA0376">
      <w:pPr>
        <w:rPr>
          <w:rFonts w:ascii="Arial" w:hAnsi="Arial" w:cs="Arial"/>
          <w:b/>
          <w:sz w:val="24"/>
        </w:rPr>
      </w:pPr>
      <w:r>
        <w:rPr>
          <w:rFonts w:ascii="Arial" w:hAnsi="Arial" w:cs="Arial"/>
          <w:b/>
          <w:color w:val="0000FF"/>
          <w:sz w:val="24"/>
        </w:rPr>
        <w:t>R3-242135</w:t>
      </w:r>
      <w:r>
        <w:rPr>
          <w:rFonts w:ascii="Arial" w:hAnsi="Arial" w:cs="Arial"/>
          <w:b/>
          <w:color w:val="0000FF"/>
          <w:sz w:val="24"/>
        </w:rPr>
        <w:tab/>
      </w:r>
      <w:r>
        <w:rPr>
          <w:rFonts w:ascii="Arial" w:hAnsi="Arial" w:cs="Arial"/>
          <w:b/>
          <w:sz w:val="24"/>
        </w:rPr>
        <w:t>Correction of MT Communication Handling procedure</w:t>
      </w:r>
    </w:p>
    <w:p w14:paraId="06136CE0"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CR-1102  rev 2 Cat: F (Rel-18)</w:t>
      </w:r>
      <w:r>
        <w:rPr>
          <w:i/>
        </w:rPr>
        <w:br/>
      </w:r>
      <w:r>
        <w:rPr>
          <w:i/>
        </w:rPr>
        <w:br/>
      </w:r>
      <w:r>
        <w:rPr>
          <w:i/>
        </w:rPr>
        <w:tab/>
      </w:r>
      <w:r>
        <w:rPr>
          <w:i/>
        </w:rPr>
        <w:tab/>
      </w:r>
      <w:r>
        <w:rPr>
          <w:i/>
        </w:rPr>
        <w:tab/>
      </w:r>
      <w:r>
        <w:rPr>
          <w:i/>
        </w:rPr>
        <w:tab/>
      </w:r>
      <w:r>
        <w:rPr>
          <w:i/>
        </w:rPr>
        <w:tab/>
        <w:t>Source: Ericsson, Huawei, Nokia, Xiaomi, Qualcomm Inc., ZTE, CATT</w:t>
      </w:r>
    </w:p>
    <w:p w14:paraId="0732D257" w14:textId="77777777" w:rsidR="00BA0376" w:rsidRDefault="00BA0376" w:rsidP="00BA0376">
      <w:pPr>
        <w:rPr>
          <w:color w:val="808080"/>
        </w:rPr>
      </w:pPr>
      <w:r>
        <w:rPr>
          <w:color w:val="808080"/>
        </w:rPr>
        <w:t>(Replaces R3-241643)</w:t>
      </w:r>
    </w:p>
    <w:p w14:paraId="170223E6" w14:textId="77777777" w:rsidR="00BA0376" w:rsidRDefault="00BA0376" w:rsidP="00BA037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AC71B1" w14:textId="3D64BB16" w:rsidR="00BA0376" w:rsidRDefault="00BA0376" w:rsidP="00BA0376">
      <w:pPr>
        <w:rPr>
          <w:rFonts w:ascii="Arial" w:hAnsi="Arial" w:cs="Arial"/>
          <w:b/>
          <w:sz w:val="24"/>
        </w:rPr>
      </w:pPr>
      <w:r>
        <w:rPr>
          <w:rFonts w:ascii="Arial" w:hAnsi="Arial" w:cs="Arial"/>
          <w:b/>
          <w:color w:val="0000FF"/>
          <w:sz w:val="24"/>
        </w:rPr>
        <w:t>R3-241695</w:t>
      </w:r>
      <w:r>
        <w:rPr>
          <w:rFonts w:ascii="Arial" w:hAnsi="Arial" w:cs="Arial"/>
          <w:b/>
          <w:color w:val="0000FF"/>
          <w:sz w:val="24"/>
        </w:rPr>
        <w:tab/>
      </w:r>
      <w:r>
        <w:rPr>
          <w:rFonts w:ascii="Arial" w:hAnsi="Arial" w:cs="Arial"/>
          <w:b/>
          <w:sz w:val="24"/>
        </w:rPr>
        <w:t>UL SDT for MT communication handling</w:t>
      </w:r>
    </w:p>
    <w:p w14:paraId="118FC424" w14:textId="77777777" w:rsidR="00BA0376" w:rsidRDefault="00BA0376" w:rsidP="00BA0376">
      <w:pPr>
        <w:rPr>
          <w:rFonts w:eastAsiaTheme="minorEastAsia"/>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CR-1136  Cat: F (Rel-18)</w:t>
      </w:r>
      <w:r>
        <w:rPr>
          <w:i/>
        </w:rPr>
        <w:br/>
      </w:r>
      <w:r>
        <w:rPr>
          <w:i/>
        </w:rPr>
        <w:br/>
      </w:r>
      <w:r>
        <w:rPr>
          <w:i/>
        </w:rPr>
        <w:tab/>
      </w:r>
      <w:r>
        <w:rPr>
          <w:i/>
        </w:rPr>
        <w:tab/>
      </w:r>
      <w:r>
        <w:rPr>
          <w:i/>
        </w:rPr>
        <w:tab/>
      </w:r>
      <w:r>
        <w:rPr>
          <w:i/>
        </w:rPr>
        <w:tab/>
      </w:r>
      <w:r>
        <w:rPr>
          <w:i/>
        </w:rPr>
        <w:tab/>
        <w:t>Source: ZTE, Qualcomm, CATT, China Telecom, Nokia, Nokia Shanghai Bell, Ericsson, Huawei, Xiaomi</w:t>
      </w:r>
    </w:p>
    <w:p w14:paraId="579F924B" w14:textId="77777777" w:rsidR="008971DA" w:rsidRDefault="008971DA" w:rsidP="008971DA">
      <w:pPr>
        <w:rPr>
          <w:i/>
        </w:rPr>
      </w:pPr>
      <w:r>
        <w:rPr>
          <w:rFonts w:ascii="Arial" w:hAnsi="Arial" w:cs="Arial"/>
          <w:b/>
        </w:rPr>
        <w:t xml:space="preserve">Discussion: </w:t>
      </w:r>
    </w:p>
    <w:p w14:paraId="1E38FAE5" w14:textId="77777777" w:rsidR="008971DA" w:rsidRPr="00105457" w:rsidRDefault="008971DA" w:rsidP="008971DA">
      <w:pPr>
        <w:rPr>
          <w:lang w:eastAsia="en-US"/>
        </w:rPr>
      </w:pPr>
      <w:r w:rsidRPr="00105457">
        <w:rPr>
          <w:lang w:eastAsia="en-US"/>
        </w:rPr>
        <w:t>- Refer to TS23.502</w:t>
      </w:r>
    </w:p>
    <w:p w14:paraId="2771E65F" w14:textId="52E94276" w:rsidR="008971DA" w:rsidRDefault="008971DA" w:rsidP="008971DA">
      <w:pPr>
        <w:rPr>
          <w:rFonts w:eastAsiaTheme="minorEastAsia"/>
        </w:rPr>
      </w:pPr>
      <w:r w:rsidRPr="00105457">
        <w:rPr>
          <w:lang w:eastAsia="en-US"/>
        </w:rPr>
        <w:t>- TS 38.300 CR xxx</w:t>
      </w:r>
      <w:r>
        <w:rPr>
          <w:lang w:eastAsia="en-US"/>
        </w:rPr>
        <w:t xml:space="preserve"> -&gt; TS38.300, Seonggu to check</w:t>
      </w:r>
      <w:r>
        <w:rPr>
          <w:rFonts w:eastAsiaTheme="minorEastAsia" w:hint="eastAsia"/>
        </w:rPr>
        <w:t xml:space="preserve"> (</w:t>
      </w:r>
    </w:p>
    <w:p w14:paraId="09C9838C" w14:textId="22EB7A46" w:rsidR="008971DA" w:rsidRPr="008971DA" w:rsidRDefault="008971DA" w:rsidP="008971DA">
      <w:pPr>
        <w:rPr>
          <w:rFonts w:eastAsiaTheme="minorEastAsia"/>
          <w:i/>
        </w:rPr>
      </w:pPr>
      <w:r w:rsidRPr="008971DA">
        <w:rPr>
          <w:rFonts w:eastAsiaTheme="minorEastAsia" w:hint="eastAsia"/>
        </w:rPr>
        <w:t xml:space="preserve">=&gt; </w:t>
      </w:r>
      <w:r w:rsidRPr="008971DA">
        <w:rPr>
          <w:lang w:eastAsia="en-US"/>
        </w:rPr>
        <w:t>“Having the spec in the first place is enough.”</w:t>
      </w:r>
      <w:r w:rsidRPr="008971DA">
        <w:rPr>
          <w:rFonts w:eastAsiaTheme="minorEastAsia" w:hint="eastAsia"/>
        </w:rPr>
        <w:t xml:space="preserve"> </w:t>
      </w:r>
      <w:r w:rsidRPr="008971DA">
        <w:rPr>
          <w:lang w:eastAsia="en-US"/>
        </w:rPr>
        <w:t xml:space="preserve">So, please fill the spec number </w:t>
      </w:r>
      <w:r w:rsidRPr="008971DA">
        <w:rPr>
          <w:rFonts w:eastAsiaTheme="minorEastAsia" w:hint="eastAsia"/>
        </w:rPr>
        <w:t xml:space="preserve">of stage2 spec </w:t>
      </w:r>
      <w:r w:rsidRPr="008971DA">
        <w:rPr>
          <w:lang w:eastAsia="en-US"/>
        </w:rPr>
        <w:t>in the field</w:t>
      </w:r>
      <w:r w:rsidRPr="008971DA">
        <w:rPr>
          <w:rFonts w:eastAsiaTheme="minorEastAsia" w:hint="eastAsia"/>
        </w:rPr>
        <w:t>.</w:t>
      </w:r>
    </w:p>
    <w:p w14:paraId="36360484"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R3-242136</w:t>
      </w:r>
      <w:r>
        <w:rPr>
          <w:color w:val="993300"/>
          <w:u w:val="single"/>
        </w:rPr>
        <w:t>.</w:t>
      </w:r>
    </w:p>
    <w:p w14:paraId="6D2F5B3B" w14:textId="3977335F" w:rsidR="00BA0376" w:rsidRDefault="00BA0376" w:rsidP="00BA0376">
      <w:pPr>
        <w:rPr>
          <w:rFonts w:ascii="Arial" w:hAnsi="Arial" w:cs="Arial"/>
          <w:b/>
          <w:sz w:val="24"/>
        </w:rPr>
      </w:pPr>
      <w:r>
        <w:rPr>
          <w:rFonts w:ascii="Arial" w:hAnsi="Arial" w:cs="Arial"/>
          <w:b/>
          <w:color w:val="0000FF"/>
          <w:sz w:val="24"/>
        </w:rPr>
        <w:t>R3-242136</w:t>
      </w:r>
      <w:r>
        <w:rPr>
          <w:rFonts w:ascii="Arial" w:hAnsi="Arial" w:cs="Arial"/>
          <w:b/>
          <w:color w:val="0000FF"/>
          <w:sz w:val="24"/>
        </w:rPr>
        <w:tab/>
      </w:r>
      <w:r>
        <w:rPr>
          <w:rFonts w:ascii="Arial" w:hAnsi="Arial" w:cs="Arial"/>
          <w:b/>
          <w:sz w:val="24"/>
        </w:rPr>
        <w:t>UL SDT for MT communication handling</w:t>
      </w:r>
    </w:p>
    <w:p w14:paraId="745CEE42"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CR-1136  rev 1 Cat: F (Rel-18)</w:t>
      </w:r>
      <w:r>
        <w:rPr>
          <w:i/>
        </w:rPr>
        <w:br/>
      </w:r>
      <w:r>
        <w:rPr>
          <w:i/>
        </w:rPr>
        <w:br/>
      </w:r>
      <w:r>
        <w:rPr>
          <w:i/>
        </w:rPr>
        <w:tab/>
      </w:r>
      <w:r>
        <w:rPr>
          <w:i/>
        </w:rPr>
        <w:tab/>
      </w:r>
      <w:r>
        <w:rPr>
          <w:i/>
        </w:rPr>
        <w:tab/>
      </w:r>
      <w:r>
        <w:rPr>
          <w:i/>
        </w:rPr>
        <w:tab/>
      </w:r>
      <w:r>
        <w:rPr>
          <w:i/>
        </w:rPr>
        <w:tab/>
        <w:t>Source: ZTE, Qualcomm, CATT, China Telecom, Nokia, Nokia Shanghai Bell, Ericsson, Huawei, Xiaomi</w:t>
      </w:r>
    </w:p>
    <w:p w14:paraId="62794D6D" w14:textId="77777777" w:rsidR="00BA0376" w:rsidRDefault="00BA0376" w:rsidP="00BA0376">
      <w:pPr>
        <w:rPr>
          <w:color w:val="808080"/>
        </w:rPr>
      </w:pPr>
      <w:r>
        <w:rPr>
          <w:color w:val="808080"/>
        </w:rPr>
        <w:t>(Replaces R3-241695)</w:t>
      </w:r>
    </w:p>
    <w:p w14:paraId="1742F0B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F27FB8" w14:textId="307E603E" w:rsidR="00BA0376" w:rsidRDefault="00BA0376" w:rsidP="00BA0376">
      <w:pPr>
        <w:rPr>
          <w:rFonts w:ascii="Arial" w:hAnsi="Arial" w:cs="Arial"/>
          <w:b/>
          <w:sz w:val="24"/>
        </w:rPr>
      </w:pPr>
      <w:r>
        <w:rPr>
          <w:rFonts w:ascii="Arial" w:hAnsi="Arial" w:cs="Arial"/>
          <w:b/>
          <w:color w:val="0000FF"/>
          <w:sz w:val="24"/>
        </w:rPr>
        <w:t>R3-241700</w:t>
      </w:r>
      <w:r>
        <w:rPr>
          <w:rFonts w:ascii="Arial" w:hAnsi="Arial" w:cs="Arial"/>
          <w:b/>
          <w:color w:val="0000FF"/>
          <w:sz w:val="24"/>
        </w:rPr>
        <w:tab/>
      </w:r>
      <w:r>
        <w:rPr>
          <w:rFonts w:ascii="Arial" w:hAnsi="Arial" w:cs="Arial"/>
          <w:b/>
          <w:sz w:val="24"/>
        </w:rPr>
        <w:t>Correction on MT Communication Handling Procedures in TS 38.410</w:t>
      </w:r>
    </w:p>
    <w:p w14:paraId="358A7A52"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v18.1.2</w:t>
      </w:r>
      <w:r>
        <w:rPr>
          <w:i/>
        </w:rPr>
        <w:tab/>
        <w:t xml:space="preserve">  CR-0050  Cat: F (Rel-18)</w:t>
      </w:r>
      <w:r>
        <w:rPr>
          <w:i/>
        </w:rPr>
        <w:br/>
      </w:r>
      <w:r>
        <w:rPr>
          <w:i/>
        </w:rPr>
        <w:br/>
      </w:r>
      <w:r>
        <w:rPr>
          <w:i/>
        </w:rPr>
        <w:tab/>
      </w:r>
      <w:r>
        <w:rPr>
          <w:i/>
        </w:rPr>
        <w:tab/>
      </w:r>
      <w:r>
        <w:rPr>
          <w:i/>
        </w:rPr>
        <w:tab/>
      </w:r>
      <w:r>
        <w:rPr>
          <w:i/>
        </w:rPr>
        <w:tab/>
      </w:r>
      <w:r>
        <w:rPr>
          <w:i/>
        </w:rPr>
        <w:tab/>
        <w:t>Source: China Telecom, ZTE, Nokia, Nokia Shanghai Bell, Huawei, Ericsson</w:t>
      </w:r>
    </w:p>
    <w:p w14:paraId="2FC49807" w14:textId="77777777" w:rsidR="008971DA" w:rsidRDefault="008971DA" w:rsidP="008971DA">
      <w:pPr>
        <w:rPr>
          <w:i/>
        </w:rPr>
      </w:pPr>
      <w:r>
        <w:rPr>
          <w:rFonts w:ascii="Arial" w:hAnsi="Arial" w:cs="Arial"/>
          <w:b/>
        </w:rPr>
        <w:t xml:space="preserve">Discussion: </w:t>
      </w:r>
    </w:p>
    <w:p w14:paraId="24C0023F" w14:textId="77777777" w:rsidR="008971DA" w:rsidRDefault="008971DA" w:rsidP="008971DA">
      <w:pPr>
        <w:rPr>
          <w:lang w:eastAsia="en-US"/>
        </w:rPr>
      </w:pPr>
      <w:r>
        <w:rPr>
          <w:lang w:eastAsia="en-US"/>
        </w:rPr>
        <w:t>Link CRs</w:t>
      </w:r>
    </w:p>
    <w:p w14:paraId="7522EB66" w14:textId="77777777" w:rsidR="008971DA" w:rsidRDefault="008971DA" w:rsidP="008971DA">
      <w:pPr>
        <w:rPr>
          <w:lang w:eastAsia="en-US"/>
        </w:rPr>
      </w:pPr>
      <w:r>
        <w:rPr>
          <w:lang w:eastAsia="en-US"/>
        </w:rPr>
        <w:t>Use the latest CR template</w:t>
      </w:r>
    </w:p>
    <w:p w14:paraId="097C111D" w14:textId="57AD90F4" w:rsidR="008971DA" w:rsidRDefault="008971DA" w:rsidP="008971DA">
      <w:pPr>
        <w:rPr>
          <w:rFonts w:ascii="Arial" w:eastAsiaTheme="minorEastAsia" w:hAnsi="Arial" w:cs="Arial"/>
          <w:b/>
        </w:rPr>
      </w:pPr>
      <w:r>
        <w:rPr>
          <w:lang w:eastAsia="en-US"/>
        </w:rPr>
        <w:t>Tick CN box</w:t>
      </w:r>
    </w:p>
    <w:p w14:paraId="5C1CCC8C" w14:textId="6C4761B3"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R3-242137</w:t>
      </w:r>
      <w:r>
        <w:rPr>
          <w:color w:val="993300"/>
          <w:u w:val="single"/>
        </w:rPr>
        <w:t>.</w:t>
      </w:r>
    </w:p>
    <w:p w14:paraId="3AC83EC5" w14:textId="44FC7661" w:rsidR="00BA0376" w:rsidRDefault="00BA0376" w:rsidP="00BA0376">
      <w:pPr>
        <w:rPr>
          <w:rFonts w:ascii="Arial" w:hAnsi="Arial" w:cs="Arial"/>
          <w:b/>
          <w:sz w:val="24"/>
        </w:rPr>
      </w:pPr>
      <w:r>
        <w:rPr>
          <w:rFonts w:ascii="Arial" w:hAnsi="Arial" w:cs="Arial"/>
          <w:b/>
          <w:color w:val="0000FF"/>
          <w:sz w:val="24"/>
        </w:rPr>
        <w:t>R3-242137</w:t>
      </w:r>
      <w:r>
        <w:rPr>
          <w:rFonts w:ascii="Arial" w:hAnsi="Arial" w:cs="Arial"/>
          <w:b/>
          <w:color w:val="0000FF"/>
          <w:sz w:val="24"/>
        </w:rPr>
        <w:tab/>
      </w:r>
      <w:r>
        <w:rPr>
          <w:rFonts w:ascii="Arial" w:hAnsi="Arial" w:cs="Arial"/>
          <w:b/>
          <w:sz w:val="24"/>
        </w:rPr>
        <w:t>Correction on MT Communication Handling Procedures in TS 38.410</w:t>
      </w:r>
    </w:p>
    <w:p w14:paraId="711E4ABE"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v18.1.2</w:t>
      </w:r>
      <w:r>
        <w:rPr>
          <w:i/>
        </w:rPr>
        <w:tab/>
        <w:t xml:space="preserve">  CR-0050  rev 1 Cat: F (Rel-18)</w:t>
      </w:r>
      <w:r>
        <w:rPr>
          <w:i/>
        </w:rPr>
        <w:br/>
      </w:r>
      <w:r>
        <w:rPr>
          <w:i/>
        </w:rPr>
        <w:br/>
      </w:r>
      <w:r>
        <w:rPr>
          <w:i/>
        </w:rPr>
        <w:tab/>
      </w:r>
      <w:r>
        <w:rPr>
          <w:i/>
        </w:rPr>
        <w:tab/>
      </w:r>
      <w:r>
        <w:rPr>
          <w:i/>
        </w:rPr>
        <w:tab/>
      </w:r>
      <w:r>
        <w:rPr>
          <w:i/>
        </w:rPr>
        <w:tab/>
      </w:r>
      <w:r>
        <w:rPr>
          <w:i/>
        </w:rPr>
        <w:tab/>
        <w:t>Source: China Telecom, ZTE, Nokia, Nokia Shanghai Bell, Huawei, Ericsson</w:t>
      </w:r>
    </w:p>
    <w:p w14:paraId="0039A347" w14:textId="77777777" w:rsidR="00BA0376" w:rsidRDefault="00BA0376" w:rsidP="00BA0376">
      <w:pPr>
        <w:rPr>
          <w:color w:val="808080"/>
        </w:rPr>
      </w:pPr>
      <w:r>
        <w:rPr>
          <w:color w:val="808080"/>
        </w:rPr>
        <w:t>(Replaces R3-241700)</w:t>
      </w:r>
    </w:p>
    <w:p w14:paraId="699700C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41B476" w14:textId="17F2CE2F" w:rsidR="00BA0376" w:rsidRDefault="00BA0376" w:rsidP="00BA0376">
      <w:pPr>
        <w:rPr>
          <w:rFonts w:ascii="Arial" w:hAnsi="Arial" w:cs="Arial"/>
          <w:b/>
          <w:sz w:val="24"/>
        </w:rPr>
      </w:pPr>
      <w:r>
        <w:rPr>
          <w:rFonts w:ascii="Arial" w:hAnsi="Arial" w:cs="Arial"/>
          <w:b/>
          <w:color w:val="0000FF"/>
          <w:sz w:val="24"/>
        </w:rPr>
        <w:t>R3-241602</w:t>
      </w:r>
      <w:r>
        <w:rPr>
          <w:rFonts w:ascii="Arial" w:hAnsi="Arial" w:cs="Arial"/>
          <w:b/>
          <w:color w:val="0000FF"/>
          <w:sz w:val="24"/>
        </w:rPr>
        <w:tab/>
      </w:r>
      <w:r>
        <w:rPr>
          <w:rFonts w:ascii="Arial" w:hAnsi="Arial" w:cs="Arial"/>
          <w:b/>
          <w:sz w:val="24"/>
        </w:rPr>
        <w:t xml:space="preserve">Information of </w:t>
      </w:r>
      <w:proofErr w:type="spellStart"/>
      <w:r>
        <w:rPr>
          <w:rFonts w:ascii="Arial" w:hAnsi="Arial" w:cs="Arial"/>
          <w:b/>
          <w:sz w:val="24"/>
        </w:rPr>
        <w:t>RedCap</w:t>
      </w:r>
      <w:proofErr w:type="spellEnd"/>
      <w:r>
        <w:rPr>
          <w:rFonts w:ascii="Arial" w:hAnsi="Arial" w:cs="Arial"/>
          <w:b/>
          <w:sz w:val="24"/>
        </w:rPr>
        <w:t xml:space="preserve"> NCD-SSB over </w:t>
      </w:r>
      <w:proofErr w:type="spellStart"/>
      <w:r>
        <w:rPr>
          <w:rFonts w:ascii="Arial" w:hAnsi="Arial" w:cs="Arial"/>
          <w:b/>
          <w:sz w:val="24"/>
        </w:rPr>
        <w:t>Xn</w:t>
      </w:r>
      <w:proofErr w:type="spellEnd"/>
      <w:r>
        <w:rPr>
          <w:rFonts w:ascii="Arial" w:hAnsi="Arial" w:cs="Arial"/>
          <w:b/>
          <w:sz w:val="24"/>
        </w:rPr>
        <w:t xml:space="preserve"> interface</w:t>
      </w:r>
    </w:p>
    <w:p w14:paraId="474795DC" w14:textId="77777777" w:rsidR="00BA0376" w:rsidRDefault="00BA0376" w:rsidP="00BA0376">
      <w:pPr>
        <w:rPr>
          <w:rFonts w:eastAsiaTheme="minorEastAsia"/>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470A6BA" w14:textId="77777777" w:rsidR="008971DA" w:rsidRDefault="008971DA" w:rsidP="008971DA">
      <w:pPr>
        <w:rPr>
          <w:i/>
        </w:rPr>
      </w:pPr>
      <w:r>
        <w:rPr>
          <w:rFonts w:ascii="Arial" w:hAnsi="Arial" w:cs="Arial"/>
          <w:b/>
        </w:rPr>
        <w:t xml:space="preserve">Discussion: </w:t>
      </w:r>
    </w:p>
    <w:p w14:paraId="59C8D22D" w14:textId="77777777" w:rsidR="008971DA" w:rsidRDefault="008971DA" w:rsidP="008971DA">
      <w:pPr>
        <w:rPr>
          <w:lang w:eastAsia="en-US"/>
        </w:rPr>
      </w:pPr>
      <w:r>
        <w:rPr>
          <w:lang w:eastAsia="en-US"/>
        </w:rPr>
        <w:lastRenderedPageBreak/>
        <w:t>CT: Support it</w:t>
      </w:r>
    </w:p>
    <w:p w14:paraId="0833E543" w14:textId="6376ECB8" w:rsidR="008971DA" w:rsidRDefault="00DC20EF" w:rsidP="008971DA">
      <w:pPr>
        <w:rPr>
          <w:lang w:eastAsia="en-US"/>
        </w:rPr>
      </w:pPr>
      <w:r>
        <w:rPr>
          <w:lang w:eastAsia="en-US"/>
        </w:rPr>
        <w:t xml:space="preserve">QUALCOMM, </w:t>
      </w:r>
      <w:r w:rsidR="008971DA">
        <w:rPr>
          <w:lang w:eastAsia="en-US"/>
        </w:rPr>
        <w:t>ZTE: The existing mechanism is sufficient</w:t>
      </w:r>
    </w:p>
    <w:p w14:paraId="49EEF7CF" w14:textId="2A076DBF" w:rsidR="008971DA" w:rsidRDefault="00DC20EF" w:rsidP="008971DA">
      <w:pPr>
        <w:rPr>
          <w:lang w:eastAsia="en-US"/>
        </w:rPr>
      </w:pPr>
      <w:r>
        <w:rPr>
          <w:lang w:eastAsia="en-US"/>
        </w:rPr>
        <w:t>HUAWEI:</w:t>
      </w:r>
      <w:r w:rsidR="008971DA">
        <w:rPr>
          <w:lang w:eastAsia="en-US"/>
        </w:rPr>
        <w:t xml:space="preserve"> Not sure whether such </w:t>
      </w:r>
      <w:proofErr w:type="spellStart"/>
      <w:r w:rsidR="008971DA">
        <w:rPr>
          <w:lang w:eastAsia="en-US"/>
        </w:rPr>
        <w:t>ho</w:t>
      </w:r>
      <w:proofErr w:type="spellEnd"/>
      <w:r w:rsidR="008971DA">
        <w:rPr>
          <w:lang w:eastAsia="en-US"/>
        </w:rPr>
        <w:t xml:space="preserve"> failure will happen</w:t>
      </w:r>
    </w:p>
    <w:p w14:paraId="039CE101" w14:textId="3839B266" w:rsidR="008971DA" w:rsidRPr="008971DA" w:rsidRDefault="00DC20EF" w:rsidP="008971DA">
      <w:pPr>
        <w:rPr>
          <w:rFonts w:eastAsiaTheme="minorEastAsia"/>
          <w:i/>
        </w:rPr>
      </w:pPr>
      <w:r>
        <w:rPr>
          <w:lang w:eastAsia="en-US"/>
        </w:rPr>
        <w:t>ERICSSON</w:t>
      </w:r>
      <w:r w:rsidR="008971DA">
        <w:rPr>
          <w:lang w:eastAsia="en-US"/>
        </w:rPr>
        <w:t>: No issue</w:t>
      </w:r>
    </w:p>
    <w:p w14:paraId="1BF731B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24B7EE" w14:textId="7E376830" w:rsidR="00BA0376" w:rsidRDefault="00BA0376" w:rsidP="00BA0376">
      <w:pPr>
        <w:rPr>
          <w:rFonts w:ascii="Arial" w:hAnsi="Arial" w:cs="Arial"/>
          <w:b/>
          <w:sz w:val="24"/>
        </w:rPr>
      </w:pPr>
      <w:r>
        <w:rPr>
          <w:rFonts w:ascii="Arial" w:hAnsi="Arial" w:cs="Arial"/>
          <w:b/>
          <w:color w:val="0000FF"/>
          <w:sz w:val="24"/>
        </w:rPr>
        <w:t>R3-242058</w:t>
      </w:r>
      <w:r>
        <w:rPr>
          <w:rFonts w:ascii="Arial" w:hAnsi="Arial" w:cs="Arial"/>
          <w:b/>
          <w:color w:val="0000FF"/>
          <w:sz w:val="24"/>
        </w:rPr>
        <w:tab/>
      </w:r>
      <w:r>
        <w:rPr>
          <w:rFonts w:ascii="Arial" w:hAnsi="Arial" w:cs="Arial"/>
          <w:b/>
          <w:sz w:val="24"/>
        </w:rPr>
        <w:t>(e)</w:t>
      </w:r>
      <w:proofErr w:type="spellStart"/>
      <w:r>
        <w:rPr>
          <w:rFonts w:ascii="Arial" w:hAnsi="Arial" w:cs="Arial"/>
          <w:b/>
          <w:sz w:val="24"/>
        </w:rPr>
        <w:t>RedCap</w:t>
      </w:r>
      <w:proofErr w:type="spellEnd"/>
      <w:r>
        <w:rPr>
          <w:rFonts w:ascii="Arial" w:hAnsi="Arial" w:cs="Arial"/>
          <w:b/>
          <w:sz w:val="24"/>
        </w:rPr>
        <w:t xml:space="preserve"> Rx branches indication over F1 Paging</w:t>
      </w:r>
    </w:p>
    <w:p w14:paraId="48624BC2"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v18.1.0</w:t>
      </w:r>
      <w:r>
        <w:rPr>
          <w:i/>
        </w:rPr>
        <w:tab/>
        <w:t xml:space="preserve">  CR-1406  Cat: F (Rel-18)</w:t>
      </w:r>
      <w:r>
        <w:rPr>
          <w:i/>
        </w:rPr>
        <w:br/>
      </w:r>
      <w:r>
        <w:rPr>
          <w:i/>
        </w:rPr>
        <w:br/>
      </w:r>
      <w:r>
        <w:rPr>
          <w:i/>
        </w:rPr>
        <w:tab/>
      </w:r>
      <w:r>
        <w:rPr>
          <w:i/>
        </w:rPr>
        <w:tab/>
      </w:r>
      <w:r>
        <w:rPr>
          <w:i/>
        </w:rPr>
        <w:tab/>
      </w:r>
      <w:r>
        <w:rPr>
          <w:i/>
        </w:rPr>
        <w:tab/>
      </w:r>
      <w:r>
        <w:rPr>
          <w:i/>
        </w:rPr>
        <w:tab/>
        <w:t>Source: Qualcomm, Ericsson, Nokia, Nokia Shanghai Bell</w:t>
      </w:r>
    </w:p>
    <w:p w14:paraId="3D3C6DD8" w14:textId="77777777" w:rsidR="008971DA" w:rsidRDefault="008971DA" w:rsidP="008971DA">
      <w:pPr>
        <w:rPr>
          <w:i/>
        </w:rPr>
      </w:pPr>
      <w:r>
        <w:rPr>
          <w:rFonts w:ascii="Arial" w:hAnsi="Arial" w:cs="Arial"/>
          <w:b/>
        </w:rPr>
        <w:t xml:space="preserve">Discussion: </w:t>
      </w:r>
    </w:p>
    <w:p w14:paraId="4247BDF8" w14:textId="6C00340E" w:rsidR="008971DA" w:rsidRDefault="00DC20EF" w:rsidP="008971DA">
      <w:pPr>
        <w:rPr>
          <w:sz w:val="22"/>
          <w:szCs w:val="22"/>
          <w:lang w:eastAsia="en-US"/>
        </w:rPr>
      </w:pPr>
      <w:r>
        <w:rPr>
          <w:lang w:eastAsia="en-US"/>
        </w:rPr>
        <w:t>HUAWEI:</w:t>
      </w:r>
      <w:r w:rsidR="008971DA">
        <w:rPr>
          <w:lang w:eastAsia="en-US"/>
        </w:rPr>
        <w:t xml:space="preserve"> RAN1 did not discuss such paging optimization, no differentiation on </w:t>
      </w:r>
      <w:r w:rsidR="008971DA" w:rsidRPr="00903385">
        <w:rPr>
          <w:lang w:eastAsia="en-US"/>
        </w:rPr>
        <w:t xml:space="preserve">1Rx/2Rx capability of </w:t>
      </w:r>
      <w:proofErr w:type="spellStart"/>
      <w:r w:rsidR="008971DA" w:rsidRPr="00903385">
        <w:rPr>
          <w:lang w:eastAsia="en-US"/>
        </w:rPr>
        <w:t>RedCap</w:t>
      </w:r>
      <w:proofErr w:type="spellEnd"/>
      <w:r w:rsidR="008971DA" w:rsidRPr="00903385">
        <w:rPr>
          <w:lang w:eastAsia="en-US"/>
        </w:rPr>
        <w:t xml:space="preserve"> and </w:t>
      </w:r>
      <w:proofErr w:type="spellStart"/>
      <w:r w:rsidR="008971DA" w:rsidRPr="00903385">
        <w:rPr>
          <w:lang w:eastAsia="en-US"/>
        </w:rPr>
        <w:t>eRedCap</w:t>
      </w:r>
      <w:proofErr w:type="spellEnd"/>
      <w:r w:rsidR="008971DA" w:rsidRPr="00903385">
        <w:rPr>
          <w:lang w:eastAsia="en-US"/>
        </w:rPr>
        <w:t xml:space="preserve"> UEs</w:t>
      </w:r>
    </w:p>
    <w:p w14:paraId="554FAE21" w14:textId="77777777" w:rsidR="008971DA" w:rsidRDefault="008971DA" w:rsidP="008971DA">
      <w:pPr>
        <w:rPr>
          <w:lang w:eastAsia="en-US"/>
        </w:rPr>
      </w:pPr>
      <w:r>
        <w:rPr>
          <w:rFonts w:hint="eastAsia"/>
          <w:lang w:eastAsia="en-US"/>
        </w:rPr>
        <w:t>Z</w:t>
      </w:r>
      <w:r>
        <w:rPr>
          <w:lang w:eastAsia="en-US"/>
        </w:rPr>
        <w:t>TE: It’s the common case for all UEs</w:t>
      </w:r>
    </w:p>
    <w:p w14:paraId="6CD81C6D" w14:textId="2DBF070A" w:rsidR="008971DA" w:rsidRDefault="00DC20EF" w:rsidP="008971DA">
      <w:pPr>
        <w:rPr>
          <w:lang w:eastAsia="en-US"/>
        </w:rPr>
      </w:pPr>
      <w:r>
        <w:rPr>
          <w:lang w:eastAsia="en-US"/>
        </w:rPr>
        <w:t>QUALCOMM</w:t>
      </w:r>
      <w:r w:rsidR="008971DA">
        <w:rPr>
          <w:lang w:eastAsia="en-US"/>
        </w:rPr>
        <w:t xml:space="preserve"> Need to check </w:t>
      </w:r>
      <w:r w:rsidR="008971DA" w:rsidRPr="00903385">
        <w:rPr>
          <w:lang w:eastAsia="en-US"/>
        </w:rPr>
        <w:t>1Rx/2Rx</w:t>
      </w:r>
      <w:r w:rsidR="008971DA">
        <w:rPr>
          <w:lang w:eastAsia="en-US"/>
        </w:rPr>
        <w:t xml:space="preserve"> for common UE</w:t>
      </w:r>
    </w:p>
    <w:p w14:paraId="23D25BED" w14:textId="14DADFE4" w:rsidR="008971DA" w:rsidRDefault="00DC20EF" w:rsidP="008971DA">
      <w:pPr>
        <w:rPr>
          <w:rFonts w:ascii="Arial" w:eastAsiaTheme="minorEastAsia" w:hAnsi="Arial" w:cs="Arial"/>
          <w:b/>
        </w:rPr>
      </w:pPr>
      <w:r>
        <w:rPr>
          <w:rFonts w:hint="eastAsia"/>
          <w:lang w:eastAsia="en-US"/>
        </w:rPr>
        <w:t>Nokia:</w:t>
      </w:r>
      <w:r w:rsidR="008971DA">
        <w:rPr>
          <w:lang w:eastAsia="en-US"/>
        </w:rPr>
        <w:t xml:space="preserve"> Support the idea</w:t>
      </w:r>
    </w:p>
    <w:p w14:paraId="65753A4F" w14:textId="7442054D"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559D0" w14:textId="18CB11A9" w:rsidR="00BA0376" w:rsidRDefault="00BA0376" w:rsidP="00BA0376">
      <w:pPr>
        <w:rPr>
          <w:rFonts w:ascii="Arial" w:hAnsi="Arial" w:cs="Arial"/>
          <w:b/>
          <w:sz w:val="24"/>
        </w:rPr>
      </w:pPr>
      <w:r>
        <w:rPr>
          <w:rFonts w:ascii="Arial" w:hAnsi="Arial" w:cs="Arial"/>
          <w:b/>
          <w:color w:val="0000FF"/>
          <w:sz w:val="24"/>
        </w:rPr>
        <w:t>R3-241878</w:t>
      </w:r>
      <w:r>
        <w:rPr>
          <w:rFonts w:ascii="Arial" w:hAnsi="Arial" w:cs="Arial"/>
          <w:b/>
          <w:color w:val="0000FF"/>
          <w:sz w:val="24"/>
        </w:rPr>
        <w:tab/>
      </w:r>
      <w:r>
        <w:rPr>
          <w:rFonts w:ascii="Arial" w:hAnsi="Arial" w:cs="Arial"/>
          <w:b/>
          <w:sz w:val="24"/>
        </w:rPr>
        <w:t xml:space="preserve">Correction on missing IE for </w:t>
      </w:r>
      <w:proofErr w:type="spellStart"/>
      <w:r>
        <w:rPr>
          <w:rFonts w:ascii="Arial" w:hAnsi="Arial" w:cs="Arial"/>
          <w:b/>
          <w:sz w:val="24"/>
        </w:rPr>
        <w:t>sidelink</w:t>
      </w:r>
      <w:proofErr w:type="spellEnd"/>
      <w:r>
        <w:rPr>
          <w:rFonts w:ascii="Arial" w:hAnsi="Arial" w:cs="Arial"/>
          <w:b/>
          <w:sz w:val="24"/>
        </w:rPr>
        <w:t xml:space="preserve"> DRX reference-option1</w:t>
      </w:r>
    </w:p>
    <w:p w14:paraId="31FEE825"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v17.8.0</w:t>
      </w:r>
      <w:r>
        <w:rPr>
          <w:i/>
        </w:rPr>
        <w:tab/>
        <w:t xml:space="preserve">  CR-1396  Cat: F (Rel-17)</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r>
        <w:rPr>
          <w:i/>
        </w:rPr>
        <w:t>, China Telecom, Samsung</w:t>
      </w:r>
    </w:p>
    <w:p w14:paraId="65F28763" w14:textId="77777777" w:rsidR="008971DA" w:rsidRDefault="008971DA" w:rsidP="008971DA">
      <w:pPr>
        <w:rPr>
          <w:i/>
        </w:rPr>
      </w:pPr>
      <w:r>
        <w:rPr>
          <w:rFonts w:ascii="Arial" w:hAnsi="Arial" w:cs="Arial"/>
          <w:b/>
        </w:rPr>
        <w:t xml:space="preserve">Discussion: </w:t>
      </w:r>
    </w:p>
    <w:p w14:paraId="00C488FD" w14:textId="77777777" w:rsidR="008971DA" w:rsidRPr="003215A0" w:rsidRDefault="008971DA" w:rsidP="008971DA">
      <w:pPr>
        <w:rPr>
          <w:lang w:eastAsia="en-US"/>
        </w:rPr>
      </w:pPr>
      <w:r w:rsidRPr="003215A0">
        <w:rPr>
          <w:lang w:eastAsia="en-US"/>
        </w:rPr>
        <w:t>Remove the revision marks in coversheet</w:t>
      </w:r>
    </w:p>
    <w:p w14:paraId="0EC80A42" w14:textId="77777777" w:rsidR="008971DA" w:rsidRPr="003215A0" w:rsidRDefault="008971DA" w:rsidP="008971DA">
      <w:pPr>
        <w:rPr>
          <w:lang w:eastAsia="en-US"/>
        </w:rPr>
      </w:pPr>
      <w:r w:rsidRPr="003215A0">
        <w:rPr>
          <w:lang w:eastAsia="en-US"/>
        </w:rPr>
        <w:t>Update the impact analysis</w:t>
      </w:r>
    </w:p>
    <w:p w14:paraId="2B3E503C" w14:textId="77777777" w:rsidR="008971DA" w:rsidRPr="003215A0" w:rsidRDefault="008971DA" w:rsidP="008971DA">
      <w:pPr>
        <w:rPr>
          <w:lang w:eastAsia="en-US"/>
        </w:rPr>
      </w:pPr>
      <w:r w:rsidRPr="003215A0">
        <w:rPr>
          <w:lang w:eastAsia="en-US"/>
        </w:rPr>
        <w:t>Tick “other specs not affected”</w:t>
      </w:r>
    </w:p>
    <w:p w14:paraId="1098CD01" w14:textId="5CDE1A47" w:rsidR="008971DA" w:rsidRPr="003215A0" w:rsidRDefault="008971DA" w:rsidP="008971DA">
      <w:pPr>
        <w:rPr>
          <w:lang w:eastAsia="en-US"/>
        </w:rPr>
      </w:pPr>
      <w:bookmarkStart w:id="53" w:name="_Hlk164760026"/>
      <w:r w:rsidRPr="003215A0">
        <w:rPr>
          <w:lang w:eastAsia="en-US"/>
        </w:rPr>
        <w:t xml:space="preserve">Add </w:t>
      </w:r>
      <w:r w:rsidR="00DC20EF">
        <w:rPr>
          <w:lang w:eastAsia="en-US"/>
        </w:rPr>
        <w:t xml:space="preserve">Nokia, </w:t>
      </w:r>
      <w:r w:rsidRPr="003215A0">
        <w:rPr>
          <w:lang w:eastAsia="en-US"/>
        </w:rPr>
        <w:t xml:space="preserve">LGE, </w:t>
      </w:r>
      <w:r w:rsidR="00DC20EF">
        <w:rPr>
          <w:lang w:eastAsia="en-US"/>
        </w:rPr>
        <w:t>ERICSSON</w:t>
      </w:r>
      <w:r w:rsidRPr="003215A0">
        <w:rPr>
          <w:lang w:eastAsia="en-US"/>
        </w:rPr>
        <w:t xml:space="preserve"> as c</w:t>
      </w:r>
      <w:bookmarkEnd w:id="53"/>
      <w:r w:rsidRPr="003215A0">
        <w:rPr>
          <w:lang w:eastAsia="en-US"/>
        </w:rPr>
        <w:t>o-source</w:t>
      </w:r>
    </w:p>
    <w:p w14:paraId="56BD3008" w14:textId="166EE785" w:rsidR="008971DA" w:rsidRPr="008971DA" w:rsidRDefault="008971DA" w:rsidP="008971DA">
      <w:pPr>
        <w:rPr>
          <w:lang w:eastAsia="en-US"/>
        </w:rPr>
      </w:pPr>
      <w:r w:rsidRPr="003215A0">
        <w:rPr>
          <w:lang w:eastAsia="en-US"/>
        </w:rPr>
        <w:t xml:space="preserve">In Other Comments field: Align protocol ID as defined in R18 </w:t>
      </w:r>
    </w:p>
    <w:p w14:paraId="4E0F5E8A" w14:textId="092B21D2"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R3-242138</w:t>
      </w:r>
      <w:r>
        <w:rPr>
          <w:color w:val="993300"/>
          <w:u w:val="single"/>
        </w:rPr>
        <w:t>.</w:t>
      </w:r>
    </w:p>
    <w:p w14:paraId="30249512" w14:textId="3884513A" w:rsidR="00BA0376" w:rsidRDefault="00BA0376" w:rsidP="00BA0376">
      <w:pPr>
        <w:rPr>
          <w:rFonts w:ascii="Arial" w:hAnsi="Arial" w:cs="Arial"/>
          <w:b/>
          <w:sz w:val="24"/>
        </w:rPr>
      </w:pPr>
      <w:r>
        <w:rPr>
          <w:rFonts w:ascii="Arial" w:hAnsi="Arial" w:cs="Arial"/>
          <w:b/>
          <w:color w:val="0000FF"/>
          <w:sz w:val="24"/>
        </w:rPr>
        <w:t>R3-242138</w:t>
      </w:r>
      <w:r>
        <w:rPr>
          <w:rFonts w:ascii="Arial" w:hAnsi="Arial" w:cs="Arial"/>
          <w:b/>
          <w:color w:val="0000FF"/>
          <w:sz w:val="24"/>
        </w:rPr>
        <w:tab/>
      </w:r>
      <w:r>
        <w:rPr>
          <w:rFonts w:ascii="Arial" w:hAnsi="Arial" w:cs="Arial"/>
          <w:b/>
          <w:sz w:val="24"/>
        </w:rPr>
        <w:t xml:space="preserve">Correction on missing IE for </w:t>
      </w:r>
      <w:proofErr w:type="spellStart"/>
      <w:r>
        <w:rPr>
          <w:rFonts w:ascii="Arial" w:hAnsi="Arial" w:cs="Arial"/>
          <w:b/>
          <w:sz w:val="24"/>
        </w:rPr>
        <w:t>sidelink</w:t>
      </w:r>
      <w:proofErr w:type="spellEnd"/>
      <w:r>
        <w:rPr>
          <w:rFonts w:ascii="Arial" w:hAnsi="Arial" w:cs="Arial"/>
          <w:b/>
          <w:sz w:val="24"/>
        </w:rPr>
        <w:t xml:space="preserve"> DRX reference-option1</w:t>
      </w:r>
    </w:p>
    <w:p w14:paraId="23A58297"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v17.8.0</w:t>
      </w:r>
      <w:r>
        <w:rPr>
          <w:i/>
        </w:rPr>
        <w:tab/>
        <w:t xml:space="preserve">  CR-1396  rev 1 Cat: F (Rel-17)</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r>
        <w:rPr>
          <w:i/>
        </w:rPr>
        <w:t>, China Telecom, Samsung, Nokia, Nokia Shanghai Bell, LGE, Ericsson</w:t>
      </w:r>
    </w:p>
    <w:p w14:paraId="623CFA13" w14:textId="77777777" w:rsidR="00BA0376" w:rsidRDefault="00BA0376" w:rsidP="00BA0376">
      <w:pPr>
        <w:rPr>
          <w:color w:val="808080"/>
        </w:rPr>
      </w:pPr>
      <w:r>
        <w:rPr>
          <w:color w:val="808080"/>
        </w:rPr>
        <w:t>(Replaces R3-241878)</w:t>
      </w:r>
    </w:p>
    <w:p w14:paraId="32E88C55" w14:textId="77777777" w:rsidR="008971DA" w:rsidRDefault="008971DA" w:rsidP="008971DA">
      <w:pPr>
        <w:rPr>
          <w:i/>
        </w:rPr>
      </w:pPr>
      <w:r>
        <w:rPr>
          <w:rFonts w:ascii="Arial" w:hAnsi="Arial" w:cs="Arial"/>
          <w:b/>
        </w:rPr>
        <w:t xml:space="preserve">Discussion: </w:t>
      </w:r>
    </w:p>
    <w:p w14:paraId="114EF208" w14:textId="15BC2307" w:rsidR="008971DA" w:rsidRPr="003215A0" w:rsidRDefault="0041332D" w:rsidP="008971DA">
      <w:pPr>
        <w:rPr>
          <w:lang w:eastAsia="en-US"/>
        </w:rPr>
      </w:pPr>
      <w:bookmarkStart w:id="54" w:name="_Hlk164760036"/>
      <w:r>
        <w:rPr>
          <w:lang w:eastAsia="en-US"/>
        </w:rPr>
        <w:t xml:space="preserve">SAMSUNG, </w:t>
      </w:r>
      <w:r w:rsidR="008971DA" w:rsidRPr="003215A0">
        <w:rPr>
          <w:lang w:eastAsia="en-US"/>
        </w:rPr>
        <w:t>H</w:t>
      </w:r>
      <w:r>
        <w:rPr>
          <w:lang w:eastAsia="en-US"/>
        </w:rPr>
        <w:t>uawei</w:t>
      </w:r>
      <w:r w:rsidR="008971DA" w:rsidRPr="003215A0">
        <w:rPr>
          <w:lang w:eastAsia="en-US"/>
        </w:rPr>
        <w:t xml:space="preserve">, </w:t>
      </w:r>
      <w:r w:rsidR="00DC20EF">
        <w:rPr>
          <w:lang w:eastAsia="en-US"/>
        </w:rPr>
        <w:t>ERICSSON</w:t>
      </w:r>
      <w:r w:rsidR="008971DA" w:rsidRPr="003215A0">
        <w:rPr>
          <w:lang w:eastAsia="en-US"/>
        </w:rPr>
        <w:t>: R18 CR is not needed, prefer Opt1, making sure protocol ID is the same</w:t>
      </w:r>
    </w:p>
    <w:p w14:paraId="1CA7D781" w14:textId="4216B208" w:rsidR="008971DA" w:rsidRPr="003215A0" w:rsidRDefault="00DC20EF" w:rsidP="008971DA">
      <w:pPr>
        <w:rPr>
          <w:lang w:eastAsia="en-US"/>
        </w:rPr>
      </w:pPr>
      <w:r>
        <w:rPr>
          <w:lang w:eastAsia="en-US"/>
        </w:rPr>
        <w:t xml:space="preserve">Nokia, </w:t>
      </w:r>
      <w:r w:rsidR="008971DA" w:rsidRPr="003215A0">
        <w:rPr>
          <w:lang w:eastAsia="en-US"/>
        </w:rPr>
        <w:t>CATT: Sl</w:t>
      </w:r>
      <w:bookmarkEnd w:id="54"/>
      <w:r w:rsidR="008971DA" w:rsidRPr="003215A0">
        <w:rPr>
          <w:lang w:eastAsia="en-US"/>
        </w:rPr>
        <w:t>ight preference on Opt2</w:t>
      </w:r>
    </w:p>
    <w:p w14:paraId="5830A77A" w14:textId="6E0324FC" w:rsidR="008971DA" w:rsidRDefault="008971DA" w:rsidP="008971DA">
      <w:pPr>
        <w:rPr>
          <w:rFonts w:ascii="Arial" w:eastAsiaTheme="minorEastAsia" w:hAnsi="Arial" w:cs="Arial"/>
          <w:b/>
        </w:rPr>
      </w:pPr>
      <w:r w:rsidRPr="003215A0">
        <w:rPr>
          <w:lang w:eastAsia="en-US"/>
        </w:rPr>
        <w:lastRenderedPageBreak/>
        <w:t>CATT: R18 CR is not needed</w:t>
      </w:r>
    </w:p>
    <w:p w14:paraId="0436CB10" w14:textId="0BE480DF"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3DAB29" w14:textId="635CB581" w:rsidR="00BA0376" w:rsidRDefault="00BA0376" w:rsidP="00BA0376">
      <w:pPr>
        <w:rPr>
          <w:rFonts w:ascii="Arial" w:hAnsi="Arial" w:cs="Arial"/>
          <w:b/>
          <w:sz w:val="24"/>
        </w:rPr>
      </w:pPr>
      <w:r>
        <w:rPr>
          <w:rFonts w:ascii="Arial" w:hAnsi="Arial" w:cs="Arial"/>
          <w:b/>
          <w:color w:val="0000FF"/>
          <w:sz w:val="24"/>
        </w:rPr>
        <w:t>R3-241879</w:t>
      </w:r>
      <w:r>
        <w:rPr>
          <w:rFonts w:ascii="Arial" w:hAnsi="Arial" w:cs="Arial"/>
          <w:b/>
          <w:color w:val="0000FF"/>
          <w:sz w:val="24"/>
        </w:rPr>
        <w:tab/>
      </w:r>
      <w:r>
        <w:rPr>
          <w:rFonts w:ascii="Arial" w:hAnsi="Arial" w:cs="Arial"/>
          <w:b/>
          <w:sz w:val="24"/>
        </w:rPr>
        <w:t xml:space="preserve">Correction on missing IE for </w:t>
      </w:r>
      <w:proofErr w:type="spellStart"/>
      <w:r>
        <w:rPr>
          <w:rFonts w:ascii="Arial" w:hAnsi="Arial" w:cs="Arial"/>
          <w:b/>
          <w:sz w:val="24"/>
        </w:rPr>
        <w:t>sidelink</w:t>
      </w:r>
      <w:proofErr w:type="spellEnd"/>
      <w:r>
        <w:rPr>
          <w:rFonts w:ascii="Arial" w:hAnsi="Arial" w:cs="Arial"/>
          <w:b/>
          <w:sz w:val="24"/>
        </w:rPr>
        <w:t xml:space="preserve"> DRX reference-option2</w:t>
      </w:r>
    </w:p>
    <w:p w14:paraId="6D5FCF50"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v17.8.0</w:t>
      </w:r>
      <w:r>
        <w:rPr>
          <w:i/>
        </w:rPr>
        <w:tab/>
        <w:t xml:space="preserve">  CR-1397  Cat: F (Rel-17)</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r>
        <w:rPr>
          <w:i/>
        </w:rPr>
        <w:t>, Nokia, Nokia Shanghai Bell, CMCC, CATT</w:t>
      </w:r>
    </w:p>
    <w:p w14:paraId="5C2B63B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568433" w14:textId="410DC84F" w:rsidR="00BA0376" w:rsidRDefault="00BA0376" w:rsidP="00BA0376">
      <w:pPr>
        <w:rPr>
          <w:rFonts w:ascii="Arial" w:hAnsi="Arial" w:cs="Arial"/>
          <w:b/>
          <w:sz w:val="24"/>
        </w:rPr>
      </w:pPr>
      <w:r>
        <w:rPr>
          <w:rFonts w:ascii="Arial" w:hAnsi="Arial" w:cs="Arial"/>
          <w:b/>
          <w:color w:val="0000FF"/>
          <w:sz w:val="24"/>
        </w:rPr>
        <w:t>R3-241880</w:t>
      </w:r>
      <w:r>
        <w:rPr>
          <w:rFonts w:ascii="Arial" w:hAnsi="Arial" w:cs="Arial"/>
          <w:b/>
          <w:color w:val="0000FF"/>
          <w:sz w:val="24"/>
        </w:rPr>
        <w:tab/>
      </w:r>
      <w:r>
        <w:rPr>
          <w:rFonts w:ascii="Arial" w:hAnsi="Arial" w:cs="Arial"/>
          <w:b/>
          <w:sz w:val="24"/>
        </w:rPr>
        <w:t xml:space="preserve">Correction on missing IE for </w:t>
      </w:r>
      <w:proofErr w:type="spellStart"/>
      <w:r>
        <w:rPr>
          <w:rFonts w:ascii="Arial" w:hAnsi="Arial" w:cs="Arial"/>
          <w:b/>
          <w:sz w:val="24"/>
        </w:rPr>
        <w:t>sidelink</w:t>
      </w:r>
      <w:proofErr w:type="spellEnd"/>
      <w:r>
        <w:rPr>
          <w:rFonts w:ascii="Arial" w:hAnsi="Arial" w:cs="Arial"/>
          <w:b/>
          <w:sz w:val="24"/>
        </w:rPr>
        <w:t xml:space="preserve"> DRX reference-option2</w:t>
      </w:r>
    </w:p>
    <w:p w14:paraId="4CFD720E"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CR-1398  Cat: A (Rel-18)</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r>
        <w:rPr>
          <w:i/>
        </w:rPr>
        <w:t>, Nokia, Nokia Shanghai Bell, CMCC</w:t>
      </w:r>
    </w:p>
    <w:p w14:paraId="7BCB6F14"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EA40DC" w14:textId="012B5D50" w:rsidR="00BA0376" w:rsidRDefault="00BA0376" w:rsidP="00BA0376">
      <w:pPr>
        <w:rPr>
          <w:rFonts w:ascii="Arial" w:hAnsi="Arial" w:cs="Arial"/>
          <w:b/>
          <w:sz w:val="24"/>
        </w:rPr>
      </w:pPr>
      <w:r>
        <w:rPr>
          <w:rFonts w:ascii="Arial" w:hAnsi="Arial" w:cs="Arial"/>
          <w:b/>
          <w:color w:val="0000FF"/>
          <w:sz w:val="24"/>
        </w:rPr>
        <w:t>R3-241586</w:t>
      </w:r>
      <w:r>
        <w:rPr>
          <w:rFonts w:ascii="Arial" w:hAnsi="Arial" w:cs="Arial"/>
          <w:b/>
          <w:color w:val="0000FF"/>
          <w:sz w:val="24"/>
        </w:rPr>
        <w:tab/>
      </w:r>
      <w:r>
        <w:rPr>
          <w:rFonts w:ascii="Arial" w:hAnsi="Arial" w:cs="Arial"/>
          <w:b/>
          <w:sz w:val="24"/>
        </w:rPr>
        <w:t>Introduction of SL related information transmission over F1 interface</w:t>
      </w:r>
    </w:p>
    <w:p w14:paraId="1E2EA081" w14:textId="77777777" w:rsidR="00BA0376" w:rsidRDefault="00BA0376" w:rsidP="00BA0376">
      <w:pPr>
        <w:rPr>
          <w:rFonts w:eastAsiaTheme="minorEastAsia"/>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v17.8.0</w:t>
      </w:r>
      <w:r>
        <w:rPr>
          <w:i/>
        </w:rPr>
        <w:tab/>
        <w:t xml:space="preserve">  CR-1368  Cat: F (Rel-17)</w:t>
      </w:r>
      <w:r>
        <w:rPr>
          <w:i/>
        </w:rPr>
        <w:br/>
      </w:r>
      <w:r>
        <w:rPr>
          <w:i/>
        </w:rPr>
        <w:br/>
      </w:r>
      <w:r>
        <w:rPr>
          <w:i/>
        </w:rPr>
        <w:tab/>
      </w:r>
      <w:r>
        <w:rPr>
          <w:i/>
        </w:rPr>
        <w:tab/>
      </w:r>
      <w:r>
        <w:rPr>
          <w:i/>
        </w:rPr>
        <w:tab/>
      </w:r>
      <w:r>
        <w:rPr>
          <w:i/>
        </w:rPr>
        <w:tab/>
      </w:r>
      <w:r>
        <w:rPr>
          <w:i/>
        </w:rPr>
        <w:tab/>
        <w:t>Source: NEC, ZTE, Samsung, CMCC</w:t>
      </w:r>
    </w:p>
    <w:p w14:paraId="676E56D8" w14:textId="77777777" w:rsidR="00E31AB1" w:rsidRDefault="00E31AB1" w:rsidP="00E31AB1">
      <w:pPr>
        <w:rPr>
          <w:i/>
        </w:rPr>
      </w:pPr>
      <w:r>
        <w:rPr>
          <w:rFonts w:ascii="Arial" w:hAnsi="Arial" w:cs="Arial"/>
          <w:b/>
        </w:rPr>
        <w:t xml:space="preserve">Discussion: </w:t>
      </w:r>
    </w:p>
    <w:p w14:paraId="0EB34741" w14:textId="77777777" w:rsidR="00E31AB1" w:rsidRPr="001A2CCE" w:rsidRDefault="00E31AB1" w:rsidP="00E31AB1">
      <w:pPr>
        <w:rPr>
          <w:lang w:eastAsia="en-US"/>
        </w:rPr>
      </w:pPr>
      <w:r w:rsidRPr="001A2CCE">
        <w:rPr>
          <w:lang w:eastAsia="en-US"/>
        </w:rPr>
        <w:t>Untick ME box</w:t>
      </w:r>
    </w:p>
    <w:p w14:paraId="0EC13114" w14:textId="77777777" w:rsidR="00E31AB1" w:rsidRPr="001A2CCE" w:rsidRDefault="00E31AB1" w:rsidP="00E31AB1">
      <w:pPr>
        <w:rPr>
          <w:lang w:eastAsia="en-US"/>
        </w:rPr>
      </w:pPr>
      <w:r w:rsidRPr="001A2CCE">
        <w:rPr>
          <w:lang w:eastAsia="en-US"/>
        </w:rPr>
        <w:t>Tick “other specs not affected”</w:t>
      </w:r>
    </w:p>
    <w:p w14:paraId="10033E01" w14:textId="2484830A" w:rsidR="00E31AB1" w:rsidRPr="00E31AB1" w:rsidRDefault="00E31AB1" w:rsidP="00E31AB1">
      <w:pPr>
        <w:rPr>
          <w:rFonts w:eastAsiaTheme="minorEastAsia"/>
          <w:i/>
        </w:rPr>
      </w:pPr>
      <w:r w:rsidRPr="001A2CCE">
        <w:rPr>
          <w:lang w:eastAsia="en-US"/>
        </w:rPr>
        <w:t xml:space="preserve">WI code: </w:t>
      </w:r>
      <w:proofErr w:type="spellStart"/>
      <w:r w:rsidRPr="001A2CCE">
        <w:rPr>
          <w:lang w:eastAsia="en-US"/>
        </w:rPr>
        <w:t>NR_SL_</w:t>
      </w:r>
      <w:r w:rsidRPr="001A2CCE">
        <w:rPr>
          <w:rFonts w:hint="eastAsia"/>
          <w:lang w:eastAsia="en-US"/>
        </w:rPr>
        <w:t>r</w:t>
      </w:r>
      <w:r w:rsidRPr="001A2CCE">
        <w:rPr>
          <w:lang w:eastAsia="en-US"/>
        </w:rPr>
        <w:t>elay</w:t>
      </w:r>
      <w:proofErr w:type="spellEnd"/>
      <w:r w:rsidRPr="001A2CCE">
        <w:rPr>
          <w:lang w:eastAsia="en-US"/>
        </w:rPr>
        <w:t>-Core</w:t>
      </w:r>
    </w:p>
    <w:p w14:paraId="4C39248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R3-242139</w:t>
      </w:r>
      <w:r>
        <w:rPr>
          <w:color w:val="993300"/>
          <w:u w:val="single"/>
        </w:rPr>
        <w:t>.</w:t>
      </w:r>
    </w:p>
    <w:p w14:paraId="6DEEA050" w14:textId="6CE89C1C" w:rsidR="00BA0376" w:rsidRDefault="00BA0376" w:rsidP="00BA0376">
      <w:pPr>
        <w:rPr>
          <w:rFonts w:ascii="Arial" w:hAnsi="Arial" w:cs="Arial"/>
          <w:b/>
          <w:sz w:val="24"/>
        </w:rPr>
      </w:pPr>
      <w:r>
        <w:rPr>
          <w:rFonts w:ascii="Arial" w:hAnsi="Arial" w:cs="Arial"/>
          <w:b/>
          <w:color w:val="0000FF"/>
          <w:sz w:val="24"/>
        </w:rPr>
        <w:t>R3-242139</w:t>
      </w:r>
      <w:r>
        <w:rPr>
          <w:rFonts w:ascii="Arial" w:hAnsi="Arial" w:cs="Arial"/>
          <w:b/>
          <w:color w:val="0000FF"/>
          <w:sz w:val="24"/>
        </w:rPr>
        <w:tab/>
      </w:r>
      <w:r>
        <w:rPr>
          <w:rFonts w:ascii="Arial" w:hAnsi="Arial" w:cs="Arial"/>
          <w:b/>
          <w:sz w:val="24"/>
        </w:rPr>
        <w:t>Introduction of SL related information transmission over F1 interface</w:t>
      </w:r>
    </w:p>
    <w:p w14:paraId="376EA677"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v17.8.0</w:t>
      </w:r>
      <w:r>
        <w:rPr>
          <w:i/>
        </w:rPr>
        <w:tab/>
        <w:t xml:space="preserve">  CR-1368  rev 1 Cat: F (Rel-17)</w:t>
      </w:r>
      <w:r>
        <w:rPr>
          <w:i/>
        </w:rPr>
        <w:br/>
      </w:r>
      <w:r>
        <w:rPr>
          <w:i/>
        </w:rPr>
        <w:br/>
      </w:r>
      <w:r>
        <w:rPr>
          <w:i/>
        </w:rPr>
        <w:tab/>
      </w:r>
      <w:r>
        <w:rPr>
          <w:i/>
        </w:rPr>
        <w:tab/>
      </w:r>
      <w:r>
        <w:rPr>
          <w:i/>
        </w:rPr>
        <w:tab/>
      </w:r>
      <w:r>
        <w:rPr>
          <w:i/>
        </w:rPr>
        <w:tab/>
      </w:r>
      <w:r>
        <w:rPr>
          <w:i/>
        </w:rPr>
        <w:tab/>
        <w:t>Source: NEC, ZTE, Samsung, CMCC</w:t>
      </w:r>
    </w:p>
    <w:p w14:paraId="13894E1F" w14:textId="77777777" w:rsidR="00BA0376" w:rsidRDefault="00BA0376" w:rsidP="00BA0376">
      <w:pPr>
        <w:rPr>
          <w:color w:val="808080"/>
        </w:rPr>
      </w:pPr>
      <w:r>
        <w:rPr>
          <w:color w:val="808080"/>
        </w:rPr>
        <w:t>(Replaces R3-241586)</w:t>
      </w:r>
    </w:p>
    <w:p w14:paraId="6F1C35C3" w14:textId="6E7EFEA4" w:rsidR="00E31AB1" w:rsidRPr="00E31AB1" w:rsidRDefault="00E31AB1" w:rsidP="00BA0376">
      <w:pPr>
        <w:rPr>
          <w:rFonts w:eastAsiaTheme="minorEastAsia"/>
          <w:i/>
        </w:rPr>
      </w:pPr>
      <w:r>
        <w:rPr>
          <w:rFonts w:ascii="Arial" w:hAnsi="Arial" w:cs="Arial"/>
          <w:b/>
        </w:rPr>
        <w:t xml:space="preserve">Discussion: </w:t>
      </w:r>
    </w:p>
    <w:p w14:paraId="41F37F0E" w14:textId="77777777" w:rsidR="00E31AB1" w:rsidRPr="001A2CCE" w:rsidRDefault="00E31AB1" w:rsidP="00E31AB1">
      <w:pPr>
        <w:rPr>
          <w:lang w:eastAsia="en-US"/>
        </w:rPr>
      </w:pPr>
      <w:r w:rsidRPr="001A2CCE">
        <w:rPr>
          <w:lang w:eastAsia="en-US"/>
        </w:rPr>
        <w:t>ZTE: R16 CR?</w:t>
      </w:r>
    </w:p>
    <w:p w14:paraId="355E1447" w14:textId="77777777" w:rsidR="00E31AB1" w:rsidRPr="001A2CCE" w:rsidRDefault="00E31AB1" w:rsidP="00E31AB1">
      <w:pPr>
        <w:rPr>
          <w:lang w:eastAsia="en-US"/>
        </w:rPr>
      </w:pPr>
      <w:r w:rsidRPr="001A2CCE">
        <w:rPr>
          <w:lang w:eastAsia="en-US"/>
        </w:rPr>
        <w:t>LGE: R16 CR is needed</w:t>
      </w:r>
    </w:p>
    <w:p w14:paraId="54F479DA" w14:textId="69D168E8" w:rsidR="00E31AB1" w:rsidRDefault="00DC20EF" w:rsidP="00E31AB1">
      <w:pPr>
        <w:rPr>
          <w:rFonts w:ascii="Arial" w:eastAsiaTheme="minorEastAsia" w:hAnsi="Arial" w:cs="Arial"/>
          <w:b/>
        </w:rPr>
      </w:pPr>
      <w:bookmarkStart w:id="55" w:name="_Hlk164760114"/>
      <w:r>
        <w:rPr>
          <w:lang w:eastAsia="en-US"/>
        </w:rPr>
        <w:t>ERICSSON</w:t>
      </w:r>
      <w:r w:rsidR="00E31AB1" w:rsidRPr="001A2CCE">
        <w:rPr>
          <w:lang w:eastAsia="en-US"/>
        </w:rPr>
        <w:t xml:space="preserve">, </w:t>
      </w:r>
      <w:r>
        <w:rPr>
          <w:lang w:eastAsia="en-US"/>
        </w:rPr>
        <w:t>HUAWEI:</w:t>
      </w:r>
      <w:r w:rsidR="00E31AB1" w:rsidRPr="001A2CCE">
        <w:rPr>
          <w:lang w:eastAsia="en-US"/>
        </w:rPr>
        <w:t xml:space="preserve"> </w:t>
      </w:r>
      <w:bookmarkEnd w:id="55"/>
      <w:r w:rsidR="00E31AB1" w:rsidRPr="001A2CCE">
        <w:rPr>
          <w:lang w:eastAsia="en-US"/>
        </w:rPr>
        <w:t>R16 CR is not needed</w:t>
      </w:r>
    </w:p>
    <w:p w14:paraId="60271DFF" w14:textId="70F12B6F"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F3E1DE" w14:textId="14A33E0E" w:rsidR="00BA0376" w:rsidRDefault="00BA0376" w:rsidP="00BA0376">
      <w:pPr>
        <w:rPr>
          <w:rFonts w:ascii="Arial" w:hAnsi="Arial" w:cs="Arial"/>
          <w:b/>
          <w:sz w:val="24"/>
        </w:rPr>
      </w:pPr>
      <w:r>
        <w:rPr>
          <w:rFonts w:ascii="Arial" w:hAnsi="Arial" w:cs="Arial"/>
          <w:b/>
          <w:color w:val="0000FF"/>
          <w:sz w:val="24"/>
        </w:rPr>
        <w:t>R3-241587</w:t>
      </w:r>
      <w:r>
        <w:rPr>
          <w:rFonts w:ascii="Arial" w:hAnsi="Arial" w:cs="Arial"/>
          <w:b/>
          <w:color w:val="0000FF"/>
          <w:sz w:val="24"/>
        </w:rPr>
        <w:tab/>
      </w:r>
      <w:r>
        <w:rPr>
          <w:rFonts w:ascii="Arial" w:hAnsi="Arial" w:cs="Arial"/>
          <w:b/>
          <w:sz w:val="24"/>
        </w:rPr>
        <w:t>Introduction of SL related information transmission over F1 interface</w:t>
      </w:r>
    </w:p>
    <w:p w14:paraId="4799C7E5"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CR-1369  Cat: A (Rel-18)</w:t>
      </w:r>
      <w:r>
        <w:rPr>
          <w:i/>
        </w:rPr>
        <w:br/>
      </w:r>
      <w:r>
        <w:rPr>
          <w:i/>
        </w:rPr>
        <w:br/>
      </w:r>
      <w:r>
        <w:rPr>
          <w:i/>
        </w:rPr>
        <w:tab/>
      </w:r>
      <w:r>
        <w:rPr>
          <w:i/>
        </w:rPr>
        <w:tab/>
      </w:r>
      <w:r>
        <w:rPr>
          <w:i/>
        </w:rPr>
        <w:tab/>
      </w:r>
      <w:r>
        <w:rPr>
          <w:i/>
        </w:rPr>
        <w:tab/>
      </w:r>
      <w:r>
        <w:rPr>
          <w:i/>
        </w:rPr>
        <w:tab/>
        <w:t>Source: NEC, ZTE, Samsung, CMCC</w:t>
      </w:r>
    </w:p>
    <w:p w14:paraId="27090628" w14:textId="77777777" w:rsidR="00E31AB1" w:rsidRDefault="00E31AB1" w:rsidP="00E31AB1">
      <w:pPr>
        <w:rPr>
          <w:i/>
        </w:rPr>
      </w:pPr>
      <w:r>
        <w:rPr>
          <w:rFonts w:ascii="Arial" w:hAnsi="Arial" w:cs="Arial"/>
          <w:b/>
        </w:rPr>
        <w:t xml:space="preserve">Discussion: </w:t>
      </w:r>
    </w:p>
    <w:p w14:paraId="5572D69D" w14:textId="77777777" w:rsidR="00E31AB1" w:rsidRPr="001A2CCE" w:rsidRDefault="00E31AB1" w:rsidP="00E31AB1">
      <w:pPr>
        <w:rPr>
          <w:lang w:eastAsia="en-US"/>
        </w:rPr>
      </w:pPr>
      <w:r w:rsidRPr="001A2CCE">
        <w:rPr>
          <w:lang w:eastAsia="en-US"/>
        </w:rPr>
        <w:lastRenderedPageBreak/>
        <w:t>Untick ME box</w:t>
      </w:r>
    </w:p>
    <w:p w14:paraId="31A0185B" w14:textId="77777777" w:rsidR="00E31AB1" w:rsidRPr="001A2CCE" w:rsidRDefault="00E31AB1" w:rsidP="00E31AB1">
      <w:pPr>
        <w:rPr>
          <w:lang w:eastAsia="en-US"/>
        </w:rPr>
      </w:pPr>
      <w:r w:rsidRPr="001A2CCE">
        <w:rPr>
          <w:lang w:eastAsia="en-US"/>
        </w:rPr>
        <w:t>Tick “other specs not affected”</w:t>
      </w:r>
    </w:p>
    <w:p w14:paraId="60DA8F71" w14:textId="65D3344C" w:rsidR="00E31AB1" w:rsidRDefault="00E31AB1" w:rsidP="00E31AB1">
      <w:pPr>
        <w:rPr>
          <w:rFonts w:ascii="Arial" w:eastAsiaTheme="minorEastAsia" w:hAnsi="Arial" w:cs="Arial"/>
          <w:b/>
        </w:rPr>
      </w:pPr>
      <w:r w:rsidRPr="001A2CCE">
        <w:rPr>
          <w:lang w:eastAsia="en-US"/>
        </w:rPr>
        <w:t xml:space="preserve">WI code: </w:t>
      </w:r>
      <w:proofErr w:type="spellStart"/>
      <w:r w:rsidRPr="001A2CCE">
        <w:rPr>
          <w:lang w:eastAsia="en-US"/>
        </w:rPr>
        <w:t>NR_SL_</w:t>
      </w:r>
      <w:r w:rsidRPr="001A2CCE">
        <w:rPr>
          <w:rFonts w:hint="eastAsia"/>
          <w:lang w:eastAsia="en-US"/>
        </w:rPr>
        <w:t>r</w:t>
      </w:r>
      <w:r w:rsidRPr="001A2CCE">
        <w:rPr>
          <w:lang w:eastAsia="en-US"/>
        </w:rPr>
        <w:t>elay</w:t>
      </w:r>
      <w:proofErr w:type="spellEnd"/>
      <w:r w:rsidRPr="001A2CCE">
        <w:rPr>
          <w:lang w:eastAsia="en-US"/>
        </w:rPr>
        <w:t>-Core</w:t>
      </w:r>
    </w:p>
    <w:p w14:paraId="2FB11886" w14:textId="3F134212"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R3-242140</w:t>
      </w:r>
      <w:r>
        <w:rPr>
          <w:color w:val="993300"/>
          <w:u w:val="single"/>
        </w:rPr>
        <w:t>.</w:t>
      </w:r>
    </w:p>
    <w:p w14:paraId="1C40958C" w14:textId="704C23B6" w:rsidR="00BA0376" w:rsidRDefault="00BA0376" w:rsidP="00BA0376">
      <w:pPr>
        <w:rPr>
          <w:rFonts w:ascii="Arial" w:hAnsi="Arial" w:cs="Arial"/>
          <w:b/>
          <w:sz w:val="24"/>
        </w:rPr>
      </w:pPr>
      <w:r>
        <w:rPr>
          <w:rFonts w:ascii="Arial" w:hAnsi="Arial" w:cs="Arial"/>
          <w:b/>
          <w:color w:val="0000FF"/>
          <w:sz w:val="24"/>
        </w:rPr>
        <w:t>R3-242140</w:t>
      </w:r>
      <w:r>
        <w:rPr>
          <w:rFonts w:ascii="Arial" w:hAnsi="Arial" w:cs="Arial"/>
          <w:b/>
          <w:color w:val="0000FF"/>
          <w:sz w:val="24"/>
        </w:rPr>
        <w:tab/>
      </w:r>
      <w:r>
        <w:rPr>
          <w:rFonts w:ascii="Arial" w:hAnsi="Arial" w:cs="Arial"/>
          <w:b/>
          <w:sz w:val="24"/>
        </w:rPr>
        <w:t>Introduction of SL related information transmission over F1 interface</w:t>
      </w:r>
    </w:p>
    <w:p w14:paraId="00D6773B"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CR-1369  rev 1 Cat: A (Rel-18)</w:t>
      </w:r>
      <w:r>
        <w:rPr>
          <w:i/>
        </w:rPr>
        <w:br/>
      </w:r>
      <w:r>
        <w:rPr>
          <w:i/>
        </w:rPr>
        <w:br/>
      </w:r>
      <w:r>
        <w:rPr>
          <w:i/>
        </w:rPr>
        <w:tab/>
      </w:r>
      <w:r>
        <w:rPr>
          <w:i/>
        </w:rPr>
        <w:tab/>
      </w:r>
      <w:r>
        <w:rPr>
          <w:i/>
        </w:rPr>
        <w:tab/>
      </w:r>
      <w:r>
        <w:rPr>
          <w:i/>
        </w:rPr>
        <w:tab/>
      </w:r>
      <w:r>
        <w:rPr>
          <w:i/>
        </w:rPr>
        <w:tab/>
        <w:t>Source: NEC, ZTE, Samsung, CMCC</w:t>
      </w:r>
    </w:p>
    <w:p w14:paraId="6E0A92CE" w14:textId="77777777" w:rsidR="00BA0376" w:rsidRDefault="00BA0376" w:rsidP="00BA0376">
      <w:pPr>
        <w:rPr>
          <w:color w:val="808080"/>
        </w:rPr>
      </w:pPr>
      <w:r>
        <w:rPr>
          <w:color w:val="808080"/>
        </w:rPr>
        <w:t>(Replaces R3-241587)</w:t>
      </w:r>
    </w:p>
    <w:p w14:paraId="7233936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F0C235" w14:textId="0AA45CF2" w:rsidR="00BA0376" w:rsidRDefault="00BA0376" w:rsidP="00BA0376">
      <w:pPr>
        <w:rPr>
          <w:rFonts w:ascii="Arial" w:hAnsi="Arial" w:cs="Arial"/>
          <w:b/>
          <w:sz w:val="24"/>
        </w:rPr>
      </w:pPr>
      <w:r>
        <w:rPr>
          <w:rFonts w:ascii="Arial" w:hAnsi="Arial" w:cs="Arial"/>
          <w:b/>
          <w:color w:val="0000FF"/>
          <w:sz w:val="24"/>
        </w:rPr>
        <w:t>R3-241588</w:t>
      </w:r>
      <w:r>
        <w:rPr>
          <w:rFonts w:ascii="Arial" w:hAnsi="Arial" w:cs="Arial"/>
          <w:b/>
          <w:color w:val="0000FF"/>
          <w:sz w:val="24"/>
        </w:rPr>
        <w:tab/>
      </w:r>
      <w:r>
        <w:rPr>
          <w:rFonts w:ascii="Arial" w:hAnsi="Arial" w:cs="Arial"/>
          <w:b/>
          <w:sz w:val="24"/>
        </w:rPr>
        <w:t>Corrections for SL Relay N3C related description</w:t>
      </w:r>
    </w:p>
    <w:p w14:paraId="58E7A37E"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CR-0372  Cat: F (Rel-18)</w:t>
      </w:r>
      <w:r>
        <w:rPr>
          <w:i/>
        </w:rPr>
        <w:br/>
      </w:r>
      <w:r>
        <w:rPr>
          <w:i/>
        </w:rPr>
        <w:br/>
      </w:r>
      <w:r>
        <w:rPr>
          <w:i/>
        </w:rPr>
        <w:tab/>
      </w:r>
      <w:r>
        <w:rPr>
          <w:i/>
        </w:rPr>
        <w:tab/>
      </w:r>
      <w:r>
        <w:rPr>
          <w:i/>
        </w:rPr>
        <w:tab/>
      </w:r>
      <w:r>
        <w:rPr>
          <w:i/>
        </w:rPr>
        <w:tab/>
      </w:r>
      <w:r>
        <w:rPr>
          <w:i/>
        </w:rPr>
        <w:tab/>
        <w:t>Source: NEC</w:t>
      </w:r>
    </w:p>
    <w:p w14:paraId="7E46FC35" w14:textId="77777777" w:rsidR="00E31AB1" w:rsidRDefault="00E31AB1" w:rsidP="00E31AB1">
      <w:pPr>
        <w:rPr>
          <w:rFonts w:ascii="Arial" w:eastAsiaTheme="minorEastAsia" w:hAnsi="Arial" w:cs="Arial"/>
          <w:b/>
        </w:rPr>
      </w:pPr>
      <w:r>
        <w:rPr>
          <w:rFonts w:ascii="Arial" w:hAnsi="Arial" w:cs="Arial"/>
          <w:b/>
        </w:rPr>
        <w:t xml:space="preserve">Discussion: </w:t>
      </w:r>
    </w:p>
    <w:p w14:paraId="07C45EB1" w14:textId="77777777" w:rsidR="00E31AB1" w:rsidRPr="002C1A3B" w:rsidRDefault="00E31AB1" w:rsidP="00E31AB1">
      <w:pPr>
        <w:rPr>
          <w:lang w:eastAsia="en-US"/>
        </w:rPr>
      </w:pPr>
      <w:r w:rsidRPr="002C1A3B">
        <w:rPr>
          <w:lang w:eastAsia="en-US"/>
        </w:rPr>
        <w:t>ZTE: T</w:t>
      </w:r>
      <w:r w:rsidRPr="002C1A3B">
        <w:rPr>
          <w:rFonts w:hint="eastAsia"/>
          <w:lang w:eastAsia="en-US"/>
        </w:rPr>
        <w:t>h</w:t>
      </w:r>
      <w:r w:rsidRPr="002C1A3B">
        <w:rPr>
          <w:lang w:eastAsia="en-US"/>
        </w:rPr>
        <w:t>e change should be made in 2</w:t>
      </w:r>
      <w:r w:rsidRPr="002C1A3B">
        <w:rPr>
          <w:vertAlign w:val="superscript"/>
          <w:lang w:eastAsia="en-US"/>
        </w:rPr>
        <w:t>nd</w:t>
      </w:r>
      <w:r w:rsidRPr="002C1A3B">
        <w:rPr>
          <w:lang w:eastAsia="en-US"/>
        </w:rPr>
        <w:t xml:space="preserve"> para</w:t>
      </w:r>
    </w:p>
    <w:p w14:paraId="13715B6F" w14:textId="07468287" w:rsidR="00E31AB1" w:rsidRPr="002C1A3B" w:rsidRDefault="00DC20EF" w:rsidP="00E31AB1">
      <w:pPr>
        <w:rPr>
          <w:lang w:eastAsia="en-US"/>
        </w:rPr>
      </w:pPr>
      <w:r>
        <w:rPr>
          <w:lang w:eastAsia="en-US"/>
        </w:rPr>
        <w:t>SAMSUNG:</w:t>
      </w:r>
      <w:r w:rsidR="00E31AB1" w:rsidRPr="002C1A3B">
        <w:rPr>
          <w:lang w:eastAsia="en-US"/>
        </w:rPr>
        <w:t xml:space="preserve"> General fine, check wording</w:t>
      </w:r>
    </w:p>
    <w:p w14:paraId="753B8759" w14:textId="70BE4E1F" w:rsidR="00E31AB1" w:rsidRPr="00E31AB1" w:rsidRDefault="00DC20EF" w:rsidP="00E31AB1">
      <w:pPr>
        <w:rPr>
          <w:rFonts w:eastAsiaTheme="minorEastAsia"/>
          <w:i/>
        </w:rPr>
      </w:pPr>
      <w:r>
        <w:rPr>
          <w:lang w:eastAsia="en-US"/>
        </w:rPr>
        <w:t>ERICSSON</w:t>
      </w:r>
      <w:r w:rsidR="00E31AB1" w:rsidRPr="002C1A3B">
        <w:rPr>
          <w:lang w:eastAsia="en-US"/>
        </w:rPr>
        <w:t>: The second change seems not needed</w:t>
      </w:r>
    </w:p>
    <w:p w14:paraId="586C7EC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R3-242155</w:t>
      </w:r>
      <w:r>
        <w:rPr>
          <w:color w:val="993300"/>
          <w:u w:val="single"/>
        </w:rPr>
        <w:t>.</w:t>
      </w:r>
    </w:p>
    <w:p w14:paraId="1A64C406" w14:textId="5A96AE42" w:rsidR="00BA0376" w:rsidRDefault="00BA0376" w:rsidP="00BA0376">
      <w:pPr>
        <w:rPr>
          <w:rFonts w:ascii="Arial" w:hAnsi="Arial" w:cs="Arial"/>
          <w:b/>
          <w:sz w:val="24"/>
        </w:rPr>
      </w:pPr>
      <w:r>
        <w:rPr>
          <w:rFonts w:ascii="Arial" w:hAnsi="Arial" w:cs="Arial"/>
          <w:b/>
          <w:color w:val="0000FF"/>
          <w:sz w:val="24"/>
        </w:rPr>
        <w:t>R3-242155</w:t>
      </w:r>
      <w:r>
        <w:rPr>
          <w:rFonts w:ascii="Arial" w:hAnsi="Arial" w:cs="Arial"/>
          <w:b/>
          <w:color w:val="0000FF"/>
          <w:sz w:val="24"/>
        </w:rPr>
        <w:tab/>
      </w:r>
      <w:r>
        <w:rPr>
          <w:rFonts w:ascii="Arial" w:hAnsi="Arial" w:cs="Arial"/>
          <w:b/>
          <w:sz w:val="24"/>
        </w:rPr>
        <w:t>Corrections for SL Relay N3C related description</w:t>
      </w:r>
    </w:p>
    <w:p w14:paraId="534E2009"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CR-0372  rev 1 Cat: F (Rel-18)</w:t>
      </w:r>
      <w:r>
        <w:rPr>
          <w:i/>
        </w:rPr>
        <w:br/>
      </w:r>
      <w:r>
        <w:rPr>
          <w:i/>
        </w:rPr>
        <w:br/>
      </w:r>
      <w:r>
        <w:rPr>
          <w:i/>
        </w:rPr>
        <w:tab/>
      </w:r>
      <w:r>
        <w:rPr>
          <w:i/>
        </w:rPr>
        <w:tab/>
      </w:r>
      <w:r>
        <w:rPr>
          <w:i/>
        </w:rPr>
        <w:tab/>
      </w:r>
      <w:r>
        <w:rPr>
          <w:i/>
        </w:rPr>
        <w:tab/>
      </w:r>
      <w:r>
        <w:rPr>
          <w:i/>
        </w:rPr>
        <w:tab/>
        <w:t>Source: NEC</w:t>
      </w:r>
    </w:p>
    <w:p w14:paraId="02E4D247" w14:textId="77777777" w:rsidR="00BA0376" w:rsidRDefault="00BA0376" w:rsidP="00BA0376">
      <w:pPr>
        <w:rPr>
          <w:color w:val="808080"/>
        </w:rPr>
      </w:pPr>
      <w:r>
        <w:rPr>
          <w:color w:val="808080"/>
        </w:rPr>
        <w:t>(Replaces R3-241588)</w:t>
      </w:r>
    </w:p>
    <w:p w14:paraId="1728A85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R3-242203</w:t>
      </w:r>
      <w:r>
        <w:rPr>
          <w:color w:val="993300"/>
          <w:u w:val="single"/>
        </w:rPr>
        <w:t>.</w:t>
      </w:r>
    </w:p>
    <w:p w14:paraId="06D3817A" w14:textId="58C907F4" w:rsidR="00BA0376" w:rsidRDefault="00BA0376" w:rsidP="00BA0376">
      <w:pPr>
        <w:rPr>
          <w:rFonts w:ascii="Arial" w:hAnsi="Arial" w:cs="Arial"/>
          <w:b/>
          <w:sz w:val="24"/>
        </w:rPr>
      </w:pPr>
      <w:r>
        <w:rPr>
          <w:rFonts w:ascii="Arial" w:hAnsi="Arial" w:cs="Arial"/>
          <w:b/>
          <w:color w:val="0000FF"/>
          <w:sz w:val="24"/>
        </w:rPr>
        <w:t>R3-242203</w:t>
      </w:r>
      <w:r>
        <w:rPr>
          <w:rFonts w:ascii="Arial" w:hAnsi="Arial" w:cs="Arial"/>
          <w:b/>
          <w:color w:val="0000FF"/>
          <w:sz w:val="24"/>
        </w:rPr>
        <w:tab/>
      </w:r>
      <w:r>
        <w:rPr>
          <w:rFonts w:ascii="Arial" w:hAnsi="Arial" w:cs="Arial"/>
          <w:b/>
          <w:sz w:val="24"/>
        </w:rPr>
        <w:t>Corrections for SL Relay N3C related description</w:t>
      </w:r>
    </w:p>
    <w:p w14:paraId="3A8E33A5"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CR-0372  rev 2 Cat: F (Rel-18)</w:t>
      </w:r>
      <w:r>
        <w:rPr>
          <w:i/>
        </w:rPr>
        <w:br/>
      </w:r>
      <w:r>
        <w:rPr>
          <w:i/>
        </w:rPr>
        <w:br/>
      </w:r>
      <w:r>
        <w:rPr>
          <w:i/>
        </w:rPr>
        <w:tab/>
      </w:r>
      <w:r>
        <w:rPr>
          <w:i/>
        </w:rPr>
        <w:tab/>
      </w:r>
      <w:r>
        <w:rPr>
          <w:i/>
        </w:rPr>
        <w:tab/>
      </w:r>
      <w:r>
        <w:rPr>
          <w:i/>
        </w:rPr>
        <w:tab/>
      </w:r>
      <w:r>
        <w:rPr>
          <w:i/>
        </w:rPr>
        <w:tab/>
        <w:t>Source: NEC, LG Electronics, Nokia, Nokia Shanghai Bell, Samsung, Ericsson</w:t>
      </w:r>
    </w:p>
    <w:p w14:paraId="0E9CB492" w14:textId="77777777" w:rsidR="00BA0376" w:rsidRDefault="00BA0376" w:rsidP="00BA0376">
      <w:pPr>
        <w:rPr>
          <w:color w:val="808080"/>
        </w:rPr>
      </w:pPr>
      <w:r>
        <w:rPr>
          <w:color w:val="808080"/>
        </w:rPr>
        <w:t>(Replaces R3-242155)</w:t>
      </w:r>
    </w:p>
    <w:p w14:paraId="4A8F250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R3-242210</w:t>
      </w:r>
      <w:r>
        <w:rPr>
          <w:color w:val="993300"/>
          <w:u w:val="single"/>
        </w:rPr>
        <w:t>.</w:t>
      </w:r>
    </w:p>
    <w:p w14:paraId="2A93E413" w14:textId="3B2D6EB4" w:rsidR="00BA0376" w:rsidRDefault="00BA0376" w:rsidP="00BA0376">
      <w:pPr>
        <w:rPr>
          <w:rFonts w:ascii="Arial" w:hAnsi="Arial" w:cs="Arial"/>
          <w:b/>
          <w:sz w:val="24"/>
        </w:rPr>
      </w:pPr>
      <w:r>
        <w:rPr>
          <w:rFonts w:ascii="Arial" w:hAnsi="Arial" w:cs="Arial"/>
          <w:b/>
          <w:color w:val="0000FF"/>
          <w:sz w:val="24"/>
        </w:rPr>
        <w:t>R3-242210</w:t>
      </w:r>
      <w:r>
        <w:rPr>
          <w:rFonts w:ascii="Arial" w:hAnsi="Arial" w:cs="Arial"/>
          <w:b/>
          <w:color w:val="0000FF"/>
          <w:sz w:val="24"/>
        </w:rPr>
        <w:tab/>
      </w:r>
      <w:r>
        <w:rPr>
          <w:rFonts w:ascii="Arial" w:hAnsi="Arial" w:cs="Arial"/>
          <w:b/>
          <w:sz w:val="24"/>
        </w:rPr>
        <w:t>Corrections for SL Relay N3C related description</w:t>
      </w:r>
    </w:p>
    <w:p w14:paraId="0B14F8A8"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CR-0372  rev 3 Cat: F (Rel-18)</w:t>
      </w:r>
      <w:r>
        <w:rPr>
          <w:i/>
        </w:rPr>
        <w:br/>
      </w:r>
      <w:r>
        <w:rPr>
          <w:i/>
        </w:rPr>
        <w:br/>
      </w:r>
      <w:r>
        <w:rPr>
          <w:i/>
        </w:rPr>
        <w:tab/>
      </w:r>
      <w:r>
        <w:rPr>
          <w:i/>
        </w:rPr>
        <w:tab/>
      </w:r>
      <w:r>
        <w:rPr>
          <w:i/>
        </w:rPr>
        <w:tab/>
      </w:r>
      <w:r>
        <w:rPr>
          <w:i/>
        </w:rPr>
        <w:tab/>
      </w:r>
      <w:r>
        <w:rPr>
          <w:i/>
        </w:rPr>
        <w:tab/>
        <w:t>Source: NEC, LG Electronics, Nokia, Nokia Shanghai Bell, Samsung, Ericsson</w:t>
      </w:r>
    </w:p>
    <w:p w14:paraId="4C7812FF" w14:textId="77777777" w:rsidR="00BA0376" w:rsidRDefault="00BA0376" w:rsidP="00BA0376">
      <w:pPr>
        <w:rPr>
          <w:rFonts w:eastAsiaTheme="minorEastAsia"/>
          <w:color w:val="808080"/>
        </w:rPr>
      </w:pPr>
      <w:r>
        <w:rPr>
          <w:color w:val="808080"/>
        </w:rPr>
        <w:t>(Replaces R3-242203)</w:t>
      </w:r>
    </w:p>
    <w:p w14:paraId="7DDF35B4" w14:textId="77777777" w:rsidR="00E31AB1" w:rsidRDefault="00E31AB1" w:rsidP="00E31AB1">
      <w:pPr>
        <w:rPr>
          <w:i/>
        </w:rPr>
      </w:pPr>
      <w:r>
        <w:rPr>
          <w:rFonts w:ascii="Arial" w:hAnsi="Arial" w:cs="Arial"/>
          <w:b/>
        </w:rPr>
        <w:lastRenderedPageBreak/>
        <w:t xml:space="preserve">Discussion: </w:t>
      </w:r>
    </w:p>
    <w:p w14:paraId="5D054B87" w14:textId="77777777" w:rsidR="00E31AB1" w:rsidRPr="002C1A3B" w:rsidRDefault="00E31AB1" w:rsidP="00E31AB1">
      <w:pPr>
        <w:rPr>
          <w:lang w:eastAsia="en-US"/>
        </w:rPr>
      </w:pPr>
      <w:r w:rsidRPr="002C1A3B">
        <w:rPr>
          <w:lang w:eastAsia="en-US"/>
        </w:rPr>
        <w:t>Remove revision marks in coversheet</w:t>
      </w:r>
    </w:p>
    <w:p w14:paraId="66199111" w14:textId="2F2F74ED" w:rsidR="00E31AB1" w:rsidRPr="00E31AB1" w:rsidRDefault="00E31AB1" w:rsidP="00E31AB1">
      <w:pPr>
        <w:rPr>
          <w:rFonts w:eastAsiaTheme="minorEastAsia"/>
          <w:color w:val="808080"/>
        </w:rPr>
      </w:pPr>
      <w:r w:rsidRPr="002C1A3B">
        <w:rPr>
          <w:lang w:eastAsia="en-US"/>
        </w:rPr>
        <w:t>Update the revision history</w:t>
      </w:r>
    </w:p>
    <w:p w14:paraId="4319ED5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R3-242221</w:t>
      </w:r>
      <w:r>
        <w:rPr>
          <w:color w:val="993300"/>
          <w:u w:val="single"/>
        </w:rPr>
        <w:t>.</w:t>
      </w:r>
    </w:p>
    <w:p w14:paraId="7464B23E" w14:textId="57B81C89" w:rsidR="00BA0376" w:rsidRDefault="00BA0376" w:rsidP="00BA0376">
      <w:pPr>
        <w:rPr>
          <w:rFonts w:ascii="Arial" w:hAnsi="Arial" w:cs="Arial"/>
          <w:b/>
          <w:sz w:val="24"/>
        </w:rPr>
      </w:pPr>
      <w:r>
        <w:rPr>
          <w:rFonts w:ascii="Arial" w:hAnsi="Arial" w:cs="Arial"/>
          <w:b/>
          <w:color w:val="0000FF"/>
          <w:sz w:val="24"/>
        </w:rPr>
        <w:t>R3-242221</w:t>
      </w:r>
      <w:r>
        <w:rPr>
          <w:rFonts w:ascii="Arial" w:hAnsi="Arial" w:cs="Arial"/>
          <w:b/>
          <w:color w:val="0000FF"/>
          <w:sz w:val="24"/>
        </w:rPr>
        <w:tab/>
      </w:r>
      <w:r>
        <w:rPr>
          <w:rFonts w:ascii="Arial" w:hAnsi="Arial" w:cs="Arial"/>
          <w:b/>
          <w:sz w:val="24"/>
        </w:rPr>
        <w:t>Corrections for SL Relay N3C related description</w:t>
      </w:r>
    </w:p>
    <w:p w14:paraId="29DE267E"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CR-0372  rev 4 Cat: F (Rel-18)</w:t>
      </w:r>
      <w:r>
        <w:rPr>
          <w:i/>
        </w:rPr>
        <w:br/>
      </w:r>
      <w:r>
        <w:rPr>
          <w:i/>
        </w:rPr>
        <w:br/>
      </w:r>
      <w:r>
        <w:rPr>
          <w:i/>
        </w:rPr>
        <w:tab/>
      </w:r>
      <w:r>
        <w:rPr>
          <w:i/>
        </w:rPr>
        <w:tab/>
      </w:r>
      <w:r>
        <w:rPr>
          <w:i/>
        </w:rPr>
        <w:tab/>
      </w:r>
      <w:r>
        <w:rPr>
          <w:i/>
        </w:rPr>
        <w:tab/>
      </w:r>
      <w:r>
        <w:rPr>
          <w:i/>
        </w:rPr>
        <w:tab/>
        <w:t>Source: NEC, LG Electronics, Nokia, Nokia Shanghai Bell, Samsung, Ericsson</w:t>
      </w:r>
    </w:p>
    <w:p w14:paraId="647759C5" w14:textId="77777777" w:rsidR="00BA0376" w:rsidRDefault="00BA0376" w:rsidP="00BA0376">
      <w:pPr>
        <w:rPr>
          <w:color w:val="808080"/>
        </w:rPr>
      </w:pPr>
      <w:r>
        <w:rPr>
          <w:color w:val="808080"/>
        </w:rPr>
        <w:t>(Replaces R3-242210)</w:t>
      </w:r>
    </w:p>
    <w:p w14:paraId="5749270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3AA777" w14:textId="532AFE08" w:rsidR="00BA0376" w:rsidRDefault="00BA0376" w:rsidP="00BA0376">
      <w:pPr>
        <w:rPr>
          <w:rFonts w:ascii="Arial" w:hAnsi="Arial" w:cs="Arial"/>
          <w:b/>
          <w:sz w:val="24"/>
        </w:rPr>
      </w:pPr>
      <w:r>
        <w:rPr>
          <w:rFonts w:ascii="Arial" w:hAnsi="Arial" w:cs="Arial"/>
          <w:b/>
          <w:color w:val="0000FF"/>
          <w:sz w:val="24"/>
        </w:rPr>
        <w:t>R3-241976</w:t>
      </w:r>
      <w:r>
        <w:rPr>
          <w:rFonts w:ascii="Arial" w:hAnsi="Arial" w:cs="Arial"/>
          <w:b/>
          <w:color w:val="0000FF"/>
          <w:sz w:val="24"/>
        </w:rPr>
        <w:tab/>
      </w:r>
      <w:r>
        <w:rPr>
          <w:rFonts w:ascii="Arial" w:hAnsi="Arial" w:cs="Arial"/>
          <w:b/>
          <w:sz w:val="24"/>
        </w:rPr>
        <w:t>Corrections on SL relay</w:t>
      </w:r>
    </w:p>
    <w:p w14:paraId="3BE22329"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CR-1401  Cat: F (Rel-18)</w:t>
      </w:r>
      <w:r>
        <w:rPr>
          <w:i/>
        </w:rPr>
        <w:br/>
      </w:r>
      <w:r>
        <w:rPr>
          <w:i/>
        </w:rPr>
        <w:br/>
      </w:r>
      <w:r>
        <w:rPr>
          <w:i/>
        </w:rPr>
        <w:tab/>
      </w:r>
      <w:r>
        <w:rPr>
          <w:i/>
        </w:rPr>
        <w:tab/>
      </w:r>
      <w:r>
        <w:rPr>
          <w:i/>
        </w:rPr>
        <w:tab/>
      </w:r>
      <w:r>
        <w:rPr>
          <w:i/>
        </w:rPr>
        <w:tab/>
      </w:r>
      <w:r>
        <w:rPr>
          <w:i/>
        </w:rPr>
        <w:tab/>
        <w:t>Source: LG Electronics</w:t>
      </w:r>
    </w:p>
    <w:p w14:paraId="0ED45B3F" w14:textId="77777777" w:rsidR="00E31AB1" w:rsidRDefault="00E31AB1" w:rsidP="00E31AB1">
      <w:pPr>
        <w:rPr>
          <w:i/>
        </w:rPr>
      </w:pPr>
      <w:r>
        <w:rPr>
          <w:rFonts w:ascii="Arial" w:hAnsi="Arial" w:cs="Arial"/>
          <w:b/>
        </w:rPr>
        <w:t xml:space="preserve">Discussion: </w:t>
      </w:r>
    </w:p>
    <w:p w14:paraId="464CEADC" w14:textId="77777777" w:rsidR="00E31AB1" w:rsidRPr="002C1A3B" w:rsidRDefault="00E31AB1" w:rsidP="00E31AB1">
      <w:pPr>
        <w:rPr>
          <w:lang w:eastAsia="en-US"/>
        </w:rPr>
      </w:pPr>
      <w:r w:rsidRPr="002C1A3B">
        <w:rPr>
          <w:lang w:eastAsia="en-US"/>
        </w:rPr>
        <w:t>ZTE: Agree with the first proposal, the second proposal is not needed. Peer U2U UE ID is only needed in PC5 RLC Channel to be setup list</w:t>
      </w:r>
    </w:p>
    <w:p w14:paraId="0FDAD3FD" w14:textId="1C931E8D" w:rsidR="00E31AB1" w:rsidRPr="002C1A3B" w:rsidRDefault="00DC20EF" w:rsidP="00E31AB1">
      <w:pPr>
        <w:rPr>
          <w:lang w:eastAsia="en-US"/>
        </w:rPr>
      </w:pPr>
      <w:r>
        <w:rPr>
          <w:lang w:eastAsia="en-US"/>
        </w:rPr>
        <w:t>SAMSUNG:</w:t>
      </w:r>
      <w:r w:rsidR="00E31AB1" w:rsidRPr="002C1A3B">
        <w:rPr>
          <w:lang w:eastAsia="en-US"/>
        </w:rPr>
        <w:t xml:space="preserve"> Fine with the first proposal. Other approach for the second issue, e.g., removing text in semantic description. Other contributions talk the third proposal as well.</w:t>
      </w:r>
    </w:p>
    <w:p w14:paraId="5903511F" w14:textId="3B6C500F" w:rsidR="00E31AB1" w:rsidRPr="002C1A3B" w:rsidRDefault="00DC20EF" w:rsidP="00E31AB1">
      <w:pPr>
        <w:rPr>
          <w:lang w:eastAsia="en-US"/>
        </w:rPr>
      </w:pPr>
      <w:r>
        <w:rPr>
          <w:lang w:eastAsia="en-US"/>
        </w:rPr>
        <w:t>LGE:</w:t>
      </w:r>
      <w:r w:rsidR="00E31AB1" w:rsidRPr="002C1A3B">
        <w:rPr>
          <w:lang w:eastAsia="en-US"/>
        </w:rPr>
        <w:t xml:space="preserve"> Inter-</w:t>
      </w:r>
      <w:proofErr w:type="spellStart"/>
      <w:r w:rsidR="00E31AB1" w:rsidRPr="002C1A3B">
        <w:rPr>
          <w:lang w:eastAsia="en-US"/>
        </w:rPr>
        <w:t>gNB</w:t>
      </w:r>
      <w:proofErr w:type="spellEnd"/>
      <w:r w:rsidR="00E31AB1" w:rsidRPr="002C1A3B">
        <w:rPr>
          <w:lang w:eastAsia="en-US"/>
        </w:rPr>
        <w:t xml:space="preserve"> case, the second issue needs to be solved</w:t>
      </w:r>
    </w:p>
    <w:p w14:paraId="6F4C05A6" w14:textId="77777777" w:rsidR="00E31AB1" w:rsidRPr="002C1A3B" w:rsidRDefault="00E31AB1" w:rsidP="00E31AB1">
      <w:pPr>
        <w:rPr>
          <w:lang w:eastAsia="en-US"/>
        </w:rPr>
      </w:pPr>
      <w:r w:rsidRPr="002C1A3B">
        <w:rPr>
          <w:lang w:eastAsia="en-US"/>
        </w:rPr>
        <w:t>CATT: Fine with the first and second proposal</w:t>
      </w:r>
    </w:p>
    <w:p w14:paraId="5281A704" w14:textId="78A1D8E0" w:rsidR="00E31AB1" w:rsidRPr="002C1A3B" w:rsidRDefault="00DC20EF" w:rsidP="00E31AB1">
      <w:pPr>
        <w:rPr>
          <w:lang w:eastAsia="en-US"/>
        </w:rPr>
      </w:pPr>
      <w:r>
        <w:rPr>
          <w:lang w:eastAsia="en-US"/>
        </w:rPr>
        <w:t>ERICSSON</w:t>
      </w:r>
      <w:r w:rsidR="00E31AB1" w:rsidRPr="002C1A3B">
        <w:rPr>
          <w:lang w:eastAsia="en-US"/>
        </w:rPr>
        <w:t xml:space="preserve">: For Peer U2U UE ID, what’s the direction? </w:t>
      </w:r>
      <w:r>
        <w:rPr>
          <w:lang w:eastAsia="en-US"/>
        </w:rPr>
        <w:t>LGE:</w:t>
      </w:r>
      <w:r w:rsidR="00E31AB1" w:rsidRPr="002C1A3B">
        <w:rPr>
          <w:lang w:eastAsia="en-US"/>
        </w:rPr>
        <w:t xml:space="preserve"> From CU to DU.</w:t>
      </w:r>
    </w:p>
    <w:p w14:paraId="285EEF57" w14:textId="484A169A" w:rsidR="00E31AB1" w:rsidRDefault="00DC20EF" w:rsidP="00E31AB1">
      <w:pPr>
        <w:rPr>
          <w:rFonts w:ascii="Arial" w:eastAsiaTheme="minorEastAsia" w:hAnsi="Arial" w:cs="Arial"/>
          <w:b/>
        </w:rPr>
      </w:pPr>
      <w:r>
        <w:rPr>
          <w:lang w:eastAsia="en-US"/>
        </w:rPr>
        <w:t>Nokia:</w:t>
      </w:r>
      <w:r w:rsidR="00E31AB1" w:rsidRPr="002C1A3B">
        <w:rPr>
          <w:lang w:eastAsia="en-US"/>
        </w:rPr>
        <w:t xml:space="preserve"> How does the DU know in the second proposal if the existing IE is used?</w:t>
      </w:r>
    </w:p>
    <w:p w14:paraId="443B7A28" w14:textId="77EF09FC"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R3-242179</w:t>
      </w:r>
      <w:r>
        <w:rPr>
          <w:color w:val="993300"/>
          <w:u w:val="single"/>
        </w:rPr>
        <w:t>.</w:t>
      </w:r>
    </w:p>
    <w:p w14:paraId="14FC50E7" w14:textId="3C5B6C1E" w:rsidR="00BA0376" w:rsidRDefault="00BA0376" w:rsidP="00BA0376">
      <w:pPr>
        <w:rPr>
          <w:rFonts w:ascii="Arial" w:hAnsi="Arial" w:cs="Arial"/>
          <w:b/>
          <w:sz w:val="24"/>
        </w:rPr>
      </w:pPr>
      <w:r>
        <w:rPr>
          <w:rFonts w:ascii="Arial" w:hAnsi="Arial" w:cs="Arial"/>
          <w:b/>
          <w:color w:val="0000FF"/>
          <w:sz w:val="24"/>
        </w:rPr>
        <w:t>R3-242179</w:t>
      </w:r>
      <w:r>
        <w:rPr>
          <w:rFonts w:ascii="Arial" w:hAnsi="Arial" w:cs="Arial"/>
          <w:b/>
          <w:color w:val="0000FF"/>
          <w:sz w:val="24"/>
        </w:rPr>
        <w:tab/>
      </w:r>
      <w:r>
        <w:rPr>
          <w:rFonts w:ascii="Arial" w:hAnsi="Arial" w:cs="Arial"/>
          <w:b/>
          <w:sz w:val="24"/>
        </w:rPr>
        <w:t>Corrections on SL relay</w:t>
      </w:r>
    </w:p>
    <w:p w14:paraId="76DEE456"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CR-1401  rev 1 Cat: F (Rel-18)</w:t>
      </w:r>
      <w:r>
        <w:rPr>
          <w:i/>
        </w:rPr>
        <w:br/>
      </w:r>
      <w:r>
        <w:rPr>
          <w:i/>
        </w:rPr>
        <w:br/>
      </w:r>
      <w:r>
        <w:rPr>
          <w:i/>
        </w:rPr>
        <w:tab/>
      </w:r>
      <w:r>
        <w:rPr>
          <w:i/>
        </w:rPr>
        <w:tab/>
      </w:r>
      <w:r>
        <w:rPr>
          <w:i/>
        </w:rPr>
        <w:tab/>
      </w:r>
      <w:r>
        <w:rPr>
          <w:i/>
        </w:rPr>
        <w:tab/>
      </w:r>
      <w:r>
        <w:rPr>
          <w:i/>
        </w:rPr>
        <w:tab/>
        <w:t>Source: LG Electronics, Nokia, Nokia Shanghai Bell, Samsung</w:t>
      </w:r>
    </w:p>
    <w:p w14:paraId="48A0D833" w14:textId="77777777" w:rsidR="00BA0376" w:rsidRDefault="00BA0376" w:rsidP="00BA0376">
      <w:pPr>
        <w:rPr>
          <w:color w:val="808080"/>
        </w:rPr>
      </w:pPr>
      <w:r>
        <w:rPr>
          <w:color w:val="808080"/>
        </w:rPr>
        <w:t>(Replaces R3-241976)</w:t>
      </w:r>
    </w:p>
    <w:p w14:paraId="0C9A3FBC" w14:textId="77777777" w:rsidR="00E31AB1" w:rsidRDefault="00E31AB1" w:rsidP="00E31AB1">
      <w:pPr>
        <w:rPr>
          <w:i/>
        </w:rPr>
      </w:pPr>
      <w:r>
        <w:rPr>
          <w:rFonts w:ascii="Arial" w:hAnsi="Arial" w:cs="Arial"/>
          <w:b/>
        </w:rPr>
        <w:t xml:space="preserve">Discussion: </w:t>
      </w:r>
    </w:p>
    <w:p w14:paraId="195A832E" w14:textId="77777777" w:rsidR="00E31AB1" w:rsidRPr="002C1A3B" w:rsidRDefault="00E31AB1" w:rsidP="00E31AB1">
      <w:pPr>
        <w:rPr>
          <w:lang w:eastAsia="en-US"/>
        </w:rPr>
      </w:pPr>
      <w:r w:rsidRPr="002C1A3B">
        <w:rPr>
          <w:lang w:eastAsia="en-US"/>
        </w:rPr>
        <w:t>Add revision history</w:t>
      </w:r>
    </w:p>
    <w:p w14:paraId="518DDDE8" w14:textId="5B1B83C3" w:rsidR="00E31AB1" w:rsidRDefault="00E31AB1" w:rsidP="00E31AB1">
      <w:pPr>
        <w:rPr>
          <w:rFonts w:ascii="Arial" w:eastAsiaTheme="minorEastAsia" w:hAnsi="Arial" w:cs="Arial"/>
          <w:b/>
        </w:rPr>
      </w:pPr>
      <w:r w:rsidRPr="002C1A3B">
        <w:rPr>
          <w:lang w:eastAsia="en-US"/>
        </w:rPr>
        <w:t xml:space="preserve">Add </w:t>
      </w:r>
      <w:r w:rsidR="00DC20EF">
        <w:rPr>
          <w:lang w:eastAsia="en-US"/>
        </w:rPr>
        <w:t>ERICSSON</w:t>
      </w:r>
      <w:r w:rsidRPr="002C1A3B">
        <w:rPr>
          <w:lang w:eastAsia="en-US"/>
        </w:rPr>
        <w:t xml:space="preserve"> as co-source</w:t>
      </w:r>
    </w:p>
    <w:p w14:paraId="7E54E5E7" w14:textId="0ADCBEBC"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R3-242222</w:t>
      </w:r>
      <w:r>
        <w:rPr>
          <w:color w:val="993300"/>
          <w:u w:val="single"/>
        </w:rPr>
        <w:t>.</w:t>
      </w:r>
    </w:p>
    <w:p w14:paraId="7B239BA8" w14:textId="463A020B" w:rsidR="00BA0376" w:rsidRDefault="00BA0376" w:rsidP="00BA0376">
      <w:pPr>
        <w:rPr>
          <w:rFonts w:ascii="Arial" w:hAnsi="Arial" w:cs="Arial"/>
          <w:b/>
          <w:sz w:val="24"/>
        </w:rPr>
      </w:pPr>
      <w:r>
        <w:rPr>
          <w:rFonts w:ascii="Arial" w:hAnsi="Arial" w:cs="Arial"/>
          <w:b/>
          <w:color w:val="0000FF"/>
          <w:sz w:val="24"/>
        </w:rPr>
        <w:t>R3-242222</w:t>
      </w:r>
      <w:r>
        <w:rPr>
          <w:rFonts w:ascii="Arial" w:hAnsi="Arial" w:cs="Arial"/>
          <w:b/>
          <w:color w:val="0000FF"/>
          <w:sz w:val="24"/>
        </w:rPr>
        <w:tab/>
      </w:r>
      <w:r>
        <w:rPr>
          <w:rFonts w:ascii="Arial" w:hAnsi="Arial" w:cs="Arial"/>
          <w:b/>
          <w:sz w:val="24"/>
        </w:rPr>
        <w:t>Corrections on SL relay</w:t>
      </w:r>
    </w:p>
    <w:p w14:paraId="754C1ACF" w14:textId="3C0C4019" w:rsidR="00BA0376" w:rsidRPr="00E31AB1" w:rsidRDefault="00BA0376" w:rsidP="00BA0376">
      <w:pPr>
        <w:rPr>
          <w:rFonts w:eastAsiaTheme="minorEastAsia"/>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CR-1401  rev 2 Cat: F (Rel-18)</w:t>
      </w:r>
      <w:r>
        <w:rPr>
          <w:i/>
        </w:rPr>
        <w:br/>
      </w:r>
      <w:r>
        <w:rPr>
          <w:i/>
        </w:rPr>
        <w:lastRenderedPageBreak/>
        <w:br/>
      </w:r>
      <w:r>
        <w:rPr>
          <w:i/>
        </w:rPr>
        <w:tab/>
      </w:r>
      <w:r>
        <w:rPr>
          <w:i/>
        </w:rPr>
        <w:tab/>
      </w:r>
      <w:r>
        <w:rPr>
          <w:i/>
        </w:rPr>
        <w:tab/>
      </w:r>
      <w:r>
        <w:rPr>
          <w:i/>
        </w:rPr>
        <w:tab/>
      </w:r>
      <w:r>
        <w:rPr>
          <w:i/>
        </w:rPr>
        <w:tab/>
        <w:t>Source: LG Electronics, Nokia, Nokia Shanghai Bell, Samsung</w:t>
      </w:r>
      <w:r w:rsidR="00E31AB1">
        <w:rPr>
          <w:rFonts w:eastAsiaTheme="minorEastAsia" w:hint="eastAsia"/>
          <w:i/>
        </w:rPr>
        <w:t>, Ericsson</w:t>
      </w:r>
    </w:p>
    <w:p w14:paraId="30DBBB64" w14:textId="77777777" w:rsidR="00BA0376" w:rsidRDefault="00BA0376" w:rsidP="00BA0376">
      <w:pPr>
        <w:rPr>
          <w:color w:val="808080"/>
        </w:rPr>
      </w:pPr>
      <w:r>
        <w:rPr>
          <w:color w:val="808080"/>
        </w:rPr>
        <w:t>(Replaces R3-242179)</w:t>
      </w:r>
    </w:p>
    <w:p w14:paraId="2E738F0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D19B94" w14:textId="7A8EAB47" w:rsidR="00BA0376" w:rsidRDefault="00BA0376" w:rsidP="00BA0376">
      <w:pPr>
        <w:rPr>
          <w:rFonts w:ascii="Arial" w:hAnsi="Arial" w:cs="Arial"/>
          <w:b/>
          <w:sz w:val="24"/>
        </w:rPr>
      </w:pPr>
      <w:r>
        <w:rPr>
          <w:rFonts w:ascii="Arial" w:hAnsi="Arial" w:cs="Arial"/>
          <w:b/>
          <w:color w:val="0000FF"/>
          <w:sz w:val="24"/>
        </w:rPr>
        <w:t>R3-242014</w:t>
      </w:r>
      <w:r>
        <w:rPr>
          <w:rFonts w:ascii="Arial" w:hAnsi="Arial" w:cs="Arial"/>
          <w:b/>
          <w:color w:val="0000FF"/>
          <w:sz w:val="24"/>
        </w:rPr>
        <w:tab/>
      </w:r>
      <w:r>
        <w:rPr>
          <w:rFonts w:ascii="Arial" w:hAnsi="Arial" w:cs="Arial"/>
          <w:b/>
          <w:sz w:val="24"/>
        </w:rPr>
        <w:t>Discussion on peer UE  ID for U2U relay</w:t>
      </w:r>
    </w:p>
    <w:p w14:paraId="4160505A"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ZTE, Samsung, China Telecom, NEC, </w:t>
      </w:r>
      <w:proofErr w:type="spellStart"/>
      <w:r>
        <w:rPr>
          <w:i/>
        </w:rPr>
        <w:t>Sanechips</w:t>
      </w:r>
      <w:proofErr w:type="spellEnd"/>
    </w:p>
    <w:p w14:paraId="74224FF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6CABE7" w14:textId="3FD39156" w:rsidR="00BA0376" w:rsidRDefault="00BA0376" w:rsidP="00BA0376">
      <w:pPr>
        <w:rPr>
          <w:rFonts w:ascii="Arial" w:hAnsi="Arial" w:cs="Arial"/>
          <w:b/>
          <w:sz w:val="24"/>
        </w:rPr>
      </w:pPr>
      <w:r>
        <w:rPr>
          <w:rFonts w:ascii="Arial" w:hAnsi="Arial" w:cs="Arial"/>
          <w:b/>
          <w:color w:val="0000FF"/>
          <w:sz w:val="24"/>
        </w:rPr>
        <w:t>R3-242015</w:t>
      </w:r>
      <w:r>
        <w:rPr>
          <w:rFonts w:ascii="Arial" w:hAnsi="Arial" w:cs="Arial"/>
          <w:b/>
          <w:color w:val="0000FF"/>
          <w:sz w:val="24"/>
        </w:rPr>
        <w:tab/>
      </w:r>
      <w:r>
        <w:rPr>
          <w:rFonts w:ascii="Arial" w:hAnsi="Arial" w:cs="Arial"/>
          <w:b/>
          <w:sz w:val="24"/>
        </w:rPr>
        <w:t>Corrections on PC5 RLC channel configuration for U2U relay</w:t>
      </w:r>
    </w:p>
    <w:p w14:paraId="2996D4F0"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v18.1.0</w:t>
      </w:r>
      <w:r>
        <w:rPr>
          <w:i/>
        </w:rPr>
        <w:tab/>
        <w:t xml:space="preserve">  CR-1405  Cat: F (Rel-18)</w:t>
      </w:r>
      <w:r>
        <w:rPr>
          <w:i/>
        </w:rPr>
        <w:br/>
      </w:r>
      <w:r>
        <w:rPr>
          <w:i/>
        </w:rPr>
        <w:br/>
      </w:r>
      <w:r>
        <w:rPr>
          <w:i/>
        </w:rPr>
        <w:tab/>
      </w:r>
      <w:r>
        <w:rPr>
          <w:i/>
        </w:rPr>
        <w:tab/>
      </w:r>
      <w:r>
        <w:rPr>
          <w:i/>
        </w:rPr>
        <w:tab/>
      </w:r>
      <w:r>
        <w:rPr>
          <w:i/>
        </w:rPr>
        <w:tab/>
      </w:r>
      <w:r>
        <w:rPr>
          <w:i/>
        </w:rPr>
        <w:tab/>
        <w:t xml:space="preserve">Source: ZTE, Samsung, China Telecom, NEC, </w:t>
      </w:r>
      <w:proofErr w:type="spellStart"/>
      <w:r>
        <w:rPr>
          <w:i/>
        </w:rPr>
        <w:t>Sanechips</w:t>
      </w:r>
      <w:proofErr w:type="spellEnd"/>
    </w:p>
    <w:p w14:paraId="1C04566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R3-242181</w:t>
      </w:r>
      <w:r>
        <w:rPr>
          <w:color w:val="993300"/>
          <w:u w:val="single"/>
        </w:rPr>
        <w:t>.</w:t>
      </w:r>
    </w:p>
    <w:p w14:paraId="43092028" w14:textId="161B7136" w:rsidR="00BA0376" w:rsidRDefault="00BA0376" w:rsidP="00BA0376">
      <w:pPr>
        <w:rPr>
          <w:rFonts w:ascii="Arial" w:hAnsi="Arial" w:cs="Arial"/>
          <w:b/>
          <w:sz w:val="24"/>
        </w:rPr>
      </w:pPr>
      <w:r>
        <w:rPr>
          <w:rFonts w:ascii="Arial" w:hAnsi="Arial" w:cs="Arial"/>
          <w:b/>
          <w:color w:val="0000FF"/>
          <w:sz w:val="24"/>
        </w:rPr>
        <w:t>R3-242181</w:t>
      </w:r>
      <w:r>
        <w:rPr>
          <w:rFonts w:ascii="Arial" w:hAnsi="Arial" w:cs="Arial"/>
          <w:b/>
          <w:color w:val="0000FF"/>
          <w:sz w:val="24"/>
        </w:rPr>
        <w:tab/>
      </w:r>
      <w:r>
        <w:rPr>
          <w:rFonts w:ascii="Arial" w:hAnsi="Arial" w:cs="Arial"/>
          <w:b/>
          <w:sz w:val="24"/>
        </w:rPr>
        <w:t>Corrections on PC5 RLC channel configuration for U2U relay</w:t>
      </w:r>
    </w:p>
    <w:p w14:paraId="43026EC3"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v18.1.0</w:t>
      </w:r>
      <w:r>
        <w:rPr>
          <w:i/>
        </w:rPr>
        <w:tab/>
        <w:t xml:space="preserve">  CR-1405  rev 1 Cat: F (Rel-18)</w:t>
      </w:r>
      <w:r>
        <w:rPr>
          <w:i/>
        </w:rPr>
        <w:br/>
      </w:r>
      <w:r>
        <w:rPr>
          <w:i/>
        </w:rPr>
        <w:br/>
      </w:r>
      <w:r>
        <w:rPr>
          <w:i/>
        </w:rPr>
        <w:tab/>
      </w:r>
      <w:r>
        <w:rPr>
          <w:i/>
        </w:rPr>
        <w:tab/>
      </w:r>
      <w:r>
        <w:rPr>
          <w:i/>
        </w:rPr>
        <w:tab/>
      </w:r>
      <w:r>
        <w:rPr>
          <w:i/>
        </w:rPr>
        <w:tab/>
      </w:r>
      <w:r>
        <w:rPr>
          <w:i/>
        </w:rPr>
        <w:tab/>
        <w:t xml:space="preserve">Source: ZTE, Samsung, China Telecom, NEC, </w:t>
      </w:r>
      <w:proofErr w:type="spellStart"/>
      <w:r>
        <w:rPr>
          <w:i/>
        </w:rPr>
        <w:t>Sanechips</w:t>
      </w:r>
      <w:proofErr w:type="spellEnd"/>
    </w:p>
    <w:p w14:paraId="30A47F1E" w14:textId="77777777" w:rsidR="00BA0376" w:rsidRDefault="00BA0376" w:rsidP="00BA0376">
      <w:pPr>
        <w:rPr>
          <w:color w:val="808080"/>
        </w:rPr>
      </w:pPr>
      <w:r>
        <w:rPr>
          <w:color w:val="808080"/>
        </w:rPr>
        <w:t>(Replaces R3-242015)</w:t>
      </w:r>
    </w:p>
    <w:p w14:paraId="4027C090" w14:textId="77777777" w:rsidR="00E31AB1" w:rsidRDefault="00E31AB1" w:rsidP="00E31AB1">
      <w:pPr>
        <w:rPr>
          <w:i/>
        </w:rPr>
      </w:pPr>
      <w:r>
        <w:rPr>
          <w:rFonts w:ascii="Arial" w:hAnsi="Arial" w:cs="Arial"/>
          <w:b/>
        </w:rPr>
        <w:t xml:space="preserve">Discussion: </w:t>
      </w:r>
    </w:p>
    <w:p w14:paraId="6F6ECD8B" w14:textId="77777777" w:rsidR="00E31AB1" w:rsidRPr="001E0FAD" w:rsidRDefault="00E31AB1" w:rsidP="00E31AB1">
      <w:pPr>
        <w:rPr>
          <w:szCs w:val="18"/>
        </w:rPr>
      </w:pPr>
      <w:r w:rsidRPr="001E0FAD">
        <w:rPr>
          <w:lang w:eastAsia="en-US"/>
        </w:rPr>
        <w:t>Update revision history</w:t>
      </w:r>
    </w:p>
    <w:p w14:paraId="6DEE715D" w14:textId="08D03EF1" w:rsidR="00E31AB1" w:rsidRDefault="00E31AB1" w:rsidP="00E31AB1">
      <w:pPr>
        <w:rPr>
          <w:rFonts w:ascii="Arial" w:eastAsiaTheme="minorEastAsia" w:hAnsi="Arial" w:cs="Arial"/>
          <w:b/>
        </w:rPr>
      </w:pPr>
      <w:r w:rsidRPr="001E0FAD">
        <w:rPr>
          <w:lang w:eastAsia="en-US"/>
        </w:rPr>
        <w:t>Update semantic description in setup and modification messages: Corresponds to information provided in the sl-DestinationIdentityL2-U2U</w:t>
      </w:r>
      <w:r w:rsidRPr="001E0FAD">
        <w:rPr>
          <w:rFonts w:hint="eastAsia"/>
          <w:lang w:eastAsia="en-US"/>
        </w:rPr>
        <w:t xml:space="preserve"> contained in </w:t>
      </w:r>
      <w:r w:rsidRPr="001E0FAD">
        <w:rPr>
          <w:rFonts w:hint="eastAsia"/>
          <w:i/>
          <w:lang w:eastAsia="en-US"/>
        </w:rPr>
        <w:t>SL-TxResourceReqL2-U2U</w:t>
      </w:r>
      <w:r w:rsidRPr="001E0FAD">
        <w:rPr>
          <w:lang w:eastAsia="en-US"/>
        </w:rPr>
        <w:t xml:space="preserve"> IE, defined in TS 38.331 [8].</w:t>
      </w:r>
    </w:p>
    <w:p w14:paraId="5CDC5785" w14:textId="47CBBBBF"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R3-242223</w:t>
      </w:r>
      <w:r>
        <w:rPr>
          <w:color w:val="993300"/>
          <w:u w:val="single"/>
        </w:rPr>
        <w:t>.</w:t>
      </w:r>
    </w:p>
    <w:p w14:paraId="78ACB4DD" w14:textId="5514429A" w:rsidR="00BA0376" w:rsidRDefault="00BA0376" w:rsidP="00BA0376">
      <w:pPr>
        <w:rPr>
          <w:rFonts w:ascii="Arial" w:hAnsi="Arial" w:cs="Arial"/>
          <w:b/>
          <w:sz w:val="24"/>
        </w:rPr>
      </w:pPr>
      <w:r>
        <w:rPr>
          <w:rFonts w:ascii="Arial" w:hAnsi="Arial" w:cs="Arial"/>
          <w:b/>
          <w:color w:val="0000FF"/>
          <w:sz w:val="24"/>
        </w:rPr>
        <w:t>R3-242223</w:t>
      </w:r>
      <w:r>
        <w:rPr>
          <w:rFonts w:ascii="Arial" w:hAnsi="Arial" w:cs="Arial"/>
          <w:b/>
          <w:color w:val="0000FF"/>
          <w:sz w:val="24"/>
        </w:rPr>
        <w:tab/>
      </w:r>
      <w:r>
        <w:rPr>
          <w:rFonts w:ascii="Arial" w:hAnsi="Arial" w:cs="Arial"/>
          <w:b/>
          <w:sz w:val="24"/>
        </w:rPr>
        <w:t>Corrections on PC5 RLC channel configuration for U2U relay</w:t>
      </w:r>
    </w:p>
    <w:p w14:paraId="5FD6CDCE"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v18.1.0</w:t>
      </w:r>
      <w:r>
        <w:rPr>
          <w:i/>
        </w:rPr>
        <w:tab/>
        <w:t xml:space="preserve">  CR-1405  rev 2 Cat: F (Rel-18)</w:t>
      </w:r>
      <w:r>
        <w:rPr>
          <w:i/>
        </w:rPr>
        <w:br/>
      </w:r>
      <w:r>
        <w:rPr>
          <w:i/>
        </w:rPr>
        <w:br/>
      </w:r>
      <w:r>
        <w:rPr>
          <w:i/>
        </w:rPr>
        <w:tab/>
      </w:r>
      <w:r>
        <w:rPr>
          <w:i/>
        </w:rPr>
        <w:tab/>
      </w:r>
      <w:r>
        <w:rPr>
          <w:i/>
        </w:rPr>
        <w:tab/>
      </w:r>
      <w:r>
        <w:rPr>
          <w:i/>
        </w:rPr>
        <w:tab/>
      </w:r>
      <w:r>
        <w:rPr>
          <w:i/>
        </w:rPr>
        <w:tab/>
        <w:t xml:space="preserve">Source: ZTE, Samsung, China Telecom, NEC, </w:t>
      </w:r>
      <w:proofErr w:type="spellStart"/>
      <w:r>
        <w:rPr>
          <w:i/>
        </w:rPr>
        <w:t>Sanechips</w:t>
      </w:r>
      <w:proofErr w:type="spellEnd"/>
    </w:p>
    <w:p w14:paraId="40CE51B6" w14:textId="77777777" w:rsidR="00BA0376" w:rsidRDefault="00BA0376" w:rsidP="00BA0376">
      <w:pPr>
        <w:rPr>
          <w:color w:val="808080"/>
        </w:rPr>
      </w:pPr>
      <w:r>
        <w:rPr>
          <w:color w:val="808080"/>
        </w:rPr>
        <w:t>(Replaces R3-242181)</w:t>
      </w:r>
    </w:p>
    <w:p w14:paraId="20134280" w14:textId="77777777" w:rsidR="00BA0376" w:rsidRDefault="00BA0376" w:rsidP="00BA037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E42337" w14:textId="54EAD44C" w:rsidR="00E31AB1" w:rsidRPr="00E31AB1" w:rsidRDefault="00E31AB1" w:rsidP="00E31AB1">
      <w:pPr>
        <w:widowControl w:val="0"/>
        <w:ind w:left="144" w:hanging="144"/>
        <w:rPr>
          <w:b/>
          <w:color w:val="FF00FF"/>
          <w:lang w:eastAsia="en-US"/>
        </w:rPr>
      </w:pPr>
      <w:r w:rsidRPr="00E31AB1">
        <w:rPr>
          <w:rFonts w:eastAsiaTheme="minorEastAsia"/>
          <w:b/>
          <w:color w:val="FF00FF"/>
        </w:rPr>
        <w:t>CB</w:t>
      </w:r>
      <w:r w:rsidR="006D4878">
        <w:rPr>
          <w:rFonts w:eastAsiaTheme="minorEastAsia"/>
          <w:b/>
          <w:color w:val="FF00FF"/>
        </w:rPr>
        <w:t xml:space="preserve">: </w:t>
      </w:r>
      <w:r w:rsidRPr="00E31AB1">
        <w:rPr>
          <w:b/>
          <w:color w:val="FF00FF"/>
          <w:lang w:eastAsia="en-US"/>
        </w:rPr>
        <w:t># 14_SLRealy</w:t>
      </w:r>
    </w:p>
    <w:p w14:paraId="7D27DEA0" w14:textId="77777777" w:rsidR="00E31AB1" w:rsidRPr="00E31AB1" w:rsidRDefault="00E31AB1" w:rsidP="00E31AB1">
      <w:pPr>
        <w:widowControl w:val="0"/>
        <w:ind w:left="144" w:hanging="144"/>
        <w:rPr>
          <w:b/>
          <w:color w:val="FF00FF"/>
          <w:lang w:eastAsia="en-US"/>
        </w:rPr>
      </w:pPr>
      <w:r w:rsidRPr="00E31AB1">
        <w:rPr>
          <w:b/>
          <w:color w:val="FF00FF"/>
          <w:lang w:eastAsia="en-US"/>
        </w:rPr>
        <w:t>- Check 2155</w:t>
      </w:r>
    </w:p>
    <w:p w14:paraId="7D94A4AB" w14:textId="77777777" w:rsidR="00E31AB1" w:rsidRPr="00E31AB1" w:rsidRDefault="00E31AB1" w:rsidP="00E31AB1">
      <w:pPr>
        <w:widowControl w:val="0"/>
        <w:ind w:left="144" w:hanging="144"/>
        <w:rPr>
          <w:b/>
          <w:color w:val="FF00FF"/>
          <w:lang w:eastAsia="en-US"/>
        </w:rPr>
      </w:pPr>
      <w:r w:rsidRPr="00E31AB1">
        <w:rPr>
          <w:b/>
          <w:color w:val="FF00FF"/>
          <w:lang w:eastAsia="en-US"/>
        </w:rPr>
        <w:t>- Discuss the issues listed in 1976 and provide CRs if agreeable</w:t>
      </w:r>
    </w:p>
    <w:p w14:paraId="052E439A" w14:textId="4A7E40C3" w:rsidR="00E31AB1" w:rsidRPr="00E31AB1" w:rsidRDefault="00E31AB1" w:rsidP="00E31AB1">
      <w:pPr>
        <w:rPr>
          <w:rFonts w:eastAsiaTheme="minorEastAsia"/>
          <w:color w:val="993300"/>
          <w:u w:val="single"/>
        </w:rPr>
      </w:pPr>
      <w:r w:rsidRPr="00E31AB1">
        <w:rPr>
          <w:color w:val="000000"/>
          <w:lang w:eastAsia="en-US"/>
        </w:rPr>
        <w:t>(moderator - LGE)</w:t>
      </w:r>
    </w:p>
    <w:p w14:paraId="4F6914C3" w14:textId="57140B56" w:rsidR="00BA0376" w:rsidRDefault="00BA0376" w:rsidP="00BA0376">
      <w:pPr>
        <w:rPr>
          <w:rFonts w:ascii="Arial" w:hAnsi="Arial" w:cs="Arial"/>
          <w:b/>
          <w:sz w:val="24"/>
        </w:rPr>
      </w:pPr>
      <w:r>
        <w:rPr>
          <w:rFonts w:ascii="Arial" w:hAnsi="Arial" w:cs="Arial"/>
          <w:b/>
          <w:color w:val="0000FF"/>
          <w:sz w:val="24"/>
        </w:rPr>
        <w:t>R3-241550</w:t>
      </w:r>
      <w:r>
        <w:rPr>
          <w:rFonts w:ascii="Arial" w:hAnsi="Arial" w:cs="Arial"/>
          <w:b/>
          <w:color w:val="0000FF"/>
          <w:sz w:val="24"/>
        </w:rPr>
        <w:tab/>
      </w:r>
      <w:r>
        <w:rPr>
          <w:rFonts w:ascii="Arial" w:hAnsi="Arial" w:cs="Arial"/>
          <w:b/>
          <w:sz w:val="24"/>
        </w:rPr>
        <w:t>Correction for RAN TSS reporting for multiple TSCTSF</w:t>
      </w:r>
    </w:p>
    <w:p w14:paraId="14EFF47F"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CR-1129  Cat: F (Rel-18)</w:t>
      </w:r>
      <w:r>
        <w:rPr>
          <w:i/>
        </w:rPr>
        <w:br/>
      </w:r>
      <w:r>
        <w:rPr>
          <w:i/>
        </w:rPr>
        <w:br/>
      </w:r>
      <w:r>
        <w:rPr>
          <w:i/>
        </w:rPr>
        <w:tab/>
      </w:r>
      <w:r>
        <w:rPr>
          <w:i/>
        </w:rPr>
        <w:tab/>
      </w:r>
      <w:r>
        <w:rPr>
          <w:i/>
        </w:rPr>
        <w:tab/>
      </w:r>
      <w:r>
        <w:rPr>
          <w:i/>
        </w:rPr>
        <w:tab/>
      </w:r>
      <w:r>
        <w:rPr>
          <w:i/>
        </w:rPr>
        <w:tab/>
        <w:t>Source: Nokia, Ericsson, Huawei, Qualcomm Incorporated, ZTE</w:t>
      </w:r>
    </w:p>
    <w:p w14:paraId="2C4447D1" w14:textId="77777777" w:rsidR="00BA0376" w:rsidRDefault="00BA0376" w:rsidP="00BA037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B24A8C" w14:textId="2903ACE1" w:rsidR="00BA0376" w:rsidRDefault="00BA0376" w:rsidP="00BA0376">
      <w:pPr>
        <w:rPr>
          <w:rFonts w:ascii="Arial" w:hAnsi="Arial" w:cs="Arial"/>
          <w:b/>
          <w:sz w:val="24"/>
        </w:rPr>
      </w:pPr>
      <w:r>
        <w:rPr>
          <w:rFonts w:ascii="Arial" w:hAnsi="Arial" w:cs="Arial"/>
          <w:b/>
          <w:color w:val="0000FF"/>
          <w:sz w:val="24"/>
        </w:rPr>
        <w:t>R3-241558</w:t>
      </w:r>
      <w:r>
        <w:rPr>
          <w:rFonts w:ascii="Arial" w:hAnsi="Arial" w:cs="Arial"/>
          <w:b/>
          <w:color w:val="0000FF"/>
          <w:sz w:val="24"/>
        </w:rPr>
        <w:tab/>
      </w:r>
      <w:r>
        <w:rPr>
          <w:rFonts w:ascii="Arial" w:hAnsi="Arial" w:cs="Arial"/>
          <w:b/>
          <w:sz w:val="24"/>
        </w:rPr>
        <w:t>Triggering of the DL LBT reporting in case of multiple target nodes (incl. draft CRs to TS 38.300, TS 38.423 and TS 38.473)</w:t>
      </w:r>
    </w:p>
    <w:p w14:paraId="4C3B3D8D" w14:textId="04AE49C3" w:rsidR="00BA0376" w:rsidRPr="00E31AB1" w:rsidRDefault="00BA0376" w:rsidP="00BA0376">
      <w:pPr>
        <w:rPr>
          <w:rFonts w:eastAsiaTheme="minorEastAsia"/>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2D5062A2" w14:textId="77777777" w:rsidR="00E31AB1" w:rsidRDefault="00E31AB1" w:rsidP="00E31AB1">
      <w:pPr>
        <w:rPr>
          <w:i/>
        </w:rPr>
      </w:pPr>
      <w:r>
        <w:rPr>
          <w:rFonts w:ascii="Arial" w:hAnsi="Arial" w:cs="Arial"/>
          <w:b/>
        </w:rPr>
        <w:t xml:space="preserve">Discussion: </w:t>
      </w:r>
    </w:p>
    <w:p w14:paraId="5BE37140" w14:textId="77777777" w:rsidR="00E31AB1" w:rsidRDefault="00E31AB1" w:rsidP="00E31AB1">
      <w:pPr>
        <w:rPr>
          <w:lang w:eastAsia="en-US"/>
        </w:rPr>
      </w:pPr>
      <w:r>
        <w:rPr>
          <w:lang w:eastAsia="en-US"/>
        </w:rPr>
        <w:t>ZTE: Concern on observation2.</w:t>
      </w:r>
    </w:p>
    <w:p w14:paraId="3F7C9BC3" w14:textId="6B69CCFF" w:rsidR="00E31AB1" w:rsidRDefault="00DC20EF" w:rsidP="00E31AB1">
      <w:pPr>
        <w:rPr>
          <w:lang w:eastAsia="en-US"/>
        </w:rPr>
      </w:pPr>
      <w:r>
        <w:rPr>
          <w:lang w:eastAsia="en-US"/>
        </w:rPr>
        <w:t>SAMSUNG:</w:t>
      </w:r>
      <w:r w:rsidR="00E31AB1">
        <w:rPr>
          <w:lang w:eastAsia="en-US"/>
        </w:rPr>
        <w:t xml:space="preserve"> Only when UE connects to the target with DL LBT failure, then the failure will be transferred back to the source</w:t>
      </w:r>
    </w:p>
    <w:p w14:paraId="2A7056D1" w14:textId="3A4BA34E" w:rsidR="00E31AB1" w:rsidRDefault="00DC20EF" w:rsidP="00E31AB1">
      <w:pPr>
        <w:rPr>
          <w:lang w:eastAsia="en-US"/>
        </w:rPr>
      </w:pPr>
      <w:r>
        <w:rPr>
          <w:rFonts w:hint="eastAsia"/>
          <w:lang w:eastAsia="en-US"/>
        </w:rPr>
        <w:t>ERICSSON</w:t>
      </w:r>
      <w:r w:rsidR="00E31AB1">
        <w:rPr>
          <w:lang w:eastAsia="en-US"/>
        </w:rPr>
        <w:t xml:space="preserve">, </w:t>
      </w:r>
      <w:r>
        <w:rPr>
          <w:lang w:eastAsia="en-US"/>
        </w:rPr>
        <w:t>QUALCOMM</w:t>
      </w:r>
      <w:r w:rsidR="00E31AB1">
        <w:rPr>
          <w:lang w:eastAsia="en-US"/>
        </w:rPr>
        <w:t xml:space="preserve"> Not fully convinced about the issue</w:t>
      </w:r>
    </w:p>
    <w:p w14:paraId="4F1B47E2" w14:textId="5A2A0B93" w:rsidR="00E31AB1" w:rsidRDefault="00DC20EF" w:rsidP="00E31AB1">
      <w:pPr>
        <w:rPr>
          <w:rFonts w:ascii="Arial" w:eastAsiaTheme="minorEastAsia" w:hAnsi="Arial" w:cs="Arial"/>
          <w:b/>
        </w:rPr>
      </w:pPr>
      <w:r>
        <w:rPr>
          <w:lang w:eastAsia="en-US"/>
        </w:rPr>
        <w:t>HUAWEI:</w:t>
      </w:r>
      <w:r w:rsidR="00E31AB1">
        <w:rPr>
          <w:lang w:eastAsia="en-US"/>
        </w:rPr>
        <w:t xml:space="preserve"> In R18, we agree to not support such cases</w:t>
      </w:r>
    </w:p>
    <w:p w14:paraId="7BEE1812" w14:textId="47B39300"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ED7E63" w14:textId="3F796939" w:rsidR="00BA0376" w:rsidRDefault="00BA0376" w:rsidP="00BA0376">
      <w:pPr>
        <w:rPr>
          <w:rFonts w:ascii="Arial" w:hAnsi="Arial" w:cs="Arial"/>
          <w:b/>
          <w:sz w:val="24"/>
        </w:rPr>
      </w:pPr>
      <w:r>
        <w:rPr>
          <w:rFonts w:ascii="Arial" w:hAnsi="Arial" w:cs="Arial"/>
          <w:b/>
          <w:color w:val="0000FF"/>
          <w:sz w:val="24"/>
        </w:rPr>
        <w:t>R3-241548</w:t>
      </w:r>
      <w:r>
        <w:rPr>
          <w:rFonts w:ascii="Arial" w:hAnsi="Arial" w:cs="Arial"/>
          <w:b/>
          <w:color w:val="0000FF"/>
          <w:sz w:val="24"/>
        </w:rPr>
        <w:tab/>
      </w:r>
      <w:r>
        <w:rPr>
          <w:rFonts w:ascii="Arial" w:hAnsi="Arial" w:cs="Arial"/>
          <w:b/>
          <w:sz w:val="24"/>
        </w:rPr>
        <w:t>Support Cell DTXDRX in split architecture</w:t>
      </w:r>
    </w:p>
    <w:p w14:paraId="0370ACF8"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ZTE, NEC</w:t>
      </w:r>
    </w:p>
    <w:p w14:paraId="1AE577AD" w14:textId="77777777" w:rsidR="00BA0376" w:rsidRDefault="00BA0376" w:rsidP="00BA0376">
      <w:pPr>
        <w:rPr>
          <w:color w:val="808080"/>
        </w:rPr>
      </w:pPr>
      <w:r>
        <w:rPr>
          <w:color w:val="808080"/>
        </w:rPr>
        <w:t>(Replaces R3-240184)</w:t>
      </w:r>
    </w:p>
    <w:p w14:paraId="4E72F607" w14:textId="77777777" w:rsidR="00E31AB1" w:rsidRDefault="00E31AB1" w:rsidP="00E31AB1">
      <w:pPr>
        <w:rPr>
          <w:i/>
        </w:rPr>
      </w:pPr>
      <w:r>
        <w:rPr>
          <w:rFonts w:ascii="Arial" w:hAnsi="Arial" w:cs="Arial"/>
          <w:b/>
        </w:rPr>
        <w:t xml:space="preserve">Discussion: </w:t>
      </w:r>
    </w:p>
    <w:p w14:paraId="23CA5CE4" w14:textId="31519947" w:rsidR="00E31AB1" w:rsidRDefault="00DC20EF" w:rsidP="00E31AB1">
      <w:pPr>
        <w:rPr>
          <w:lang w:eastAsia="en-US"/>
        </w:rPr>
      </w:pPr>
      <w:r>
        <w:rPr>
          <w:lang w:eastAsia="en-US"/>
        </w:rPr>
        <w:t>HUAWEI:</w:t>
      </w:r>
      <w:r w:rsidR="00E31AB1">
        <w:rPr>
          <w:lang w:eastAsia="en-US"/>
        </w:rPr>
        <w:t xml:space="preserve"> Cell </w:t>
      </w:r>
      <w:r w:rsidR="00E31AB1" w:rsidRPr="000559F8">
        <w:rPr>
          <w:lang w:eastAsia="en-US"/>
        </w:rPr>
        <w:t>DTXDRX</w:t>
      </w:r>
      <w:r w:rsidR="00E31AB1">
        <w:rPr>
          <w:lang w:eastAsia="en-US"/>
        </w:rPr>
        <w:t xml:space="preserve"> activation/deactivation are dynamic, not good approach</w:t>
      </w:r>
    </w:p>
    <w:p w14:paraId="255A588B" w14:textId="3C14384E" w:rsidR="00E31AB1" w:rsidRDefault="00DC20EF" w:rsidP="00E31AB1">
      <w:pPr>
        <w:rPr>
          <w:lang w:eastAsia="en-US"/>
        </w:rPr>
      </w:pPr>
      <w:r>
        <w:rPr>
          <w:lang w:eastAsia="en-US"/>
        </w:rPr>
        <w:t>SAMSUNG:</w:t>
      </w:r>
      <w:r w:rsidR="00E31AB1">
        <w:rPr>
          <w:lang w:eastAsia="en-US"/>
        </w:rPr>
        <w:t xml:space="preserve"> It can be solved by implementation. CU knows the load in DU</w:t>
      </w:r>
    </w:p>
    <w:p w14:paraId="371764E8" w14:textId="610367C7" w:rsidR="00E31AB1" w:rsidRDefault="00DC20EF" w:rsidP="00E31AB1">
      <w:pPr>
        <w:rPr>
          <w:rFonts w:ascii="Arial" w:eastAsiaTheme="minorEastAsia" w:hAnsi="Arial" w:cs="Arial"/>
          <w:b/>
        </w:rPr>
      </w:pPr>
      <w:r>
        <w:rPr>
          <w:lang w:eastAsia="en-US"/>
        </w:rPr>
        <w:t>ERICSSON</w:t>
      </w:r>
      <w:r w:rsidR="00E31AB1">
        <w:rPr>
          <w:lang w:eastAsia="en-US"/>
        </w:rPr>
        <w:t xml:space="preserve">: It’s not beneficial to send the dynamic Cell </w:t>
      </w:r>
      <w:r w:rsidR="00E31AB1" w:rsidRPr="000559F8">
        <w:rPr>
          <w:lang w:eastAsia="en-US"/>
        </w:rPr>
        <w:t>DTXDRX</w:t>
      </w:r>
      <w:r w:rsidR="00E31AB1">
        <w:rPr>
          <w:lang w:eastAsia="en-US"/>
        </w:rPr>
        <w:t xml:space="preserve"> from DU to CU</w:t>
      </w:r>
    </w:p>
    <w:p w14:paraId="77F17AA7" w14:textId="02B00E0B"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81E76" w14:textId="163F982E" w:rsidR="00BA0376" w:rsidRDefault="00BA0376" w:rsidP="00BA0376">
      <w:pPr>
        <w:rPr>
          <w:rFonts w:ascii="Arial" w:hAnsi="Arial" w:cs="Arial"/>
          <w:b/>
          <w:sz w:val="24"/>
        </w:rPr>
      </w:pPr>
      <w:r>
        <w:rPr>
          <w:rFonts w:ascii="Arial" w:hAnsi="Arial" w:cs="Arial"/>
          <w:b/>
          <w:color w:val="0000FF"/>
          <w:sz w:val="24"/>
        </w:rPr>
        <w:t>R3-241533</w:t>
      </w:r>
      <w:r>
        <w:rPr>
          <w:rFonts w:ascii="Arial" w:hAnsi="Arial" w:cs="Arial"/>
          <w:b/>
          <w:color w:val="0000FF"/>
          <w:sz w:val="24"/>
        </w:rPr>
        <w:tab/>
      </w:r>
      <w:r>
        <w:rPr>
          <w:rFonts w:ascii="Arial" w:hAnsi="Arial" w:cs="Arial"/>
          <w:b/>
          <w:sz w:val="24"/>
        </w:rPr>
        <w:t>Support Cell DTX/DRX in split architecture</w:t>
      </w:r>
    </w:p>
    <w:p w14:paraId="2867FF14"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v18.1.0</w:t>
      </w:r>
      <w:r>
        <w:rPr>
          <w:i/>
        </w:rPr>
        <w:tab/>
        <w:t xml:space="preserve">  CR-1270  rev 1 Cat: F (Rel-18)</w:t>
      </w:r>
      <w:r>
        <w:rPr>
          <w:i/>
        </w:rPr>
        <w:br/>
      </w:r>
      <w:r>
        <w:rPr>
          <w:i/>
        </w:rPr>
        <w:br/>
      </w:r>
      <w:r>
        <w:rPr>
          <w:i/>
        </w:rPr>
        <w:tab/>
      </w:r>
      <w:r>
        <w:rPr>
          <w:i/>
        </w:rPr>
        <w:tab/>
      </w:r>
      <w:r>
        <w:rPr>
          <w:i/>
        </w:rPr>
        <w:tab/>
      </w:r>
      <w:r>
        <w:rPr>
          <w:i/>
        </w:rPr>
        <w:tab/>
      </w:r>
      <w:r>
        <w:rPr>
          <w:i/>
        </w:rPr>
        <w:tab/>
        <w:t>Source: CATT, ZTE, NEC</w:t>
      </w:r>
    </w:p>
    <w:p w14:paraId="06B1A602" w14:textId="77777777" w:rsidR="00BA0376" w:rsidRDefault="00BA0376" w:rsidP="00BA0376">
      <w:pPr>
        <w:rPr>
          <w:color w:val="808080"/>
        </w:rPr>
      </w:pPr>
      <w:r>
        <w:rPr>
          <w:color w:val="808080"/>
        </w:rPr>
        <w:t>(Replaces R3-240185)</w:t>
      </w:r>
    </w:p>
    <w:p w14:paraId="6615CE9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4BA7C" w14:textId="36EF8006" w:rsidR="00BA0376" w:rsidRDefault="00BA0376" w:rsidP="00BA0376">
      <w:pPr>
        <w:rPr>
          <w:rFonts w:ascii="Arial" w:hAnsi="Arial" w:cs="Arial"/>
          <w:b/>
          <w:sz w:val="24"/>
        </w:rPr>
      </w:pPr>
      <w:r>
        <w:rPr>
          <w:rFonts w:ascii="Arial" w:hAnsi="Arial" w:cs="Arial"/>
          <w:b/>
          <w:color w:val="0000FF"/>
          <w:sz w:val="24"/>
        </w:rPr>
        <w:t>R3-242055</w:t>
      </w:r>
      <w:r>
        <w:rPr>
          <w:rFonts w:ascii="Arial" w:hAnsi="Arial" w:cs="Arial"/>
          <w:b/>
          <w:color w:val="0000FF"/>
          <w:sz w:val="24"/>
        </w:rPr>
        <w:tab/>
      </w:r>
      <w:r>
        <w:rPr>
          <w:rFonts w:ascii="Arial" w:hAnsi="Arial" w:cs="Arial"/>
          <w:b/>
          <w:sz w:val="24"/>
        </w:rPr>
        <w:t>Inter-node cell DTX/DRX configuration exchange for NES</w:t>
      </w:r>
    </w:p>
    <w:p w14:paraId="1CABAAB5"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CR-1277  Cat: F (Rel-18)</w:t>
      </w:r>
      <w:r>
        <w:rPr>
          <w:i/>
        </w:rPr>
        <w:br/>
      </w:r>
      <w:r>
        <w:rPr>
          <w:i/>
        </w:rPr>
        <w:br/>
      </w:r>
      <w:r>
        <w:rPr>
          <w:i/>
        </w:rPr>
        <w:tab/>
      </w:r>
      <w:r>
        <w:rPr>
          <w:i/>
        </w:rPr>
        <w:tab/>
      </w:r>
      <w:r>
        <w:rPr>
          <w:i/>
        </w:rPr>
        <w:tab/>
      </w:r>
      <w:r>
        <w:rPr>
          <w:i/>
        </w:rPr>
        <w:tab/>
      </w:r>
      <w:r>
        <w:rPr>
          <w:i/>
        </w:rPr>
        <w:tab/>
        <w:t>Source: ZTE, China Unicom</w:t>
      </w:r>
    </w:p>
    <w:p w14:paraId="2F569F13" w14:textId="77777777" w:rsidR="00E31AB1" w:rsidRDefault="00E31AB1" w:rsidP="00E31AB1">
      <w:pPr>
        <w:rPr>
          <w:i/>
        </w:rPr>
      </w:pPr>
      <w:r>
        <w:rPr>
          <w:rFonts w:ascii="Arial" w:hAnsi="Arial" w:cs="Arial"/>
          <w:b/>
        </w:rPr>
        <w:t xml:space="preserve">Discussion: </w:t>
      </w:r>
    </w:p>
    <w:p w14:paraId="43F6A388" w14:textId="10B91FA9" w:rsidR="00E31AB1" w:rsidRDefault="00E31AB1" w:rsidP="00E31AB1">
      <w:pPr>
        <w:rPr>
          <w:lang w:eastAsia="en-US"/>
        </w:rPr>
      </w:pPr>
      <w:r>
        <w:rPr>
          <w:lang w:eastAsia="en-US"/>
        </w:rPr>
        <w:t>H</w:t>
      </w:r>
      <w:r w:rsidR="0041332D">
        <w:rPr>
          <w:lang w:eastAsia="en-US"/>
        </w:rPr>
        <w:t>uawei</w:t>
      </w:r>
      <w:r>
        <w:rPr>
          <w:lang w:eastAsia="en-US"/>
        </w:rPr>
        <w:t xml:space="preserve">, </w:t>
      </w:r>
      <w:r w:rsidR="00DC20EF">
        <w:rPr>
          <w:lang w:eastAsia="en-US"/>
        </w:rPr>
        <w:t>ERICSSON</w:t>
      </w:r>
      <w:r>
        <w:rPr>
          <w:lang w:eastAsia="en-US"/>
        </w:rPr>
        <w:t>: It was discussed in R18, incomplete approach</w:t>
      </w:r>
    </w:p>
    <w:p w14:paraId="67EC61AF" w14:textId="51112E92" w:rsidR="00E31AB1" w:rsidRDefault="00DC20EF" w:rsidP="00E31AB1">
      <w:pPr>
        <w:rPr>
          <w:lang w:eastAsia="en-US"/>
        </w:rPr>
      </w:pPr>
      <w:r>
        <w:rPr>
          <w:lang w:eastAsia="en-US"/>
        </w:rPr>
        <w:t>QUALCOMM</w:t>
      </w:r>
      <w:r w:rsidR="00E31AB1">
        <w:rPr>
          <w:lang w:eastAsia="en-US"/>
        </w:rPr>
        <w:t xml:space="preserve"> Still think it is useful to transfer the configuration</w:t>
      </w:r>
    </w:p>
    <w:p w14:paraId="726C6923" w14:textId="773EDAB3" w:rsidR="00E31AB1" w:rsidRDefault="00E31AB1" w:rsidP="00E31AB1">
      <w:pPr>
        <w:rPr>
          <w:lang w:eastAsia="en-US"/>
        </w:rPr>
      </w:pPr>
      <w:r>
        <w:rPr>
          <w:lang w:eastAsia="en-US"/>
        </w:rPr>
        <w:t xml:space="preserve">NEC, </w:t>
      </w:r>
      <w:r w:rsidR="00DC20EF">
        <w:rPr>
          <w:lang w:eastAsia="en-US"/>
        </w:rPr>
        <w:t>SAMSUNG:</w:t>
      </w:r>
      <w:r>
        <w:rPr>
          <w:lang w:eastAsia="en-US"/>
        </w:rPr>
        <w:t xml:space="preserve"> Support this proposal</w:t>
      </w:r>
    </w:p>
    <w:p w14:paraId="2CD20F49" w14:textId="2AD7EF4E" w:rsidR="00E31AB1" w:rsidRDefault="00DC20EF" w:rsidP="00E31AB1">
      <w:pPr>
        <w:rPr>
          <w:rFonts w:ascii="Arial" w:eastAsiaTheme="minorEastAsia" w:hAnsi="Arial" w:cs="Arial"/>
          <w:b/>
        </w:rPr>
      </w:pPr>
      <w:r>
        <w:rPr>
          <w:lang w:eastAsia="en-US"/>
        </w:rPr>
        <w:t>Nokia:</w:t>
      </w:r>
      <w:r w:rsidR="00E31AB1">
        <w:rPr>
          <w:lang w:eastAsia="en-US"/>
        </w:rPr>
        <w:t xml:space="preserve"> Do not support</w:t>
      </w:r>
    </w:p>
    <w:p w14:paraId="63D0E6EE" w14:textId="222627D0"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8FBE8" w14:textId="628A60FD" w:rsidR="00BA0376" w:rsidRDefault="00BA0376" w:rsidP="00BA0376">
      <w:pPr>
        <w:rPr>
          <w:rFonts w:ascii="Arial" w:hAnsi="Arial" w:cs="Arial"/>
          <w:b/>
          <w:sz w:val="24"/>
        </w:rPr>
      </w:pPr>
      <w:r>
        <w:rPr>
          <w:rFonts w:ascii="Arial" w:hAnsi="Arial" w:cs="Arial"/>
          <w:b/>
          <w:color w:val="0000FF"/>
          <w:sz w:val="24"/>
        </w:rPr>
        <w:lastRenderedPageBreak/>
        <w:t>R3-241534</w:t>
      </w:r>
      <w:r>
        <w:rPr>
          <w:rFonts w:ascii="Arial" w:hAnsi="Arial" w:cs="Arial"/>
          <w:b/>
          <w:color w:val="0000FF"/>
          <w:sz w:val="24"/>
        </w:rPr>
        <w:tab/>
      </w:r>
      <w:r>
        <w:rPr>
          <w:rFonts w:ascii="Arial" w:hAnsi="Arial" w:cs="Arial"/>
          <w:b/>
          <w:sz w:val="24"/>
        </w:rPr>
        <w:t>Conditional Handover Request for NES</w:t>
      </w:r>
    </w:p>
    <w:p w14:paraId="49D442F8"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v18.1.0</w:t>
      </w:r>
      <w:r>
        <w:rPr>
          <w:i/>
        </w:rPr>
        <w:tab/>
        <w:t xml:space="preserve">  CR-1244  Cat: F (Rel-18)</w:t>
      </w:r>
      <w:r>
        <w:rPr>
          <w:i/>
        </w:rPr>
        <w:br/>
      </w:r>
      <w:r>
        <w:rPr>
          <w:i/>
        </w:rPr>
        <w:br/>
      </w:r>
      <w:r>
        <w:rPr>
          <w:i/>
        </w:rPr>
        <w:tab/>
      </w:r>
      <w:r>
        <w:rPr>
          <w:i/>
        </w:rPr>
        <w:tab/>
      </w:r>
      <w:r>
        <w:rPr>
          <w:i/>
        </w:rPr>
        <w:tab/>
      </w:r>
      <w:r>
        <w:rPr>
          <w:i/>
        </w:rPr>
        <w:tab/>
      </w:r>
      <w:r>
        <w:rPr>
          <w:i/>
        </w:rPr>
        <w:tab/>
        <w:t>Source: CATT</w:t>
      </w:r>
    </w:p>
    <w:p w14:paraId="709F30F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C40668" w14:textId="2D28FEEA" w:rsidR="00BA0376" w:rsidRDefault="00BA0376" w:rsidP="00BA0376">
      <w:pPr>
        <w:rPr>
          <w:rFonts w:ascii="Arial" w:hAnsi="Arial" w:cs="Arial"/>
          <w:b/>
          <w:sz w:val="24"/>
        </w:rPr>
      </w:pPr>
      <w:r>
        <w:rPr>
          <w:rFonts w:ascii="Arial" w:hAnsi="Arial" w:cs="Arial"/>
          <w:b/>
          <w:color w:val="0000FF"/>
          <w:sz w:val="24"/>
        </w:rPr>
        <w:t>R3-241904</w:t>
      </w:r>
      <w:r>
        <w:rPr>
          <w:rFonts w:ascii="Arial" w:hAnsi="Arial" w:cs="Arial"/>
          <w:b/>
          <w:color w:val="0000FF"/>
          <w:sz w:val="24"/>
        </w:rPr>
        <w:tab/>
      </w:r>
      <w:r>
        <w:rPr>
          <w:rFonts w:ascii="Arial" w:hAnsi="Arial" w:cs="Arial"/>
          <w:b/>
          <w:sz w:val="24"/>
        </w:rPr>
        <w:t xml:space="preserve">Correction to 38.473 on NES CHO awareness at source </w:t>
      </w:r>
      <w:proofErr w:type="spellStart"/>
      <w:r>
        <w:rPr>
          <w:rFonts w:ascii="Arial" w:hAnsi="Arial" w:cs="Arial"/>
          <w:b/>
          <w:sz w:val="24"/>
        </w:rPr>
        <w:t>gNB</w:t>
      </w:r>
      <w:proofErr w:type="spellEnd"/>
      <w:r>
        <w:rPr>
          <w:rFonts w:ascii="Arial" w:hAnsi="Arial" w:cs="Arial"/>
          <w:b/>
          <w:sz w:val="24"/>
        </w:rPr>
        <w:t>-DU</w:t>
      </w:r>
    </w:p>
    <w:p w14:paraId="76C9C335"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38.473 v18.1.0</w:t>
      </w:r>
      <w:r>
        <w:rPr>
          <w:i/>
        </w:rPr>
        <w:br/>
      </w:r>
      <w:r>
        <w:rPr>
          <w:i/>
        </w:rPr>
        <w:tab/>
      </w:r>
      <w:r>
        <w:rPr>
          <w:i/>
        </w:rPr>
        <w:tab/>
      </w:r>
      <w:r>
        <w:rPr>
          <w:i/>
        </w:rPr>
        <w:tab/>
      </w:r>
      <w:r>
        <w:rPr>
          <w:i/>
        </w:rPr>
        <w:tab/>
      </w:r>
      <w:r>
        <w:rPr>
          <w:i/>
        </w:rPr>
        <w:tab/>
        <w:t>Source: Qualcomm Incorporated</w:t>
      </w:r>
    </w:p>
    <w:p w14:paraId="62702FAA" w14:textId="77777777" w:rsidR="00E31AB1" w:rsidRDefault="00E31AB1" w:rsidP="00E31AB1">
      <w:pPr>
        <w:rPr>
          <w:i/>
        </w:rPr>
      </w:pPr>
      <w:r>
        <w:rPr>
          <w:rFonts w:ascii="Arial" w:hAnsi="Arial" w:cs="Arial"/>
          <w:b/>
        </w:rPr>
        <w:t xml:space="preserve">Discussion: </w:t>
      </w:r>
    </w:p>
    <w:p w14:paraId="64AB867C" w14:textId="77777777" w:rsidR="00E31AB1" w:rsidRDefault="00E31AB1" w:rsidP="00E31AB1">
      <w:pPr>
        <w:rPr>
          <w:lang w:eastAsia="en-US"/>
        </w:rPr>
      </w:pPr>
      <w:r>
        <w:rPr>
          <w:lang w:eastAsia="en-US"/>
        </w:rPr>
        <w:t>ZTE: Group common DCI, seems not needed</w:t>
      </w:r>
    </w:p>
    <w:p w14:paraId="23531E3D" w14:textId="47737E0C" w:rsidR="00E31AB1" w:rsidRDefault="00DC20EF" w:rsidP="00E31AB1">
      <w:pPr>
        <w:rPr>
          <w:lang w:eastAsia="en-US"/>
        </w:rPr>
      </w:pPr>
      <w:r>
        <w:rPr>
          <w:lang w:eastAsia="en-US"/>
        </w:rPr>
        <w:t>QUALCOMM</w:t>
      </w:r>
      <w:r w:rsidR="00E31AB1">
        <w:rPr>
          <w:lang w:eastAsia="en-US"/>
        </w:rPr>
        <w:t xml:space="preserve"> How does DU know which UE is selected?</w:t>
      </w:r>
    </w:p>
    <w:p w14:paraId="46BBBFCF" w14:textId="7E9BB138" w:rsidR="00E31AB1" w:rsidRDefault="00E31AB1" w:rsidP="00E31AB1">
      <w:pPr>
        <w:rPr>
          <w:lang w:eastAsia="en-US"/>
        </w:rPr>
      </w:pPr>
      <w:r>
        <w:rPr>
          <w:lang w:eastAsia="en-US"/>
        </w:rPr>
        <w:t xml:space="preserve">LGE: Ack the issue, why do not we use UE associated </w:t>
      </w:r>
      <w:proofErr w:type="spellStart"/>
      <w:r>
        <w:rPr>
          <w:lang w:eastAsia="en-US"/>
        </w:rPr>
        <w:t>signaling</w:t>
      </w:r>
      <w:proofErr w:type="spellEnd"/>
      <w:r>
        <w:rPr>
          <w:lang w:eastAsia="en-US"/>
        </w:rPr>
        <w:t xml:space="preserve">? </w:t>
      </w:r>
      <w:r w:rsidR="00DC20EF">
        <w:rPr>
          <w:lang w:eastAsia="en-US"/>
        </w:rPr>
        <w:t>QUALCOMM</w:t>
      </w:r>
      <w:r>
        <w:rPr>
          <w:lang w:eastAsia="en-US"/>
        </w:rPr>
        <w:t xml:space="preserve"> Proposed in last meeting and rejected due to </w:t>
      </w:r>
      <w:proofErr w:type="spellStart"/>
      <w:r>
        <w:rPr>
          <w:lang w:eastAsia="en-US"/>
        </w:rPr>
        <w:t>signaling</w:t>
      </w:r>
      <w:proofErr w:type="spellEnd"/>
      <w:r>
        <w:rPr>
          <w:lang w:eastAsia="en-US"/>
        </w:rPr>
        <w:t xml:space="preserve"> overhead</w:t>
      </w:r>
    </w:p>
    <w:p w14:paraId="2BBA4423" w14:textId="7E605524" w:rsidR="00E31AB1" w:rsidRDefault="00DC20EF" w:rsidP="00E31AB1">
      <w:pPr>
        <w:rPr>
          <w:lang w:eastAsia="en-US"/>
        </w:rPr>
      </w:pPr>
      <w:r>
        <w:rPr>
          <w:lang w:eastAsia="en-US"/>
        </w:rPr>
        <w:t>ERICSSON</w:t>
      </w:r>
      <w:r w:rsidR="00E31AB1">
        <w:rPr>
          <w:lang w:eastAsia="en-US"/>
        </w:rPr>
        <w:t>: DCI is designed by RAN1 for grouping UEs, for R18 NES, it’s not supposed to be requested by CU</w:t>
      </w:r>
    </w:p>
    <w:p w14:paraId="23D4C7B0" w14:textId="77777777" w:rsidR="00E31AB1" w:rsidRDefault="00E31AB1" w:rsidP="00E31AB1">
      <w:pPr>
        <w:rPr>
          <w:lang w:eastAsia="en-US"/>
        </w:rPr>
      </w:pPr>
      <w:r>
        <w:rPr>
          <w:rFonts w:hint="eastAsia"/>
          <w:lang w:eastAsia="en-US"/>
        </w:rPr>
        <w:t>C</w:t>
      </w:r>
      <w:r>
        <w:rPr>
          <w:lang w:eastAsia="en-US"/>
        </w:rPr>
        <w:t>ATT: DU can decide how to remove UEs, no assistance information from CU is needed</w:t>
      </w:r>
    </w:p>
    <w:p w14:paraId="6E939596" w14:textId="758BCF22" w:rsidR="00E31AB1" w:rsidRDefault="00DC20EF" w:rsidP="00E31AB1">
      <w:pPr>
        <w:rPr>
          <w:rFonts w:ascii="Arial" w:eastAsiaTheme="minorEastAsia" w:hAnsi="Arial" w:cs="Arial"/>
          <w:b/>
        </w:rPr>
      </w:pPr>
      <w:r>
        <w:rPr>
          <w:lang w:eastAsia="en-US"/>
        </w:rPr>
        <w:t>Nokia:</w:t>
      </w:r>
      <w:r w:rsidR="00E31AB1">
        <w:rPr>
          <w:lang w:eastAsia="en-US"/>
        </w:rPr>
        <w:t xml:space="preserve"> Do not see the need</w:t>
      </w:r>
    </w:p>
    <w:p w14:paraId="295F5691" w14:textId="1FFAAB8A"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C80BE1" w14:textId="1F3AB810" w:rsidR="00BA0376" w:rsidRDefault="00BA0376" w:rsidP="00BA0376">
      <w:pPr>
        <w:rPr>
          <w:rFonts w:ascii="Arial" w:hAnsi="Arial" w:cs="Arial"/>
          <w:b/>
          <w:sz w:val="24"/>
        </w:rPr>
      </w:pPr>
      <w:r>
        <w:rPr>
          <w:rFonts w:ascii="Arial" w:hAnsi="Arial" w:cs="Arial"/>
          <w:b/>
          <w:color w:val="0000FF"/>
          <w:sz w:val="24"/>
        </w:rPr>
        <w:t>R3-241595</w:t>
      </w:r>
      <w:r>
        <w:rPr>
          <w:rFonts w:ascii="Arial" w:hAnsi="Arial" w:cs="Arial"/>
          <w:b/>
          <w:color w:val="0000FF"/>
          <w:sz w:val="24"/>
        </w:rPr>
        <w:tab/>
      </w:r>
      <w:r>
        <w:rPr>
          <w:rFonts w:ascii="Arial" w:hAnsi="Arial" w:cs="Arial"/>
          <w:b/>
          <w:sz w:val="24"/>
        </w:rPr>
        <w:t>SSB Beam deactivation for NES</w:t>
      </w:r>
    </w:p>
    <w:p w14:paraId="48678C11"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CR-1370  Cat: F (Rel-18)</w:t>
      </w:r>
      <w:r>
        <w:rPr>
          <w:i/>
        </w:rPr>
        <w:br/>
      </w:r>
      <w:r>
        <w:rPr>
          <w:i/>
        </w:rPr>
        <w:br/>
      </w:r>
      <w:r>
        <w:rPr>
          <w:i/>
        </w:rPr>
        <w:tab/>
      </w:r>
      <w:r>
        <w:rPr>
          <w:i/>
        </w:rPr>
        <w:tab/>
      </w:r>
      <w:r>
        <w:rPr>
          <w:i/>
        </w:rPr>
        <w:tab/>
      </w:r>
      <w:r>
        <w:rPr>
          <w:i/>
        </w:rPr>
        <w:tab/>
      </w:r>
      <w:r>
        <w:rPr>
          <w:i/>
        </w:rPr>
        <w:tab/>
        <w:t>Source: NEC</w:t>
      </w:r>
    </w:p>
    <w:p w14:paraId="1A2F3E74" w14:textId="77777777" w:rsidR="00E31AB1" w:rsidRDefault="00E31AB1" w:rsidP="00E31AB1">
      <w:pPr>
        <w:rPr>
          <w:i/>
        </w:rPr>
      </w:pPr>
      <w:r>
        <w:rPr>
          <w:rFonts w:ascii="Arial" w:hAnsi="Arial" w:cs="Arial"/>
          <w:b/>
        </w:rPr>
        <w:t xml:space="preserve">Discussion: </w:t>
      </w:r>
    </w:p>
    <w:p w14:paraId="080D10E5" w14:textId="0E4A4445" w:rsidR="00E31AB1" w:rsidRDefault="00DC20EF" w:rsidP="00E31AB1">
      <w:pPr>
        <w:rPr>
          <w:lang w:eastAsia="en-US"/>
        </w:rPr>
      </w:pPr>
      <w:r>
        <w:rPr>
          <w:lang w:eastAsia="en-US"/>
        </w:rPr>
        <w:t>SAMSUNG:</w:t>
      </w:r>
      <w:r w:rsidR="00E31AB1">
        <w:rPr>
          <w:lang w:eastAsia="en-US"/>
        </w:rPr>
        <w:t xml:space="preserve"> If such period is sent, then it will be problem in DU in overload case</w:t>
      </w:r>
    </w:p>
    <w:p w14:paraId="784DCA79" w14:textId="0D2AA390" w:rsidR="00E31AB1" w:rsidRDefault="00DC20EF" w:rsidP="00E31AB1">
      <w:pPr>
        <w:rPr>
          <w:lang w:eastAsia="en-US"/>
        </w:rPr>
      </w:pPr>
      <w:r>
        <w:rPr>
          <w:lang w:eastAsia="en-US"/>
        </w:rPr>
        <w:t>HUAWEI:</w:t>
      </w:r>
      <w:r w:rsidR="00E31AB1">
        <w:rPr>
          <w:lang w:eastAsia="en-US"/>
        </w:rPr>
        <w:t xml:space="preserve"> Not discussed in R18, it’s up to implementation</w:t>
      </w:r>
    </w:p>
    <w:p w14:paraId="0BFA7DA7" w14:textId="102BA2F6" w:rsidR="00E31AB1" w:rsidRDefault="00DC20EF" w:rsidP="00E31AB1">
      <w:pPr>
        <w:rPr>
          <w:rFonts w:ascii="Arial" w:eastAsiaTheme="minorEastAsia" w:hAnsi="Arial" w:cs="Arial"/>
          <w:b/>
        </w:rPr>
      </w:pPr>
      <w:r>
        <w:rPr>
          <w:lang w:eastAsia="en-US"/>
        </w:rPr>
        <w:t>Nokia:</w:t>
      </w:r>
      <w:r w:rsidR="00E31AB1">
        <w:rPr>
          <w:lang w:eastAsia="en-US"/>
        </w:rPr>
        <w:t xml:space="preserve"> Do not support this</w:t>
      </w:r>
    </w:p>
    <w:p w14:paraId="5E4586FC" w14:textId="7F80D1B8" w:rsidR="00BA0376" w:rsidRDefault="00BA0376" w:rsidP="00BA037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670B48" w14:textId="0E5AC47E" w:rsidR="00793C6A" w:rsidRPr="00793C6A" w:rsidRDefault="00793C6A" w:rsidP="00793C6A">
      <w:pPr>
        <w:widowControl w:val="0"/>
        <w:ind w:left="144" w:hanging="144"/>
        <w:rPr>
          <w:b/>
          <w:color w:val="FF00FF"/>
          <w:lang w:val="fr-FR" w:eastAsia="en-US"/>
        </w:rPr>
      </w:pPr>
      <w:r w:rsidRPr="00793C6A">
        <w:rPr>
          <w:rFonts w:eastAsiaTheme="minorEastAsia"/>
          <w:b/>
          <w:color w:val="FF00FF"/>
          <w:lang w:val="fr-FR"/>
        </w:rPr>
        <w:t>CB</w:t>
      </w:r>
      <w:r w:rsidR="006D4878" w:rsidRPr="00DC20EF">
        <w:rPr>
          <w:rFonts w:eastAsiaTheme="minorEastAsia"/>
          <w:b/>
          <w:color w:val="FF00FF"/>
          <w:lang w:val="fr-FR"/>
        </w:rPr>
        <w:t xml:space="preserve">: </w:t>
      </w:r>
      <w:r w:rsidRPr="00793C6A">
        <w:rPr>
          <w:b/>
          <w:color w:val="FF00FF"/>
          <w:lang w:val="fr-FR" w:eastAsia="en-US"/>
        </w:rPr>
        <w:t># 15_R18NES</w:t>
      </w:r>
    </w:p>
    <w:p w14:paraId="0328B355" w14:textId="77777777" w:rsidR="00793C6A" w:rsidRPr="00793C6A" w:rsidRDefault="00793C6A" w:rsidP="00793C6A">
      <w:pPr>
        <w:widowControl w:val="0"/>
        <w:rPr>
          <w:b/>
          <w:color w:val="FF00FF"/>
          <w:lang w:val="fr-FR" w:eastAsia="en-US"/>
        </w:rPr>
      </w:pPr>
      <w:r w:rsidRPr="00793C6A">
        <w:rPr>
          <w:b/>
          <w:color w:val="FF00FF"/>
          <w:lang w:val="fr-FR" w:eastAsia="en-US"/>
        </w:rPr>
        <w:t>-  Inter-</w:t>
      </w:r>
      <w:proofErr w:type="spellStart"/>
      <w:r w:rsidRPr="00793C6A">
        <w:rPr>
          <w:b/>
          <w:color w:val="FF00FF"/>
          <w:lang w:val="fr-FR" w:eastAsia="en-US"/>
        </w:rPr>
        <w:t>node</w:t>
      </w:r>
      <w:proofErr w:type="spellEnd"/>
      <w:r w:rsidRPr="00793C6A">
        <w:rPr>
          <w:b/>
          <w:color w:val="FF00FF"/>
          <w:lang w:val="fr-FR" w:eastAsia="en-US"/>
        </w:rPr>
        <w:t xml:space="preserve"> </w:t>
      </w:r>
      <w:proofErr w:type="spellStart"/>
      <w:r w:rsidRPr="00793C6A">
        <w:rPr>
          <w:b/>
          <w:color w:val="FF00FF"/>
          <w:lang w:val="fr-FR" w:eastAsia="en-US"/>
        </w:rPr>
        <w:t>cell</w:t>
      </w:r>
      <w:proofErr w:type="spellEnd"/>
      <w:r w:rsidRPr="00793C6A">
        <w:rPr>
          <w:b/>
          <w:color w:val="FF00FF"/>
          <w:lang w:val="fr-FR" w:eastAsia="en-US"/>
        </w:rPr>
        <w:t xml:space="preserve"> DTX/DRX configuration exchange</w:t>
      </w:r>
    </w:p>
    <w:p w14:paraId="4B74861D" w14:textId="77777777" w:rsidR="00793C6A" w:rsidRPr="00793C6A" w:rsidRDefault="00793C6A" w:rsidP="00793C6A">
      <w:pPr>
        <w:widowControl w:val="0"/>
        <w:ind w:left="144" w:hanging="144"/>
        <w:rPr>
          <w:color w:val="000000"/>
          <w:lang w:eastAsia="en-US"/>
        </w:rPr>
      </w:pPr>
      <w:r w:rsidRPr="00793C6A">
        <w:rPr>
          <w:color w:val="000000"/>
          <w:lang w:eastAsia="en-US"/>
        </w:rPr>
        <w:t>(moderator - ZTE)</w:t>
      </w:r>
    </w:p>
    <w:p w14:paraId="1CE39F68" w14:textId="5049F641" w:rsidR="00793C6A" w:rsidRPr="00793C6A" w:rsidRDefault="00793C6A" w:rsidP="00793C6A">
      <w:pPr>
        <w:rPr>
          <w:rFonts w:eastAsiaTheme="minorEastAsia"/>
          <w:color w:val="993300"/>
          <w:u w:val="single"/>
        </w:rPr>
      </w:pPr>
      <w:r w:rsidRPr="00793C6A">
        <w:rPr>
          <w:color w:val="000000"/>
          <w:lang w:eastAsia="en-US"/>
        </w:rPr>
        <w:t>No conclusion on this issue.</w:t>
      </w:r>
    </w:p>
    <w:p w14:paraId="5402F824" w14:textId="555EC376" w:rsidR="00BA0376" w:rsidRDefault="00BA0376" w:rsidP="00BA0376">
      <w:pPr>
        <w:rPr>
          <w:rFonts w:ascii="Arial" w:hAnsi="Arial" w:cs="Arial"/>
          <w:b/>
          <w:sz w:val="24"/>
        </w:rPr>
      </w:pPr>
      <w:r>
        <w:rPr>
          <w:rFonts w:ascii="Arial" w:hAnsi="Arial" w:cs="Arial"/>
          <w:b/>
          <w:color w:val="0000FF"/>
          <w:sz w:val="24"/>
        </w:rPr>
        <w:t>R3-241953</w:t>
      </w:r>
      <w:r>
        <w:rPr>
          <w:rFonts w:ascii="Arial" w:hAnsi="Arial" w:cs="Arial"/>
          <w:b/>
          <w:color w:val="0000FF"/>
          <w:sz w:val="24"/>
        </w:rPr>
        <w:tab/>
      </w:r>
      <w:r>
        <w:rPr>
          <w:rFonts w:ascii="Arial" w:hAnsi="Arial" w:cs="Arial"/>
          <w:b/>
          <w:sz w:val="24"/>
        </w:rPr>
        <w:t>Correction on user consent for trace reporting</w:t>
      </w:r>
    </w:p>
    <w:p w14:paraId="48C50146"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v18.1.0</w:t>
      </w:r>
      <w:r>
        <w:rPr>
          <w:i/>
        </w:rPr>
        <w:tab/>
        <w:t xml:space="preserve">  CR-0384  Cat: F (Rel-18)</w:t>
      </w:r>
      <w:r>
        <w:rPr>
          <w:i/>
        </w:rPr>
        <w:br/>
      </w:r>
      <w:r>
        <w:rPr>
          <w:i/>
        </w:rPr>
        <w:br/>
      </w:r>
      <w:r>
        <w:rPr>
          <w:i/>
        </w:rPr>
        <w:tab/>
      </w:r>
      <w:r>
        <w:rPr>
          <w:i/>
        </w:rPr>
        <w:tab/>
      </w:r>
      <w:r>
        <w:rPr>
          <w:i/>
        </w:rPr>
        <w:tab/>
      </w:r>
      <w:r>
        <w:rPr>
          <w:i/>
        </w:rPr>
        <w:tab/>
      </w:r>
      <w:r>
        <w:rPr>
          <w:i/>
        </w:rPr>
        <w:tab/>
        <w:t>Source: CMCC, Huawei</w:t>
      </w:r>
    </w:p>
    <w:p w14:paraId="12F15822" w14:textId="77777777" w:rsidR="00793C6A" w:rsidRDefault="00793C6A" w:rsidP="00793C6A">
      <w:pPr>
        <w:rPr>
          <w:i/>
        </w:rPr>
      </w:pPr>
      <w:r>
        <w:rPr>
          <w:rFonts w:ascii="Arial" w:hAnsi="Arial" w:cs="Arial"/>
          <w:b/>
        </w:rPr>
        <w:t xml:space="preserve">Discussion: </w:t>
      </w:r>
    </w:p>
    <w:p w14:paraId="66B3F9D3" w14:textId="5E261CD3" w:rsidR="00793C6A" w:rsidRPr="00B31967" w:rsidRDefault="00DC20EF" w:rsidP="00793C6A">
      <w:pPr>
        <w:rPr>
          <w:lang w:eastAsia="en-US"/>
        </w:rPr>
      </w:pPr>
      <w:bookmarkStart w:id="56" w:name="_Hlk164760680"/>
      <w:r>
        <w:rPr>
          <w:lang w:eastAsia="en-US"/>
        </w:rPr>
        <w:t>Nokia:</w:t>
      </w:r>
      <w:r w:rsidR="00793C6A" w:rsidRPr="00B31967">
        <w:rPr>
          <w:lang w:eastAsia="en-US"/>
        </w:rPr>
        <w:t xml:space="preserve"> Add </w:t>
      </w:r>
      <w:r>
        <w:rPr>
          <w:lang w:eastAsia="en-US"/>
        </w:rPr>
        <w:t xml:space="preserve">Nokia as </w:t>
      </w:r>
      <w:r w:rsidR="00793C6A" w:rsidRPr="00B31967">
        <w:rPr>
          <w:lang w:eastAsia="en-US"/>
        </w:rPr>
        <w:t>co-source</w:t>
      </w:r>
    </w:p>
    <w:p w14:paraId="21840E2A" w14:textId="6EFCEBC4" w:rsidR="00793C6A" w:rsidRPr="00B31967" w:rsidRDefault="00DC20EF" w:rsidP="00793C6A">
      <w:pPr>
        <w:rPr>
          <w:szCs w:val="24"/>
          <w:lang w:eastAsia="en-US"/>
        </w:rPr>
      </w:pPr>
      <w:r>
        <w:rPr>
          <w:szCs w:val="24"/>
          <w:lang w:eastAsia="en-US"/>
        </w:rPr>
        <w:lastRenderedPageBreak/>
        <w:t>ERICSSON</w:t>
      </w:r>
      <w:r w:rsidR="00793C6A" w:rsidRPr="00B31967">
        <w:rPr>
          <w:szCs w:val="24"/>
          <w:lang w:eastAsia="en-US"/>
        </w:rPr>
        <w:t xml:space="preserve">: </w:t>
      </w:r>
      <w:r w:rsidR="00793C6A" w:rsidRPr="00B31967">
        <w:rPr>
          <w:rFonts w:hint="eastAsia"/>
          <w:szCs w:val="24"/>
          <w:lang w:eastAsia="en-US"/>
        </w:rPr>
        <w:t xml:space="preserve">the trace start </w:t>
      </w:r>
      <w:r w:rsidR="00793C6A" w:rsidRPr="00B31967">
        <w:rPr>
          <w:szCs w:val="24"/>
          <w:lang w:eastAsia="en-US"/>
        </w:rPr>
        <w:t>may</w:t>
      </w:r>
      <w:r w:rsidR="00793C6A" w:rsidRPr="00B31967">
        <w:rPr>
          <w:rFonts w:hint="eastAsia"/>
          <w:szCs w:val="24"/>
          <w:lang w:eastAsia="en-US"/>
        </w:rPr>
        <w:t xml:space="preserve"> be initiated by UDM</w:t>
      </w:r>
      <w:r w:rsidR="00793C6A" w:rsidRPr="00B31967">
        <w:rPr>
          <w:szCs w:val="24"/>
          <w:lang w:eastAsia="en-US"/>
        </w:rPr>
        <w:t>, both AMF and UDM can trigger the trace</w:t>
      </w:r>
    </w:p>
    <w:p w14:paraId="6220140F" w14:textId="77777777" w:rsidR="00793C6A" w:rsidRPr="00B31967" w:rsidRDefault="00793C6A" w:rsidP="00793C6A">
      <w:pPr>
        <w:rPr>
          <w:lang w:eastAsia="en-US"/>
        </w:rPr>
      </w:pPr>
      <w:r w:rsidRPr="00B31967">
        <w:rPr>
          <w:lang w:eastAsia="en-US"/>
        </w:rPr>
        <w:t>The signalling flow for Signalling based MDT activation</w:t>
      </w:r>
      <w:r w:rsidRPr="00B31967">
        <w:rPr>
          <w:rFonts w:hint="eastAsia"/>
          <w:lang w:eastAsia="en-US"/>
        </w:rPr>
        <w:t xml:space="preserve"> triggered by AMF</w:t>
      </w:r>
      <w:r w:rsidRPr="00B31967">
        <w:rPr>
          <w:lang w:eastAsia="en-US"/>
        </w:rPr>
        <w:t xml:space="preserve"> involving E1 and F1 is shown in Figure 8.13.1-1.</w:t>
      </w:r>
    </w:p>
    <w:p w14:paraId="260B1773" w14:textId="08CBAF23" w:rsidR="00793C6A" w:rsidRDefault="00793C6A" w:rsidP="00793C6A">
      <w:pPr>
        <w:rPr>
          <w:rFonts w:ascii="Arial" w:eastAsiaTheme="minorEastAsia" w:hAnsi="Arial" w:cs="Arial"/>
          <w:b/>
        </w:rPr>
      </w:pPr>
      <w:r w:rsidRPr="00B31967">
        <w:rPr>
          <w:rFonts w:hint="eastAsia"/>
          <w:szCs w:val="24"/>
        </w:rPr>
        <w:t>A</w:t>
      </w:r>
      <w:r w:rsidRPr="00B31967">
        <w:rPr>
          <w:szCs w:val="24"/>
        </w:rPr>
        <w:t xml:space="preserve">dd </w:t>
      </w:r>
      <w:r w:rsidR="00DC20EF">
        <w:rPr>
          <w:szCs w:val="24"/>
        </w:rPr>
        <w:t>ERICSSON</w:t>
      </w:r>
      <w:r w:rsidRPr="00B31967">
        <w:rPr>
          <w:szCs w:val="24"/>
        </w:rPr>
        <w:t xml:space="preserve">, ZTE, </w:t>
      </w:r>
      <w:r w:rsidR="00DC20EF">
        <w:rPr>
          <w:szCs w:val="24"/>
        </w:rPr>
        <w:t xml:space="preserve">Nokia as </w:t>
      </w:r>
      <w:r w:rsidRPr="00B31967">
        <w:rPr>
          <w:szCs w:val="24"/>
        </w:rPr>
        <w:t>co-source</w:t>
      </w:r>
      <w:bookmarkEnd w:id="56"/>
    </w:p>
    <w:p w14:paraId="103927E1" w14:textId="41A9B17E"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R3-242176</w:t>
      </w:r>
      <w:r>
        <w:rPr>
          <w:color w:val="993300"/>
          <w:u w:val="single"/>
        </w:rPr>
        <w:t>.</w:t>
      </w:r>
    </w:p>
    <w:p w14:paraId="767A43AF" w14:textId="6A10A486" w:rsidR="00BA0376" w:rsidRDefault="00BA0376" w:rsidP="00BA0376">
      <w:pPr>
        <w:rPr>
          <w:rFonts w:ascii="Arial" w:hAnsi="Arial" w:cs="Arial"/>
          <w:b/>
          <w:sz w:val="24"/>
        </w:rPr>
      </w:pPr>
      <w:r>
        <w:rPr>
          <w:rFonts w:ascii="Arial" w:hAnsi="Arial" w:cs="Arial"/>
          <w:b/>
          <w:color w:val="0000FF"/>
          <w:sz w:val="24"/>
        </w:rPr>
        <w:t>R3-242176</w:t>
      </w:r>
      <w:r>
        <w:rPr>
          <w:rFonts w:ascii="Arial" w:hAnsi="Arial" w:cs="Arial"/>
          <w:b/>
          <w:color w:val="0000FF"/>
          <w:sz w:val="24"/>
        </w:rPr>
        <w:tab/>
      </w:r>
      <w:r>
        <w:rPr>
          <w:rFonts w:ascii="Arial" w:hAnsi="Arial" w:cs="Arial"/>
          <w:b/>
          <w:sz w:val="24"/>
        </w:rPr>
        <w:t>Correction on user consent for trace reporting</w:t>
      </w:r>
    </w:p>
    <w:p w14:paraId="256873E9"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v18.1.0</w:t>
      </w:r>
      <w:r>
        <w:rPr>
          <w:i/>
        </w:rPr>
        <w:tab/>
        <w:t xml:space="preserve">  CR-0384  rev 1 Cat: F (Rel-18)</w:t>
      </w:r>
      <w:r>
        <w:rPr>
          <w:i/>
        </w:rPr>
        <w:br/>
      </w:r>
      <w:r>
        <w:rPr>
          <w:i/>
        </w:rPr>
        <w:br/>
      </w:r>
      <w:r>
        <w:rPr>
          <w:i/>
        </w:rPr>
        <w:tab/>
      </w:r>
      <w:r>
        <w:rPr>
          <w:i/>
        </w:rPr>
        <w:tab/>
      </w:r>
      <w:r>
        <w:rPr>
          <w:i/>
        </w:rPr>
        <w:tab/>
      </w:r>
      <w:r>
        <w:rPr>
          <w:i/>
        </w:rPr>
        <w:tab/>
      </w:r>
      <w:r>
        <w:rPr>
          <w:i/>
        </w:rPr>
        <w:tab/>
        <w:t>Source: CMCC, Huawei</w:t>
      </w:r>
    </w:p>
    <w:p w14:paraId="585609EE" w14:textId="77777777" w:rsidR="00BA0376" w:rsidRDefault="00BA0376" w:rsidP="00BA0376">
      <w:pPr>
        <w:rPr>
          <w:color w:val="808080"/>
        </w:rPr>
      </w:pPr>
      <w:r>
        <w:rPr>
          <w:color w:val="808080"/>
        </w:rPr>
        <w:t>(Replaces R3-241953)</w:t>
      </w:r>
    </w:p>
    <w:p w14:paraId="35EA3C1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52C327" w14:textId="7BA6C603" w:rsidR="00BA0376" w:rsidRDefault="00BA0376" w:rsidP="00BA0376">
      <w:pPr>
        <w:rPr>
          <w:rFonts w:ascii="Arial" w:hAnsi="Arial" w:cs="Arial"/>
          <w:b/>
          <w:sz w:val="24"/>
        </w:rPr>
      </w:pPr>
      <w:r>
        <w:rPr>
          <w:rFonts w:ascii="Arial" w:hAnsi="Arial" w:cs="Arial"/>
          <w:b/>
          <w:color w:val="0000FF"/>
          <w:sz w:val="24"/>
        </w:rPr>
        <w:t>R3-241881</w:t>
      </w:r>
      <w:r>
        <w:rPr>
          <w:rFonts w:ascii="Arial" w:hAnsi="Arial" w:cs="Arial"/>
          <w:b/>
          <w:color w:val="0000FF"/>
          <w:sz w:val="24"/>
        </w:rPr>
        <w:tab/>
      </w:r>
      <w:r>
        <w:rPr>
          <w:rFonts w:ascii="Arial" w:hAnsi="Arial" w:cs="Arial"/>
          <w:b/>
          <w:sz w:val="24"/>
        </w:rPr>
        <w:t>Correction on text description of UE trajectory information</w:t>
      </w:r>
    </w:p>
    <w:p w14:paraId="2B7AB54B"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CR-1262  Cat: F (Rel-18)</w:t>
      </w:r>
      <w:r>
        <w:rPr>
          <w:i/>
        </w:rPr>
        <w:br/>
      </w:r>
      <w:r>
        <w:rPr>
          <w:i/>
        </w:rPr>
        <w:br/>
      </w:r>
      <w:r>
        <w:rPr>
          <w:i/>
        </w:rPr>
        <w:tab/>
      </w:r>
      <w:r>
        <w:rPr>
          <w:i/>
        </w:rPr>
        <w:tab/>
      </w:r>
      <w:r>
        <w:rPr>
          <w:i/>
        </w:rPr>
        <w:tab/>
      </w:r>
      <w:r>
        <w:rPr>
          <w:i/>
        </w:rPr>
        <w:tab/>
      </w:r>
      <w:r>
        <w:rPr>
          <w:i/>
        </w:rPr>
        <w:tab/>
        <w:t>Source: ZTE, CATT, Samsung, China Unicom, Lenovo, NEC</w:t>
      </w:r>
    </w:p>
    <w:p w14:paraId="173D82FE" w14:textId="77777777" w:rsidR="00793C6A" w:rsidRDefault="00793C6A" w:rsidP="00793C6A">
      <w:pPr>
        <w:rPr>
          <w:i/>
        </w:rPr>
      </w:pPr>
      <w:r>
        <w:rPr>
          <w:rFonts w:ascii="Arial" w:hAnsi="Arial" w:cs="Arial"/>
          <w:b/>
        </w:rPr>
        <w:t xml:space="preserve">Discussion: </w:t>
      </w:r>
    </w:p>
    <w:p w14:paraId="58EA8DB1" w14:textId="77777777" w:rsidR="00793C6A" w:rsidRPr="009A72F7" w:rsidRDefault="00793C6A" w:rsidP="00793C6A">
      <w:pPr>
        <w:rPr>
          <w:lang w:eastAsia="en-US"/>
        </w:rPr>
      </w:pPr>
      <w:r w:rsidRPr="009A72F7">
        <w:t xml:space="preserve">The </w:t>
      </w:r>
      <w:r w:rsidRPr="009A72F7">
        <w:rPr>
          <w:i/>
        </w:rPr>
        <w:t>Measured UE Trajectory</w:t>
      </w:r>
      <w:r w:rsidRPr="009A72F7">
        <w:t xml:space="preserve"> IE</w:t>
      </w:r>
      <w:r w:rsidRPr="009A72F7">
        <w:rPr>
          <w:i/>
        </w:rPr>
        <w:t xml:space="preserve"> </w:t>
      </w:r>
      <w:r w:rsidRPr="009A72F7">
        <w:t xml:space="preserve">contains </w:t>
      </w:r>
      <w:r w:rsidRPr="009A72F7">
        <w:rPr>
          <w:rFonts w:hint="eastAsia"/>
        </w:rPr>
        <w:t>information</w:t>
      </w:r>
      <w:r w:rsidRPr="009A72F7">
        <w:t xml:space="preserve"> </w:t>
      </w:r>
      <w:r w:rsidRPr="009A72F7">
        <w:rPr>
          <w:rFonts w:hint="eastAsia"/>
        </w:rPr>
        <w:t>related to</w:t>
      </w:r>
      <w:r w:rsidRPr="009A72F7">
        <w:t xml:space="preserve"> NG-RAN cells where the UE connected after being handed over to the target NG-RAN node.</w:t>
      </w:r>
    </w:p>
    <w:p w14:paraId="394AA1D5" w14:textId="77777777" w:rsidR="00793C6A" w:rsidRPr="009A72F7" w:rsidRDefault="00793C6A" w:rsidP="00793C6A">
      <w:pPr>
        <w:rPr>
          <w:lang w:eastAsia="en-US"/>
        </w:rPr>
      </w:pPr>
      <w:r w:rsidRPr="009A72F7">
        <w:t xml:space="preserve">The </w:t>
      </w:r>
      <w:r w:rsidRPr="009A72F7">
        <w:rPr>
          <w:i/>
        </w:rPr>
        <w:t>Predicted Trajectory Cell Information</w:t>
      </w:r>
      <w:r w:rsidRPr="009A72F7">
        <w:t xml:space="preserve"> IE contains information </w:t>
      </w:r>
      <w:r w:rsidRPr="009A72F7">
        <w:rPr>
          <w:rFonts w:hint="eastAsia"/>
        </w:rPr>
        <w:t>related to</w:t>
      </w:r>
      <w:r w:rsidRPr="009A72F7">
        <w:t xml:space="preserve"> the predicted NG-RAN cells for cell based UE trajectory prediction.</w:t>
      </w:r>
    </w:p>
    <w:p w14:paraId="7F2F3CBF" w14:textId="77777777" w:rsidR="00793C6A" w:rsidRPr="009A72F7" w:rsidRDefault="00793C6A" w:rsidP="00793C6A">
      <w:r w:rsidRPr="009A72F7">
        <w:t xml:space="preserve">The </w:t>
      </w:r>
      <w:r w:rsidRPr="009A72F7">
        <w:rPr>
          <w:i/>
        </w:rPr>
        <w:t>Cell Based UE Trajectory Prediction</w:t>
      </w:r>
      <w:r w:rsidRPr="009A72F7">
        <w:t xml:space="preserve"> IE contains </w:t>
      </w:r>
      <w:r w:rsidRPr="009A72F7">
        <w:rPr>
          <w:rFonts w:hint="eastAsia"/>
        </w:rPr>
        <w:t>information</w:t>
      </w:r>
      <w:r w:rsidRPr="009A72F7">
        <w:t xml:space="preserve"> </w:t>
      </w:r>
      <w:r w:rsidRPr="009A72F7">
        <w:rPr>
          <w:rFonts w:hint="eastAsia"/>
        </w:rPr>
        <w:t>related to</w:t>
      </w:r>
      <w:r w:rsidRPr="009A72F7">
        <w:t xml:space="preserve"> NG-RAN cells where the UE is predicted to connect.</w:t>
      </w:r>
    </w:p>
    <w:p w14:paraId="523A5975" w14:textId="62CD2432" w:rsidR="00793C6A" w:rsidRPr="009A72F7" w:rsidRDefault="00793C6A" w:rsidP="00793C6A">
      <w:bookmarkStart w:id="57" w:name="_Hlk164760748"/>
      <w:r w:rsidRPr="009A72F7">
        <w:t xml:space="preserve">Add </w:t>
      </w:r>
      <w:r w:rsidR="00DC20EF">
        <w:t>ERICSSON</w:t>
      </w:r>
      <w:r w:rsidRPr="009A72F7">
        <w:t xml:space="preserve">, </w:t>
      </w:r>
      <w:r w:rsidR="00DC20EF">
        <w:t xml:space="preserve">Nokia as </w:t>
      </w:r>
      <w:r w:rsidRPr="009A72F7">
        <w:t>co-source</w:t>
      </w:r>
      <w:bookmarkEnd w:id="57"/>
    </w:p>
    <w:p w14:paraId="3F50BBB2" w14:textId="2386B0E7" w:rsidR="00793C6A" w:rsidRDefault="00793C6A" w:rsidP="00793C6A">
      <w:pPr>
        <w:rPr>
          <w:rFonts w:ascii="Arial" w:eastAsiaTheme="minorEastAsia" w:hAnsi="Arial" w:cs="Arial"/>
          <w:b/>
        </w:rPr>
      </w:pPr>
      <w:r w:rsidRPr="009A72F7">
        <w:t>CR number is missing</w:t>
      </w:r>
    </w:p>
    <w:p w14:paraId="243B932C" w14:textId="03C53361"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R3-242178</w:t>
      </w:r>
      <w:r>
        <w:rPr>
          <w:color w:val="993300"/>
          <w:u w:val="single"/>
        </w:rPr>
        <w:t>.</w:t>
      </w:r>
    </w:p>
    <w:p w14:paraId="5FA7BAEC" w14:textId="6C30CC46" w:rsidR="00BA0376" w:rsidRDefault="00BA0376" w:rsidP="00BA0376">
      <w:pPr>
        <w:rPr>
          <w:rFonts w:ascii="Arial" w:hAnsi="Arial" w:cs="Arial"/>
          <w:b/>
          <w:sz w:val="24"/>
        </w:rPr>
      </w:pPr>
      <w:r>
        <w:rPr>
          <w:rFonts w:ascii="Arial" w:hAnsi="Arial" w:cs="Arial"/>
          <w:b/>
          <w:color w:val="0000FF"/>
          <w:sz w:val="24"/>
        </w:rPr>
        <w:t>R3-242178</w:t>
      </w:r>
      <w:r>
        <w:rPr>
          <w:rFonts w:ascii="Arial" w:hAnsi="Arial" w:cs="Arial"/>
          <w:b/>
          <w:color w:val="0000FF"/>
          <w:sz w:val="24"/>
        </w:rPr>
        <w:tab/>
      </w:r>
      <w:r>
        <w:rPr>
          <w:rFonts w:ascii="Arial" w:hAnsi="Arial" w:cs="Arial"/>
          <w:b/>
          <w:sz w:val="24"/>
        </w:rPr>
        <w:t>Correction on text description of UE trajectory information</w:t>
      </w:r>
    </w:p>
    <w:p w14:paraId="15487ABC"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CR-1262  rev 1 Cat: F (Rel-18)</w:t>
      </w:r>
      <w:r>
        <w:rPr>
          <w:i/>
        </w:rPr>
        <w:br/>
      </w:r>
      <w:r>
        <w:rPr>
          <w:i/>
        </w:rPr>
        <w:br/>
      </w:r>
      <w:r>
        <w:rPr>
          <w:i/>
        </w:rPr>
        <w:tab/>
      </w:r>
      <w:r>
        <w:rPr>
          <w:i/>
        </w:rPr>
        <w:tab/>
      </w:r>
      <w:r>
        <w:rPr>
          <w:i/>
        </w:rPr>
        <w:tab/>
      </w:r>
      <w:r>
        <w:rPr>
          <w:i/>
        </w:rPr>
        <w:tab/>
      </w:r>
      <w:r>
        <w:rPr>
          <w:i/>
        </w:rPr>
        <w:tab/>
        <w:t>Source: ZTE, CATT, Samsung, China Unicom, Lenovo, NEC</w:t>
      </w:r>
    </w:p>
    <w:p w14:paraId="4A369229" w14:textId="77777777" w:rsidR="00BA0376" w:rsidRDefault="00BA0376" w:rsidP="00BA0376">
      <w:pPr>
        <w:rPr>
          <w:color w:val="808080"/>
        </w:rPr>
      </w:pPr>
      <w:r>
        <w:rPr>
          <w:color w:val="808080"/>
        </w:rPr>
        <w:t>(Replaces R3-241881)</w:t>
      </w:r>
    </w:p>
    <w:p w14:paraId="0D69A1C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4D376E" w14:textId="6CCDC9BC" w:rsidR="00BA0376" w:rsidRDefault="00BA0376" w:rsidP="00BA0376">
      <w:pPr>
        <w:rPr>
          <w:rFonts w:ascii="Arial" w:hAnsi="Arial" w:cs="Arial"/>
          <w:b/>
          <w:sz w:val="24"/>
        </w:rPr>
      </w:pPr>
      <w:r>
        <w:rPr>
          <w:rFonts w:ascii="Arial" w:hAnsi="Arial" w:cs="Arial"/>
          <w:b/>
          <w:color w:val="0000FF"/>
          <w:sz w:val="24"/>
        </w:rPr>
        <w:t>R3-241599</w:t>
      </w:r>
      <w:r>
        <w:rPr>
          <w:rFonts w:ascii="Arial" w:hAnsi="Arial" w:cs="Arial"/>
          <w:b/>
          <w:color w:val="0000FF"/>
          <w:sz w:val="24"/>
        </w:rPr>
        <w:tab/>
      </w:r>
      <w:r>
        <w:rPr>
          <w:rFonts w:ascii="Arial" w:hAnsi="Arial" w:cs="Arial"/>
          <w:b/>
          <w:sz w:val="24"/>
        </w:rPr>
        <w:t>OAM requirements for the AI/ML for NG-RAN stage 2</w:t>
      </w:r>
    </w:p>
    <w:p w14:paraId="188F9A78" w14:textId="77777777" w:rsidR="00BA0376" w:rsidRPr="00793C6A" w:rsidRDefault="00BA0376" w:rsidP="00BA0376">
      <w:pPr>
        <w:rPr>
          <w:rFonts w:eastAsiaTheme="minorEastAsia"/>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NEC, Huawei</w:t>
      </w:r>
    </w:p>
    <w:p w14:paraId="51B25FFF" w14:textId="77777777" w:rsidR="00793C6A" w:rsidRDefault="00793C6A" w:rsidP="00793C6A">
      <w:pPr>
        <w:rPr>
          <w:i/>
        </w:rPr>
      </w:pPr>
      <w:r>
        <w:rPr>
          <w:rFonts w:ascii="Arial" w:hAnsi="Arial" w:cs="Arial"/>
          <w:b/>
        </w:rPr>
        <w:t xml:space="preserve">Discussion: </w:t>
      </w:r>
    </w:p>
    <w:p w14:paraId="03A49819" w14:textId="4F0AF675" w:rsidR="00793C6A" w:rsidRDefault="00DC20EF" w:rsidP="00793C6A">
      <w:pPr>
        <w:rPr>
          <w:lang w:eastAsia="en-US"/>
        </w:rPr>
      </w:pPr>
      <w:r>
        <w:rPr>
          <w:lang w:eastAsia="en-US"/>
        </w:rPr>
        <w:t>Nokia:</w:t>
      </w:r>
      <w:r w:rsidR="00793C6A">
        <w:rPr>
          <w:lang w:eastAsia="en-US"/>
        </w:rPr>
        <w:t xml:space="preserve"> SA5 is working on this, and it depends on the mapping rule</w:t>
      </w:r>
    </w:p>
    <w:p w14:paraId="5C6B9F2B" w14:textId="7A19A724" w:rsidR="00793C6A" w:rsidRDefault="00DC20EF" w:rsidP="00793C6A">
      <w:pPr>
        <w:rPr>
          <w:lang w:eastAsia="en-US"/>
        </w:rPr>
      </w:pPr>
      <w:r>
        <w:rPr>
          <w:lang w:eastAsia="en-US"/>
        </w:rPr>
        <w:t>ERICSSON</w:t>
      </w:r>
      <w:r w:rsidR="00793C6A">
        <w:rPr>
          <w:lang w:eastAsia="en-US"/>
        </w:rPr>
        <w:t xml:space="preserve">, </w:t>
      </w:r>
      <w:r>
        <w:rPr>
          <w:lang w:eastAsia="en-US"/>
        </w:rPr>
        <w:t>HUAWEI:</w:t>
      </w:r>
      <w:r w:rsidR="00793C6A">
        <w:rPr>
          <w:lang w:eastAsia="en-US"/>
        </w:rPr>
        <w:t xml:space="preserve"> RAN3 should describe the requirement</w:t>
      </w:r>
    </w:p>
    <w:p w14:paraId="27C61548" w14:textId="77777777" w:rsidR="00793C6A" w:rsidRDefault="00793C6A" w:rsidP="00793C6A">
      <w:r>
        <w:rPr>
          <w:rFonts w:hint="eastAsia"/>
        </w:rPr>
        <w:lastRenderedPageBreak/>
        <w:t>Z</w:t>
      </w:r>
      <w:r>
        <w:t>TE: Can accept this requirement, the second change is not needed</w:t>
      </w:r>
    </w:p>
    <w:p w14:paraId="79AE1B35" w14:textId="2B1F082A" w:rsidR="00793C6A" w:rsidRDefault="00DC20EF" w:rsidP="00793C6A">
      <w:pPr>
        <w:rPr>
          <w:rFonts w:ascii="Arial" w:eastAsiaTheme="minorEastAsia" w:hAnsi="Arial" w:cs="Arial"/>
          <w:b/>
        </w:rPr>
      </w:pPr>
      <w:r>
        <w:t>Nokia:</w:t>
      </w:r>
      <w:r w:rsidR="00793C6A">
        <w:t xml:space="preserve"> Not agreed, wait for SA5’s conclusion</w:t>
      </w:r>
    </w:p>
    <w:p w14:paraId="4B6C3E93" w14:textId="1DC3C01F"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R3-242180</w:t>
      </w:r>
      <w:r>
        <w:rPr>
          <w:color w:val="993300"/>
          <w:u w:val="single"/>
        </w:rPr>
        <w:t>.</w:t>
      </w:r>
    </w:p>
    <w:p w14:paraId="66305D48" w14:textId="0B4320A9" w:rsidR="00BA0376" w:rsidRDefault="00BA0376" w:rsidP="00BA0376">
      <w:pPr>
        <w:rPr>
          <w:rFonts w:ascii="Arial" w:hAnsi="Arial" w:cs="Arial"/>
          <w:b/>
          <w:sz w:val="24"/>
        </w:rPr>
      </w:pPr>
      <w:r>
        <w:rPr>
          <w:rFonts w:ascii="Arial" w:hAnsi="Arial" w:cs="Arial"/>
          <w:b/>
          <w:color w:val="0000FF"/>
          <w:sz w:val="24"/>
        </w:rPr>
        <w:t>R3-242180</w:t>
      </w:r>
      <w:r>
        <w:rPr>
          <w:rFonts w:ascii="Arial" w:hAnsi="Arial" w:cs="Arial"/>
          <w:b/>
          <w:color w:val="0000FF"/>
          <w:sz w:val="24"/>
        </w:rPr>
        <w:tab/>
      </w:r>
      <w:r>
        <w:rPr>
          <w:rFonts w:ascii="Arial" w:hAnsi="Arial" w:cs="Arial"/>
          <w:b/>
          <w:sz w:val="24"/>
        </w:rPr>
        <w:t>OAM requirements for the AI/ML for NG-RAN stage 2</w:t>
      </w:r>
    </w:p>
    <w:p w14:paraId="4A2E535D"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NEC, Huawei</w:t>
      </w:r>
    </w:p>
    <w:p w14:paraId="4BCC4243" w14:textId="77777777" w:rsidR="00BA0376" w:rsidRDefault="00BA0376" w:rsidP="00BA0376">
      <w:pPr>
        <w:rPr>
          <w:rFonts w:eastAsiaTheme="minorEastAsia"/>
          <w:color w:val="808080"/>
        </w:rPr>
      </w:pPr>
      <w:r>
        <w:rPr>
          <w:color w:val="808080"/>
        </w:rPr>
        <w:t>(Replaces R3-241599)</w:t>
      </w:r>
    </w:p>
    <w:p w14:paraId="29AB86AA" w14:textId="77777777" w:rsidR="00793C6A" w:rsidRDefault="00793C6A" w:rsidP="00793C6A">
      <w:pPr>
        <w:rPr>
          <w:i/>
        </w:rPr>
      </w:pPr>
      <w:r>
        <w:rPr>
          <w:rFonts w:ascii="Arial" w:hAnsi="Arial" w:cs="Arial"/>
          <w:b/>
        </w:rPr>
        <w:t xml:space="preserve">Discussion: </w:t>
      </w:r>
    </w:p>
    <w:p w14:paraId="40940088" w14:textId="08E53195" w:rsidR="00793C6A" w:rsidRPr="00793C6A" w:rsidRDefault="00793C6A" w:rsidP="00BA0376">
      <w:pPr>
        <w:rPr>
          <w:rFonts w:eastAsiaTheme="minorEastAsia"/>
          <w:color w:val="808080"/>
        </w:rPr>
      </w:pPr>
      <w:r w:rsidRPr="00793C6A">
        <w:rPr>
          <w:b/>
          <w:color w:val="0000FF"/>
        </w:rPr>
        <w:t>Further checking together with the progress in SA5…</w:t>
      </w:r>
    </w:p>
    <w:p w14:paraId="094BD3E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40C3C" w14:textId="62A5E5E5" w:rsidR="00BA0376" w:rsidRDefault="00BA0376" w:rsidP="00BA0376">
      <w:pPr>
        <w:rPr>
          <w:rFonts w:ascii="Arial" w:hAnsi="Arial" w:cs="Arial"/>
          <w:b/>
          <w:sz w:val="24"/>
        </w:rPr>
      </w:pPr>
      <w:r>
        <w:rPr>
          <w:rFonts w:ascii="Arial" w:hAnsi="Arial" w:cs="Arial"/>
          <w:b/>
          <w:color w:val="0000FF"/>
          <w:sz w:val="24"/>
        </w:rPr>
        <w:t>R3-241600</w:t>
      </w:r>
      <w:r>
        <w:rPr>
          <w:rFonts w:ascii="Arial" w:hAnsi="Arial" w:cs="Arial"/>
          <w:b/>
          <w:color w:val="0000FF"/>
          <w:sz w:val="24"/>
        </w:rPr>
        <w:tab/>
      </w:r>
      <w:r>
        <w:rPr>
          <w:rFonts w:ascii="Arial" w:hAnsi="Arial" w:cs="Arial"/>
          <w:b/>
          <w:sz w:val="24"/>
        </w:rPr>
        <w:t>Corrections on AI/ML for NG-RAN stage 2</w:t>
      </w:r>
    </w:p>
    <w:p w14:paraId="331BB3EA"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NEC, Nokia, Lenovo, CATT, ZTE, Samsung</w:t>
      </w:r>
    </w:p>
    <w:p w14:paraId="151291BE" w14:textId="77777777" w:rsidR="00793C6A" w:rsidRDefault="00793C6A" w:rsidP="00793C6A">
      <w:pPr>
        <w:rPr>
          <w:i/>
        </w:rPr>
      </w:pPr>
      <w:r>
        <w:rPr>
          <w:rFonts w:ascii="Arial" w:hAnsi="Arial" w:cs="Arial"/>
          <w:b/>
        </w:rPr>
        <w:t xml:space="preserve">Discussion: </w:t>
      </w:r>
    </w:p>
    <w:p w14:paraId="0C5E6F13" w14:textId="0F9015CF" w:rsidR="00793C6A" w:rsidRDefault="00DC20EF" w:rsidP="00793C6A">
      <w:pPr>
        <w:rPr>
          <w:lang w:eastAsia="en-US"/>
        </w:rPr>
      </w:pPr>
      <w:r>
        <w:rPr>
          <w:lang w:eastAsia="en-US"/>
        </w:rPr>
        <w:t>HUAWEI:</w:t>
      </w:r>
      <w:r w:rsidR="00793C6A">
        <w:rPr>
          <w:lang w:eastAsia="en-US"/>
        </w:rPr>
        <w:t xml:space="preserve"> Agree with this change</w:t>
      </w:r>
    </w:p>
    <w:p w14:paraId="1DD7F329" w14:textId="0B9DE49E" w:rsidR="00793C6A" w:rsidRDefault="00DC20EF" w:rsidP="00793C6A">
      <w:pPr>
        <w:rPr>
          <w:lang w:eastAsia="en-US"/>
        </w:rPr>
      </w:pPr>
      <w:r>
        <w:rPr>
          <w:lang w:eastAsia="en-US"/>
        </w:rPr>
        <w:t>ERICSSON</w:t>
      </w:r>
      <w:r w:rsidR="00793C6A">
        <w:rPr>
          <w:lang w:eastAsia="en-US"/>
        </w:rPr>
        <w:t>: The model itself is implementation specific, “</w:t>
      </w:r>
      <w:r w:rsidR="00793C6A" w:rsidRPr="00D77477">
        <w:rPr>
          <w:lang w:eastAsia="en-US"/>
        </w:rPr>
        <w:t>and the details of metrics of model performance feedback are also out of 3GPP scope.”</w:t>
      </w:r>
    </w:p>
    <w:p w14:paraId="00983BC6" w14:textId="77777777" w:rsidR="00793C6A" w:rsidRDefault="00793C6A" w:rsidP="00793C6A">
      <w:pPr>
        <w:rPr>
          <w:lang w:eastAsia="en-US"/>
        </w:rPr>
      </w:pPr>
      <w:r>
        <w:rPr>
          <w:rFonts w:hint="eastAsia"/>
        </w:rPr>
        <w:t>D</w:t>
      </w:r>
      <w:r>
        <w:t xml:space="preserve">T: We cannot say that it is out of 3GPP, RAN3 does not mention </w:t>
      </w:r>
      <w:r w:rsidRPr="00D77477">
        <w:rPr>
          <w:lang w:eastAsia="en-US"/>
        </w:rPr>
        <w:t>model performance feedback</w:t>
      </w:r>
      <w:r>
        <w:rPr>
          <w:lang w:eastAsia="en-US"/>
        </w:rPr>
        <w:t xml:space="preserve"> at all</w:t>
      </w:r>
    </w:p>
    <w:p w14:paraId="6B39C02B" w14:textId="1A9136DE" w:rsidR="00793C6A" w:rsidRDefault="00DC20EF" w:rsidP="00793C6A">
      <w:r>
        <w:rPr>
          <w:rFonts w:hint="eastAsia"/>
        </w:rPr>
        <w:t>TELECOM ITALIA:</w:t>
      </w:r>
      <w:r w:rsidR="00793C6A">
        <w:t xml:space="preserve"> Agree with DT</w:t>
      </w:r>
    </w:p>
    <w:p w14:paraId="3624A3D7" w14:textId="0557144E" w:rsidR="00793C6A" w:rsidRDefault="00DC20EF" w:rsidP="00793C6A">
      <w:pPr>
        <w:rPr>
          <w:rFonts w:ascii="Arial" w:eastAsiaTheme="minorEastAsia" w:hAnsi="Arial" w:cs="Arial"/>
          <w:b/>
        </w:rPr>
      </w:pPr>
      <w:r>
        <w:t>QUALCOMM</w:t>
      </w:r>
      <w:r w:rsidR="00793C6A">
        <w:t xml:space="preserve"> Support this CR</w:t>
      </w:r>
    </w:p>
    <w:p w14:paraId="02B70017" w14:textId="367B6028"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R3-242215</w:t>
      </w:r>
      <w:r>
        <w:rPr>
          <w:color w:val="993300"/>
          <w:u w:val="single"/>
        </w:rPr>
        <w:t>.</w:t>
      </w:r>
    </w:p>
    <w:p w14:paraId="46CFFA77" w14:textId="10B31F84" w:rsidR="00BA0376" w:rsidRDefault="00BA0376" w:rsidP="00BA0376">
      <w:pPr>
        <w:rPr>
          <w:rFonts w:ascii="Arial" w:hAnsi="Arial" w:cs="Arial"/>
          <w:b/>
          <w:sz w:val="24"/>
        </w:rPr>
      </w:pPr>
      <w:r>
        <w:rPr>
          <w:rFonts w:ascii="Arial" w:hAnsi="Arial" w:cs="Arial"/>
          <w:b/>
          <w:color w:val="0000FF"/>
          <w:sz w:val="24"/>
        </w:rPr>
        <w:t>R3-242215</w:t>
      </w:r>
      <w:r>
        <w:rPr>
          <w:rFonts w:ascii="Arial" w:hAnsi="Arial" w:cs="Arial"/>
          <w:b/>
          <w:color w:val="0000FF"/>
          <w:sz w:val="24"/>
        </w:rPr>
        <w:tab/>
      </w:r>
      <w:r>
        <w:rPr>
          <w:rFonts w:ascii="Arial" w:hAnsi="Arial" w:cs="Arial"/>
          <w:b/>
          <w:sz w:val="24"/>
        </w:rPr>
        <w:t>Corrections on AI/ML for NG-RAN stage 2</w:t>
      </w:r>
    </w:p>
    <w:p w14:paraId="5BE9715F"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NEC, Nokia, Lenovo, CATT, ZTE, Samsung, Qualcomm, Huawei, Deutsche Telekom, CMCC, Telecom Italia</w:t>
      </w:r>
    </w:p>
    <w:p w14:paraId="4CF44DF5" w14:textId="77777777" w:rsidR="00BA0376" w:rsidRDefault="00BA0376" w:rsidP="00BA0376">
      <w:pPr>
        <w:rPr>
          <w:color w:val="808080"/>
        </w:rPr>
      </w:pPr>
      <w:r>
        <w:rPr>
          <w:color w:val="808080"/>
        </w:rPr>
        <w:t>(Replaces R3-241600)</w:t>
      </w:r>
    </w:p>
    <w:p w14:paraId="46F11B6B" w14:textId="5F4D5D14" w:rsidR="00793C6A" w:rsidRPr="00793C6A" w:rsidRDefault="00793C6A" w:rsidP="00BA0376">
      <w:pPr>
        <w:rPr>
          <w:rFonts w:eastAsiaTheme="minorEastAsia"/>
          <w:i/>
        </w:rPr>
      </w:pPr>
      <w:r>
        <w:rPr>
          <w:rFonts w:ascii="Arial" w:hAnsi="Arial" w:cs="Arial"/>
          <w:b/>
        </w:rPr>
        <w:t xml:space="preserve">Discussion: </w:t>
      </w:r>
    </w:p>
    <w:p w14:paraId="19FBE76F" w14:textId="6FEA57F3" w:rsidR="00793C6A" w:rsidRPr="00793C6A" w:rsidRDefault="00793C6A" w:rsidP="00BA0376">
      <w:pPr>
        <w:rPr>
          <w:rFonts w:eastAsiaTheme="minorEastAsia"/>
          <w:b/>
        </w:rPr>
      </w:pPr>
      <w:r w:rsidRPr="00793C6A">
        <w:rPr>
          <w:b/>
          <w:color w:val="FF0000"/>
        </w:rPr>
        <w:t>“the details of model performance feedback are also out of 3GPP scope” needs to be corrected.</w:t>
      </w:r>
    </w:p>
    <w:p w14:paraId="421477FE" w14:textId="2AB5C2B8"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368DAF" w14:textId="5102292C" w:rsidR="00BA0376" w:rsidRDefault="00BA0376" w:rsidP="00BA0376">
      <w:pPr>
        <w:rPr>
          <w:rFonts w:ascii="Arial" w:hAnsi="Arial" w:cs="Arial"/>
          <w:b/>
          <w:sz w:val="24"/>
        </w:rPr>
      </w:pPr>
      <w:r>
        <w:rPr>
          <w:rFonts w:ascii="Arial" w:hAnsi="Arial" w:cs="Arial"/>
          <w:b/>
          <w:color w:val="0000FF"/>
          <w:sz w:val="24"/>
        </w:rPr>
        <w:t>R3-241983</w:t>
      </w:r>
      <w:r>
        <w:rPr>
          <w:rFonts w:ascii="Arial" w:hAnsi="Arial" w:cs="Arial"/>
          <w:b/>
          <w:color w:val="0000FF"/>
          <w:sz w:val="24"/>
        </w:rPr>
        <w:tab/>
      </w:r>
      <w:r>
        <w:rPr>
          <w:rFonts w:ascii="Arial" w:hAnsi="Arial" w:cs="Arial"/>
          <w:b/>
          <w:sz w:val="24"/>
        </w:rPr>
        <w:t>Stage 2 corrections for AI/ML for NG-RAN</w:t>
      </w:r>
    </w:p>
    <w:p w14:paraId="599A687E"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Huawei, Deutsche Telekom, CMCC, Telecom Italia, Nokia</w:t>
      </w:r>
    </w:p>
    <w:p w14:paraId="783EC25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R3-242205</w:t>
      </w:r>
      <w:r>
        <w:rPr>
          <w:color w:val="993300"/>
          <w:u w:val="single"/>
        </w:rPr>
        <w:t>.</w:t>
      </w:r>
    </w:p>
    <w:p w14:paraId="215DC745" w14:textId="5789D9DD" w:rsidR="00BA0376" w:rsidRDefault="00BA0376" w:rsidP="00BA0376">
      <w:pPr>
        <w:rPr>
          <w:rFonts w:ascii="Arial" w:hAnsi="Arial" w:cs="Arial"/>
          <w:b/>
          <w:sz w:val="24"/>
        </w:rPr>
      </w:pPr>
      <w:r>
        <w:rPr>
          <w:rFonts w:ascii="Arial" w:hAnsi="Arial" w:cs="Arial"/>
          <w:b/>
          <w:color w:val="0000FF"/>
          <w:sz w:val="24"/>
        </w:rPr>
        <w:t>R3-242205</w:t>
      </w:r>
      <w:r>
        <w:rPr>
          <w:rFonts w:ascii="Arial" w:hAnsi="Arial" w:cs="Arial"/>
          <w:b/>
          <w:color w:val="0000FF"/>
          <w:sz w:val="24"/>
        </w:rPr>
        <w:tab/>
      </w:r>
      <w:r>
        <w:rPr>
          <w:rFonts w:ascii="Arial" w:hAnsi="Arial" w:cs="Arial"/>
          <w:b/>
          <w:sz w:val="24"/>
        </w:rPr>
        <w:t>Stage 2 corrections for AI/ML for NG-RAN</w:t>
      </w:r>
    </w:p>
    <w:p w14:paraId="78911D55" w14:textId="77777777" w:rsidR="00BA0376" w:rsidRDefault="00BA0376" w:rsidP="00BA0376">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Huawei, Deutsche Telekom, CMCC, Telecom Italia, Nokia</w:t>
      </w:r>
    </w:p>
    <w:p w14:paraId="347B9928" w14:textId="77777777" w:rsidR="00BA0376" w:rsidRDefault="00BA0376" w:rsidP="00BA0376">
      <w:pPr>
        <w:rPr>
          <w:color w:val="808080"/>
        </w:rPr>
      </w:pPr>
      <w:r>
        <w:rPr>
          <w:color w:val="808080"/>
        </w:rPr>
        <w:t>(Replaces R3-241983)</w:t>
      </w:r>
    </w:p>
    <w:p w14:paraId="647BEA24" w14:textId="77777777" w:rsidR="00793C6A" w:rsidRDefault="00793C6A" w:rsidP="00793C6A">
      <w:pPr>
        <w:rPr>
          <w:i/>
        </w:rPr>
      </w:pPr>
      <w:r>
        <w:rPr>
          <w:rFonts w:ascii="Arial" w:hAnsi="Arial" w:cs="Arial"/>
          <w:b/>
        </w:rPr>
        <w:t xml:space="preserve">Discussion: </w:t>
      </w:r>
    </w:p>
    <w:p w14:paraId="2E668733" w14:textId="2A86C053" w:rsidR="00793C6A" w:rsidRDefault="00DC20EF" w:rsidP="00793C6A">
      <w:pPr>
        <w:rPr>
          <w:rFonts w:ascii="Arial" w:eastAsiaTheme="minorEastAsia" w:hAnsi="Arial" w:cs="Arial"/>
          <w:b/>
        </w:rPr>
      </w:pPr>
      <w:r>
        <w:rPr>
          <w:lang w:eastAsia="en-US"/>
        </w:rPr>
        <w:t>ERICSSON</w:t>
      </w:r>
      <w:r w:rsidR="00793C6A">
        <w:rPr>
          <w:lang w:eastAsia="en-US"/>
        </w:rPr>
        <w:t>: It came from MRO discussion, here we talk about any type of HO</w:t>
      </w:r>
    </w:p>
    <w:p w14:paraId="5AAAC490" w14:textId="4CD1F9BC"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A58C86" w14:textId="110CAB37" w:rsidR="00BA0376" w:rsidRDefault="00BA0376" w:rsidP="00BA0376">
      <w:pPr>
        <w:rPr>
          <w:rFonts w:ascii="Arial" w:hAnsi="Arial" w:cs="Arial"/>
          <w:b/>
          <w:sz w:val="24"/>
        </w:rPr>
      </w:pPr>
      <w:r>
        <w:rPr>
          <w:rFonts w:ascii="Arial" w:hAnsi="Arial" w:cs="Arial"/>
          <w:b/>
          <w:color w:val="0000FF"/>
          <w:sz w:val="24"/>
        </w:rPr>
        <w:t>R3-241984</w:t>
      </w:r>
      <w:r>
        <w:rPr>
          <w:rFonts w:ascii="Arial" w:hAnsi="Arial" w:cs="Arial"/>
          <w:b/>
          <w:color w:val="0000FF"/>
          <w:sz w:val="24"/>
        </w:rPr>
        <w:tab/>
      </w:r>
      <w:r>
        <w:rPr>
          <w:rFonts w:ascii="Arial" w:hAnsi="Arial" w:cs="Arial"/>
          <w:b/>
          <w:sz w:val="24"/>
        </w:rPr>
        <w:t>Stage 2 corrections for AI/ML for NG-RAN</w:t>
      </w:r>
    </w:p>
    <w:p w14:paraId="1728EB2D"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CR-0386  Cat: F (Rel-18)</w:t>
      </w:r>
      <w:r>
        <w:rPr>
          <w:i/>
        </w:rPr>
        <w:br/>
      </w:r>
      <w:r>
        <w:rPr>
          <w:i/>
        </w:rPr>
        <w:br/>
      </w:r>
      <w:r>
        <w:rPr>
          <w:i/>
        </w:rPr>
        <w:tab/>
      </w:r>
      <w:r>
        <w:rPr>
          <w:i/>
        </w:rPr>
        <w:tab/>
      </w:r>
      <w:r>
        <w:rPr>
          <w:i/>
        </w:rPr>
        <w:tab/>
      </w:r>
      <w:r>
        <w:rPr>
          <w:i/>
        </w:rPr>
        <w:tab/>
      </w:r>
      <w:r>
        <w:rPr>
          <w:i/>
        </w:rPr>
        <w:tab/>
        <w:t>Source: Huawei, Deutsche Telekom, CMCC, Telecom Italia, Nokia</w:t>
      </w:r>
    </w:p>
    <w:p w14:paraId="64E1275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502CD" w14:textId="58A399B5" w:rsidR="00BA0376" w:rsidRDefault="00BA0376" w:rsidP="00BA0376">
      <w:pPr>
        <w:rPr>
          <w:rFonts w:ascii="Arial" w:hAnsi="Arial" w:cs="Arial"/>
          <w:b/>
          <w:sz w:val="24"/>
        </w:rPr>
      </w:pPr>
      <w:r>
        <w:rPr>
          <w:rFonts w:ascii="Arial" w:hAnsi="Arial" w:cs="Arial"/>
          <w:b/>
          <w:color w:val="0000FF"/>
          <w:sz w:val="24"/>
        </w:rPr>
        <w:t>R3-241985</w:t>
      </w:r>
      <w:r>
        <w:rPr>
          <w:rFonts w:ascii="Arial" w:hAnsi="Arial" w:cs="Arial"/>
          <w:b/>
          <w:color w:val="0000FF"/>
          <w:sz w:val="24"/>
        </w:rPr>
        <w:tab/>
      </w:r>
      <w:r>
        <w:rPr>
          <w:rFonts w:ascii="Arial" w:hAnsi="Arial" w:cs="Arial"/>
          <w:b/>
          <w:sz w:val="24"/>
        </w:rPr>
        <w:t>Stage 3 corrections for AI/ML for NG-RAN</w:t>
      </w:r>
    </w:p>
    <w:p w14:paraId="4BC60447"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CR-1267  Cat: F (Rel-18)</w:t>
      </w:r>
      <w:r>
        <w:rPr>
          <w:i/>
        </w:rPr>
        <w:br/>
      </w:r>
      <w:r>
        <w:rPr>
          <w:i/>
        </w:rPr>
        <w:br/>
      </w:r>
      <w:r>
        <w:rPr>
          <w:i/>
        </w:rPr>
        <w:tab/>
      </w:r>
      <w:r>
        <w:rPr>
          <w:i/>
        </w:rPr>
        <w:tab/>
      </w:r>
      <w:r>
        <w:rPr>
          <w:i/>
        </w:rPr>
        <w:tab/>
      </w:r>
      <w:r>
        <w:rPr>
          <w:i/>
        </w:rPr>
        <w:tab/>
      </w:r>
      <w:r>
        <w:rPr>
          <w:i/>
        </w:rPr>
        <w:tab/>
        <w:t xml:space="preserve">Source: Huawei, Nokia, Qualcomm Incorporated, </w:t>
      </w:r>
      <w:proofErr w:type="spellStart"/>
      <w:r>
        <w:rPr>
          <w:i/>
        </w:rPr>
        <w:t>InterDigital</w:t>
      </w:r>
      <w:proofErr w:type="spellEnd"/>
    </w:p>
    <w:p w14:paraId="0CAB58F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26CD77" w14:textId="0DD690A1" w:rsidR="00BA0376" w:rsidRDefault="00BA0376" w:rsidP="00BA0376">
      <w:pPr>
        <w:rPr>
          <w:rFonts w:ascii="Arial" w:hAnsi="Arial" w:cs="Arial"/>
          <w:b/>
          <w:sz w:val="24"/>
        </w:rPr>
      </w:pPr>
      <w:r>
        <w:rPr>
          <w:rFonts w:ascii="Arial" w:hAnsi="Arial" w:cs="Arial"/>
          <w:b/>
          <w:color w:val="0000FF"/>
          <w:sz w:val="24"/>
        </w:rPr>
        <w:t>R3-242206</w:t>
      </w:r>
      <w:r>
        <w:rPr>
          <w:rFonts w:ascii="Arial" w:hAnsi="Arial" w:cs="Arial"/>
          <w:b/>
          <w:color w:val="0000FF"/>
          <w:sz w:val="24"/>
        </w:rPr>
        <w:tab/>
      </w:r>
      <w:r>
        <w:rPr>
          <w:rFonts w:ascii="Arial" w:hAnsi="Arial" w:cs="Arial"/>
          <w:b/>
          <w:sz w:val="24"/>
        </w:rPr>
        <w:t>Stage 3 corrections for AI/ML for NG-RAN</w:t>
      </w:r>
    </w:p>
    <w:p w14:paraId="482FB45A"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CR-1267  rev 1 Cat: F (Rel-18)</w:t>
      </w:r>
      <w:r>
        <w:rPr>
          <w:i/>
        </w:rPr>
        <w:br/>
      </w:r>
      <w:r>
        <w:rPr>
          <w:i/>
        </w:rPr>
        <w:br/>
      </w:r>
      <w:r>
        <w:rPr>
          <w:i/>
        </w:rPr>
        <w:tab/>
      </w:r>
      <w:r>
        <w:rPr>
          <w:i/>
        </w:rPr>
        <w:tab/>
      </w:r>
      <w:r>
        <w:rPr>
          <w:i/>
        </w:rPr>
        <w:tab/>
      </w:r>
      <w:r>
        <w:rPr>
          <w:i/>
        </w:rPr>
        <w:tab/>
      </w:r>
      <w:r>
        <w:rPr>
          <w:i/>
        </w:rPr>
        <w:tab/>
        <w:t xml:space="preserve">Source: Huawei, Nokia, Qualcomm Incorporated, </w:t>
      </w:r>
      <w:proofErr w:type="spellStart"/>
      <w:r>
        <w:rPr>
          <w:i/>
        </w:rPr>
        <w:t>InterDigital</w:t>
      </w:r>
      <w:proofErr w:type="spellEnd"/>
    </w:p>
    <w:p w14:paraId="5F0D39D1" w14:textId="77777777" w:rsidR="00BA0376" w:rsidRDefault="00BA0376" w:rsidP="00BA0376">
      <w:pPr>
        <w:rPr>
          <w:color w:val="808080"/>
        </w:rPr>
      </w:pPr>
      <w:r>
        <w:rPr>
          <w:color w:val="808080"/>
        </w:rPr>
        <w:t>(Replaces R3-241985)</w:t>
      </w:r>
    </w:p>
    <w:p w14:paraId="33ADCD16" w14:textId="77777777" w:rsidR="00793C6A" w:rsidRDefault="00793C6A" w:rsidP="00793C6A">
      <w:pPr>
        <w:rPr>
          <w:i/>
        </w:rPr>
      </w:pPr>
      <w:r>
        <w:rPr>
          <w:rFonts w:ascii="Arial" w:hAnsi="Arial" w:cs="Arial"/>
          <w:b/>
        </w:rPr>
        <w:t xml:space="preserve">Discussion: </w:t>
      </w:r>
    </w:p>
    <w:p w14:paraId="45FB88E5" w14:textId="50558E85" w:rsidR="00793C6A" w:rsidRPr="00196402" w:rsidRDefault="00793C6A" w:rsidP="00793C6A">
      <w:pPr>
        <w:rPr>
          <w:lang w:eastAsia="en-US"/>
        </w:rPr>
      </w:pPr>
      <w:r w:rsidRPr="00196402">
        <w:rPr>
          <w:lang w:eastAsia="en-US"/>
        </w:rPr>
        <w:t xml:space="preserve">Add </w:t>
      </w:r>
      <w:r w:rsidR="00DC20EF">
        <w:rPr>
          <w:lang w:eastAsia="en-US"/>
        </w:rPr>
        <w:t>ERICSSON</w:t>
      </w:r>
      <w:r w:rsidRPr="00196402">
        <w:rPr>
          <w:lang w:eastAsia="en-US"/>
        </w:rPr>
        <w:t>, CATT as co-source</w:t>
      </w:r>
    </w:p>
    <w:p w14:paraId="618F1B58" w14:textId="5DBF8B3D" w:rsidR="00793C6A" w:rsidRDefault="00793C6A" w:rsidP="00793C6A">
      <w:pPr>
        <w:rPr>
          <w:rFonts w:ascii="Arial" w:eastAsiaTheme="minorEastAsia" w:hAnsi="Arial" w:cs="Arial"/>
          <w:b/>
        </w:rPr>
      </w:pPr>
      <w:r w:rsidRPr="00196402">
        <w:rPr>
          <w:lang w:eastAsia="en-US"/>
        </w:rPr>
        <w:t>Add rev 2 and the revision history</w:t>
      </w:r>
    </w:p>
    <w:p w14:paraId="395D133E" w14:textId="53AAFBEA"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R3-242235</w:t>
      </w:r>
      <w:r>
        <w:rPr>
          <w:color w:val="993300"/>
          <w:u w:val="single"/>
        </w:rPr>
        <w:t>.</w:t>
      </w:r>
    </w:p>
    <w:p w14:paraId="264979C8" w14:textId="40E5ABB7" w:rsidR="00BA0376" w:rsidRDefault="00BA0376" w:rsidP="00BA0376">
      <w:pPr>
        <w:rPr>
          <w:rFonts w:ascii="Arial" w:hAnsi="Arial" w:cs="Arial"/>
          <w:b/>
          <w:sz w:val="24"/>
        </w:rPr>
      </w:pPr>
      <w:r>
        <w:rPr>
          <w:rFonts w:ascii="Arial" w:hAnsi="Arial" w:cs="Arial"/>
          <w:b/>
          <w:color w:val="0000FF"/>
          <w:sz w:val="24"/>
        </w:rPr>
        <w:t>R3-242235</w:t>
      </w:r>
      <w:r>
        <w:rPr>
          <w:rFonts w:ascii="Arial" w:hAnsi="Arial" w:cs="Arial"/>
          <w:b/>
          <w:color w:val="0000FF"/>
          <w:sz w:val="24"/>
        </w:rPr>
        <w:tab/>
      </w:r>
      <w:r>
        <w:rPr>
          <w:rFonts w:ascii="Arial" w:hAnsi="Arial" w:cs="Arial"/>
          <w:b/>
          <w:sz w:val="24"/>
        </w:rPr>
        <w:t>Stage 3 corrections for AI/ML for NG-RAN</w:t>
      </w:r>
    </w:p>
    <w:p w14:paraId="2B726C01"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CR-1267  rev 2 Cat: F (Rel-18)</w:t>
      </w:r>
      <w:r>
        <w:rPr>
          <w:i/>
        </w:rPr>
        <w:br/>
      </w:r>
      <w:r>
        <w:rPr>
          <w:i/>
        </w:rPr>
        <w:br/>
      </w:r>
      <w:r>
        <w:rPr>
          <w:i/>
        </w:rPr>
        <w:tab/>
      </w:r>
      <w:r>
        <w:rPr>
          <w:i/>
        </w:rPr>
        <w:tab/>
      </w:r>
      <w:r>
        <w:rPr>
          <w:i/>
        </w:rPr>
        <w:tab/>
      </w:r>
      <w:r>
        <w:rPr>
          <w:i/>
        </w:rPr>
        <w:tab/>
      </w:r>
      <w:r>
        <w:rPr>
          <w:i/>
        </w:rPr>
        <w:tab/>
        <w:t xml:space="preserve">Source: Huawei, Nokia, Qualcomm Incorporated, </w:t>
      </w:r>
      <w:proofErr w:type="spellStart"/>
      <w:r>
        <w:rPr>
          <w:i/>
        </w:rPr>
        <w:t>InterDigital</w:t>
      </w:r>
      <w:proofErr w:type="spellEnd"/>
    </w:p>
    <w:p w14:paraId="2D25D518" w14:textId="77777777" w:rsidR="00BA0376" w:rsidRDefault="00BA0376" w:rsidP="00BA0376">
      <w:pPr>
        <w:rPr>
          <w:color w:val="808080"/>
        </w:rPr>
      </w:pPr>
      <w:r>
        <w:rPr>
          <w:color w:val="808080"/>
        </w:rPr>
        <w:t>(Replaces R3-242206)</w:t>
      </w:r>
    </w:p>
    <w:p w14:paraId="3B9265A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C82273" w14:textId="48731824" w:rsidR="00BA0376" w:rsidRDefault="00BA0376" w:rsidP="00BA0376">
      <w:pPr>
        <w:rPr>
          <w:rFonts w:ascii="Arial" w:hAnsi="Arial" w:cs="Arial"/>
          <w:b/>
          <w:sz w:val="24"/>
        </w:rPr>
      </w:pPr>
      <w:r>
        <w:rPr>
          <w:rFonts w:ascii="Arial" w:hAnsi="Arial" w:cs="Arial"/>
          <w:b/>
          <w:color w:val="0000FF"/>
          <w:sz w:val="24"/>
        </w:rPr>
        <w:t>R3-241948</w:t>
      </w:r>
      <w:r>
        <w:rPr>
          <w:rFonts w:ascii="Arial" w:hAnsi="Arial" w:cs="Arial"/>
          <w:b/>
          <w:color w:val="0000FF"/>
          <w:sz w:val="24"/>
        </w:rPr>
        <w:tab/>
      </w:r>
      <w:r>
        <w:rPr>
          <w:rFonts w:ascii="Arial" w:hAnsi="Arial" w:cs="Arial"/>
          <w:b/>
          <w:sz w:val="24"/>
        </w:rPr>
        <w:t xml:space="preserve">Correction on Data Collection procedures over </w:t>
      </w:r>
      <w:proofErr w:type="spellStart"/>
      <w:r>
        <w:rPr>
          <w:rFonts w:ascii="Arial" w:hAnsi="Arial" w:cs="Arial"/>
          <w:b/>
          <w:sz w:val="24"/>
        </w:rPr>
        <w:t>Xn</w:t>
      </w:r>
      <w:proofErr w:type="spellEnd"/>
    </w:p>
    <w:p w14:paraId="1A9C9ADE"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v18.1.0</w:t>
      </w:r>
      <w:r>
        <w:rPr>
          <w:i/>
        </w:rPr>
        <w:tab/>
        <w:t xml:space="preserve">  CR-1264  Cat: F (Rel-18)</w:t>
      </w:r>
      <w:r>
        <w:rPr>
          <w:i/>
        </w:rPr>
        <w:br/>
      </w:r>
      <w:r>
        <w:rPr>
          <w:i/>
        </w:rPr>
        <w:br/>
      </w:r>
      <w:r>
        <w:rPr>
          <w:i/>
        </w:rPr>
        <w:tab/>
      </w:r>
      <w:r>
        <w:rPr>
          <w:i/>
        </w:rPr>
        <w:tab/>
      </w:r>
      <w:r>
        <w:rPr>
          <w:i/>
        </w:rPr>
        <w:tab/>
      </w:r>
      <w:r>
        <w:rPr>
          <w:i/>
        </w:rPr>
        <w:tab/>
      </w:r>
      <w:r>
        <w:rPr>
          <w:i/>
        </w:rPr>
        <w:tab/>
        <w:t>Source: CMCC, ZTE, CATT, Huawei</w:t>
      </w:r>
    </w:p>
    <w:p w14:paraId="1191E95D" w14:textId="77777777" w:rsidR="00BA0376" w:rsidRDefault="00BA0376" w:rsidP="00BA037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8B873" w14:textId="4B30CC52" w:rsidR="00793C6A" w:rsidRPr="00793C6A" w:rsidRDefault="00793C6A" w:rsidP="00793C6A">
      <w:pPr>
        <w:widowControl w:val="0"/>
        <w:ind w:left="144" w:hanging="144"/>
        <w:rPr>
          <w:b/>
          <w:color w:val="FF00FF"/>
          <w:lang w:eastAsia="en-US"/>
        </w:rPr>
      </w:pPr>
      <w:r w:rsidRPr="00793C6A">
        <w:rPr>
          <w:rFonts w:eastAsiaTheme="minorEastAsia"/>
          <w:b/>
          <w:color w:val="FF00FF"/>
        </w:rPr>
        <w:lastRenderedPageBreak/>
        <w:t>CB:</w:t>
      </w:r>
      <w:r w:rsidR="006D4878">
        <w:rPr>
          <w:rFonts w:eastAsiaTheme="minorEastAsia"/>
          <w:b/>
          <w:color w:val="FF00FF"/>
        </w:rPr>
        <w:t xml:space="preserve"> </w:t>
      </w:r>
      <w:r w:rsidRPr="00793C6A">
        <w:rPr>
          <w:rFonts w:eastAsiaTheme="minorEastAsia"/>
          <w:b/>
          <w:color w:val="FF00FF"/>
        </w:rPr>
        <w:t xml:space="preserve"># </w:t>
      </w:r>
      <w:r w:rsidRPr="00793C6A">
        <w:rPr>
          <w:b/>
          <w:color w:val="FF00FF"/>
          <w:lang w:eastAsia="en-US"/>
        </w:rPr>
        <w:t>7_R18AIRAN</w:t>
      </w:r>
    </w:p>
    <w:p w14:paraId="52B8F63B" w14:textId="77777777" w:rsidR="00793C6A" w:rsidRPr="00793C6A" w:rsidRDefault="00793C6A" w:rsidP="00793C6A">
      <w:pPr>
        <w:widowControl w:val="0"/>
        <w:ind w:left="144" w:hanging="144"/>
        <w:rPr>
          <w:b/>
          <w:color w:val="FF00FF"/>
          <w:lang w:eastAsia="en-US"/>
        </w:rPr>
      </w:pPr>
      <w:r w:rsidRPr="00793C6A">
        <w:rPr>
          <w:b/>
          <w:color w:val="FF00FF"/>
          <w:lang w:eastAsia="en-US"/>
        </w:rPr>
        <w:t>- Check 2180</w:t>
      </w:r>
    </w:p>
    <w:p w14:paraId="1CCB2933" w14:textId="77777777" w:rsidR="00793C6A" w:rsidRPr="00793C6A" w:rsidRDefault="00793C6A" w:rsidP="00793C6A">
      <w:pPr>
        <w:widowControl w:val="0"/>
        <w:ind w:left="144" w:hanging="144"/>
        <w:rPr>
          <w:b/>
          <w:color w:val="FF00FF"/>
          <w:lang w:eastAsia="en-US"/>
        </w:rPr>
      </w:pPr>
      <w:r w:rsidRPr="00793C6A">
        <w:rPr>
          <w:b/>
          <w:color w:val="FF00FF"/>
          <w:lang w:eastAsia="en-US"/>
        </w:rPr>
        <w:t>- Check 1600</w:t>
      </w:r>
    </w:p>
    <w:p w14:paraId="38F8555B" w14:textId="77777777" w:rsidR="00793C6A" w:rsidRPr="00793C6A" w:rsidRDefault="00793C6A" w:rsidP="00793C6A">
      <w:pPr>
        <w:pStyle w:val="Normal5"/>
        <w:rPr>
          <w:rFonts w:ascii="Times New Roman" w:hAnsi="Times New Roman" w:cs="Times New Roman"/>
          <w:b/>
          <w:color w:val="FF00FF"/>
          <w:sz w:val="20"/>
          <w:szCs w:val="20"/>
        </w:rPr>
      </w:pPr>
      <w:r w:rsidRPr="00793C6A">
        <w:rPr>
          <w:rFonts w:ascii="Times New Roman" w:hAnsi="Times New Roman" w:cs="Times New Roman"/>
          <w:b/>
          <w:color w:val="FF00FF"/>
          <w:sz w:val="20"/>
          <w:szCs w:val="20"/>
        </w:rPr>
        <w:t>- Whether to introduce the terminology AI/ML Model Training and AI/ML Model Inference in our spec?</w:t>
      </w:r>
    </w:p>
    <w:p w14:paraId="29EF5702" w14:textId="77777777" w:rsidR="00793C6A" w:rsidRPr="00793C6A" w:rsidRDefault="00793C6A" w:rsidP="00793C6A">
      <w:pPr>
        <w:pStyle w:val="Normal5"/>
        <w:rPr>
          <w:rFonts w:ascii="Times New Roman" w:hAnsi="Times New Roman" w:cs="Times New Roman"/>
          <w:b/>
          <w:color w:val="FF00FF"/>
          <w:sz w:val="20"/>
          <w:szCs w:val="20"/>
        </w:rPr>
      </w:pPr>
      <w:r w:rsidRPr="00793C6A">
        <w:rPr>
          <w:rFonts w:ascii="Times New Roman" w:hAnsi="Times New Roman" w:cs="Times New Roman"/>
          <w:b/>
          <w:color w:val="FF00FF"/>
          <w:sz w:val="20"/>
          <w:szCs w:val="20"/>
        </w:rPr>
        <w:t>- Other corrections if agreeable</w:t>
      </w:r>
    </w:p>
    <w:p w14:paraId="5DE99E1F" w14:textId="77777777" w:rsidR="00793C6A" w:rsidRPr="00793C6A" w:rsidRDefault="00793C6A" w:rsidP="00793C6A">
      <w:pPr>
        <w:widowControl w:val="0"/>
        <w:ind w:left="144" w:hanging="144"/>
        <w:rPr>
          <w:color w:val="000000"/>
          <w:lang w:eastAsia="en-US"/>
        </w:rPr>
      </w:pPr>
      <w:r w:rsidRPr="00793C6A">
        <w:rPr>
          <w:color w:val="000000"/>
          <w:lang w:eastAsia="en-US"/>
        </w:rPr>
        <w:t>(moderator - NEC)</w:t>
      </w:r>
    </w:p>
    <w:p w14:paraId="1816F2F7" w14:textId="009280D9" w:rsidR="00793C6A" w:rsidRPr="00793C6A" w:rsidRDefault="00793C6A" w:rsidP="00BA0376">
      <w:pPr>
        <w:rPr>
          <w:rFonts w:eastAsiaTheme="minorEastAsia"/>
          <w:color w:val="993300"/>
          <w:u w:val="single"/>
        </w:rPr>
      </w:pPr>
      <w:r w:rsidRPr="00793C6A">
        <w:rPr>
          <w:b/>
          <w:color w:val="0000FF"/>
        </w:rPr>
        <w:t>How to capture the terminology AI/ML Model Training and AI/ML Model Inference in our spec? To be continued...</w:t>
      </w:r>
    </w:p>
    <w:p w14:paraId="679946C2" w14:textId="3C71D72F" w:rsidR="00BA0376" w:rsidRDefault="00BA0376" w:rsidP="00BA0376">
      <w:pPr>
        <w:rPr>
          <w:rFonts w:ascii="Arial" w:hAnsi="Arial" w:cs="Arial"/>
          <w:b/>
          <w:sz w:val="24"/>
        </w:rPr>
      </w:pPr>
      <w:r>
        <w:rPr>
          <w:rFonts w:ascii="Arial" w:hAnsi="Arial" w:cs="Arial"/>
          <w:b/>
          <w:color w:val="0000FF"/>
          <w:sz w:val="24"/>
        </w:rPr>
        <w:t>R3-241639</w:t>
      </w:r>
      <w:r>
        <w:rPr>
          <w:rFonts w:ascii="Arial" w:hAnsi="Arial" w:cs="Arial"/>
          <w:b/>
          <w:color w:val="0000FF"/>
          <w:sz w:val="24"/>
        </w:rPr>
        <w:tab/>
      </w:r>
      <w:r>
        <w:rPr>
          <w:rFonts w:ascii="Arial" w:hAnsi="Arial" w:cs="Arial"/>
          <w:b/>
          <w:sz w:val="24"/>
        </w:rPr>
        <w:t>Introduction of Measurement Quality and Time Stamp Information to E-CID</w:t>
      </w:r>
    </w:p>
    <w:p w14:paraId="50AEBB56"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v18.1.0</w:t>
      </w:r>
      <w:r>
        <w:rPr>
          <w:i/>
        </w:rPr>
        <w:tab/>
        <w:t xml:space="preserve">  CR-0133  rev 1 Cat: F (Rel-18)</w:t>
      </w:r>
      <w:r>
        <w:rPr>
          <w:i/>
        </w:rPr>
        <w:br/>
      </w:r>
      <w:r>
        <w:rPr>
          <w:i/>
        </w:rPr>
        <w:br/>
      </w:r>
      <w:r>
        <w:rPr>
          <w:i/>
        </w:rPr>
        <w:tab/>
      </w:r>
      <w:r>
        <w:rPr>
          <w:i/>
        </w:rPr>
        <w:tab/>
      </w:r>
      <w:r>
        <w:rPr>
          <w:i/>
        </w:rPr>
        <w:tab/>
      </w:r>
      <w:r>
        <w:rPr>
          <w:i/>
        </w:rPr>
        <w:tab/>
      </w:r>
      <w:r>
        <w:rPr>
          <w:i/>
        </w:rPr>
        <w:tab/>
        <w:t>Source: Ericsson, Comtech, Verizon Wireless, Polaris Wireless, Nokia</w:t>
      </w:r>
    </w:p>
    <w:p w14:paraId="7783C7C5" w14:textId="77777777" w:rsidR="00BA0376" w:rsidRDefault="00BA0376" w:rsidP="00BA0376">
      <w:pPr>
        <w:rPr>
          <w:color w:val="808080"/>
        </w:rPr>
      </w:pPr>
      <w:r>
        <w:rPr>
          <w:color w:val="808080"/>
        </w:rPr>
        <w:t>(Replaces R3-240583)</w:t>
      </w:r>
    </w:p>
    <w:p w14:paraId="7B82095B" w14:textId="77777777" w:rsidR="00BA0376" w:rsidRDefault="00BA0376" w:rsidP="00BA0376">
      <w:pPr>
        <w:rPr>
          <w:rFonts w:ascii="Arial" w:hAnsi="Arial" w:cs="Arial"/>
          <w:b/>
        </w:rPr>
      </w:pPr>
      <w:r>
        <w:rPr>
          <w:rFonts w:ascii="Arial" w:hAnsi="Arial" w:cs="Arial"/>
          <w:b/>
        </w:rPr>
        <w:t xml:space="preserve">Discussion: </w:t>
      </w:r>
    </w:p>
    <w:p w14:paraId="4BD25A74" w14:textId="7DE136A1" w:rsidR="00BA0376" w:rsidRDefault="00BA0376" w:rsidP="00BA0376">
      <w:r>
        <w:t>H</w:t>
      </w:r>
      <w:r w:rsidR="00793C6A">
        <w:t>uawei</w:t>
      </w:r>
      <w:r>
        <w:t>: (to MCC report) Enhancement, RRC impact. H</w:t>
      </w:r>
      <w:r w:rsidR="00793C6A">
        <w:t xml:space="preserve">uawei </w:t>
      </w:r>
      <w:r>
        <w:t xml:space="preserve">has concern on the CR, there has impact on and its enhancement should be </w:t>
      </w:r>
      <w:proofErr w:type="spellStart"/>
      <w:r>
        <w:t>Cat.B</w:t>
      </w:r>
      <w:proofErr w:type="spellEnd"/>
    </w:p>
    <w:p w14:paraId="662BFB9F" w14:textId="77777777" w:rsidR="00793C6A" w:rsidRPr="006A0FEC" w:rsidRDefault="00793C6A" w:rsidP="00793C6A">
      <w:r w:rsidRPr="006A0FEC">
        <w:rPr>
          <w:rFonts w:hint="eastAsia"/>
        </w:rPr>
        <w:t>Z</w:t>
      </w:r>
      <w:r w:rsidRPr="006A0FEC">
        <w:t>TE: Discussed in last meeting, see the benefits</w:t>
      </w:r>
    </w:p>
    <w:p w14:paraId="4061000B" w14:textId="50AA698B" w:rsidR="00793C6A" w:rsidRPr="006A0FEC" w:rsidRDefault="00793C6A" w:rsidP="00793C6A">
      <w:r w:rsidRPr="006A0FEC">
        <w:rPr>
          <w:rFonts w:hint="eastAsia"/>
        </w:rPr>
        <w:t>N</w:t>
      </w:r>
      <w:r w:rsidRPr="006A0FEC">
        <w:t>ok</w:t>
      </w:r>
      <w:r>
        <w:t>ia</w:t>
      </w:r>
      <w:r w:rsidRPr="006A0FEC">
        <w:t>: No RRC impact, strongly support it</w:t>
      </w:r>
    </w:p>
    <w:p w14:paraId="644B7472" w14:textId="77777777" w:rsidR="00793C6A" w:rsidRPr="006A0FEC" w:rsidRDefault="00793C6A" w:rsidP="00793C6A">
      <w:proofErr w:type="spellStart"/>
      <w:r w:rsidRPr="006A0FEC">
        <w:t>Cat.B</w:t>
      </w:r>
      <w:proofErr w:type="spellEnd"/>
      <w:r w:rsidRPr="006A0FEC">
        <w:t xml:space="preserve"> and add unique TEI identifier</w:t>
      </w:r>
    </w:p>
    <w:p w14:paraId="3DBF1A12" w14:textId="77777777" w:rsidR="00793C6A" w:rsidRDefault="00793C6A" w:rsidP="00793C6A">
      <w:r w:rsidRPr="006A0FEC">
        <w:t>Analysis impact is missing</w:t>
      </w:r>
    </w:p>
    <w:p w14:paraId="3F16BBB6" w14:textId="67580A84" w:rsidR="00793C6A" w:rsidRDefault="00793C6A" w:rsidP="00793C6A">
      <w:r>
        <w:t>Add ZTE as co-source</w:t>
      </w:r>
    </w:p>
    <w:p w14:paraId="1B683CD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R3-242185</w:t>
      </w:r>
      <w:r>
        <w:rPr>
          <w:color w:val="993300"/>
          <w:u w:val="single"/>
        </w:rPr>
        <w:t>.</w:t>
      </w:r>
    </w:p>
    <w:p w14:paraId="4F9AE2F7" w14:textId="5104FCFA" w:rsidR="00BA0376" w:rsidRDefault="00BA0376" w:rsidP="00BA0376">
      <w:pPr>
        <w:rPr>
          <w:rFonts w:ascii="Arial" w:hAnsi="Arial" w:cs="Arial"/>
          <w:b/>
          <w:sz w:val="24"/>
        </w:rPr>
      </w:pPr>
      <w:r>
        <w:rPr>
          <w:rFonts w:ascii="Arial" w:hAnsi="Arial" w:cs="Arial"/>
          <w:b/>
          <w:color w:val="0000FF"/>
          <w:sz w:val="24"/>
        </w:rPr>
        <w:t>R3-242185</w:t>
      </w:r>
      <w:r>
        <w:rPr>
          <w:rFonts w:ascii="Arial" w:hAnsi="Arial" w:cs="Arial"/>
          <w:b/>
          <w:color w:val="0000FF"/>
          <w:sz w:val="24"/>
        </w:rPr>
        <w:tab/>
      </w:r>
      <w:r>
        <w:rPr>
          <w:rFonts w:ascii="Arial" w:hAnsi="Arial" w:cs="Arial"/>
          <w:b/>
          <w:sz w:val="24"/>
        </w:rPr>
        <w:t>Introduction of Measurement Quality and Time Stamp Information to E-CID</w:t>
      </w:r>
    </w:p>
    <w:p w14:paraId="0958DC16"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v18.1.0</w:t>
      </w:r>
      <w:r>
        <w:rPr>
          <w:i/>
        </w:rPr>
        <w:tab/>
        <w:t xml:space="preserve">  CR-0133  rev 2 Cat: B (Rel-18)</w:t>
      </w:r>
      <w:r>
        <w:rPr>
          <w:i/>
        </w:rPr>
        <w:br/>
      </w:r>
      <w:r>
        <w:rPr>
          <w:i/>
        </w:rPr>
        <w:br/>
      </w:r>
      <w:r>
        <w:rPr>
          <w:i/>
        </w:rPr>
        <w:tab/>
      </w:r>
      <w:r>
        <w:rPr>
          <w:i/>
        </w:rPr>
        <w:tab/>
      </w:r>
      <w:r>
        <w:rPr>
          <w:i/>
        </w:rPr>
        <w:tab/>
      </w:r>
      <w:r>
        <w:rPr>
          <w:i/>
        </w:rPr>
        <w:tab/>
      </w:r>
      <w:r>
        <w:rPr>
          <w:i/>
        </w:rPr>
        <w:tab/>
        <w:t>Source: Ericsson, Comtech, Verizon Wireless, Polaris Wireless, Nokia</w:t>
      </w:r>
    </w:p>
    <w:p w14:paraId="12D45365" w14:textId="77777777" w:rsidR="00BA0376" w:rsidRDefault="00BA0376" w:rsidP="00BA0376">
      <w:pPr>
        <w:rPr>
          <w:color w:val="808080"/>
        </w:rPr>
      </w:pPr>
      <w:r>
        <w:rPr>
          <w:color w:val="808080"/>
        </w:rPr>
        <w:t>(Replaces R3-241639)</w:t>
      </w:r>
    </w:p>
    <w:p w14:paraId="7C882AB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A2184F" w14:textId="27A802EC" w:rsidR="00BA0376" w:rsidRDefault="00BA0376" w:rsidP="00BA0376">
      <w:pPr>
        <w:rPr>
          <w:rFonts w:ascii="Arial" w:hAnsi="Arial" w:cs="Arial"/>
          <w:b/>
          <w:sz w:val="24"/>
        </w:rPr>
      </w:pPr>
      <w:r>
        <w:rPr>
          <w:rFonts w:ascii="Arial" w:hAnsi="Arial" w:cs="Arial"/>
          <w:b/>
          <w:color w:val="0000FF"/>
          <w:sz w:val="24"/>
        </w:rPr>
        <w:t>R3-241640</w:t>
      </w:r>
      <w:r>
        <w:rPr>
          <w:rFonts w:ascii="Arial" w:hAnsi="Arial" w:cs="Arial"/>
          <w:b/>
          <w:color w:val="0000FF"/>
          <w:sz w:val="24"/>
        </w:rPr>
        <w:tab/>
      </w:r>
      <w:r>
        <w:rPr>
          <w:rFonts w:ascii="Arial" w:hAnsi="Arial" w:cs="Arial"/>
          <w:b/>
          <w:sz w:val="24"/>
        </w:rPr>
        <w:t>Introduction of Measurement Quality and Time Stamp Information to E-CID</w:t>
      </w:r>
    </w:p>
    <w:p w14:paraId="6056986A"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CR-1339  rev 1 Cat: F (Rel-18)</w:t>
      </w:r>
      <w:r>
        <w:rPr>
          <w:i/>
        </w:rPr>
        <w:br/>
      </w:r>
      <w:r>
        <w:rPr>
          <w:i/>
        </w:rPr>
        <w:br/>
      </w:r>
      <w:r>
        <w:rPr>
          <w:i/>
        </w:rPr>
        <w:tab/>
      </w:r>
      <w:r>
        <w:rPr>
          <w:i/>
        </w:rPr>
        <w:tab/>
      </w:r>
      <w:r>
        <w:rPr>
          <w:i/>
        </w:rPr>
        <w:tab/>
      </w:r>
      <w:r>
        <w:rPr>
          <w:i/>
        </w:rPr>
        <w:tab/>
      </w:r>
      <w:r>
        <w:rPr>
          <w:i/>
        </w:rPr>
        <w:tab/>
        <w:t>Source: Ericsson, Comtech, Verizon Wireless, Polaris Wireless, Nokia</w:t>
      </w:r>
    </w:p>
    <w:p w14:paraId="636E185F" w14:textId="77777777" w:rsidR="00BA0376" w:rsidRDefault="00BA0376" w:rsidP="00BA0376">
      <w:pPr>
        <w:rPr>
          <w:color w:val="808080"/>
        </w:rPr>
      </w:pPr>
      <w:r>
        <w:rPr>
          <w:color w:val="808080"/>
        </w:rPr>
        <w:t>(Replaces R3-240584)</w:t>
      </w:r>
    </w:p>
    <w:p w14:paraId="7154B267" w14:textId="77777777" w:rsidR="00793C6A" w:rsidRDefault="00793C6A" w:rsidP="00793C6A">
      <w:pPr>
        <w:rPr>
          <w:i/>
        </w:rPr>
      </w:pPr>
      <w:r>
        <w:rPr>
          <w:rFonts w:ascii="Arial" w:hAnsi="Arial" w:cs="Arial"/>
          <w:b/>
        </w:rPr>
        <w:t xml:space="preserve">Discussion: </w:t>
      </w:r>
    </w:p>
    <w:p w14:paraId="3FA667DF" w14:textId="77777777" w:rsidR="0018537B" w:rsidRPr="006A0FEC" w:rsidRDefault="0018537B" w:rsidP="0018537B">
      <w:proofErr w:type="spellStart"/>
      <w:r w:rsidRPr="006A0FEC">
        <w:t>Cat.B</w:t>
      </w:r>
      <w:proofErr w:type="spellEnd"/>
      <w:r w:rsidRPr="006A0FEC">
        <w:t xml:space="preserve"> and add unique TEI identifier</w:t>
      </w:r>
    </w:p>
    <w:p w14:paraId="6DEBA61C" w14:textId="77777777" w:rsidR="0018537B" w:rsidRPr="006A0FEC" w:rsidRDefault="0018537B" w:rsidP="0018537B">
      <w:r w:rsidRPr="006A0FEC">
        <w:lastRenderedPageBreak/>
        <w:t>Analysis impact is missing</w:t>
      </w:r>
    </w:p>
    <w:p w14:paraId="5F8B38AB" w14:textId="045060AF" w:rsidR="00793C6A" w:rsidRDefault="0018537B" w:rsidP="0018537B">
      <w:pPr>
        <w:rPr>
          <w:rFonts w:ascii="Arial" w:hAnsi="Arial" w:cs="Arial"/>
          <w:b/>
        </w:rPr>
      </w:pPr>
      <w:r w:rsidRPr="006A0FEC">
        <w:t>Add ZTE as co-source</w:t>
      </w:r>
    </w:p>
    <w:p w14:paraId="2BE9C099" w14:textId="43F9C1C3"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R3-242186</w:t>
      </w:r>
      <w:r>
        <w:rPr>
          <w:color w:val="993300"/>
          <w:u w:val="single"/>
        </w:rPr>
        <w:t>.</w:t>
      </w:r>
    </w:p>
    <w:p w14:paraId="4B8844DA" w14:textId="6336C1DE" w:rsidR="00BA0376" w:rsidRDefault="00BA0376" w:rsidP="00BA0376">
      <w:pPr>
        <w:rPr>
          <w:rFonts w:ascii="Arial" w:hAnsi="Arial" w:cs="Arial"/>
          <w:b/>
          <w:sz w:val="24"/>
        </w:rPr>
      </w:pPr>
      <w:r>
        <w:rPr>
          <w:rFonts w:ascii="Arial" w:hAnsi="Arial" w:cs="Arial"/>
          <w:b/>
          <w:color w:val="0000FF"/>
          <w:sz w:val="24"/>
        </w:rPr>
        <w:t>R3-242186</w:t>
      </w:r>
      <w:r>
        <w:rPr>
          <w:rFonts w:ascii="Arial" w:hAnsi="Arial" w:cs="Arial"/>
          <w:b/>
          <w:color w:val="0000FF"/>
          <w:sz w:val="24"/>
        </w:rPr>
        <w:tab/>
      </w:r>
      <w:r>
        <w:rPr>
          <w:rFonts w:ascii="Arial" w:hAnsi="Arial" w:cs="Arial"/>
          <w:b/>
          <w:sz w:val="24"/>
        </w:rPr>
        <w:t>Introduction of Measurement Quality and Time Stamp Information to E-CID</w:t>
      </w:r>
    </w:p>
    <w:p w14:paraId="797F46AC" w14:textId="414E277E"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CR-1339  rev 2 Cat: B (Rel-18)</w:t>
      </w:r>
      <w:r>
        <w:rPr>
          <w:i/>
        </w:rPr>
        <w:br/>
      </w:r>
      <w:r>
        <w:rPr>
          <w:i/>
        </w:rPr>
        <w:br/>
      </w:r>
      <w:r>
        <w:rPr>
          <w:i/>
        </w:rPr>
        <w:tab/>
      </w:r>
      <w:r>
        <w:rPr>
          <w:i/>
        </w:rPr>
        <w:tab/>
      </w:r>
      <w:r>
        <w:rPr>
          <w:i/>
        </w:rPr>
        <w:tab/>
      </w:r>
      <w:r>
        <w:rPr>
          <w:i/>
        </w:rPr>
        <w:tab/>
      </w:r>
      <w:r>
        <w:rPr>
          <w:i/>
        </w:rPr>
        <w:tab/>
        <w:t>Source: Ericsson, Comtech, Verizon Wireless, Polaris Wireless, Nokia</w:t>
      </w:r>
      <w:r w:rsidR="0018537B">
        <w:rPr>
          <w:i/>
        </w:rPr>
        <w:t>, ZTE</w:t>
      </w:r>
    </w:p>
    <w:p w14:paraId="3744D403" w14:textId="77777777" w:rsidR="00BA0376" w:rsidRDefault="00BA0376" w:rsidP="00BA0376">
      <w:pPr>
        <w:rPr>
          <w:color w:val="808080"/>
        </w:rPr>
      </w:pPr>
      <w:r>
        <w:rPr>
          <w:color w:val="808080"/>
        </w:rPr>
        <w:t>(Replaces R3-241640)</w:t>
      </w:r>
    </w:p>
    <w:p w14:paraId="0A58A8D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C93C58" w14:textId="191054BA" w:rsidR="00BA0376" w:rsidRDefault="00BA0376" w:rsidP="00BA0376">
      <w:pPr>
        <w:rPr>
          <w:rFonts w:ascii="Arial" w:hAnsi="Arial" w:cs="Arial"/>
          <w:b/>
          <w:sz w:val="24"/>
        </w:rPr>
      </w:pPr>
      <w:r>
        <w:rPr>
          <w:rFonts w:ascii="Arial" w:hAnsi="Arial" w:cs="Arial"/>
          <w:b/>
          <w:color w:val="0000FF"/>
          <w:sz w:val="24"/>
        </w:rPr>
        <w:t>R3-241641</w:t>
      </w:r>
      <w:r>
        <w:rPr>
          <w:rFonts w:ascii="Arial" w:hAnsi="Arial" w:cs="Arial"/>
          <w:b/>
          <w:color w:val="0000FF"/>
          <w:sz w:val="24"/>
        </w:rPr>
        <w:tab/>
      </w:r>
      <w:r>
        <w:rPr>
          <w:rFonts w:ascii="Arial" w:hAnsi="Arial" w:cs="Arial"/>
          <w:b/>
          <w:sz w:val="24"/>
        </w:rPr>
        <w:t>Introduction of Measurement Quality and Time Stamp Information to E-CID</w:t>
      </w:r>
    </w:p>
    <w:p w14:paraId="1AA6B872"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v18.1.0</w:t>
      </w:r>
      <w:r>
        <w:rPr>
          <w:i/>
        </w:rPr>
        <w:br/>
      </w:r>
      <w:r>
        <w:rPr>
          <w:i/>
        </w:rPr>
        <w:tab/>
      </w:r>
      <w:r>
        <w:rPr>
          <w:i/>
        </w:rPr>
        <w:tab/>
      </w:r>
      <w:r>
        <w:rPr>
          <w:i/>
        </w:rPr>
        <w:tab/>
      </w:r>
      <w:r>
        <w:rPr>
          <w:i/>
        </w:rPr>
        <w:tab/>
      </w:r>
      <w:r>
        <w:rPr>
          <w:i/>
        </w:rPr>
        <w:tab/>
        <w:t>Source: Ericsson, Comtech, Verizon Wireless, Polaris Wireless, Nokia</w:t>
      </w:r>
    </w:p>
    <w:p w14:paraId="7F02DDE4" w14:textId="77777777" w:rsidR="00BA0376" w:rsidRDefault="00BA0376" w:rsidP="00BA0376">
      <w:pPr>
        <w:rPr>
          <w:color w:val="808080"/>
        </w:rPr>
      </w:pPr>
      <w:r>
        <w:rPr>
          <w:color w:val="808080"/>
        </w:rPr>
        <w:t>(Replaces R3-240585)</w:t>
      </w:r>
    </w:p>
    <w:p w14:paraId="32155095" w14:textId="77777777" w:rsidR="00757F9B" w:rsidRDefault="00757F9B" w:rsidP="00757F9B">
      <w:pPr>
        <w:rPr>
          <w:i/>
        </w:rPr>
      </w:pPr>
      <w:r>
        <w:rPr>
          <w:rFonts w:ascii="Arial" w:hAnsi="Arial" w:cs="Arial"/>
          <w:b/>
        </w:rPr>
        <w:t xml:space="preserve">Discussion: </w:t>
      </w:r>
    </w:p>
    <w:p w14:paraId="54E9AEA7" w14:textId="77777777" w:rsidR="00757F9B" w:rsidRPr="006A0FEC" w:rsidRDefault="00757F9B" w:rsidP="00757F9B">
      <w:proofErr w:type="spellStart"/>
      <w:r w:rsidRPr="006A0FEC">
        <w:t>Cat.B</w:t>
      </w:r>
      <w:proofErr w:type="spellEnd"/>
      <w:r w:rsidRPr="006A0FEC">
        <w:t xml:space="preserve"> and add unique TEI identifier</w:t>
      </w:r>
    </w:p>
    <w:p w14:paraId="23DE1EC0" w14:textId="77777777" w:rsidR="00757F9B" w:rsidRPr="006A0FEC" w:rsidRDefault="00757F9B" w:rsidP="00757F9B">
      <w:r w:rsidRPr="006A0FEC">
        <w:t>Analysis impact is missing</w:t>
      </w:r>
    </w:p>
    <w:p w14:paraId="3F1DE00F" w14:textId="156E57E5" w:rsidR="00757F9B" w:rsidRPr="00757F9B" w:rsidRDefault="00757F9B" w:rsidP="00BA0376">
      <w:r w:rsidRPr="006A0FEC">
        <w:t>Add ZTE as co-source</w:t>
      </w:r>
    </w:p>
    <w:p w14:paraId="19C56BFC" w14:textId="778186D0"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R3-242187</w:t>
      </w:r>
      <w:r>
        <w:rPr>
          <w:color w:val="993300"/>
          <w:u w:val="single"/>
        </w:rPr>
        <w:t>.</w:t>
      </w:r>
    </w:p>
    <w:p w14:paraId="67FAE771" w14:textId="270B851F" w:rsidR="00BA0376" w:rsidRDefault="00BA0376" w:rsidP="00BA0376">
      <w:pPr>
        <w:rPr>
          <w:rFonts w:ascii="Arial" w:hAnsi="Arial" w:cs="Arial"/>
          <w:b/>
          <w:sz w:val="24"/>
        </w:rPr>
      </w:pPr>
      <w:r>
        <w:rPr>
          <w:rFonts w:ascii="Arial" w:hAnsi="Arial" w:cs="Arial"/>
          <w:b/>
          <w:color w:val="0000FF"/>
          <w:sz w:val="24"/>
        </w:rPr>
        <w:t>R3-242187</w:t>
      </w:r>
      <w:r>
        <w:rPr>
          <w:rFonts w:ascii="Arial" w:hAnsi="Arial" w:cs="Arial"/>
          <w:b/>
          <w:color w:val="0000FF"/>
          <w:sz w:val="24"/>
        </w:rPr>
        <w:tab/>
      </w:r>
      <w:r>
        <w:rPr>
          <w:rFonts w:ascii="Arial" w:hAnsi="Arial" w:cs="Arial"/>
          <w:b/>
          <w:sz w:val="24"/>
        </w:rPr>
        <w:t>Introduction of Measurement Quality and Time Stamp Information to E-CID</w:t>
      </w:r>
    </w:p>
    <w:p w14:paraId="39FBA270" w14:textId="769E1196"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v18.1.0</w:t>
      </w:r>
      <w:r>
        <w:rPr>
          <w:i/>
        </w:rPr>
        <w:br/>
      </w:r>
      <w:r>
        <w:rPr>
          <w:i/>
        </w:rPr>
        <w:tab/>
      </w:r>
      <w:r>
        <w:rPr>
          <w:i/>
        </w:rPr>
        <w:tab/>
      </w:r>
      <w:r>
        <w:rPr>
          <w:i/>
        </w:rPr>
        <w:tab/>
      </w:r>
      <w:r>
        <w:rPr>
          <w:i/>
        </w:rPr>
        <w:tab/>
      </w:r>
      <w:r>
        <w:rPr>
          <w:i/>
        </w:rPr>
        <w:tab/>
        <w:t>Source: Ericsson, Comtech, Verizon Wireless, Polaris Wireless, Nokia</w:t>
      </w:r>
      <w:r w:rsidR="00757F9B">
        <w:rPr>
          <w:i/>
        </w:rPr>
        <w:t>, ZTE</w:t>
      </w:r>
    </w:p>
    <w:p w14:paraId="6F7CCA9D" w14:textId="77777777" w:rsidR="00BA0376" w:rsidRDefault="00BA0376" w:rsidP="00BA0376">
      <w:pPr>
        <w:rPr>
          <w:color w:val="808080"/>
        </w:rPr>
      </w:pPr>
      <w:r>
        <w:rPr>
          <w:color w:val="808080"/>
        </w:rPr>
        <w:t>(Replaces R3-241641)</w:t>
      </w:r>
    </w:p>
    <w:p w14:paraId="580FB9B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54F739" w14:textId="6784ABDE" w:rsidR="00BA0376" w:rsidRDefault="00BA0376" w:rsidP="00BA0376">
      <w:pPr>
        <w:rPr>
          <w:rFonts w:ascii="Arial" w:hAnsi="Arial" w:cs="Arial"/>
          <w:b/>
          <w:sz w:val="24"/>
        </w:rPr>
      </w:pPr>
      <w:r>
        <w:rPr>
          <w:rFonts w:ascii="Arial" w:hAnsi="Arial" w:cs="Arial"/>
          <w:b/>
          <w:color w:val="0000FF"/>
          <w:sz w:val="24"/>
        </w:rPr>
        <w:t>R3-241687</w:t>
      </w:r>
      <w:r>
        <w:rPr>
          <w:rFonts w:ascii="Arial" w:hAnsi="Arial" w:cs="Arial"/>
          <w:b/>
          <w:color w:val="0000FF"/>
          <w:sz w:val="24"/>
        </w:rPr>
        <w:tab/>
      </w:r>
      <w:r>
        <w:rPr>
          <w:rFonts w:ascii="Arial" w:hAnsi="Arial" w:cs="Arial"/>
          <w:b/>
          <w:sz w:val="24"/>
        </w:rPr>
        <w:t>Correction of Time Reference Information</w:t>
      </w:r>
    </w:p>
    <w:p w14:paraId="58703DAB"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v16.17.0</w:t>
      </w:r>
      <w:r>
        <w:rPr>
          <w:i/>
        </w:rPr>
        <w:tab/>
        <w:t xml:space="preserve">  CR-1375  Cat: F (Rel-16)</w:t>
      </w:r>
      <w:r>
        <w:rPr>
          <w:i/>
        </w:rPr>
        <w:br/>
      </w:r>
      <w:r>
        <w:rPr>
          <w:i/>
        </w:rPr>
        <w:br/>
      </w:r>
      <w:r>
        <w:rPr>
          <w:i/>
        </w:rPr>
        <w:tab/>
      </w:r>
      <w:r>
        <w:rPr>
          <w:i/>
        </w:rPr>
        <w:tab/>
      </w:r>
      <w:r>
        <w:rPr>
          <w:i/>
        </w:rPr>
        <w:tab/>
      </w:r>
      <w:r>
        <w:rPr>
          <w:i/>
        </w:rPr>
        <w:tab/>
      </w:r>
      <w:r>
        <w:rPr>
          <w:i/>
        </w:rPr>
        <w:tab/>
        <w:t>Source: Huawei, Nokia, ZTE, Ericsson, Deutsche Telekom</w:t>
      </w:r>
    </w:p>
    <w:p w14:paraId="542FA615" w14:textId="3E05F277" w:rsidR="00BA0376" w:rsidRDefault="00BA0376" w:rsidP="00BA0376">
      <w:r>
        <w:rPr>
          <w:rFonts w:ascii="Arial" w:hAnsi="Arial" w:cs="Arial"/>
          <w:b/>
        </w:rPr>
        <w:t xml:space="preserve">Abstract: </w:t>
      </w:r>
      <w:r w:rsidR="00757F9B">
        <w:rPr>
          <w:rFonts w:ascii="Arial" w:hAnsi="Arial" w:cs="Arial"/>
          <w:b/>
        </w:rPr>
        <w:tab/>
      </w:r>
      <w:r>
        <w:t>NBC CR</w:t>
      </w:r>
    </w:p>
    <w:p w14:paraId="58163884"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3E36B7" w14:textId="0BB91DC0" w:rsidR="00BA0376" w:rsidRDefault="00BA0376" w:rsidP="00BA0376">
      <w:pPr>
        <w:rPr>
          <w:rFonts w:ascii="Arial" w:hAnsi="Arial" w:cs="Arial"/>
          <w:b/>
          <w:sz w:val="24"/>
        </w:rPr>
      </w:pPr>
      <w:r>
        <w:rPr>
          <w:rFonts w:ascii="Arial" w:hAnsi="Arial" w:cs="Arial"/>
          <w:b/>
          <w:color w:val="0000FF"/>
          <w:sz w:val="24"/>
        </w:rPr>
        <w:t>R3-241688</w:t>
      </w:r>
      <w:r>
        <w:rPr>
          <w:rFonts w:ascii="Arial" w:hAnsi="Arial" w:cs="Arial"/>
          <w:b/>
          <w:color w:val="0000FF"/>
          <w:sz w:val="24"/>
        </w:rPr>
        <w:tab/>
      </w:r>
      <w:r>
        <w:rPr>
          <w:rFonts w:ascii="Arial" w:hAnsi="Arial" w:cs="Arial"/>
          <w:b/>
          <w:sz w:val="24"/>
        </w:rPr>
        <w:t>Correction of Time Reference Information</w:t>
      </w:r>
    </w:p>
    <w:p w14:paraId="11596885"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v17.8.0</w:t>
      </w:r>
      <w:r>
        <w:rPr>
          <w:i/>
        </w:rPr>
        <w:tab/>
        <w:t xml:space="preserve">  CR-1376  Cat: A (Rel-17)</w:t>
      </w:r>
      <w:r>
        <w:rPr>
          <w:i/>
        </w:rPr>
        <w:br/>
      </w:r>
      <w:r>
        <w:rPr>
          <w:i/>
        </w:rPr>
        <w:br/>
      </w:r>
      <w:r>
        <w:rPr>
          <w:i/>
        </w:rPr>
        <w:tab/>
      </w:r>
      <w:r>
        <w:rPr>
          <w:i/>
        </w:rPr>
        <w:tab/>
      </w:r>
      <w:r>
        <w:rPr>
          <w:i/>
        </w:rPr>
        <w:tab/>
      </w:r>
      <w:r>
        <w:rPr>
          <w:i/>
        </w:rPr>
        <w:tab/>
      </w:r>
      <w:r>
        <w:rPr>
          <w:i/>
        </w:rPr>
        <w:tab/>
        <w:t>Source: Huawei, Nokia, ZTE, Ericsson, Deutsche Telekom</w:t>
      </w:r>
    </w:p>
    <w:p w14:paraId="0C8896D6" w14:textId="25BB0DC7" w:rsidR="00BA0376" w:rsidRDefault="00BA0376">
      <w:r>
        <w:rPr>
          <w:rFonts w:ascii="Arial" w:hAnsi="Arial" w:cs="Arial"/>
          <w:b/>
        </w:rPr>
        <w:lastRenderedPageBreak/>
        <w:t xml:space="preserve">Abstract: </w:t>
      </w:r>
      <w:r w:rsidR="00757F9B">
        <w:rPr>
          <w:rFonts w:ascii="Arial" w:hAnsi="Arial" w:cs="Arial"/>
          <w:b/>
        </w:rPr>
        <w:tab/>
      </w:r>
      <w:r>
        <w:t>NBC CR</w:t>
      </w:r>
    </w:p>
    <w:p w14:paraId="24EF52E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F13054" w14:textId="65EAD0FB" w:rsidR="00094A62" w:rsidRDefault="00BA0376" w:rsidP="00BA0376">
      <w:pPr>
        <w:rPr>
          <w:rFonts w:ascii="Arial" w:hAnsi="Arial" w:cs="Arial"/>
          <w:b/>
          <w:sz w:val="24"/>
        </w:rPr>
      </w:pPr>
      <w:r>
        <w:rPr>
          <w:rFonts w:ascii="Arial" w:hAnsi="Arial" w:cs="Arial"/>
          <w:b/>
          <w:color w:val="0000FF"/>
          <w:sz w:val="24"/>
        </w:rPr>
        <w:t>R3-241689</w:t>
      </w:r>
      <w:r>
        <w:rPr>
          <w:rFonts w:ascii="Arial" w:hAnsi="Arial" w:cs="Arial"/>
          <w:b/>
          <w:color w:val="0000FF"/>
          <w:sz w:val="24"/>
        </w:rPr>
        <w:tab/>
      </w:r>
      <w:r>
        <w:rPr>
          <w:rFonts w:ascii="Arial" w:hAnsi="Arial" w:cs="Arial"/>
          <w:b/>
          <w:sz w:val="24"/>
        </w:rPr>
        <w:t>Correction of Time Reference Information</w:t>
      </w:r>
    </w:p>
    <w:p w14:paraId="6F43D620"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CR-1377  Cat: A (Rel-18)</w:t>
      </w:r>
      <w:r>
        <w:rPr>
          <w:i/>
        </w:rPr>
        <w:br/>
      </w:r>
      <w:r>
        <w:rPr>
          <w:i/>
        </w:rPr>
        <w:br/>
      </w:r>
      <w:r>
        <w:rPr>
          <w:i/>
        </w:rPr>
        <w:tab/>
      </w:r>
      <w:r>
        <w:rPr>
          <w:i/>
        </w:rPr>
        <w:tab/>
      </w:r>
      <w:r>
        <w:rPr>
          <w:i/>
        </w:rPr>
        <w:tab/>
      </w:r>
      <w:r>
        <w:rPr>
          <w:i/>
        </w:rPr>
        <w:tab/>
      </w:r>
      <w:r>
        <w:rPr>
          <w:i/>
        </w:rPr>
        <w:tab/>
        <w:t>Source: Huawei, Nokia, ZTE, Ericsson, Deutsche Telekom</w:t>
      </w:r>
    </w:p>
    <w:p w14:paraId="5DEEA403" w14:textId="353578B6" w:rsidR="00BA0376" w:rsidRDefault="00BA0376" w:rsidP="00BA0376">
      <w:r>
        <w:rPr>
          <w:rFonts w:ascii="Arial" w:hAnsi="Arial" w:cs="Arial"/>
          <w:b/>
        </w:rPr>
        <w:t xml:space="preserve">Abstract: </w:t>
      </w:r>
      <w:r w:rsidR="00757F9B">
        <w:rPr>
          <w:rFonts w:ascii="Arial" w:hAnsi="Arial" w:cs="Arial"/>
          <w:b/>
        </w:rPr>
        <w:tab/>
      </w:r>
      <w:r>
        <w:t>NBC CR</w:t>
      </w:r>
    </w:p>
    <w:p w14:paraId="67BE15B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333DBD" w14:textId="53C78DD3" w:rsidR="00BA0376" w:rsidRDefault="00BA0376" w:rsidP="00BA0376">
      <w:pPr>
        <w:rPr>
          <w:rFonts w:ascii="Arial" w:hAnsi="Arial" w:cs="Arial"/>
          <w:b/>
          <w:sz w:val="24"/>
        </w:rPr>
      </w:pPr>
      <w:r>
        <w:rPr>
          <w:rFonts w:ascii="Arial" w:hAnsi="Arial" w:cs="Arial"/>
          <w:b/>
          <w:color w:val="0000FF"/>
          <w:sz w:val="24"/>
        </w:rPr>
        <w:t>R3-241650</w:t>
      </w:r>
      <w:r>
        <w:rPr>
          <w:rFonts w:ascii="Arial" w:hAnsi="Arial" w:cs="Arial"/>
          <w:b/>
          <w:color w:val="0000FF"/>
          <w:sz w:val="24"/>
        </w:rPr>
        <w:tab/>
      </w:r>
      <w:r>
        <w:rPr>
          <w:rFonts w:ascii="Arial" w:hAnsi="Arial" w:cs="Arial"/>
          <w:b/>
          <w:sz w:val="24"/>
        </w:rPr>
        <w:t xml:space="preserve">Support MUSIM capability restriction over </w:t>
      </w:r>
      <w:proofErr w:type="spellStart"/>
      <w:r>
        <w:rPr>
          <w:rFonts w:ascii="Arial" w:hAnsi="Arial" w:cs="Arial"/>
          <w:b/>
          <w:sz w:val="24"/>
        </w:rPr>
        <w:t>XnAP</w:t>
      </w:r>
      <w:proofErr w:type="spellEnd"/>
    </w:p>
    <w:p w14:paraId="05DCF47B"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CR-1214  rev 2 Cat: F (Rel-18)</w:t>
      </w:r>
      <w:r>
        <w:rPr>
          <w:i/>
        </w:rPr>
        <w:br/>
      </w:r>
      <w:r>
        <w:rPr>
          <w:i/>
        </w:rPr>
        <w:br/>
      </w:r>
      <w:r>
        <w:rPr>
          <w:i/>
        </w:rPr>
        <w:tab/>
      </w:r>
      <w:r>
        <w:rPr>
          <w:i/>
        </w:rPr>
        <w:tab/>
      </w:r>
      <w:r>
        <w:rPr>
          <w:i/>
        </w:rPr>
        <w:tab/>
      </w:r>
      <w:r>
        <w:rPr>
          <w:i/>
        </w:rPr>
        <w:tab/>
      </w:r>
      <w:r>
        <w:rPr>
          <w:i/>
        </w:rPr>
        <w:tab/>
        <w:t>Source: Ericsson, Qualcomm Incorporated, Xiaomi</w:t>
      </w:r>
    </w:p>
    <w:p w14:paraId="59F4313D" w14:textId="77777777" w:rsidR="00BA0376" w:rsidRDefault="00BA0376" w:rsidP="00BA0376">
      <w:pPr>
        <w:rPr>
          <w:color w:val="808080"/>
        </w:rPr>
      </w:pPr>
      <w:r>
        <w:rPr>
          <w:color w:val="808080"/>
        </w:rPr>
        <w:t>(Replaces R3-240673)</w:t>
      </w:r>
    </w:p>
    <w:p w14:paraId="1566231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26C74" w14:textId="4EE60406" w:rsidR="00BA0376" w:rsidRDefault="00BA0376" w:rsidP="00BA0376">
      <w:pPr>
        <w:rPr>
          <w:rFonts w:ascii="Arial" w:hAnsi="Arial" w:cs="Arial"/>
          <w:b/>
          <w:sz w:val="24"/>
        </w:rPr>
      </w:pPr>
      <w:r>
        <w:rPr>
          <w:rFonts w:ascii="Arial" w:hAnsi="Arial" w:cs="Arial"/>
          <w:b/>
          <w:color w:val="0000FF"/>
          <w:sz w:val="24"/>
        </w:rPr>
        <w:t>R3-241653</w:t>
      </w:r>
      <w:r>
        <w:rPr>
          <w:rFonts w:ascii="Arial" w:hAnsi="Arial" w:cs="Arial"/>
          <w:b/>
          <w:color w:val="0000FF"/>
          <w:sz w:val="24"/>
        </w:rPr>
        <w:tab/>
      </w:r>
      <w:r>
        <w:rPr>
          <w:rFonts w:ascii="Arial" w:hAnsi="Arial" w:cs="Arial"/>
          <w:b/>
          <w:sz w:val="24"/>
        </w:rPr>
        <w:t>Support MUSIM capability restriction</w:t>
      </w:r>
    </w:p>
    <w:p w14:paraId="49EC061C"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Qualcomm, Xiaomi</w:t>
      </w:r>
    </w:p>
    <w:p w14:paraId="3742548C" w14:textId="77777777" w:rsidR="00757F9B" w:rsidRDefault="00757F9B" w:rsidP="00757F9B">
      <w:pPr>
        <w:rPr>
          <w:i/>
        </w:rPr>
      </w:pPr>
      <w:r>
        <w:rPr>
          <w:rFonts w:ascii="Arial" w:hAnsi="Arial" w:cs="Arial"/>
          <w:b/>
        </w:rPr>
        <w:t xml:space="preserve">Discussion: </w:t>
      </w:r>
    </w:p>
    <w:p w14:paraId="675A42B7" w14:textId="03CB5523" w:rsidR="00757F9B" w:rsidRDefault="00DC20EF" w:rsidP="00757F9B">
      <w:pPr>
        <w:rPr>
          <w:lang w:eastAsia="en-US"/>
        </w:rPr>
      </w:pPr>
      <w:r>
        <w:rPr>
          <w:lang w:eastAsia="en-US"/>
        </w:rPr>
        <w:t>Nokia:</w:t>
      </w:r>
      <w:r w:rsidR="00757F9B">
        <w:rPr>
          <w:lang w:eastAsia="en-US"/>
        </w:rPr>
        <w:t xml:space="preserve"> Need more discussion, UE can send the MUSIM assistance information to the target node</w:t>
      </w:r>
    </w:p>
    <w:p w14:paraId="0CBE4E7C" w14:textId="39D4B534" w:rsidR="00757F9B" w:rsidRDefault="00DC20EF" w:rsidP="00757F9B">
      <w:pPr>
        <w:rPr>
          <w:lang w:eastAsia="en-US"/>
        </w:rPr>
      </w:pPr>
      <w:r>
        <w:rPr>
          <w:lang w:eastAsia="en-US"/>
        </w:rPr>
        <w:t>HUAWEI:</w:t>
      </w:r>
      <w:r w:rsidR="00757F9B">
        <w:rPr>
          <w:lang w:eastAsia="en-US"/>
        </w:rPr>
        <w:t xml:space="preserve"> No TU is asked in RAN3 on this feature, share same view as Nokia</w:t>
      </w:r>
    </w:p>
    <w:p w14:paraId="5E226512" w14:textId="7BD5A304" w:rsidR="00757F9B" w:rsidRDefault="00757F9B" w:rsidP="00757F9B">
      <w:pPr>
        <w:rPr>
          <w:rFonts w:ascii="Arial" w:hAnsi="Arial" w:cs="Arial"/>
          <w:b/>
        </w:rPr>
      </w:pPr>
      <w:r>
        <w:rPr>
          <w:lang w:eastAsia="en-US"/>
        </w:rPr>
        <w:t xml:space="preserve">ZTE: The current UAI </w:t>
      </w:r>
      <w:proofErr w:type="spellStart"/>
      <w:r>
        <w:rPr>
          <w:lang w:eastAsia="en-US"/>
        </w:rPr>
        <w:t>infor</w:t>
      </w:r>
      <w:proofErr w:type="spellEnd"/>
      <w:r>
        <w:rPr>
          <w:lang w:eastAsia="en-US"/>
        </w:rPr>
        <w:t xml:space="preserve"> is enough</w:t>
      </w:r>
    </w:p>
    <w:p w14:paraId="17FB8750" w14:textId="112F4979"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506A0D" w14:textId="5CE5D45D" w:rsidR="00BA0376" w:rsidRDefault="00BA0376" w:rsidP="00BA0376">
      <w:pPr>
        <w:rPr>
          <w:rFonts w:ascii="Arial" w:hAnsi="Arial" w:cs="Arial"/>
          <w:b/>
          <w:sz w:val="24"/>
        </w:rPr>
      </w:pPr>
      <w:r>
        <w:rPr>
          <w:rFonts w:ascii="Arial" w:hAnsi="Arial" w:cs="Arial"/>
          <w:b/>
          <w:color w:val="0000FF"/>
          <w:sz w:val="24"/>
        </w:rPr>
        <w:t>R3-241654</w:t>
      </w:r>
      <w:r>
        <w:rPr>
          <w:rFonts w:ascii="Arial" w:hAnsi="Arial" w:cs="Arial"/>
          <w:b/>
          <w:color w:val="0000FF"/>
          <w:sz w:val="24"/>
        </w:rPr>
        <w:tab/>
      </w:r>
      <w:r>
        <w:rPr>
          <w:rFonts w:ascii="Arial" w:hAnsi="Arial" w:cs="Arial"/>
          <w:b/>
          <w:sz w:val="24"/>
        </w:rPr>
        <w:t>Support MUSIM capability restriction over NGAP</w:t>
      </w:r>
    </w:p>
    <w:p w14:paraId="3D74882B"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CR-1134  Cat: F (Rel-18)</w:t>
      </w:r>
      <w:r>
        <w:rPr>
          <w:i/>
        </w:rPr>
        <w:br/>
      </w:r>
      <w:r>
        <w:rPr>
          <w:i/>
        </w:rPr>
        <w:br/>
      </w:r>
      <w:r>
        <w:rPr>
          <w:i/>
        </w:rPr>
        <w:tab/>
      </w:r>
      <w:r>
        <w:rPr>
          <w:i/>
        </w:rPr>
        <w:tab/>
      </w:r>
      <w:r>
        <w:rPr>
          <w:i/>
        </w:rPr>
        <w:tab/>
      </w:r>
      <w:r>
        <w:rPr>
          <w:i/>
        </w:rPr>
        <w:tab/>
      </w:r>
      <w:r>
        <w:rPr>
          <w:i/>
        </w:rPr>
        <w:tab/>
        <w:t>Source: Ericsson, Qualcomm Incorporated, Xiaomi</w:t>
      </w:r>
    </w:p>
    <w:p w14:paraId="05B24CC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2B3C94" w14:textId="192C4BF7" w:rsidR="00BA0376" w:rsidRDefault="00BA0376" w:rsidP="00BA0376">
      <w:pPr>
        <w:rPr>
          <w:rFonts w:ascii="Arial" w:hAnsi="Arial" w:cs="Arial"/>
          <w:b/>
          <w:sz w:val="24"/>
        </w:rPr>
      </w:pPr>
      <w:r>
        <w:rPr>
          <w:rFonts w:ascii="Arial" w:hAnsi="Arial" w:cs="Arial"/>
          <w:b/>
          <w:color w:val="0000FF"/>
          <w:sz w:val="24"/>
        </w:rPr>
        <w:t>R3-241655</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musim-CapabilityRestrictionIndication</w:t>
      </w:r>
      <w:proofErr w:type="spellEnd"/>
      <w:r>
        <w:rPr>
          <w:rFonts w:ascii="Arial" w:hAnsi="Arial" w:cs="Arial"/>
          <w:b/>
          <w:sz w:val="24"/>
        </w:rPr>
        <w:t xml:space="preserve"> IE</w:t>
      </w:r>
    </w:p>
    <w:p w14:paraId="61F2FC35"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CR-1373  Cat: F (Rel-18)</w:t>
      </w:r>
      <w:r>
        <w:rPr>
          <w:i/>
        </w:rPr>
        <w:br/>
      </w:r>
      <w:r>
        <w:rPr>
          <w:i/>
        </w:rPr>
        <w:br/>
      </w:r>
      <w:r>
        <w:rPr>
          <w:i/>
        </w:rPr>
        <w:tab/>
      </w:r>
      <w:r>
        <w:rPr>
          <w:i/>
        </w:rPr>
        <w:tab/>
      </w:r>
      <w:r>
        <w:rPr>
          <w:i/>
        </w:rPr>
        <w:tab/>
      </w:r>
      <w:r>
        <w:rPr>
          <w:i/>
        </w:rPr>
        <w:tab/>
      </w:r>
      <w:r>
        <w:rPr>
          <w:i/>
        </w:rPr>
        <w:tab/>
        <w:t>Source: Ericsson, Qualcomm Incorporated, Xiaomi</w:t>
      </w:r>
    </w:p>
    <w:p w14:paraId="1472B972" w14:textId="77777777" w:rsidR="00757F9B" w:rsidRDefault="00757F9B" w:rsidP="00757F9B">
      <w:pPr>
        <w:rPr>
          <w:i/>
        </w:rPr>
      </w:pPr>
      <w:r>
        <w:rPr>
          <w:rFonts w:ascii="Arial" w:hAnsi="Arial" w:cs="Arial"/>
          <w:b/>
        </w:rPr>
        <w:t xml:space="preserve">Discussion: </w:t>
      </w:r>
    </w:p>
    <w:p w14:paraId="1AE05286" w14:textId="3CF0652E" w:rsidR="00757F9B" w:rsidRDefault="00757F9B" w:rsidP="00757F9B">
      <w:pPr>
        <w:rPr>
          <w:rFonts w:ascii="Arial" w:hAnsi="Arial" w:cs="Arial"/>
          <w:b/>
        </w:rPr>
      </w:pPr>
      <w:r w:rsidRPr="00134545">
        <w:rPr>
          <w:lang w:eastAsia="en-US"/>
        </w:rPr>
        <w:t>Update the RRC IE name</w:t>
      </w:r>
    </w:p>
    <w:p w14:paraId="5474A451" w14:textId="29862904"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R3-242189</w:t>
      </w:r>
      <w:r>
        <w:rPr>
          <w:color w:val="993300"/>
          <w:u w:val="single"/>
        </w:rPr>
        <w:t>.</w:t>
      </w:r>
    </w:p>
    <w:p w14:paraId="4A1AD96D" w14:textId="742A8F4D" w:rsidR="00BA0376" w:rsidRDefault="00BA0376" w:rsidP="00BA0376">
      <w:pPr>
        <w:rPr>
          <w:rFonts w:ascii="Arial" w:hAnsi="Arial" w:cs="Arial"/>
          <w:b/>
          <w:sz w:val="24"/>
        </w:rPr>
      </w:pPr>
      <w:r>
        <w:rPr>
          <w:rFonts w:ascii="Arial" w:hAnsi="Arial" w:cs="Arial"/>
          <w:b/>
          <w:color w:val="0000FF"/>
          <w:sz w:val="24"/>
        </w:rPr>
        <w:t>R3-242189</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musim-CapabilityRestrictionIndication</w:t>
      </w:r>
      <w:proofErr w:type="spellEnd"/>
      <w:r>
        <w:rPr>
          <w:rFonts w:ascii="Arial" w:hAnsi="Arial" w:cs="Arial"/>
          <w:b/>
          <w:sz w:val="24"/>
        </w:rPr>
        <w:t xml:space="preserve"> IE</w:t>
      </w:r>
    </w:p>
    <w:p w14:paraId="5C7FB333" w14:textId="77777777" w:rsidR="00BA0376" w:rsidRDefault="00BA0376" w:rsidP="00BA037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CR-1373  rev 1 Cat: F (Rel-18)</w:t>
      </w:r>
      <w:r>
        <w:rPr>
          <w:i/>
        </w:rPr>
        <w:br/>
      </w:r>
      <w:r>
        <w:rPr>
          <w:i/>
        </w:rPr>
        <w:br/>
      </w:r>
      <w:r>
        <w:rPr>
          <w:i/>
        </w:rPr>
        <w:tab/>
      </w:r>
      <w:r>
        <w:rPr>
          <w:i/>
        </w:rPr>
        <w:tab/>
      </w:r>
      <w:r>
        <w:rPr>
          <w:i/>
        </w:rPr>
        <w:tab/>
      </w:r>
      <w:r>
        <w:rPr>
          <w:i/>
        </w:rPr>
        <w:tab/>
      </w:r>
      <w:r>
        <w:rPr>
          <w:i/>
        </w:rPr>
        <w:tab/>
        <w:t>Source: Ericsson, Qualcomm Incorporated, Xiaomi</w:t>
      </w:r>
    </w:p>
    <w:p w14:paraId="74C4699D" w14:textId="77777777" w:rsidR="00BA0376" w:rsidRDefault="00BA0376" w:rsidP="00BA0376">
      <w:pPr>
        <w:rPr>
          <w:color w:val="808080"/>
        </w:rPr>
      </w:pPr>
      <w:r>
        <w:rPr>
          <w:color w:val="808080"/>
        </w:rPr>
        <w:t>(Replaces R3-241655)</w:t>
      </w:r>
    </w:p>
    <w:p w14:paraId="083B073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B6E44A" w14:textId="4C1E1E90" w:rsidR="00BA0376" w:rsidRDefault="00BA0376" w:rsidP="00BA0376">
      <w:pPr>
        <w:rPr>
          <w:rFonts w:ascii="Arial" w:hAnsi="Arial" w:cs="Arial"/>
          <w:b/>
          <w:sz w:val="24"/>
        </w:rPr>
      </w:pPr>
      <w:r>
        <w:rPr>
          <w:rFonts w:ascii="Arial" w:hAnsi="Arial" w:cs="Arial"/>
          <w:b/>
          <w:color w:val="0000FF"/>
          <w:sz w:val="24"/>
        </w:rPr>
        <w:t>R3-241923</w:t>
      </w:r>
      <w:r>
        <w:rPr>
          <w:rFonts w:ascii="Arial" w:hAnsi="Arial" w:cs="Arial"/>
          <w:b/>
          <w:color w:val="0000FF"/>
          <w:sz w:val="24"/>
        </w:rPr>
        <w:tab/>
      </w:r>
      <w:r>
        <w:rPr>
          <w:rFonts w:ascii="Arial" w:hAnsi="Arial" w:cs="Arial"/>
          <w:b/>
          <w:sz w:val="24"/>
        </w:rPr>
        <w:t>CR to 38.401 on procedures of enabling multicast reception in RRC_INACTIVE</w:t>
      </w:r>
    </w:p>
    <w:p w14:paraId="67B5F2CA"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CR-0383  Cat: F (Rel-18)</w:t>
      </w:r>
      <w:r>
        <w:rPr>
          <w:i/>
        </w:rPr>
        <w:br/>
      </w:r>
      <w:r>
        <w:rPr>
          <w:i/>
        </w:rPr>
        <w:br/>
      </w:r>
      <w:r>
        <w:rPr>
          <w:i/>
        </w:rPr>
        <w:tab/>
      </w:r>
      <w:r>
        <w:rPr>
          <w:i/>
        </w:rPr>
        <w:tab/>
      </w:r>
      <w:r>
        <w:rPr>
          <w:i/>
        </w:rPr>
        <w:tab/>
      </w:r>
      <w:r>
        <w:rPr>
          <w:i/>
        </w:rPr>
        <w:tab/>
      </w:r>
      <w:r>
        <w:rPr>
          <w:i/>
        </w:rPr>
        <w:tab/>
        <w:t>Source: ZTE, CBN, Huawei, Samsung, Lenovo, CATT, Qualcomm Incorporated</w:t>
      </w:r>
    </w:p>
    <w:p w14:paraId="513906DF" w14:textId="77777777" w:rsidR="00757F9B" w:rsidRDefault="00757F9B" w:rsidP="00757F9B">
      <w:pPr>
        <w:rPr>
          <w:i/>
        </w:rPr>
      </w:pPr>
      <w:r>
        <w:rPr>
          <w:rFonts w:ascii="Arial" w:hAnsi="Arial" w:cs="Arial"/>
          <w:b/>
        </w:rPr>
        <w:t xml:space="preserve">Discussion: </w:t>
      </w:r>
    </w:p>
    <w:p w14:paraId="5870FA07" w14:textId="2075733F" w:rsidR="00757F9B" w:rsidRDefault="00DC20EF" w:rsidP="00757F9B">
      <w:pPr>
        <w:rPr>
          <w:lang w:eastAsia="en-US"/>
        </w:rPr>
      </w:pPr>
      <w:r>
        <w:rPr>
          <w:lang w:eastAsia="en-US"/>
        </w:rPr>
        <w:t>Nokia:</w:t>
      </w:r>
      <w:r w:rsidR="00757F9B">
        <w:rPr>
          <w:lang w:eastAsia="en-US"/>
        </w:rPr>
        <w:t xml:space="preserve"> Support, stage2 gives the overall picture as business as usual</w:t>
      </w:r>
    </w:p>
    <w:p w14:paraId="0134C0EE" w14:textId="29A767D4" w:rsidR="00757F9B" w:rsidRDefault="00DC20EF" w:rsidP="00757F9B">
      <w:pPr>
        <w:rPr>
          <w:lang w:eastAsia="en-US"/>
        </w:rPr>
      </w:pPr>
      <w:r>
        <w:rPr>
          <w:lang w:eastAsia="en-US"/>
        </w:rPr>
        <w:t>SAMSUNG:</w:t>
      </w:r>
      <w:r w:rsidR="00757F9B">
        <w:rPr>
          <w:lang w:eastAsia="en-US"/>
        </w:rPr>
        <w:t xml:space="preserve"> Normal process, stage2 and stage3 are needed</w:t>
      </w:r>
    </w:p>
    <w:p w14:paraId="5FDA0A87" w14:textId="7B1A1157" w:rsidR="00757F9B" w:rsidRDefault="00757F9B" w:rsidP="00757F9B">
      <w:bookmarkStart w:id="58" w:name="_Hlk164761482"/>
      <w:r>
        <w:rPr>
          <w:lang w:eastAsia="en-US"/>
        </w:rPr>
        <w:t xml:space="preserve">CATT, </w:t>
      </w:r>
      <w:r w:rsidR="00DC20EF">
        <w:rPr>
          <w:lang w:eastAsia="en-US"/>
        </w:rPr>
        <w:t>HUAWEI:</w:t>
      </w:r>
      <w:r>
        <w:t xml:space="preserve"> F</w:t>
      </w:r>
      <w:bookmarkEnd w:id="58"/>
      <w:r>
        <w:t>low chat is clear to understand the solution</w:t>
      </w:r>
    </w:p>
    <w:p w14:paraId="4AD2D35B" w14:textId="01DEFF85" w:rsidR="00757F9B" w:rsidRDefault="00DC20EF" w:rsidP="00757F9B">
      <w:r>
        <w:rPr>
          <w:rFonts w:hint="eastAsia"/>
        </w:rPr>
        <w:t>ERICSSON</w:t>
      </w:r>
      <w:r w:rsidR="00757F9B">
        <w:t>: Concern on step6~10</w:t>
      </w:r>
    </w:p>
    <w:p w14:paraId="15032819" w14:textId="77777777" w:rsidR="00757F9B" w:rsidRDefault="00757F9B" w:rsidP="00757F9B">
      <w:r>
        <w:rPr>
          <w:lang w:eastAsia="en-US"/>
        </w:rPr>
        <w:t>Add “</w:t>
      </w:r>
      <w:r w:rsidRPr="00134545">
        <w:rPr>
          <w:lang w:eastAsia="en-US"/>
        </w:rPr>
        <w:t>Clauses affected:</w:t>
      </w:r>
      <w:r>
        <w:rPr>
          <w:lang w:eastAsia="en-US"/>
        </w:rPr>
        <w:t>”</w:t>
      </w:r>
    </w:p>
    <w:p w14:paraId="3525F8FC" w14:textId="77777777" w:rsidR="00757F9B" w:rsidRDefault="00757F9B" w:rsidP="00757F9B">
      <w:pPr>
        <w:rPr>
          <w:lang w:eastAsia="en-US"/>
        </w:rPr>
      </w:pPr>
      <w:r>
        <w:rPr>
          <w:rFonts w:hint="eastAsia"/>
        </w:rPr>
        <w:t>R</w:t>
      </w:r>
      <w:r>
        <w:t>ev “-“</w:t>
      </w:r>
    </w:p>
    <w:p w14:paraId="5C840ECF" w14:textId="1FDC7B8E" w:rsidR="00757F9B" w:rsidRDefault="00757F9B" w:rsidP="00757F9B">
      <w:pPr>
        <w:rPr>
          <w:rFonts w:ascii="Arial" w:hAnsi="Arial" w:cs="Arial"/>
          <w:b/>
        </w:rPr>
      </w:pPr>
      <w:r>
        <w:t>Add Nokia as co-source</w:t>
      </w:r>
    </w:p>
    <w:p w14:paraId="41B923B2" w14:textId="2FA15D46"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1797A" w14:textId="3D5F665A" w:rsidR="00BA0376" w:rsidRDefault="00BA0376" w:rsidP="00BA0376">
      <w:pPr>
        <w:rPr>
          <w:rFonts w:ascii="Arial" w:hAnsi="Arial" w:cs="Arial"/>
          <w:b/>
          <w:sz w:val="24"/>
        </w:rPr>
      </w:pPr>
      <w:r>
        <w:rPr>
          <w:rFonts w:ascii="Arial" w:hAnsi="Arial" w:cs="Arial"/>
          <w:b/>
          <w:color w:val="0000FF"/>
          <w:sz w:val="24"/>
        </w:rPr>
        <w:t>R3-242190</w:t>
      </w:r>
      <w:r>
        <w:rPr>
          <w:rFonts w:ascii="Arial" w:hAnsi="Arial" w:cs="Arial"/>
          <w:b/>
          <w:color w:val="0000FF"/>
          <w:sz w:val="24"/>
        </w:rPr>
        <w:tab/>
      </w:r>
      <w:r>
        <w:rPr>
          <w:rFonts w:ascii="Arial" w:hAnsi="Arial" w:cs="Arial"/>
          <w:b/>
          <w:sz w:val="24"/>
        </w:rPr>
        <w:t>(Cancelled allocation)</w:t>
      </w:r>
    </w:p>
    <w:p w14:paraId="4C5BFC2E"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MCC</w:t>
      </w:r>
    </w:p>
    <w:p w14:paraId="72EABE0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C25564" w14:textId="58603676" w:rsidR="00BA0376" w:rsidRDefault="00BA0376" w:rsidP="00BA0376">
      <w:pPr>
        <w:rPr>
          <w:rFonts w:ascii="Arial" w:hAnsi="Arial" w:cs="Arial"/>
          <w:b/>
          <w:sz w:val="24"/>
        </w:rPr>
      </w:pPr>
      <w:r>
        <w:rPr>
          <w:rFonts w:ascii="Arial" w:hAnsi="Arial" w:cs="Arial"/>
          <w:b/>
          <w:color w:val="0000FF"/>
          <w:sz w:val="24"/>
        </w:rPr>
        <w:t>R3-241674</w:t>
      </w:r>
      <w:r>
        <w:rPr>
          <w:rFonts w:ascii="Arial" w:hAnsi="Arial" w:cs="Arial"/>
          <w:b/>
          <w:color w:val="0000FF"/>
          <w:sz w:val="24"/>
        </w:rPr>
        <w:tab/>
      </w:r>
      <w:r>
        <w:rPr>
          <w:rFonts w:ascii="Arial" w:hAnsi="Arial" w:cs="Arial"/>
          <w:b/>
          <w:sz w:val="24"/>
        </w:rPr>
        <w:t>Correction on BC session path update for network sharing</w:t>
      </w:r>
    </w:p>
    <w:p w14:paraId="2459CFB8"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v18.1.0</w:t>
      </w:r>
      <w:r>
        <w:rPr>
          <w:i/>
        </w:rPr>
        <w:tab/>
        <w:t xml:space="preserve">  CR-0375  Cat: F (Rel-18)</w:t>
      </w:r>
      <w:r>
        <w:rPr>
          <w:i/>
        </w:rPr>
        <w:br/>
      </w:r>
      <w:r>
        <w:rPr>
          <w:i/>
        </w:rPr>
        <w:br/>
      </w:r>
      <w:r>
        <w:rPr>
          <w:i/>
        </w:rPr>
        <w:tab/>
      </w:r>
      <w:r>
        <w:rPr>
          <w:i/>
        </w:rPr>
        <w:tab/>
      </w:r>
      <w:r>
        <w:rPr>
          <w:i/>
        </w:rPr>
        <w:tab/>
      </w:r>
      <w:r>
        <w:rPr>
          <w:i/>
        </w:rPr>
        <w:tab/>
      </w:r>
      <w:r>
        <w:rPr>
          <w:i/>
        </w:rPr>
        <w:tab/>
        <w:t>Source: Huawei, CBN, Nokia, Qualcomm Incorporated, Samsung, CATT</w:t>
      </w:r>
    </w:p>
    <w:p w14:paraId="6467E1CE" w14:textId="77777777" w:rsidR="00ED4292" w:rsidRDefault="00ED4292" w:rsidP="00ED4292">
      <w:pPr>
        <w:rPr>
          <w:i/>
        </w:rPr>
      </w:pPr>
      <w:r>
        <w:rPr>
          <w:rFonts w:ascii="Arial" w:hAnsi="Arial" w:cs="Arial"/>
          <w:b/>
        </w:rPr>
        <w:t xml:space="preserve">Discussion: </w:t>
      </w:r>
    </w:p>
    <w:p w14:paraId="6F0CC416" w14:textId="27B28387" w:rsidR="00ED4292" w:rsidRDefault="00DC20EF" w:rsidP="00ED4292">
      <w:pPr>
        <w:rPr>
          <w:lang w:eastAsia="en-US"/>
        </w:rPr>
      </w:pPr>
      <w:r>
        <w:rPr>
          <w:lang w:eastAsia="en-US"/>
        </w:rPr>
        <w:t>ERICSSON</w:t>
      </w:r>
      <w:r w:rsidR="00ED4292">
        <w:rPr>
          <w:lang w:eastAsia="en-US"/>
        </w:rPr>
        <w:t>: Comments on stage2 as above, another way for stage2 is describing the principle rules to avoid over-specify</w:t>
      </w:r>
    </w:p>
    <w:p w14:paraId="13021058" w14:textId="3EB27162" w:rsidR="00ED4292" w:rsidRDefault="00DC20EF" w:rsidP="00ED4292">
      <w:pPr>
        <w:rPr>
          <w:rFonts w:ascii="Arial" w:hAnsi="Arial" w:cs="Arial"/>
          <w:b/>
        </w:rPr>
      </w:pPr>
      <w:r>
        <w:rPr>
          <w:lang w:eastAsia="en-US"/>
        </w:rPr>
        <w:t>Nokia:</w:t>
      </w:r>
      <w:r w:rsidR="00ED4292">
        <w:rPr>
          <w:lang w:eastAsia="en-US"/>
        </w:rPr>
        <w:t xml:space="preserve"> Call flow is helpful</w:t>
      </w:r>
    </w:p>
    <w:p w14:paraId="7E4EFC66" w14:textId="0A023D9B"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B1B311" w14:textId="24F2F15E" w:rsidR="00BA0376" w:rsidRDefault="00BA0376" w:rsidP="00BA0376">
      <w:pPr>
        <w:rPr>
          <w:rFonts w:ascii="Arial" w:hAnsi="Arial" w:cs="Arial"/>
          <w:b/>
          <w:sz w:val="24"/>
        </w:rPr>
      </w:pPr>
      <w:r>
        <w:rPr>
          <w:rFonts w:ascii="Arial" w:hAnsi="Arial" w:cs="Arial"/>
          <w:b/>
          <w:color w:val="0000FF"/>
          <w:sz w:val="24"/>
        </w:rPr>
        <w:t>R3-241675</w:t>
      </w:r>
      <w:r>
        <w:rPr>
          <w:rFonts w:ascii="Arial" w:hAnsi="Arial" w:cs="Arial"/>
          <w:b/>
          <w:color w:val="0000FF"/>
          <w:sz w:val="24"/>
        </w:rPr>
        <w:tab/>
      </w:r>
      <w:r>
        <w:rPr>
          <w:rFonts w:ascii="Arial" w:hAnsi="Arial" w:cs="Arial"/>
          <w:b/>
          <w:sz w:val="24"/>
        </w:rPr>
        <w:t xml:space="preserve">Correction on MBS UP </w:t>
      </w:r>
      <w:proofErr w:type="spellStart"/>
      <w:r>
        <w:rPr>
          <w:rFonts w:ascii="Arial" w:hAnsi="Arial" w:cs="Arial"/>
          <w:b/>
          <w:sz w:val="24"/>
        </w:rPr>
        <w:t>failure_option</w:t>
      </w:r>
      <w:proofErr w:type="spellEnd"/>
      <w:r>
        <w:rPr>
          <w:rFonts w:ascii="Arial" w:hAnsi="Arial" w:cs="Arial"/>
          <w:b/>
          <w:sz w:val="24"/>
        </w:rPr>
        <w:t xml:space="preserve"> 1</w:t>
      </w:r>
    </w:p>
    <w:p w14:paraId="504C3AF4"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v18.1.0</w:t>
      </w:r>
      <w:r>
        <w:rPr>
          <w:i/>
        </w:rPr>
        <w:tab/>
        <w:t xml:space="preserve">  CR-1374  Cat: F (Rel-18)</w:t>
      </w:r>
      <w:r>
        <w:rPr>
          <w:i/>
        </w:rPr>
        <w:br/>
      </w:r>
      <w:r>
        <w:rPr>
          <w:i/>
        </w:rPr>
        <w:br/>
      </w:r>
      <w:r>
        <w:rPr>
          <w:i/>
        </w:rPr>
        <w:tab/>
      </w:r>
      <w:r>
        <w:rPr>
          <w:i/>
        </w:rPr>
        <w:tab/>
      </w:r>
      <w:r>
        <w:rPr>
          <w:i/>
        </w:rPr>
        <w:tab/>
      </w:r>
      <w:r>
        <w:rPr>
          <w:i/>
        </w:rPr>
        <w:tab/>
      </w:r>
      <w:r>
        <w:rPr>
          <w:i/>
        </w:rPr>
        <w:tab/>
        <w:t>Source: Huawei, CBN, Nokia, Qualcomm Incorporated</w:t>
      </w:r>
    </w:p>
    <w:p w14:paraId="4CC7709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9D603" w14:textId="5DE470C8" w:rsidR="00BA0376" w:rsidRDefault="00BA0376" w:rsidP="00BA0376">
      <w:pPr>
        <w:rPr>
          <w:rFonts w:ascii="Arial" w:hAnsi="Arial" w:cs="Arial"/>
          <w:b/>
          <w:sz w:val="24"/>
        </w:rPr>
      </w:pPr>
      <w:r>
        <w:rPr>
          <w:rFonts w:ascii="Arial" w:hAnsi="Arial" w:cs="Arial"/>
          <w:b/>
          <w:color w:val="0000FF"/>
          <w:sz w:val="24"/>
        </w:rPr>
        <w:lastRenderedPageBreak/>
        <w:t>R3-241771</w:t>
      </w:r>
      <w:r>
        <w:rPr>
          <w:rFonts w:ascii="Arial" w:hAnsi="Arial" w:cs="Arial"/>
          <w:b/>
          <w:color w:val="0000FF"/>
          <w:sz w:val="24"/>
        </w:rPr>
        <w:tab/>
      </w:r>
      <w:r>
        <w:rPr>
          <w:rFonts w:ascii="Arial" w:hAnsi="Arial" w:cs="Arial"/>
          <w:b/>
          <w:sz w:val="24"/>
        </w:rPr>
        <w:t>Resolution of User Plane Failure scenarios</w:t>
      </w:r>
    </w:p>
    <w:p w14:paraId="4059FF13"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Huawei, Qualcomm Incorporated</w:t>
      </w:r>
    </w:p>
    <w:p w14:paraId="7495BD41" w14:textId="77777777" w:rsidR="008D28F0" w:rsidRDefault="008D28F0" w:rsidP="008D28F0">
      <w:pPr>
        <w:rPr>
          <w:i/>
        </w:rPr>
      </w:pPr>
      <w:r>
        <w:rPr>
          <w:rFonts w:ascii="Arial" w:hAnsi="Arial" w:cs="Arial"/>
          <w:b/>
        </w:rPr>
        <w:t xml:space="preserve">Discussion: </w:t>
      </w:r>
    </w:p>
    <w:p w14:paraId="0EA6BB76" w14:textId="26341743" w:rsidR="008D28F0" w:rsidRDefault="00DC20EF" w:rsidP="008D28F0">
      <w:pPr>
        <w:rPr>
          <w:lang w:eastAsia="en-US"/>
        </w:rPr>
      </w:pPr>
      <w:r>
        <w:rPr>
          <w:lang w:eastAsia="en-US"/>
        </w:rPr>
        <w:t>HUAWEI:</w:t>
      </w:r>
      <w:r w:rsidR="008D28F0">
        <w:rPr>
          <w:lang w:eastAsia="en-US"/>
        </w:rPr>
        <w:t xml:space="preserve"> The simple solution is Opt1</w:t>
      </w:r>
    </w:p>
    <w:p w14:paraId="2D725D7C" w14:textId="0FE5C77A" w:rsidR="008D28F0" w:rsidRDefault="008D28F0" w:rsidP="008D28F0">
      <w:r>
        <w:rPr>
          <w:rFonts w:hint="eastAsia"/>
        </w:rPr>
        <w:t>C</w:t>
      </w:r>
      <w:r>
        <w:t xml:space="preserve">ATT, </w:t>
      </w:r>
      <w:r w:rsidR="00DC20EF">
        <w:t>ERICSSON</w:t>
      </w:r>
      <w:r>
        <w:t>: Applied to both multicast and unicast, prefer to discuss them together</w:t>
      </w:r>
    </w:p>
    <w:p w14:paraId="177919B1" w14:textId="50558639" w:rsidR="008D28F0" w:rsidRDefault="00DC20EF" w:rsidP="008D28F0">
      <w:r>
        <w:rPr>
          <w:rFonts w:hint="eastAsia"/>
        </w:rPr>
        <w:t>Nokia:</w:t>
      </w:r>
      <w:r w:rsidR="008D28F0">
        <w:t xml:space="preserve"> Solve the issue in unicast</w:t>
      </w:r>
    </w:p>
    <w:p w14:paraId="1BDB6542" w14:textId="3D2F954B" w:rsidR="008D28F0" w:rsidRDefault="00DC20EF" w:rsidP="008D28F0">
      <w:r>
        <w:t>SAMSUNG:</w:t>
      </w:r>
      <w:r w:rsidR="008D28F0">
        <w:t xml:space="preserve"> Many kinds of up failure, release the old F1-U tunnel and setup a new one</w:t>
      </w:r>
    </w:p>
    <w:p w14:paraId="5FC6EFF8" w14:textId="70D94A86" w:rsidR="008D28F0" w:rsidRDefault="00DC20EF" w:rsidP="008D28F0">
      <w:pPr>
        <w:rPr>
          <w:rFonts w:ascii="Arial" w:hAnsi="Arial" w:cs="Arial"/>
          <w:b/>
        </w:rPr>
      </w:pPr>
      <w:r>
        <w:t>HUAWEI:</w:t>
      </w:r>
      <w:r w:rsidR="008D28F0">
        <w:t xml:space="preserve"> This is Opt1</w:t>
      </w:r>
    </w:p>
    <w:p w14:paraId="336C2B3F" w14:textId="3C95F438"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5E226" w14:textId="1080268A" w:rsidR="00BA0376" w:rsidRDefault="00BA0376" w:rsidP="00BA0376">
      <w:pPr>
        <w:rPr>
          <w:rFonts w:ascii="Arial" w:hAnsi="Arial" w:cs="Arial"/>
          <w:b/>
          <w:sz w:val="24"/>
        </w:rPr>
      </w:pPr>
      <w:r>
        <w:rPr>
          <w:rFonts w:ascii="Arial" w:hAnsi="Arial" w:cs="Arial"/>
          <w:b/>
          <w:color w:val="0000FF"/>
          <w:sz w:val="24"/>
        </w:rPr>
        <w:t>R3-241772</w:t>
      </w:r>
      <w:r>
        <w:rPr>
          <w:rFonts w:ascii="Arial" w:hAnsi="Arial" w:cs="Arial"/>
          <w:b/>
          <w:color w:val="0000FF"/>
          <w:sz w:val="24"/>
        </w:rPr>
        <w:tab/>
      </w:r>
      <w:r>
        <w:rPr>
          <w:rFonts w:ascii="Arial" w:hAnsi="Arial" w:cs="Arial"/>
          <w:b/>
          <w:sz w:val="24"/>
        </w:rPr>
        <w:t>Correction of F1-U failure recovery - option 1</w:t>
      </w:r>
    </w:p>
    <w:p w14:paraId="4D5B2DBE"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v18.1.0</w:t>
      </w:r>
      <w:r>
        <w:rPr>
          <w:i/>
        </w:rPr>
        <w:tab/>
        <w:t xml:space="preserve">  CR-0376  Cat: F (Rel-18)</w:t>
      </w:r>
      <w:r>
        <w:rPr>
          <w:i/>
        </w:rPr>
        <w:br/>
      </w:r>
      <w:r>
        <w:rPr>
          <w:i/>
        </w:rPr>
        <w:br/>
      </w:r>
      <w:r>
        <w:rPr>
          <w:i/>
        </w:rPr>
        <w:tab/>
      </w:r>
      <w:r>
        <w:rPr>
          <w:i/>
        </w:rPr>
        <w:tab/>
      </w:r>
      <w:r>
        <w:rPr>
          <w:i/>
        </w:rPr>
        <w:tab/>
      </w:r>
      <w:r>
        <w:rPr>
          <w:i/>
        </w:rPr>
        <w:tab/>
      </w:r>
      <w:r>
        <w:rPr>
          <w:i/>
        </w:rPr>
        <w:tab/>
        <w:t>Source: Nokia, Huawei, Qualcomm Incorporated</w:t>
      </w:r>
    </w:p>
    <w:p w14:paraId="0209FF0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8A2AF" w14:textId="3BAD432C" w:rsidR="00BA0376" w:rsidRDefault="00BA0376" w:rsidP="00BA0376">
      <w:pPr>
        <w:rPr>
          <w:rFonts w:ascii="Arial" w:hAnsi="Arial" w:cs="Arial"/>
          <w:b/>
          <w:sz w:val="24"/>
        </w:rPr>
      </w:pPr>
      <w:r>
        <w:rPr>
          <w:rFonts w:ascii="Arial" w:hAnsi="Arial" w:cs="Arial"/>
          <w:b/>
          <w:color w:val="0000FF"/>
          <w:sz w:val="24"/>
        </w:rPr>
        <w:t>R3-241773</w:t>
      </w:r>
      <w:r>
        <w:rPr>
          <w:rFonts w:ascii="Arial" w:hAnsi="Arial" w:cs="Arial"/>
          <w:b/>
          <w:color w:val="0000FF"/>
          <w:sz w:val="24"/>
        </w:rPr>
        <w:tab/>
      </w:r>
      <w:r>
        <w:rPr>
          <w:rFonts w:ascii="Arial" w:hAnsi="Arial" w:cs="Arial"/>
          <w:b/>
          <w:sz w:val="24"/>
        </w:rPr>
        <w:t>Correction of F1-U failure recovery - option 3</w:t>
      </w:r>
    </w:p>
    <w:p w14:paraId="58353F2F"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v18.1.0</w:t>
      </w:r>
      <w:r>
        <w:rPr>
          <w:i/>
        </w:rPr>
        <w:tab/>
        <w:t xml:space="preserve">  CR-0377  Cat: F (Rel-18)</w:t>
      </w:r>
      <w:r>
        <w:rPr>
          <w:i/>
        </w:rPr>
        <w:br/>
      </w:r>
      <w:r>
        <w:rPr>
          <w:i/>
        </w:rPr>
        <w:br/>
      </w:r>
      <w:r>
        <w:rPr>
          <w:i/>
        </w:rPr>
        <w:tab/>
      </w:r>
      <w:r>
        <w:rPr>
          <w:i/>
        </w:rPr>
        <w:tab/>
      </w:r>
      <w:r>
        <w:rPr>
          <w:i/>
        </w:rPr>
        <w:tab/>
      </w:r>
      <w:r>
        <w:rPr>
          <w:i/>
        </w:rPr>
        <w:tab/>
      </w:r>
      <w:r>
        <w:rPr>
          <w:i/>
        </w:rPr>
        <w:tab/>
        <w:t>Source: Nokia, Huawei, Qualcomm Incorporated</w:t>
      </w:r>
    </w:p>
    <w:p w14:paraId="00D46A3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9177AE" w14:textId="0E8B8252" w:rsidR="00BA0376" w:rsidRDefault="00BA0376" w:rsidP="00BA0376">
      <w:pPr>
        <w:rPr>
          <w:rFonts w:ascii="Arial" w:hAnsi="Arial" w:cs="Arial"/>
          <w:b/>
          <w:sz w:val="24"/>
        </w:rPr>
      </w:pPr>
      <w:r>
        <w:rPr>
          <w:rFonts w:ascii="Arial" w:hAnsi="Arial" w:cs="Arial"/>
          <w:b/>
          <w:color w:val="0000FF"/>
          <w:sz w:val="24"/>
        </w:rPr>
        <w:t>R3-241774</w:t>
      </w:r>
      <w:r>
        <w:rPr>
          <w:rFonts w:ascii="Arial" w:hAnsi="Arial" w:cs="Arial"/>
          <w:b/>
          <w:color w:val="0000FF"/>
          <w:sz w:val="24"/>
        </w:rPr>
        <w:tab/>
      </w:r>
      <w:r>
        <w:rPr>
          <w:rFonts w:ascii="Arial" w:hAnsi="Arial" w:cs="Arial"/>
          <w:b/>
          <w:sz w:val="24"/>
        </w:rPr>
        <w:t>Correction of F1-U failure recovery - option 3</w:t>
      </w:r>
    </w:p>
    <w:p w14:paraId="45F49B5F"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v18.1.0</w:t>
      </w:r>
      <w:r>
        <w:rPr>
          <w:i/>
        </w:rPr>
        <w:tab/>
        <w:t xml:space="preserve">  CR-0126  Cat: F (Rel-18)</w:t>
      </w:r>
      <w:r>
        <w:rPr>
          <w:i/>
        </w:rPr>
        <w:br/>
      </w:r>
      <w:r>
        <w:rPr>
          <w:i/>
        </w:rPr>
        <w:br/>
      </w:r>
      <w:r>
        <w:rPr>
          <w:i/>
        </w:rPr>
        <w:tab/>
      </w:r>
      <w:r>
        <w:rPr>
          <w:i/>
        </w:rPr>
        <w:tab/>
      </w:r>
      <w:r>
        <w:rPr>
          <w:i/>
        </w:rPr>
        <w:tab/>
      </w:r>
      <w:r>
        <w:rPr>
          <w:i/>
        </w:rPr>
        <w:tab/>
      </w:r>
      <w:r>
        <w:rPr>
          <w:i/>
        </w:rPr>
        <w:tab/>
        <w:t>Source: Nokia, Huawei, Qualcomm Incorporated</w:t>
      </w:r>
    </w:p>
    <w:p w14:paraId="5049A56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53453" w14:textId="0963A8EA" w:rsidR="00BA0376" w:rsidRDefault="00BA0376" w:rsidP="00BA0376">
      <w:pPr>
        <w:rPr>
          <w:rFonts w:ascii="Arial" w:hAnsi="Arial" w:cs="Arial"/>
          <w:b/>
          <w:sz w:val="24"/>
        </w:rPr>
      </w:pPr>
      <w:r>
        <w:rPr>
          <w:rFonts w:ascii="Arial" w:hAnsi="Arial" w:cs="Arial"/>
          <w:b/>
          <w:color w:val="0000FF"/>
          <w:sz w:val="24"/>
        </w:rPr>
        <w:t>R3-241676</w:t>
      </w:r>
      <w:r>
        <w:rPr>
          <w:rFonts w:ascii="Arial" w:hAnsi="Arial" w:cs="Arial"/>
          <w:b/>
          <w:color w:val="0000FF"/>
          <w:sz w:val="24"/>
        </w:rPr>
        <w:tab/>
      </w:r>
      <w:r>
        <w:rPr>
          <w:rFonts w:ascii="Arial" w:hAnsi="Arial" w:cs="Arial"/>
          <w:b/>
          <w:sz w:val="24"/>
        </w:rPr>
        <w:t>Correction on source MRB progress</w:t>
      </w:r>
    </w:p>
    <w:p w14:paraId="096BF627"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v18.1.0</w:t>
      </w:r>
      <w:r>
        <w:rPr>
          <w:i/>
        </w:rPr>
        <w:tab/>
        <w:t xml:space="preserve">  CR-1250  Cat: F (Rel-18)</w:t>
      </w:r>
      <w:r>
        <w:rPr>
          <w:i/>
        </w:rPr>
        <w:br/>
      </w:r>
      <w:r>
        <w:rPr>
          <w:i/>
        </w:rPr>
        <w:br/>
      </w:r>
      <w:r>
        <w:rPr>
          <w:i/>
        </w:rPr>
        <w:tab/>
      </w:r>
      <w:r>
        <w:rPr>
          <w:i/>
        </w:rPr>
        <w:tab/>
      </w:r>
      <w:r>
        <w:rPr>
          <w:i/>
        </w:rPr>
        <w:tab/>
      </w:r>
      <w:r>
        <w:rPr>
          <w:i/>
        </w:rPr>
        <w:tab/>
      </w:r>
      <w:r>
        <w:rPr>
          <w:i/>
        </w:rPr>
        <w:tab/>
        <w:t>Source: Huawei, CBN, Nokia, Qualcomm Incorporated, Samsung</w:t>
      </w:r>
    </w:p>
    <w:p w14:paraId="15531D0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5A2D9" w14:textId="55295D93" w:rsidR="00BA0376" w:rsidRDefault="00BA0376" w:rsidP="00BA0376">
      <w:pPr>
        <w:rPr>
          <w:rFonts w:ascii="Arial" w:hAnsi="Arial" w:cs="Arial"/>
          <w:b/>
          <w:sz w:val="24"/>
        </w:rPr>
      </w:pPr>
      <w:r>
        <w:rPr>
          <w:rFonts w:ascii="Arial" w:hAnsi="Arial" w:cs="Arial"/>
          <w:b/>
          <w:color w:val="0000FF"/>
          <w:sz w:val="24"/>
        </w:rPr>
        <w:t>R3-241677</w:t>
      </w:r>
      <w:r>
        <w:rPr>
          <w:rFonts w:ascii="Arial" w:hAnsi="Arial" w:cs="Arial"/>
          <w:b/>
          <w:color w:val="0000FF"/>
          <w:sz w:val="24"/>
        </w:rPr>
        <w:tab/>
      </w:r>
      <w:r>
        <w:rPr>
          <w:rFonts w:ascii="Arial" w:hAnsi="Arial" w:cs="Arial"/>
          <w:b/>
          <w:sz w:val="24"/>
        </w:rPr>
        <w:t>Correction on source MRB progress</w:t>
      </w:r>
    </w:p>
    <w:p w14:paraId="733714E0"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v18.1.0</w:t>
      </w:r>
      <w:r>
        <w:rPr>
          <w:i/>
        </w:rPr>
        <w:tab/>
        <w:t xml:space="preserve">  CR-1135  Cat: F (Rel-18)</w:t>
      </w:r>
      <w:r>
        <w:rPr>
          <w:i/>
        </w:rPr>
        <w:br/>
      </w:r>
      <w:r>
        <w:rPr>
          <w:i/>
        </w:rPr>
        <w:br/>
      </w:r>
      <w:r>
        <w:rPr>
          <w:i/>
        </w:rPr>
        <w:tab/>
      </w:r>
      <w:r>
        <w:rPr>
          <w:i/>
        </w:rPr>
        <w:tab/>
      </w:r>
      <w:r>
        <w:rPr>
          <w:i/>
        </w:rPr>
        <w:tab/>
      </w:r>
      <w:r>
        <w:rPr>
          <w:i/>
        </w:rPr>
        <w:tab/>
      </w:r>
      <w:r>
        <w:rPr>
          <w:i/>
        </w:rPr>
        <w:tab/>
        <w:t>Source: Huawei, CBN, Nokia, Qualcomm Incorporated, Samsung</w:t>
      </w:r>
    </w:p>
    <w:p w14:paraId="4DF5A74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221D79" w14:textId="75198E24" w:rsidR="00BA0376" w:rsidRDefault="00BA0376" w:rsidP="00BA0376">
      <w:pPr>
        <w:rPr>
          <w:rFonts w:ascii="Arial" w:hAnsi="Arial" w:cs="Arial"/>
          <w:b/>
          <w:sz w:val="24"/>
        </w:rPr>
      </w:pPr>
      <w:r>
        <w:rPr>
          <w:rFonts w:ascii="Arial" w:hAnsi="Arial" w:cs="Arial"/>
          <w:b/>
          <w:color w:val="0000FF"/>
          <w:sz w:val="24"/>
        </w:rPr>
        <w:t>R3-241777</w:t>
      </w:r>
      <w:r>
        <w:rPr>
          <w:rFonts w:ascii="Arial" w:hAnsi="Arial" w:cs="Arial"/>
          <w:b/>
          <w:color w:val="0000FF"/>
          <w:sz w:val="24"/>
        </w:rPr>
        <w:tab/>
      </w:r>
      <w:r>
        <w:rPr>
          <w:rFonts w:ascii="Arial" w:hAnsi="Arial" w:cs="Arial"/>
          <w:b/>
          <w:sz w:val="24"/>
        </w:rPr>
        <w:t>Correction of Data Forwarding Handling of MRB</w:t>
      </w:r>
    </w:p>
    <w:p w14:paraId="3FBF023A" w14:textId="77777777" w:rsidR="00BA0376" w:rsidRDefault="00BA0376" w:rsidP="00BA0376">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v18.1.0</w:t>
      </w:r>
      <w:r>
        <w:rPr>
          <w:i/>
        </w:rPr>
        <w:tab/>
        <w:t xml:space="preserve">  CR-0379  Cat: F (Rel-18)</w:t>
      </w:r>
      <w:r>
        <w:rPr>
          <w:i/>
        </w:rPr>
        <w:br/>
      </w:r>
      <w:r>
        <w:rPr>
          <w:i/>
        </w:rPr>
        <w:br/>
      </w:r>
      <w:r>
        <w:rPr>
          <w:i/>
        </w:rPr>
        <w:tab/>
      </w:r>
      <w:r>
        <w:rPr>
          <w:i/>
        </w:rPr>
        <w:tab/>
      </w:r>
      <w:r>
        <w:rPr>
          <w:i/>
        </w:rPr>
        <w:tab/>
      </w:r>
      <w:r>
        <w:rPr>
          <w:i/>
        </w:rPr>
        <w:tab/>
      </w:r>
      <w:r>
        <w:rPr>
          <w:i/>
        </w:rPr>
        <w:tab/>
        <w:t>Source: Nokia, Huawei, Qualcomm Incorporated</w:t>
      </w:r>
    </w:p>
    <w:p w14:paraId="04A62FC4"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4D53F" w14:textId="1F57E0C0" w:rsidR="00BA0376" w:rsidRDefault="00BA0376" w:rsidP="00BA0376">
      <w:pPr>
        <w:rPr>
          <w:rFonts w:ascii="Arial" w:hAnsi="Arial" w:cs="Arial"/>
          <w:b/>
          <w:sz w:val="24"/>
        </w:rPr>
      </w:pPr>
      <w:r>
        <w:rPr>
          <w:rFonts w:ascii="Arial" w:hAnsi="Arial" w:cs="Arial"/>
          <w:b/>
          <w:color w:val="0000FF"/>
          <w:sz w:val="24"/>
        </w:rPr>
        <w:t>R3-241778</w:t>
      </w:r>
      <w:r>
        <w:rPr>
          <w:rFonts w:ascii="Arial" w:hAnsi="Arial" w:cs="Arial"/>
          <w:b/>
          <w:color w:val="0000FF"/>
          <w:sz w:val="24"/>
        </w:rPr>
        <w:tab/>
      </w:r>
      <w:r>
        <w:rPr>
          <w:rFonts w:ascii="Arial" w:hAnsi="Arial" w:cs="Arial"/>
          <w:b/>
          <w:sz w:val="24"/>
        </w:rPr>
        <w:t>Correction of Data forwarding handling of MRB</w:t>
      </w:r>
    </w:p>
    <w:p w14:paraId="207C7C95"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v18.1.0</w:t>
      </w:r>
      <w:r>
        <w:rPr>
          <w:i/>
        </w:rPr>
        <w:tab/>
        <w:t xml:space="preserve">  CR-1390  Cat: F (Rel-18)</w:t>
      </w:r>
      <w:r>
        <w:rPr>
          <w:i/>
        </w:rPr>
        <w:br/>
      </w:r>
      <w:r>
        <w:rPr>
          <w:i/>
        </w:rPr>
        <w:br/>
      </w:r>
      <w:r>
        <w:rPr>
          <w:i/>
        </w:rPr>
        <w:tab/>
      </w:r>
      <w:r>
        <w:rPr>
          <w:i/>
        </w:rPr>
        <w:tab/>
      </w:r>
      <w:r>
        <w:rPr>
          <w:i/>
        </w:rPr>
        <w:tab/>
      </w:r>
      <w:r>
        <w:rPr>
          <w:i/>
        </w:rPr>
        <w:tab/>
      </w:r>
      <w:r>
        <w:rPr>
          <w:i/>
        </w:rPr>
        <w:tab/>
        <w:t>Source: Nokia, Huawei, Qualcomm Incorporated</w:t>
      </w:r>
    </w:p>
    <w:p w14:paraId="3D3A821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256B5" w14:textId="2EB0AB52" w:rsidR="00BA0376" w:rsidRDefault="00BA0376" w:rsidP="00BA0376">
      <w:pPr>
        <w:rPr>
          <w:rFonts w:ascii="Arial" w:hAnsi="Arial" w:cs="Arial"/>
          <w:b/>
          <w:sz w:val="24"/>
        </w:rPr>
      </w:pPr>
      <w:r>
        <w:rPr>
          <w:rFonts w:ascii="Arial" w:hAnsi="Arial" w:cs="Arial"/>
          <w:b/>
          <w:color w:val="0000FF"/>
          <w:sz w:val="24"/>
        </w:rPr>
        <w:t>R3-241779</w:t>
      </w:r>
      <w:r>
        <w:rPr>
          <w:rFonts w:ascii="Arial" w:hAnsi="Arial" w:cs="Arial"/>
          <w:b/>
          <w:color w:val="0000FF"/>
          <w:sz w:val="24"/>
        </w:rPr>
        <w:tab/>
      </w:r>
      <w:r>
        <w:rPr>
          <w:rFonts w:ascii="Arial" w:hAnsi="Arial" w:cs="Arial"/>
          <w:b/>
          <w:sz w:val="24"/>
        </w:rPr>
        <w:t>Correction of Data Forwarding Handling of MRB</w:t>
      </w:r>
    </w:p>
    <w:p w14:paraId="767E45CC"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v18.1.0</w:t>
      </w:r>
      <w:r>
        <w:rPr>
          <w:i/>
        </w:rPr>
        <w:tab/>
        <w:t xml:space="preserve">  CR-0127  Cat: F (Rel-18)</w:t>
      </w:r>
      <w:r>
        <w:rPr>
          <w:i/>
        </w:rPr>
        <w:br/>
      </w:r>
      <w:r>
        <w:rPr>
          <w:i/>
        </w:rPr>
        <w:br/>
      </w:r>
      <w:r>
        <w:rPr>
          <w:i/>
        </w:rPr>
        <w:tab/>
      </w:r>
      <w:r>
        <w:rPr>
          <w:i/>
        </w:rPr>
        <w:tab/>
      </w:r>
      <w:r>
        <w:rPr>
          <w:i/>
        </w:rPr>
        <w:tab/>
      </w:r>
      <w:r>
        <w:rPr>
          <w:i/>
        </w:rPr>
        <w:tab/>
      </w:r>
      <w:r>
        <w:rPr>
          <w:i/>
        </w:rPr>
        <w:tab/>
        <w:t>Source: Nokia, Huawei, Qualcomm Incorporated</w:t>
      </w:r>
    </w:p>
    <w:p w14:paraId="1BC2129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4B6DB6" w14:textId="3A6C825F" w:rsidR="00BA0376" w:rsidRDefault="00BA0376" w:rsidP="00BA0376">
      <w:pPr>
        <w:rPr>
          <w:rFonts w:ascii="Arial" w:hAnsi="Arial" w:cs="Arial"/>
          <w:b/>
          <w:sz w:val="24"/>
        </w:rPr>
      </w:pPr>
      <w:r>
        <w:rPr>
          <w:rFonts w:ascii="Arial" w:hAnsi="Arial" w:cs="Arial"/>
          <w:b/>
          <w:color w:val="0000FF"/>
          <w:sz w:val="24"/>
        </w:rPr>
        <w:t>R3-241776</w:t>
      </w:r>
      <w:r>
        <w:rPr>
          <w:rFonts w:ascii="Arial" w:hAnsi="Arial" w:cs="Arial"/>
          <w:b/>
          <w:color w:val="0000FF"/>
          <w:sz w:val="24"/>
        </w:rPr>
        <w:tab/>
      </w:r>
      <w:r>
        <w:rPr>
          <w:rFonts w:ascii="Arial" w:hAnsi="Arial" w:cs="Arial"/>
          <w:b/>
          <w:sz w:val="24"/>
        </w:rPr>
        <w:t>Correction of MBS non shared DU</w:t>
      </w:r>
    </w:p>
    <w:p w14:paraId="21EDC3B1"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v18.1.0</w:t>
      </w:r>
      <w:r>
        <w:rPr>
          <w:i/>
        </w:rPr>
        <w:tab/>
        <w:t xml:space="preserve">  CR-1389  Cat: F (Rel-18)</w:t>
      </w:r>
      <w:r>
        <w:rPr>
          <w:i/>
        </w:rPr>
        <w:br/>
      </w:r>
      <w:r>
        <w:rPr>
          <w:i/>
        </w:rPr>
        <w:br/>
      </w:r>
      <w:r>
        <w:rPr>
          <w:i/>
        </w:rPr>
        <w:tab/>
      </w:r>
      <w:r>
        <w:rPr>
          <w:i/>
        </w:rPr>
        <w:tab/>
      </w:r>
      <w:r>
        <w:rPr>
          <w:i/>
        </w:rPr>
        <w:tab/>
      </w:r>
      <w:r>
        <w:rPr>
          <w:i/>
        </w:rPr>
        <w:tab/>
      </w:r>
      <w:r>
        <w:rPr>
          <w:i/>
        </w:rPr>
        <w:tab/>
        <w:t>Source: Nokia, Huawei, Qualcomm Incorporated</w:t>
      </w:r>
    </w:p>
    <w:p w14:paraId="66BEBD6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2C7B41" w14:textId="2A1B489F" w:rsidR="008D28F0" w:rsidRPr="008D28F0" w:rsidRDefault="008D28F0" w:rsidP="008D28F0">
      <w:pPr>
        <w:widowControl w:val="0"/>
        <w:ind w:left="144" w:hanging="144"/>
        <w:rPr>
          <w:b/>
          <w:color w:val="FF00FF"/>
          <w:lang w:eastAsia="en-US"/>
        </w:rPr>
      </w:pPr>
      <w:r w:rsidRPr="008D28F0">
        <w:rPr>
          <w:b/>
          <w:color w:val="FF00FF"/>
          <w:lang w:eastAsia="en-US"/>
        </w:rPr>
        <w:t>CB</w:t>
      </w:r>
      <w:r w:rsidR="006D4878">
        <w:rPr>
          <w:rFonts w:eastAsiaTheme="minorEastAsia"/>
          <w:b/>
          <w:color w:val="FF00FF"/>
        </w:rPr>
        <w:t xml:space="preserve">: </w:t>
      </w:r>
      <w:r w:rsidRPr="008D28F0">
        <w:rPr>
          <w:b/>
          <w:color w:val="FF00FF"/>
          <w:lang w:eastAsia="en-US"/>
        </w:rPr>
        <w:t># 20_R18MBS</w:t>
      </w:r>
    </w:p>
    <w:p w14:paraId="66812D80" w14:textId="77777777" w:rsidR="008D28F0" w:rsidRPr="008D28F0" w:rsidRDefault="008D28F0" w:rsidP="008D28F0">
      <w:pPr>
        <w:widowControl w:val="0"/>
        <w:ind w:left="144" w:hanging="144"/>
        <w:rPr>
          <w:b/>
          <w:color w:val="FF00FF"/>
          <w:lang w:eastAsia="en-US"/>
        </w:rPr>
      </w:pPr>
      <w:r w:rsidRPr="008D28F0">
        <w:rPr>
          <w:b/>
          <w:color w:val="FF00FF"/>
          <w:lang w:eastAsia="en-US"/>
        </w:rPr>
        <w:t>- Check 1923, 1674 on how to formulate stage2</w:t>
      </w:r>
    </w:p>
    <w:p w14:paraId="04BB6CE2" w14:textId="77777777" w:rsidR="008D28F0" w:rsidRPr="008D28F0" w:rsidRDefault="008D28F0" w:rsidP="008D28F0">
      <w:pPr>
        <w:widowControl w:val="0"/>
        <w:ind w:left="144" w:hanging="144"/>
        <w:rPr>
          <w:b/>
          <w:color w:val="FF00FF"/>
          <w:lang w:eastAsia="en-US"/>
        </w:rPr>
      </w:pPr>
      <w:r w:rsidRPr="008D28F0">
        <w:rPr>
          <w:b/>
          <w:color w:val="FF00FF"/>
          <w:lang w:eastAsia="en-US"/>
        </w:rPr>
        <w:t>- Check the solutions for F1-U failure Recovery</w:t>
      </w:r>
    </w:p>
    <w:p w14:paraId="254CC45D" w14:textId="77777777" w:rsidR="008D28F0" w:rsidRPr="008D28F0" w:rsidRDefault="008D28F0" w:rsidP="008D28F0">
      <w:pPr>
        <w:widowControl w:val="0"/>
        <w:ind w:left="144" w:hanging="144"/>
        <w:rPr>
          <w:b/>
          <w:color w:val="FF00FF"/>
          <w:lang w:eastAsia="en-US"/>
        </w:rPr>
      </w:pPr>
      <w:r w:rsidRPr="008D28F0">
        <w:rPr>
          <w:b/>
          <w:color w:val="FF00FF"/>
          <w:lang w:eastAsia="en-US"/>
        </w:rPr>
        <w:t>- Other corrections if agreeable</w:t>
      </w:r>
    </w:p>
    <w:p w14:paraId="26152B57" w14:textId="0D15E859" w:rsidR="008D28F0" w:rsidRPr="008D28F0" w:rsidRDefault="008D28F0" w:rsidP="008D28F0">
      <w:pPr>
        <w:rPr>
          <w:color w:val="993300"/>
          <w:u w:val="single"/>
        </w:rPr>
      </w:pPr>
      <w:r w:rsidRPr="008D28F0">
        <w:rPr>
          <w:color w:val="000000"/>
          <w:lang w:eastAsia="en-US"/>
        </w:rPr>
        <w:t>(moderator - Nok)</w:t>
      </w:r>
    </w:p>
    <w:p w14:paraId="742D49AC" w14:textId="57AFF495" w:rsidR="00BA0376" w:rsidRDefault="00BA0376" w:rsidP="00BA0376">
      <w:pPr>
        <w:rPr>
          <w:rFonts w:ascii="Arial" w:hAnsi="Arial" w:cs="Arial"/>
          <w:b/>
          <w:sz w:val="24"/>
        </w:rPr>
      </w:pPr>
      <w:r>
        <w:rPr>
          <w:rFonts w:ascii="Arial" w:hAnsi="Arial" w:cs="Arial"/>
          <w:b/>
          <w:color w:val="0000FF"/>
          <w:sz w:val="24"/>
        </w:rPr>
        <w:t>R3-241678</w:t>
      </w:r>
      <w:r>
        <w:rPr>
          <w:rFonts w:ascii="Arial" w:hAnsi="Arial" w:cs="Arial"/>
          <w:b/>
          <w:color w:val="0000FF"/>
          <w:sz w:val="24"/>
        </w:rPr>
        <w:tab/>
      </w:r>
      <w:r>
        <w:rPr>
          <w:rFonts w:ascii="Arial" w:hAnsi="Arial" w:cs="Arial"/>
          <w:b/>
          <w:sz w:val="24"/>
        </w:rPr>
        <w:t>Correction on indirect data forwarding [Indirect Data forwarding]</w:t>
      </w:r>
    </w:p>
    <w:p w14:paraId="707BAC45"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v18.1.0</w:t>
      </w:r>
      <w:r>
        <w:rPr>
          <w:i/>
        </w:rPr>
        <w:tab/>
        <w:t xml:space="preserve">  CR-0125  Cat: F (Rel-18)</w:t>
      </w:r>
      <w:r>
        <w:rPr>
          <w:i/>
        </w:rPr>
        <w:br/>
      </w:r>
      <w:r>
        <w:rPr>
          <w:i/>
        </w:rPr>
        <w:br/>
      </w:r>
      <w:r>
        <w:rPr>
          <w:i/>
        </w:rPr>
        <w:tab/>
      </w:r>
      <w:r>
        <w:rPr>
          <w:i/>
        </w:rPr>
        <w:tab/>
      </w:r>
      <w:r>
        <w:rPr>
          <w:i/>
        </w:rPr>
        <w:tab/>
      </w:r>
      <w:r>
        <w:rPr>
          <w:i/>
        </w:rPr>
        <w:tab/>
      </w:r>
      <w:r>
        <w:rPr>
          <w:i/>
        </w:rPr>
        <w:tab/>
        <w:t>Source: Huawei, Nokia, Samsung, LG Electronics, ZTE</w:t>
      </w:r>
    </w:p>
    <w:p w14:paraId="54BD1444"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02D29" w14:textId="6C9660C0" w:rsidR="00BA0376" w:rsidRDefault="00BA0376" w:rsidP="00BA0376">
      <w:pPr>
        <w:rPr>
          <w:rFonts w:ascii="Arial" w:hAnsi="Arial" w:cs="Arial"/>
          <w:b/>
          <w:sz w:val="24"/>
        </w:rPr>
      </w:pPr>
      <w:r>
        <w:rPr>
          <w:rFonts w:ascii="Arial" w:hAnsi="Arial" w:cs="Arial"/>
          <w:b/>
          <w:color w:val="0000FF"/>
          <w:sz w:val="24"/>
        </w:rPr>
        <w:t>R3-242086</w:t>
      </w:r>
      <w:r>
        <w:rPr>
          <w:rFonts w:ascii="Arial" w:hAnsi="Arial" w:cs="Arial"/>
          <w:b/>
          <w:color w:val="0000FF"/>
          <w:sz w:val="24"/>
        </w:rPr>
        <w:tab/>
      </w:r>
      <w:r>
        <w:rPr>
          <w:rFonts w:ascii="Arial" w:hAnsi="Arial" w:cs="Arial"/>
          <w:b/>
          <w:sz w:val="24"/>
        </w:rPr>
        <w:t>Correction on indirect Data forwarding</w:t>
      </w:r>
    </w:p>
    <w:p w14:paraId="299EF5B8"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v18.1.0</w:t>
      </w:r>
      <w:r>
        <w:rPr>
          <w:i/>
        </w:rPr>
        <w:tab/>
        <w:t xml:space="preserve">  CR-0114  rev 1 Cat: F (Rel-18)</w:t>
      </w:r>
      <w:r>
        <w:rPr>
          <w:i/>
        </w:rPr>
        <w:br/>
      </w:r>
      <w:r>
        <w:rPr>
          <w:i/>
        </w:rPr>
        <w:br/>
      </w:r>
      <w:r>
        <w:rPr>
          <w:i/>
        </w:rPr>
        <w:tab/>
      </w:r>
      <w:r>
        <w:rPr>
          <w:i/>
        </w:rPr>
        <w:tab/>
      </w:r>
      <w:r>
        <w:rPr>
          <w:i/>
        </w:rPr>
        <w:tab/>
      </w:r>
      <w:r>
        <w:rPr>
          <w:i/>
        </w:rPr>
        <w:tab/>
      </w:r>
      <w:r>
        <w:rPr>
          <w:i/>
        </w:rPr>
        <w:tab/>
        <w:t>Source: ZTE, LG Electronics, China Telecommunication, Huawei, Samsung</w:t>
      </w:r>
    </w:p>
    <w:p w14:paraId="472CC231" w14:textId="77777777" w:rsidR="00BA0376" w:rsidRDefault="00BA0376" w:rsidP="00BA0376">
      <w:pPr>
        <w:rPr>
          <w:color w:val="808080"/>
        </w:rPr>
      </w:pPr>
      <w:r>
        <w:rPr>
          <w:color w:val="808080"/>
        </w:rPr>
        <w:t>(Replaces R3-240563)</w:t>
      </w:r>
    </w:p>
    <w:p w14:paraId="41D0645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0F871F" w14:textId="7D456E52" w:rsidR="00BA0376" w:rsidRDefault="00BA0376" w:rsidP="00BA0376">
      <w:pPr>
        <w:rPr>
          <w:rFonts w:ascii="Arial" w:hAnsi="Arial" w:cs="Arial"/>
          <w:b/>
          <w:sz w:val="24"/>
        </w:rPr>
      </w:pPr>
      <w:r>
        <w:rPr>
          <w:rFonts w:ascii="Arial" w:hAnsi="Arial" w:cs="Arial"/>
          <w:b/>
          <w:color w:val="0000FF"/>
          <w:sz w:val="24"/>
        </w:rPr>
        <w:lastRenderedPageBreak/>
        <w:t>R3-242091</w:t>
      </w:r>
      <w:r>
        <w:rPr>
          <w:rFonts w:ascii="Arial" w:hAnsi="Arial" w:cs="Arial"/>
          <w:b/>
          <w:color w:val="0000FF"/>
          <w:sz w:val="24"/>
        </w:rPr>
        <w:tab/>
      </w:r>
      <w:r>
        <w:rPr>
          <w:rFonts w:ascii="Arial" w:hAnsi="Arial" w:cs="Arial"/>
          <w:b/>
          <w:sz w:val="24"/>
        </w:rPr>
        <w:t>Correction on Rel-18 indirect data forwarding indication [Indirect Data Forwarding]</w:t>
      </w:r>
    </w:p>
    <w:p w14:paraId="5C116D91"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37.483 v18.1.0</w:t>
      </w:r>
      <w:r>
        <w:rPr>
          <w:i/>
        </w:rPr>
        <w:tab/>
        <w:t xml:space="preserve">  CR-0129  Cat: F (Rel-18)</w:t>
      </w:r>
      <w:r>
        <w:rPr>
          <w:i/>
        </w:rPr>
        <w:br/>
      </w:r>
      <w:r>
        <w:rPr>
          <w:i/>
        </w:rPr>
        <w:br/>
      </w:r>
      <w:r>
        <w:rPr>
          <w:i/>
        </w:rPr>
        <w:tab/>
      </w:r>
      <w:r>
        <w:rPr>
          <w:i/>
        </w:rPr>
        <w:tab/>
      </w:r>
      <w:r>
        <w:rPr>
          <w:i/>
        </w:rPr>
        <w:tab/>
      </w:r>
      <w:r>
        <w:rPr>
          <w:i/>
        </w:rPr>
        <w:tab/>
      </w:r>
      <w:r>
        <w:rPr>
          <w:i/>
        </w:rPr>
        <w:tab/>
        <w:t>Source: LG Electronics Inc.</w:t>
      </w:r>
    </w:p>
    <w:p w14:paraId="0D303E3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EDABF" w14:textId="4A377D61" w:rsidR="00BA0376" w:rsidRDefault="00BA0376" w:rsidP="00BA0376">
      <w:pPr>
        <w:rPr>
          <w:rFonts w:ascii="Arial" w:hAnsi="Arial" w:cs="Arial"/>
          <w:b/>
          <w:sz w:val="24"/>
        </w:rPr>
      </w:pPr>
      <w:r>
        <w:rPr>
          <w:rFonts w:ascii="Arial" w:hAnsi="Arial" w:cs="Arial"/>
          <w:b/>
          <w:color w:val="0000FF"/>
          <w:sz w:val="24"/>
        </w:rPr>
        <w:t>R3-241762</w:t>
      </w:r>
      <w:r>
        <w:rPr>
          <w:rFonts w:ascii="Arial" w:hAnsi="Arial" w:cs="Arial"/>
          <w:b/>
          <w:color w:val="0000FF"/>
          <w:sz w:val="24"/>
        </w:rPr>
        <w:tab/>
      </w:r>
      <w:r>
        <w:rPr>
          <w:rFonts w:ascii="Arial" w:hAnsi="Arial" w:cs="Arial"/>
          <w:b/>
          <w:sz w:val="24"/>
        </w:rPr>
        <w:t>Correction of IP-Sec Transport Layer Address</w:t>
      </w:r>
    </w:p>
    <w:p w14:paraId="68955F1A"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v16.17.0</w:t>
      </w:r>
      <w:r>
        <w:rPr>
          <w:i/>
        </w:rPr>
        <w:tab/>
        <w:t xml:space="preserve">  CR-1153  rev 2 Cat: F (Rel-16)</w:t>
      </w:r>
      <w:r>
        <w:rPr>
          <w:i/>
        </w:rPr>
        <w:br/>
      </w:r>
      <w:r>
        <w:rPr>
          <w:i/>
        </w:rPr>
        <w:br/>
      </w:r>
      <w:r>
        <w:rPr>
          <w:i/>
        </w:rPr>
        <w:tab/>
      </w:r>
      <w:r>
        <w:rPr>
          <w:i/>
        </w:rPr>
        <w:tab/>
      </w:r>
      <w:r>
        <w:rPr>
          <w:i/>
        </w:rPr>
        <w:tab/>
      </w:r>
      <w:r>
        <w:rPr>
          <w:i/>
        </w:rPr>
        <w:tab/>
      </w:r>
      <w:r>
        <w:rPr>
          <w:i/>
        </w:rPr>
        <w:tab/>
        <w:t>Source: Huawei, China Telecom, China Unicom, Ericsson</w:t>
      </w:r>
    </w:p>
    <w:p w14:paraId="33396D73" w14:textId="77777777" w:rsidR="00BA0376" w:rsidRDefault="00BA0376" w:rsidP="00BA0376">
      <w:pPr>
        <w:rPr>
          <w:color w:val="808080"/>
        </w:rPr>
      </w:pPr>
      <w:r>
        <w:rPr>
          <w:color w:val="808080"/>
        </w:rPr>
        <w:t>(Replaces R3-240992)</w:t>
      </w:r>
    </w:p>
    <w:p w14:paraId="749D62F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69E33" w14:textId="5C12413B" w:rsidR="00BA0376" w:rsidRDefault="00BA0376" w:rsidP="00BA0376">
      <w:pPr>
        <w:rPr>
          <w:rFonts w:ascii="Arial" w:hAnsi="Arial" w:cs="Arial"/>
          <w:b/>
          <w:sz w:val="24"/>
        </w:rPr>
      </w:pPr>
      <w:r>
        <w:rPr>
          <w:rFonts w:ascii="Arial" w:hAnsi="Arial" w:cs="Arial"/>
          <w:b/>
          <w:color w:val="0000FF"/>
          <w:sz w:val="24"/>
        </w:rPr>
        <w:t>R3-241763</w:t>
      </w:r>
      <w:r>
        <w:rPr>
          <w:rFonts w:ascii="Arial" w:hAnsi="Arial" w:cs="Arial"/>
          <w:b/>
          <w:color w:val="0000FF"/>
          <w:sz w:val="24"/>
        </w:rPr>
        <w:tab/>
      </w:r>
      <w:r>
        <w:rPr>
          <w:rFonts w:ascii="Arial" w:hAnsi="Arial" w:cs="Arial"/>
          <w:b/>
          <w:sz w:val="24"/>
        </w:rPr>
        <w:t>Correction of IP-Sec Transport Layer Address</w:t>
      </w:r>
    </w:p>
    <w:p w14:paraId="7FA4852D"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v17.8.0</w:t>
      </w:r>
      <w:r>
        <w:rPr>
          <w:i/>
        </w:rPr>
        <w:tab/>
        <w:t xml:space="preserve">  CR-1154  rev 2 Cat: A (Rel-17)</w:t>
      </w:r>
      <w:r>
        <w:rPr>
          <w:i/>
        </w:rPr>
        <w:br/>
      </w:r>
      <w:r>
        <w:rPr>
          <w:i/>
        </w:rPr>
        <w:br/>
      </w:r>
      <w:r>
        <w:rPr>
          <w:i/>
        </w:rPr>
        <w:tab/>
      </w:r>
      <w:r>
        <w:rPr>
          <w:i/>
        </w:rPr>
        <w:tab/>
      </w:r>
      <w:r>
        <w:rPr>
          <w:i/>
        </w:rPr>
        <w:tab/>
      </w:r>
      <w:r>
        <w:rPr>
          <w:i/>
        </w:rPr>
        <w:tab/>
      </w:r>
      <w:r>
        <w:rPr>
          <w:i/>
        </w:rPr>
        <w:tab/>
        <w:t>Source: Huawei, China Telecom, China Unicom, Ericsson</w:t>
      </w:r>
    </w:p>
    <w:p w14:paraId="472A79A0" w14:textId="77777777" w:rsidR="00BA0376" w:rsidRDefault="00BA0376" w:rsidP="00BA0376">
      <w:pPr>
        <w:rPr>
          <w:color w:val="808080"/>
        </w:rPr>
      </w:pPr>
      <w:r>
        <w:rPr>
          <w:color w:val="808080"/>
        </w:rPr>
        <w:t>(Replaces R3-240993)</w:t>
      </w:r>
    </w:p>
    <w:p w14:paraId="2872488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02292" w14:textId="2BBC29A5" w:rsidR="00BA0376" w:rsidRDefault="00BA0376" w:rsidP="00BA0376">
      <w:pPr>
        <w:rPr>
          <w:rFonts w:ascii="Arial" w:hAnsi="Arial" w:cs="Arial"/>
          <w:b/>
          <w:sz w:val="24"/>
        </w:rPr>
      </w:pPr>
      <w:r>
        <w:rPr>
          <w:rFonts w:ascii="Arial" w:hAnsi="Arial" w:cs="Arial"/>
          <w:b/>
          <w:color w:val="0000FF"/>
          <w:sz w:val="24"/>
        </w:rPr>
        <w:t>R3-241764</w:t>
      </w:r>
      <w:r>
        <w:rPr>
          <w:rFonts w:ascii="Arial" w:hAnsi="Arial" w:cs="Arial"/>
          <w:b/>
          <w:color w:val="0000FF"/>
          <w:sz w:val="24"/>
        </w:rPr>
        <w:tab/>
      </w:r>
      <w:r>
        <w:rPr>
          <w:rFonts w:ascii="Arial" w:hAnsi="Arial" w:cs="Arial"/>
          <w:b/>
          <w:sz w:val="24"/>
        </w:rPr>
        <w:t>Correction of IP-Sec Transport Layer Address</w:t>
      </w:r>
    </w:p>
    <w:p w14:paraId="34440A35"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v18.1.0</w:t>
      </w:r>
      <w:r>
        <w:rPr>
          <w:i/>
        </w:rPr>
        <w:tab/>
        <w:t xml:space="preserve">  CR-1155  rev 2 Cat: A (Rel-18)</w:t>
      </w:r>
      <w:r>
        <w:rPr>
          <w:i/>
        </w:rPr>
        <w:br/>
      </w:r>
      <w:r>
        <w:rPr>
          <w:i/>
        </w:rPr>
        <w:br/>
      </w:r>
      <w:r>
        <w:rPr>
          <w:i/>
        </w:rPr>
        <w:tab/>
      </w:r>
      <w:r>
        <w:rPr>
          <w:i/>
        </w:rPr>
        <w:tab/>
      </w:r>
      <w:r>
        <w:rPr>
          <w:i/>
        </w:rPr>
        <w:tab/>
      </w:r>
      <w:r>
        <w:rPr>
          <w:i/>
        </w:rPr>
        <w:tab/>
      </w:r>
      <w:r>
        <w:rPr>
          <w:i/>
        </w:rPr>
        <w:tab/>
        <w:t>Source: Huawei, China Telecom, China Unicom, Ericsson</w:t>
      </w:r>
    </w:p>
    <w:p w14:paraId="3F71C737" w14:textId="77777777" w:rsidR="00BA0376" w:rsidRDefault="00BA0376" w:rsidP="00BA0376">
      <w:pPr>
        <w:rPr>
          <w:color w:val="808080"/>
        </w:rPr>
      </w:pPr>
      <w:r>
        <w:rPr>
          <w:color w:val="808080"/>
        </w:rPr>
        <w:t>(Replaces R3-240994)</w:t>
      </w:r>
    </w:p>
    <w:p w14:paraId="748D44C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A4D94" w14:textId="0176FA99" w:rsidR="00BA0376" w:rsidRDefault="00BA0376" w:rsidP="00BA0376">
      <w:pPr>
        <w:rPr>
          <w:rFonts w:ascii="Arial" w:hAnsi="Arial" w:cs="Arial"/>
          <w:b/>
          <w:sz w:val="24"/>
        </w:rPr>
      </w:pPr>
      <w:r>
        <w:rPr>
          <w:rFonts w:ascii="Arial" w:hAnsi="Arial" w:cs="Arial"/>
          <w:b/>
          <w:color w:val="0000FF"/>
          <w:sz w:val="24"/>
        </w:rPr>
        <w:t>R3-241765</w:t>
      </w:r>
      <w:r>
        <w:rPr>
          <w:rFonts w:ascii="Arial" w:hAnsi="Arial" w:cs="Arial"/>
          <w:b/>
          <w:color w:val="0000FF"/>
          <w:sz w:val="24"/>
        </w:rPr>
        <w:tab/>
      </w:r>
      <w:r>
        <w:rPr>
          <w:rFonts w:ascii="Arial" w:hAnsi="Arial" w:cs="Arial"/>
          <w:b/>
          <w:sz w:val="24"/>
        </w:rPr>
        <w:t>Effective measurement window for inter-RAT measurement</w:t>
      </w:r>
    </w:p>
    <w:p w14:paraId="00D9FAD3"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v18.1.0</w:t>
      </w:r>
      <w:r>
        <w:rPr>
          <w:i/>
        </w:rPr>
        <w:tab/>
        <w:t xml:space="preserve">  CR-1307  rev 2 Cat: F (Rel-18)</w:t>
      </w:r>
      <w:r>
        <w:rPr>
          <w:i/>
        </w:rPr>
        <w:br/>
      </w:r>
      <w:r>
        <w:rPr>
          <w:i/>
        </w:rPr>
        <w:br/>
      </w:r>
      <w:r>
        <w:rPr>
          <w:i/>
        </w:rPr>
        <w:tab/>
      </w:r>
      <w:r>
        <w:rPr>
          <w:i/>
        </w:rPr>
        <w:tab/>
      </w:r>
      <w:r>
        <w:rPr>
          <w:i/>
        </w:rPr>
        <w:tab/>
      </w:r>
      <w:r>
        <w:rPr>
          <w:i/>
        </w:rPr>
        <w:tab/>
      </w:r>
      <w:r>
        <w:rPr>
          <w:i/>
        </w:rPr>
        <w:tab/>
        <w:t>Source: Huawei, China Telecom, China Unicom, Nokia</w:t>
      </w:r>
    </w:p>
    <w:p w14:paraId="2CD3EA50" w14:textId="77777777" w:rsidR="00BA0376" w:rsidRDefault="00BA0376" w:rsidP="00BA0376">
      <w:pPr>
        <w:rPr>
          <w:color w:val="808080"/>
        </w:rPr>
      </w:pPr>
      <w:r>
        <w:rPr>
          <w:color w:val="808080"/>
        </w:rPr>
        <w:t>(Replaces R3-240843)</w:t>
      </w:r>
    </w:p>
    <w:p w14:paraId="41561F8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DCECDF" w14:textId="53558FEC" w:rsidR="00BA0376" w:rsidRDefault="00BA0376" w:rsidP="00BA0376">
      <w:pPr>
        <w:rPr>
          <w:rFonts w:ascii="Arial" w:hAnsi="Arial" w:cs="Arial"/>
          <w:b/>
          <w:sz w:val="24"/>
        </w:rPr>
      </w:pPr>
      <w:r>
        <w:rPr>
          <w:rFonts w:ascii="Arial" w:hAnsi="Arial" w:cs="Arial"/>
          <w:b/>
          <w:color w:val="0000FF"/>
          <w:sz w:val="24"/>
        </w:rPr>
        <w:t>R3-242071</w:t>
      </w:r>
      <w:r>
        <w:rPr>
          <w:rFonts w:ascii="Arial" w:hAnsi="Arial" w:cs="Arial"/>
          <w:b/>
          <w:color w:val="0000FF"/>
          <w:sz w:val="24"/>
        </w:rPr>
        <w:tab/>
      </w:r>
      <w:r>
        <w:rPr>
          <w:rFonts w:ascii="Arial" w:hAnsi="Arial" w:cs="Arial"/>
          <w:b/>
          <w:sz w:val="24"/>
        </w:rPr>
        <w:t>Clarifications on Effective Measurement Window</w:t>
      </w:r>
    </w:p>
    <w:p w14:paraId="1D9477D1"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D32CB2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857014" w14:textId="25DCBF2A" w:rsidR="00BA0376" w:rsidRDefault="00BA0376" w:rsidP="00BA0376">
      <w:pPr>
        <w:rPr>
          <w:rFonts w:ascii="Arial" w:hAnsi="Arial" w:cs="Arial"/>
          <w:b/>
          <w:sz w:val="24"/>
        </w:rPr>
      </w:pPr>
      <w:r>
        <w:rPr>
          <w:rFonts w:ascii="Arial" w:hAnsi="Arial" w:cs="Arial"/>
          <w:b/>
          <w:color w:val="0000FF"/>
          <w:sz w:val="24"/>
        </w:rPr>
        <w:t>R3-241766</w:t>
      </w:r>
      <w:r>
        <w:rPr>
          <w:rFonts w:ascii="Arial" w:hAnsi="Arial" w:cs="Arial"/>
          <w:b/>
          <w:color w:val="0000FF"/>
          <w:sz w:val="24"/>
        </w:rPr>
        <w:tab/>
      </w:r>
      <w:r>
        <w:rPr>
          <w:rFonts w:ascii="Arial" w:hAnsi="Arial" w:cs="Arial"/>
          <w:b/>
          <w:sz w:val="24"/>
        </w:rPr>
        <w:t>Correction on textual description of Early Status Transfer procedure</w:t>
      </w:r>
    </w:p>
    <w:p w14:paraId="039F8354"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v16.17.0</w:t>
      </w:r>
      <w:r>
        <w:rPr>
          <w:i/>
        </w:rPr>
        <w:tab/>
        <w:t xml:space="preserve">  CR-1258  Cat: F (Rel-16)</w:t>
      </w:r>
      <w:r>
        <w:rPr>
          <w:i/>
        </w:rPr>
        <w:br/>
      </w:r>
      <w:r>
        <w:rPr>
          <w:i/>
        </w:rPr>
        <w:lastRenderedPageBreak/>
        <w:br/>
      </w:r>
      <w:r>
        <w:rPr>
          <w:i/>
        </w:rPr>
        <w:tab/>
      </w:r>
      <w:r>
        <w:rPr>
          <w:i/>
        </w:rPr>
        <w:tab/>
      </w:r>
      <w:r>
        <w:rPr>
          <w:i/>
        </w:rPr>
        <w:tab/>
      </w:r>
      <w:r>
        <w:rPr>
          <w:i/>
        </w:rPr>
        <w:tab/>
      </w:r>
      <w:r>
        <w:rPr>
          <w:i/>
        </w:rPr>
        <w:tab/>
        <w:t>Source: ZTE, CMCC, China Unicom</w:t>
      </w:r>
    </w:p>
    <w:p w14:paraId="3A4781D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AB96A" w14:textId="59EF7434" w:rsidR="00BA0376" w:rsidRDefault="00BA0376" w:rsidP="00BA0376">
      <w:pPr>
        <w:rPr>
          <w:rFonts w:ascii="Arial" w:hAnsi="Arial" w:cs="Arial"/>
          <w:b/>
          <w:sz w:val="24"/>
        </w:rPr>
      </w:pPr>
      <w:r>
        <w:rPr>
          <w:rFonts w:ascii="Arial" w:hAnsi="Arial" w:cs="Arial"/>
          <w:b/>
          <w:color w:val="0000FF"/>
          <w:sz w:val="24"/>
        </w:rPr>
        <w:t>R3-241767</w:t>
      </w:r>
      <w:r>
        <w:rPr>
          <w:rFonts w:ascii="Arial" w:hAnsi="Arial" w:cs="Arial"/>
          <w:b/>
          <w:color w:val="0000FF"/>
          <w:sz w:val="24"/>
        </w:rPr>
        <w:tab/>
      </w:r>
      <w:r>
        <w:rPr>
          <w:rFonts w:ascii="Arial" w:hAnsi="Arial" w:cs="Arial"/>
          <w:b/>
          <w:sz w:val="24"/>
        </w:rPr>
        <w:t>Correction on textual description of Early Status Transfer procedure</w:t>
      </w:r>
    </w:p>
    <w:p w14:paraId="08B2D938"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v17.8.0</w:t>
      </w:r>
      <w:r>
        <w:rPr>
          <w:i/>
        </w:rPr>
        <w:tab/>
        <w:t xml:space="preserve">  CR-1259  Cat: F (Rel-17)</w:t>
      </w:r>
      <w:r>
        <w:rPr>
          <w:i/>
        </w:rPr>
        <w:br/>
      </w:r>
      <w:r>
        <w:rPr>
          <w:i/>
        </w:rPr>
        <w:br/>
      </w:r>
      <w:r>
        <w:rPr>
          <w:i/>
        </w:rPr>
        <w:tab/>
      </w:r>
      <w:r>
        <w:rPr>
          <w:i/>
        </w:rPr>
        <w:tab/>
      </w:r>
      <w:r>
        <w:rPr>
          <w:i/>
        </w:rPr>
        <w:tab/>
      </w:r>
      <w:r>
        <w:rPr>
          <w:i/>
        </w:rPr>
        <w:tab/>
      </w:r>
      <w:r>
        <w:rPr>
          <w:i/>
        </w:rPr>
        <w:tab/>
        <w:t>Source: ZTE, CMCC, China Unicom</w:t>
      </w:r>
    </w:p>
    <w:p w14:paraId="0C1CEB5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8E318" w14:textId="4F1C4AEA" w:rsidR="00BA0376" w:rsidRDefault="00BA0376" w:rsidP="00BA0376">
      <w:pPr>
        <w:rPr>
          <w:rFonts w:ascii="Arial" w:hAnsi="Arial" w:cs="Arial"/>
          <w:b/>
          <w:sz w:val="24"/>
        </w:rPr>
      </w:pPr>
      <w:r>
        <w:rPr>
          <w:rFonts w:ascii="Arial" w:hAnsi="Arial" w:cs="Arial"/>
          <w:b/>
          <w:color w:val="0000FF"/>
          <w:sz w:val="24"/>
        </w:rPr>
        <w:t>R3-241768</w:t>
      </w:r>
      <w:r>
        <w:rPr>
          <w:rFonts w:ascii="Arial" w:hAnsi="Arial" w:cs="Arial"/>
          <w:b/>
          <w:color w:val="0000FF"/>
          <w:sz w:val="24"/>
        </w:rPr>
        <w:tab/>
      </w:r>
      <w:r>
        <w:rPr>
          <w:rFonts w:ascii="Arial" w:hAnsi="Arial" w:cs="Arial"/>
          <w:b/>
          <w:sz w:val="24"/>
        </w:rPr>
        <w:t>Correction on textual description of Early Status Transfer procedure</w:t>
      </w:r>
    </w:p>
    <w:p w14:paraId="6CBDD335"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v18.1.0</w:t>
      </w:r>
      <w:r>
        <w:rPr>
          <w:i/>
        </w:rPr>
        <w:tab/>
        <w:t xml:space="preserve">  CR-1260  Cat: A (Rel-18)</w:t>
      </w:r>
      <w:r>
        <w:rPr>
          <w:i/>
        </w:rPr>
        <w:br/>
      </w:r>
      <w:r>
        <w:rPr>
          <w:i/>
        </w:rPr>
        <w:br/>
      </w:r>
      <w:r>
        <w:rPr>
          <w:i/>
        </w:rPr>
        <w:tab/>
      </w:r>
      <w:r>
        <w:rPr>
          <w:i/>
        </w:rPr>
        <w:tab/>
      </w:r>
      <w:r>
        <w:rPr>
          <w:i/>
        </w:rPr>
        <w:tab/>
      </w:r>
      <w:r>
        <w:rPr>
          <w:i/>
        </w:rPr>
        <w:tab/>
      </w:r>
      <w:r>
        <w:rPr>
          <w:i/>
        </w:rPr>
        <w:tab/>
        <w:t>Source: ZTE, CMCC, China Unicom</w:t>
      </w:r>
    </w:p>
    <w:p w14:paraId="6F50F4E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A75AA" w14:textId="1FCACC87" w:rsidR="00BA0376" w:rsidRDefault="00BA0376" w:rsidP="00BA0376">
      <w:pPr>
        <w:rPr>
          <w:rFonts w:ascii="Arial" w:hAnsi="Arial" w:cs="Arial"/>
          <w:b/>
          <w:sz w:val="24"/>
        </w:rPr>
      </w:pPr>
      <w:r>
        <w:rPr>
          <w:rFonts w:ascii="Arial" w:hAnsi="Arial" w:cs="Arial"/>
          <w:b/>
          <w:color w:val="0000FF"/>
          <w:sz w:val="24"/>
        </w:rPr>
        <w:t>R3-241780</w:t>
      </w:r>
      <w:r>
        <w:rPr>
          <w:rFonts w:ascii="Arial" w:hAnsi="Arial" w:cs="Arial"/>
          <w:b/>
          <w:color w:val="0000FF"/>
          <w:sz w:val="24"/>
        </w:rPr>
        <w:tab/>
      </w:r>
      <w:r>
        <w:rPr>
          <w:rFonts w:ascii="Arial" w:hAnsi="Arial" w:cs="Arial"/>
          <w:b/>
          <w:sz w:val="24"/>
        </w:rPr>
        <w:t>Correction of Slice Availability</w:t>
      </w:r>
    </w:p>
    <w:p w14:paraId="45FB5B01"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Nokia, Deutsche Telekom</w:t>
      </w:r>
    </w:p>
    <w:p w14:paraId="5F045B1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D42E5" w14:textId="352A087F" w:rsidR="00BA0376" w:rsidRDefault="00BA0376" w:rsidP="00BA0376">
      <w:pPr>
        <w:rPr>
          <w:rFonts w:ascii="Arial" w:hAnsi="Arial" w:cs="Arial"/>
          <w:b/>
          <w:sz w:val="24"/>
        </w:rPr>
      </w:pPr>
      <w:r>
        <w:rPr>
          <w:rFonts w:ascii="Arial" w:hAnsi="Arial" w:cs="Arial"/>
          <w:b/>
          <w:color w:val="0000FF"/>
          <w:sz w:val="24"/>
        </w:rPr>
        <w:t>R3-242054</w:t>
      </w:r>
      <w:r>
        <w:rPr>
          <w:rFonts w:ascii="Arial" w:hAnsi="Arial" w:cs="Arial"/>
          <w:b/>
          <w:color w:val="0000FF"/>
          <w:sz w:val="24"/>
        </w:rPr>
        <w:tab/>
      </w:r>
      <w:r>
        <w:rPr>
          <w:rFonts w:ascii="Arial" w:hAnsi="Arial" w:cs="Arial"/>
          <w:b/>
          <w:sz w:val="24"/>
        </w:rPr>
        <w:t xml:space="preserve">Correction on NGAP to support the </w:t>
      </w:r>
      <w:proofErr w:type="spellStart"/>
      <w:r>
        <w:rPr>
          <w:rFonts w:ascii="Arial" w:hAnsi="Arial" w:cs="Arial"/>
          <w:b/>
          <w:sz w:val="24"/>
        </w:rPr>
        <w:t>QoE</w:t>
      </w:r>
      <w:proofErr w:type="spellEnd"/>
      <w:r>
        <w:rPr>
          <w:rFonts w:ascii="Arial" w:hAnsi="Arial" w:cs="Arial"/>
          <w:b/>
          <w:sz w:val="24"/>
        </w:rPr>
        <w:t xml:space="preserve"> mobility during NG-based inter-MN HO</w:t>
      </w:r>
    </w:p>
    <w:p w14:paraId="02B49BFD"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CR-1147  Cat: F (Rel-18)</w:t>
      </w:r>
      <w:r>
        <w:rPr>
          <w:i/>
        </w:rPr>
        <w:br/>
      </w:r>
      <w:r>
        <w:rPr>
          <w:i/>
        </w:rPr>
        <w:br/>
      </w:r>
      <w:r>
        <w:rPr>
          <w:i/>
        </w:rPr>
        <w:tab/>
      </w:r>
      <w:r>
        <w:rPr>
          <w:i/>
        </w:rPr>
        <w:tab/>
      </w:r>
      <w:r>
        <w:rPr>
          <w:i/>
        </w:rPr>
        <w:tab/>
      </w:r>
      <w:r>
        <w:rPr>
          <w:i/>
        </w:rPr>
        <w:tab/>
      </w:r>
      <w:r>
        <w:rPr>
          <w:i/>
        </w:rPr>
        <w:tab/>
        <w:t>Source: ZTE, China Unicom, China Telecom, CMCC, Samsung, CATT</w:t>
      </w:r>
    </w:p>
    <w:p w14:paraId="7E4129A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770AB" w14:textId="7A4EE8A8" w:rsidR="00BA0376" w:rsidRDefault="00BA0376" w:rsidP="00BA0376">
      <w:pPr>
        <w:rPr>
          <w:rFonts w:ascii="Arial" w:hAnsi="Arial" w:cs="Arial"/>
          <w:b/>
          <w:sz w:val="24"/>
        </w:rPr>
      </w:pPr>
      <w:r>
        <w:rPr>
          <w:rFonts w:ascii="Arial" w:hAnsi="Arial" w:cs="Arial"/>
          <w:b/>
          <w:color w:val="0000FF"/>
          <w:sz w:val="24"/>
        </w:rPr>
        <w:t>R3-241786</w:t>
      </w:r>
      <w:r>
        <w:rPr>
          <w:rFonts w:ascii="Arial" w:hAnsi="Arial" w:cs="Arial"/>
          <w:b/>
          <w:color w:val="0000FF"/>
          <w:sz w:val="24"/>
        </w:rPr>
        <w:tab/>
      </w:r>
      <w:r>
        <w:rPr>
          <w:rFonts w:ascii="Arial" w:hAnsi="Arial" w:cs="Arial"/>
          <w:b/>
          <w:sz w:val="24"/>
        </w:rPr>
        <w:t>Correction on inter MN handover without SN change for QMC</w:t>
      </w:r>
    </w:p>
    <w:p w14:paraId="59F43CE7"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37.340 v18.1.0</w:t>
      </w:r>
      <w:r>
        <w:rPr>
          <w:i/>
        </w:rPr>
        <w:br/>
      </w:r>
      <w:r>
        <w:rPr>
          <w:i/>
        </w:rPr>
        <w:tab/>
      </w:r>
      <w:r>
        <w:rPr>
          <w:i/>
        </w:rPr>
        <w:tab/>
      </w:r>
      <w:r>
        <w:rPr>
          <w:i/>
        </w:rPr>
        <w:tab/>
      </w:r>
      <w:r>
        <w:rPr>
          <w:i/>
        </w:rPr>
        <w:tab/>
      </w:r>
      <w:r>
        <w:rPr>
          <w:i/>
        </w:rPr>
        <w:tab/>
        <w:t>Source: Lenovo, Huawei</w:t>
      </w:r>
    </w:p>
    <w:p w14:paraId="0517DFE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D4D50" w14:textId="267970D3" w:rsidR="00BA0376" w:rsidRDefault="00BA0376" w:rsidP="00BA0376">
      <w:pPr>
        <w:rPr>
          <w:rFonts w:ascii="Arial" w:hAnsi="Arial" w:cs="Arial"/>
          <w:b/>
          <w:sz w:val="24"/>
        </w:rPr>
      </w:pPr>
      <w:r>
        <w:rPr>
          <w:rFonts w:ascii="Arial" w:hAnsi="Arial" w:cs="Arial"/>
          <w:b/>
          <w:color w:val="0000FF"/>
          <w:sz w:val="24"/>
        </w:rPr>
        <w:t>R3-242059</w:t>
      </w:r>
      <w:r>
        <w:rPr>
          <w:rFonts w:ascii="Arial" w:hAnsi="Arial" w:cs="Arial"/>
          <w:b/>
          <w:color w:val="0000FF"/>
          <w:sz w:val="24"/>
        </w:rPr>
        <w:tab/>
      </w:r>
      <w:r>
        <w:rPr>
          <w:rFonts w:ascii="Arial" w:hAnsi="Arial" w:cs="Arial"/>
          <w:b/>
          <w:sz w:val="24"/>
        </w:rPr>
        <w:t>Correction on the QMC information in the SN modification required message</w:t>
      </w:r>
    </w:p>
    <w:p w14:paraId="00C6B03F"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v18.1.0</w:t>
      </w:r>
      <w:r>
        <w:rPr>
          <w:i/>
        </w:rPr>
        <w:tab/>
        <w:t xml:space="preserve">  CR-1278  Cat: F (Rel-18)</w:t>
      </w:r>
      <w:r>
        <w:rPr>
          <w:i/>
        </w:rPr>
        <w:br/>
      </w:r>
      <w:r>
        <w:rPr>
          <w:i/>
        </w:rPr>
        <w:br/>
      </w:r>
      <w:r>
        <w:rPr>
          <w:i/>
        </w:rPr>
        <w:tab/>
      </w:r>
      <w:r>
        <w:rPr>
          <w:i/>
        </w:rPr>
        <w:tab/>
      </w:r>
      <w:r>
        <w:rPr>
          <w:i/>
        </w:rPr>
        <w:tab/>
      </w:r>
      <w:r>
        <w:rPr>
          <w:i/>
        </w:rPr>
        <w:tab/>
      </w:r>
      <w:r>
        <w:rPr>
          <w:i/>
        </w:rPr>
        <w:tab/>
        <w:t>Source: Huawei, China Unicom, Ericsson, Lenovo</w:t>
      </w:r>
    </w:p>
    <w:p w14:paraId="14382C8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EB180" w14:textId="6013B6D9" w:rsidR="00BA0376" w:rsidRDefault="00BA0376" w:rsidP="00BA0376">
      <w:pPr>
        <w:rPr>
          <w:rFonts w:ascii="Arial" w:hAnsi="Arial" w:cs="Arial"/>
          <w:b/>
          <w:sz w:val="24"/>
        </w:rPr>
      </w:pPr>
      <w:r>
        <w:rPr>
          <w:rFonts w:ascii="Arial" w:hAnsi="Arial" w:cs="Arial"/>
          <w:b/>
          <w:color w:val="0000FF"/>
          <w:sz w:val="24"/>
        </w:rPr>
        <w:t>R3-242034</w:t>
      </w:r>
      <w:r>
        <w:rPr>
          <w:rFonts w:ascii="Arial" w:hAnsi="Arial" w:cs="Arial"/>
          <w:b/>
          <w:color w:val="0000FF"/>
          <w:sz w:val="24"/>
        </w:rPr>
        <w:tab/>
      </w:r>
      <w:r>
        <w:rPr>
          <w:rFonts w:ascii="Arial" w:hAnsi="Arial" w:cs="Arial"/>
          <w:b/>
          <w:sz w:val="24"/>
        </w:rPr>
        <w:t>Discussion on corrections to QMC support in NR-DC</w:t>
      </w:r>
    </w:p>
    <w:p w14:paraId="3DDC6056"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42A69ED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E6B42" w14:textId="12024514" w:rsidR="00BA0376" w:rsidRDefault="00BA0376" w:rsidP="00BA0376">
      <w:pPr>
        <w:rPr>
          <w:rFonts w:ascii="Arial" w:hAnsi="Arial" w:cs="Arial"/>
          <w:b/>
          <w:sz w:val="24"/>
        </w:rPr>
      </w:pPr>
      <w:r>
        <w:rPr>
          <w:rFonts w:ascii="Arial" w:hAnsi="Arial" w:cs="Arial"/>
          <w:b/>
          <w:color w:val="0000FF"/>
          <w:sz w:val="24"/>
        </w:rPr>
        <w:lastRenderedPageBreak/>
        <w:t>R3-242035</w:t>
      </w:r>
      <w:r>
        <w:rPr>
          <w:rFonts w:ascii="Arial" w:hAnsi="Arial" w:cs="Arial"/>
          <w:b/>
          <w:color w:val="0000FF"/>
          <w:sz w:val="24"/>
        </w:rPr>
        <w:tab/>
      </w:r>
      <w:r>
        <w:rPr>
          <w:rFonts w:ascii="Arial" w:hAnsi="Arial" w:cs="Arial"/>
          <w:b/>
          <w:sz w:val="24"/>
        </w:rPr>
        <w:t>Corrections to QMC support in NR-DC</w:t>
      </w:r>
    </w:p>
    <w:p w14:paraId="3F88A839"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CR-1271  Cat: F (Rel-18)</w:t>
      </w:r>
      <w:r>
        <w:rPr>
          <w:i/>
        </w:rPr>
        <w:br/>
      </w:r>
      <w:r>
        <w:rPr>
          <w:i/>
        </w:rPr>
        <w:br/>
      </w:r>
      <w:r>
        <w:rPr>
          <w:i/>
        </w:rPr>
        <w:tab/>
      </w:r>
      <w:r>
        <w:rPr>
          <w:i/>
        </w:rPr>
        <w:tab/>
      </w:r>
      <w:r>
        <w:rPr>
          <w:i/>
        </w:rPr>
        <w:tab/>
      </w:r>
      <w:r>
        <w:rPr>
          <w:i/>
        </w:rPr>
        <w:tab/>
      </w:r>
      <w:r>
        <w:rPr>
          <w:i/>
        </w:rPr>
        <w:tab/>
        <w:t>Source: Samsung</w:t>
      </w:r>
    </w:p>
    <w:p w14:paraId="7371750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6D821" w14:textId="583151BD" w:rsidR="00BA0376" w:rsidRDefault="00BA0376" w:rsidP="00BA0376">
      <w:pPr>
        <w:rPr>
          <w:rFonts w:ascii="Arial" w:hAnsi="Arial" w:cs="Arial"/>
          <w:b/>
          <w:sz w:val="24"/>
        </w:rPr>
      </w:pPr>
      <w:r>
        <w:rPr>
          <w:rFonts w:ascii="Arial" w:hAnsi="Arial" w:cs="Arial"/>
          <w:b/>
          <w:color w:val="0000FF"/>
          <w:sz w:val="24"/>
        </w:rPr>
        <w:t>R3-242031</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measurement handling in RRC_IDLE and RRC_INACTIVE states</w:t>
      </w:r>
    </w:p>
    <w:p w14:paraId="09598741"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CATT, Ericsson, ZTE, Xiaomi</w:t>
      </w:r>
    </w:p>
    <w:p w14:paraId="3540EB7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A0A5E" w14:textId="39D9F944" w:rsidR="00BA0376" w:rsidRDefault="00BA0376" w:rsidP="00BA0376">
      <w:pPr>
        <w:rPr>
          <w:rFonts w:ascii="Arial" w:hAnsi="Arial" w:cs="Arial"/>
          <w:b/>
          <w:sz w:val="24"/>
        </w:rPr>
      </w:pPr>
      <w:r>
        <w:rPr>
          <w:rFonts w:ascii="Arial" w:hAnsi="Arial" w:cs="Arial"/>
          <w:b/>
          <w:color w:val="0000FF"/>
          <w:sz w:val="24"/>
        </w:rPr>
        <w:t>R3-242060</w:t>
      </w:r>
      <w:r>
        <w:rPr>
          <w:rFonts w:ascii="Arial" w:hAnsi="Arial" w:cs="Arial"/>
          <w:b/>
          <w:color w:val="0000FF"/>
          <w:sz w:val="24"/>
        </w:rPr>
        <w:tab/>
      </w:r>
      <w:r>
        <w:rPr>
          <w:rFonts w:ascii="Arial" w:hAnsi="Arial" w:cs="Arial"/>
          <w:b/>
          <w:sz w:val="24"/>
        </w:rPr>
        <w:t>Further miscellaneous corrections to 38.300</w:t>
      </w:r>
    </w:p>
    <w:p w14:paraId="16BBE310"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Huawei, China Unicom, Lenovo</w:t>
      </w:r>
    </w:p>
    <w:p w14:paraId="5675EB6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19FAB" w14:textId="186B8CC8" w:rsidR="00BA0376" w:rsidRDefault="00BA0376" w:rsidP="00BA0376">
      <w:pPr>
        <w:rPr>
          <w:rFonts w:ascii="Arial" w:hAnsi="Arial" w:cs="Arial"/>
          <w:b/>
          <w:sz w:val="24"/>
        </w:rPr>
      </w:pPr>
      <w:r>
        <w:rPr>
          <w:rFonts w:ascii="Arial" w:hAnsi="Arial" w:cs="Arial"/>
          <w:b/>
          <w:color w:val="0000FF"/>
          <w:sz w:val="24"/>
        </w:rPr>
        <w:t>R3-242061</w:t>
      </w:r>
      <w:r>
        <w:rPr>
          <w:rFonts w:ascii="Arial" w:hAnsi="Arial" w:cs="Arial"/>
          <w:b/>
          <w:color w:val="0000FF"/>
          <w:sz w:val="24"/>
        </w:rPr>
        <w:tab/>
      </w:r>
      <w:r>
        <w:rPr>
          <w:rFonts w:ascii="Arial" w:hAnsi="Arial" w:cs="Arial"/>
          <w:b/>
          <w:sz w:val="24"/>
        </w:rPr>
        <w:t>Further miscellaneous corrections to 37.340</w:t>
      </w:r>
    </w:p>
    <w:p w14:paraId="2C4F4D64"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v18.1.0</w:t>
      </w:r>
      <w:r>
        <w:rPr>
          <w:i/>
        </w:rPr>
        <w:br/>
      </w:r>
      <w:r>
        <w:rPr>
          <w:i/>
        </w:rPr>
        <w:tab/>
      </w:r>
      <w:r>
        <w:rPr>
          <w:i/>
        </w:rPr>
        <w:tab/>
      </w:r>
      <w:r>
        <w:rPr>
          <w:i/>
        </w:rPr>
        <w:tab/>
      </w:r>
      <w:r>
        <w:rPr>
          <w:i/>
        </w:rPr>
        <w:tab/>
      </w:r>
      <w:r>
        <w:rPr>
          <w:i/>
        </w:rPr>
        <w:tab/>
        <w:t>Source: Huawei, China Unicom, Lenovo</w:t>
      </w:r>
    </w:p>
    <w:p w14:paraId="3977AD4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9BFEB" w14:textId="6487C3E8" w:rsidR="00BA0376" w:rsidRDefault="00BA0376" w:rsidP="00BA0376">
      <w:pPr>
        <w:rPr>
          <w:rFonts w:ascii="Arial" w:hAnsi="Arial" w:cs="Arial"/>
          <w:b/>
          <w:sz w:val="24"/>
        </w:rPr>
      </w:pPr>
      <w:r>
        <w:rPr>
          <w:rFonts w:ascii="Arial" w:hAnsi="Arial" w:cs="Arial"/>
          <w:b/>
          <w:color w:val="0000FF"/>
          <w:sz w:val="24"/>
        </w:rPr>
        <w:t>R3-241915</w:t>
      </w:r>
      <w:r>
        <w:rPr>
          <w:rFonts w:ascii="Arial" w:hAnsi="Arial" w:cs="Arial"/>
          <w:b/>
          <w:color w:val="0000FF"/>
          <w:sz w:val="24"/>
        </w:rPr>
        <w:tab/>
      </w:r>
      <w:r>
        <w:rPr>
          <w:rFonts w:ascii="Arial" w:hAnsi="Arial" w:cs="Arial"/>
          <w:b/>
          <w:sz w:val="24"/>
        </w:rPr>
        <w:t>Addition of CPAC detection in stage 2</w:t>
      </w:r>
    </w:p>
    <w:p w14:paraId="2A83EF5F"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v18.1.0</w:t>
      </w:r>
      <w:r>
        <w:rPr>
          <w:i/>
        </w:rPr>
        <w:br/>
      </w:r>
      <w:r>
        <w:rPr>
          <w:i/>
        </w:rPr>
        <w:tab/>
      </w:r>
      <w:r>
        <w:rPr>
          <w:i/>
        </w:rPr>
        <w:tab/>
      </w:r>
      <w:r>
        <w:rPr>
          <w:i/>
        </w:rPr>
        <w:tab/>
      </w:r>
      <w:r>
        <w:rPr>
          <w:i/>
        </w:rPr>
        <w:tab/>
      </w:r>
      <w:r>
        <w:rPr>
          <w:i/>
        </w:rPr>
        <w:tab/>
        <w:t xml:space="preserve">Source: Samsung, Lenovo, CATT, </w:t>
      </w:r>
      <w:proofErr w:type="spellStart"/>
      <w:r>
        <w:rPr>
          <w:i/>
        </w:rPr>
        <w:t>Cybercore</w:t>
      </w:r>
      <w:proofErr w:type="spellEnd"/>
    </w:p>
    <w:p w14:paraId="6607839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ADE667" w14:textId="0B8AB441" w:rsidR="00BA0376" w:rsidRDefault="00BA0376" w:rsidP="00BA0376">
      <w:pPr>
        <w:rPr>
          <w:rFonts w:ascii="Arial" w:hAnsi="Arial" w:cs="Arial"/>
          <w:b/>
          <w:sz w:val="24"/>
        </w:rPr>
      </w:pPr>
      <w:r>
        <w:rPr>
          <w:rFonts w:ascii="Arial" w:hAnsi="Arial" w:cs="Arial"/>
          <w:b/>
          <w:color w:val="0000FF"/>
          <w:sz w:val="24"/>
        </w:rPr>
        <w:t>R3-241911</w:t>
      </w:r>
      <w:r>
        <w:rPr>
          <w:rFonts w:ascii="Arial" w:hAnsi="Arial" w:cs="Arial"/>
          <w:b/>
          <w:color w:val="0000FF"/>
          <w:sz w:val="24"/>
        </w:rPr>
        <w:tab/>
      </w:r>
      <w:r>
        <w:rPr>
          <w:rFonts w:ascii="Arial" w:hAnsi="Arial" w:cs="Arial"/>
          <w:b/>
          <w:sz w:val="24"/>
        </w:rPr>
        <w:t>Addition of SON for fast MCG recovery in stage 2</w:t>
      </w:r>
    </w:p>
    <w:p w14:paraId="698D2460"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Samsung, Lenovo, CATT, Nokia, ZTE</w:t>
      </w:r>
    </w:p>
    <w:p w14:paraId="4062B9C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6666E6" w14:textId="6F0370EC" w:rsidR="00BA0376" w:rsidRDefault="00BA0376" w:rsidP="00BA0376">
      <w:pPr>
        <w:rPr>
          <w:rFonts w:ascii="Arial" w:hAnsi="Arial" w:cs="Arial"/>
          <w:b/>
          <w:sz w:val="24"/>
        </w:rPr>
      </w:pPr>
      <w:r>
        <w:rPr>
          <w:rFonts w:ascii="Arial" w:hAnsi="Arial" w:cs="Arial"/>
          <w:b/>
          <w:color w:val="0000FF"/>
          <w:sz w:val="24"/>
        </w:rPr>
        <w:t>R3-241912</w:t>
      </w:r>
      <w:r>
        <w:rPr>
          <w:rFonts w:ascii="Arial" w:hAnsi="Arial" w:cs="Arial"/>
          <w:b/>
          <w:color w:val="0000FF"/>
          <w:sz w:val="24"/>
        </w:rPr>
        <w:tab/>
      </w:r>
      <w:r>
        <w:rPr>
          <w:rFonts w:ascii="Arial" w:hAnsi="Arial" w:cs="Arial"/>
          <w:b/>
          <w:sz w:val="24"/>
        </w:rPr>
        <w:t>Issue on inter-system MRO</w:t>
      </w:r>
    </w:p>
    <w:p w14:paraId="599E7FE8"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ZTE, Nokia, CMCC</w:t>
      </w:r>
    </w:p>
    <w:p w14:paraId="0819D47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20251" w14:textId="1374F8E2" w:rsidR="00BA0376" w:rsidRDefault="00BA0376" w:rsidP="00BA0376">
      <w:pPr>
        <w:rPr>
          <w:rFonts w:ascii="Arial" w:hAnsi="Arial" w:cs="Arial"/>
          <w:b/>
          <w:sz w:val="24"/>
        </w:rPr>
      </w:pPr>
      <w:r>
        <w:rPr>
          <w:rFonts w:ascii="Arial" w:hAnsi="Arial" w:cs="Arial"/>
          <w:b/>
          <w:color w:val="0000FF"/>
          <w:sz w:val="24"/>
        </w:rPr>
        <w:t>R3-241886</w:t>
      </w:r>
      <w:r>
        <w:rPr>
          <w:rFonts w:ascii="Arial" w:hAnsi="Arial" w:cs="Arial"/>
          <w:b/>
          <w:color w:val="0000FF"/>
          <w:sz w:val="24"/>
        </w:rPr>
        <w:tab/>
      </w:r>
      <w:r>
        <w:rPr>
          <w:rFonts w:ascii="Arial" w:hAnsi="Arial" w:cs="Arial"/>
          <w:b/>
          <w:sz w:val="24"/>
        </w:rPr>
        <w:t>Correction on Inter-system MRO</w:t>
      </w:r>
    </w:p>
    <w:p w14:paraId="68112151"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v16.15.0</w:t>
      </w:r>
      <w:r>
        <w:rPr>
          <w:i/>
        </w:rPr>
        <w:br/>
      </w:r>
      <w:r>
        <w:rPr>
          <w:i/>
        </w:rPr>
        <w:tab/>
      </w:r>
      <w:r>
        <w:rPr>
          <w:i/>
        </w:rPr>
        <w:tab/>
      </w:r>
      <w:r>
        <w:rPr>
          <w:i/>
        </w:rPr>
        <w:tab/>
      </w:r>
      <w:r>
        <w:rPr>
          <w:i/>
        </w:rPr>
        <w:tab/>
      </w:r>
      <w:r>
        <w:rPr>
          <w:i/>
        </w:rPr>
        <w:tab/>
        <w:t>Source: ZTE, Samsung, CMCC, Nokia</w:t>
      </w:r>
    </w:p>
    <w:p w14:paraId="1DA30CA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B1F02" w14:textId="421148F1" w:rsidR="00BA0376" w:rsidRDefault="00BA0376" w:rsidP="00BA0376">
      <w:pPr>
        <w:rPr>
          <w:rFonts w:ascii="Arial" w:hAnsi="Arial" w:cs="Arial"/>
          <w:b/>
          <w:sz w:val="24"/>
        </w:rPr>
      </w:pPr>
      <w:r>
        <w:rPr>
          <w:rFonts w:ascii="Arial" w:hAnsi="Arial" w:cs="Arial"/>
          <w:b/>
          <w:color w:val="0000FF"/>
          <w:sz w:val="24"/>
        </w:rPr>
        <w:t>R3-241887</w:t>
      </w:r>
      <w:r>
        <w:rPr>
          <w:rFonts w:ascii="Arial" w:hAnsi="Arial" w:cs="Arial"/>
          <w:b/>
          <w:color w:val="0000FF"/>
          <w:sz w:val="24"/>
        </w:rPr>
        <w:tab/>
      </w:r>
      <w:r>
        <w:rPr>
          <w:rFonts w:ascii="Arial" w:hAnsi="Arial" w:cs="Arial"/>
          <w:b/>
          <w:sz w:val="24"/>
        </w:rPr>
        <w:t>Correction on Inter-system MRO</w:t>
      </w:r>
    </w:p>
    <w:p w14:paraId="35790D05" w14:textId="77777777" w:rsidR="00BA0376" w:rsidRDefault="00BA0376" w:rsidP="00BA0376">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36.300 v16.9.0</w:t>
      </w:r>
      <w:r>
        <w:rPr>
          <w:i/>
        </w:rPr>
        <w:br/>
      </w:r>
      <w:r>
        <w:rPr>
          <w:i/>
        </w:rPr>
        <w:tab/>
      </w:r>
      <w:r>
        <w:rPr>
          <w:i/>
        </w:rPr>
        <w:tab/>
      </w:r>
      <w:r>
        <w:rPr>
          <w:i/>
        </w:rPr>
        <w:tab/>
      </w:r>
      <w:r>
        <w:rPr>
          <w:i/>
        </w:rPr>
        <w:tab/>
      </w:r>
      <w:r>
        <w:rPr>
          <w:i/>
        </w:rPr>
        <w:tab/>
        <w:t>Source: ZTE, Samsung, CMCC, Nokia</w:t>
      </w:r>
    </w:p>
    <w:p w14:paraId="143BBB4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BEC031" w14:textId="729778D8" w:rsidR="00BA0376" w:rsidRDefault="00BA0376" w:rsidP="00BA0376">
      <w:pPr>
        <w:rPr>
          <w:rFonts w:ascii="Arial" w:hAnsi="Arial" w:cs="Arial"/>
          <w:b/>
          <w:sz w:val="24"/>
        </w:rPr>
      </w:pPr>
      <w:r>
        <w:rPr>
          <w:rFonts w:ascii="Arial" w:hAnsi="Arial" w:cs="Arial"/>
          <w:b/>
          <w:color w:val="0000FF"/>
          <w:sz w:val="24"/>
        </w:rPr>
        <w:t>R3-241913</w:t>
      </w:r>
      <w:r>
        <w:rPr>
          <w:rFonts w:ascii="Arial" w:hAnsi="Arial" w:cs="Arial"/>
          <w:b/>
          <w:color w:val="0000FF"/>
          <w:sz w:val="24"/>
        </w:rPr>
        <w:tab/>
      </w:r>
      <w:r>
        <w:rPr>
          <w:rFonts w:ascii="Arial" w:hAnsi="Arial" w:cs="Arial"/>
          <w:b/>
          <w:sz w:val="24"/>
        </w:rPr>
        <w:t>Correction on Inter-system MRO</w:t>
      </w:r>
    </w:p>
    <w:p w14:paraId="08773DD3"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Samsung, ZTE, Nokia, CMCC</w:t>
      </w:r>
    </w:p>
    <w:p w14:paraId="3665C5E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AF63C" w14:textId="4F1F0E40" w:rsidR="00BA0376" w:rsidRDefault="00BA0376" w:rsidP="00BA0376">
      <w:pPr>
        <w:rPr>
          <w:rFonts w:ascii="Arial" w:hAnsi="Arial" w:cs="Arial"/>
          <w:b/>
          <w:sz w:val="24"/>
        </w:rPr>
      </w:pPr>
      <w:r>
        <w:rPr>
          <w:rFonts w:ascii="Arial" w:hAnsi="Arial" w:cs="Arial"/>
          <w:b/>
          <w:color w:val="0000FF"/>
          <w:sz w:val="24"/>
        </w:rPr>
        <w:t>R3-241914</w:t>
      </w:r>
      <w:r>
        <w:rPr>
          <w:rFonts w:ascii="Arial" w:hAnsi="Arial" w:cs="Arial"/>
          <w:b/>
          <w:color w:val="0000FF"/>
          <w:sz w:val="24"/>
        </w:rPr>
        <w:tab/>
      </w:r>
      <w:r>
        <w:rPr>
          <w:rFonts w:ascii="Arial" w:hAnsi="Arial" w:cs="Arial"/>
          <w:b/>
          <w:sz w:val="24"/>
        </w:rPr>
        <w:t>Correction on Inter-system MRO</w:t>
      </w:r>
    </w:p>
    <w:p w14:paraId="5508CAF4"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v18.1.0</w:t>
      </w:r>
      <w:r>
        <w:rPr>
          <w:i/>
        </w:rPr>
        <w:br/>
      </w:r>
      <w:r>
        <w:rPr>
          <w:i/>
        </w:rPr>
        <w:tab/>
      </w:r>
      <w:r>
        <w:rPr>
          <w:i/>
        </w:rPr>
        <w:tab/>
      </w:r>
      <w:r>
        <w:rPr>
          <w:i/>
        </w:rPr>
        <w:tab/>
      </w:r>
      <w:r>
        <w:rPr>
          <w:i/>
        </w:rPr>
        <w:tab/>
      </w:r>
      <w:r>
        <w:rPr>
          <w:i/>
        </w:rPr>
        <w:tab/>
        <w:t>Source: Samsung, Nokia, ZTE, CMCC</w:t>
      </w:r>
    </w:p>
    <w:p w14:paraId="05458F0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05CB68" w14:textId="09885FE3" w:rsidR="00BA0376" w:rsidRDefault="00BA0376" w:rsidP="00BA0376">
      <w:pPr>
        <w:rPr>
          <w:rFonts w:ascii="Arial" w:hAnsi="Arial" w:cs="Arial"/>
          <w:b/>
          <w:sz w:val="24"/>
        </w:rPr>
      </w:pPr>
      <w:r>
        <w:rPr>
          <w:rFonts w:ascii="Arial" w:hAnsi="Arial" w:cs="Arial"/>
          <w:b/>
          <w:color w:val="0000FF"/>
          <w:sz w:val="24"/>
        </w:rPr>
        <w:t>R3-241974</w:t>
      </w:r>
      <w:r>
        <w:rPr>
          <w:rFonts w:ascii="Arial" w:hAnsi="Arial" w:cs="Arial"/>
          <w:b/>
          <w:color w:val="0000FF"/>
          <w:sz w:val="24"/>
        </w:rPr>
        <w:tab/>
      </w:r>
      <w:r>
        <w:rPr>
          <w:rFonts w:ascii="Arial" w:hAnsi="Arial" w:cs="Arial"/>
          <w:b/>
          <w:sz w:val="24"/>
        </w:rPr>
        <w:t>Correction on Inter-system MRO</w:t>
      </w:r>
    </w:p>
    <w:p w14:paraId="475B5927"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36.300 v17.7.0</w:t>
      </w:r>
      <w:r>
        <w:rPr>
          <w:i/>
        </w:rPr>
        <w:br/>
      </w:r>
      <w:r>
        <w:rPr>
          <w:i/>
        </w:rPr>
        <w:tab/>
      </w:r>
      <w:r>
        <w:rPr>
          <w:i/>
        </w:rPr>
        <w:tab/>
      </w:r>
      <w:r>
        <w:rPr>
          <w:i/>
        </w:rPr>
        <w:tab/>
      </w:r>
      <w:r>
        <w:rPr>
          <w:i/>
        </w:rPr>
        <w:tab/>
      </w:r>
      <w:r>
        <w:rPr>
          <w:i/>
        </w:rPr>
        <w:tab/>
        <w:t>Source: Nokia, ZTE, Samsung, CMCC</w:t>
      </w:r>
    </w:p>
    <w:p w14:paraId="753B33C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CFF35" w14:textId="34077F22" w:rsidR="00BA0376" w:rsidRDefault="00BA0376" w:rsidP="00BA0376">
      <w:pPr>
        <w:rPr>
          <w:rFonts w:ascii="Arial" w:hAnsi="Arial" w:cs="Arial"/>
          <w:b/>
          <w:sz w:val="24"/>
        </w:rPr>
      </w:pPr>
      <w:r>
        <w:rPr>
          <w:rFonts w:ascii="Arial" w:hAnsi="Arial" w:cs="Arial"/>
          <w:b/>
          <w:color w:val="0000FF"/>
          <w:sz w:val="24"/>
        </w:rPr>
        <w:t>R3-241993</w:t>
      </w:r>
      <w:r>
        <w:rPr>
          <w:rFonts w:ascii="Arial" w:hAnsi="Arial" w:cs="Arial"/>
          <w:b/>
          <w:color w:val="0000FF"/>
          <w:sz w:val="24"/>
        </w:rPr>
        <w:tab/>
      </w:r>
      <w:r>
        <w:rPr>
          <w:rFonts w:ascii="Arial" w:hAnsi="Arial" w:cs="Arial"/>
          <w:b/>
          <w:sz w:val="24"/>
        </w:rPr>
        <w:t>Correction on inter-system MRO</w:t>
      </w:r>
    </w:p>
    <w:p w14:paraId="33F27831"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v17.8.0</w:t>
      </w:r>
      <w:r>
        <w:rPr>
          <w:i/>
        </w:rPr>
        <w:br/>
      </w:r>
      <w:r>
        <w:rPr>
          <w:i/>
        </w:rPr>
        <w:tab/>
      </w:r>
      <w:r>
        <w:rPr>
          <w:i/>
        </w:rPr>
        <w:tab/>
      </w:r>
      <w:r>
        <w:rPr>
          <w:i/>
        </w:rPr>
        <w:tab/>
      </w:r>
      <w:r>
        <w:rPr>
          <w:i/>
        </w:rPr>
        <w:tab/>
      </w:r>
      <w:r>
        <w:rPr>
          <w:i/>
        </w:rPr>
        <w:tab/>
        <w:t>Source: CMCC, Samsung, ZTE, Nokia</w:t>
      </w:r>
    </w:p>
    <w:p w14:paraId="13B6884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85C94" w14:textId="24FF9D80" w:rsidR="00BA0376" w:rsidRDefault="00BA0376" w:rsidP="00BA0376">
      <w:pPr>
        <w:rPr>
          <w:rFonts w:ascii="Arial" w:hAnsi="Arial" w:cs="Arial"/>
          <w:b/>
          <w:sz w:val="24"/>
        </w:rPr>
      </w:pPr>
      <w:r>
        <w:rPr>
          <w:rFonts w:ascii="Arial" w:hAnsi="Arial" w:cs="Arial"/>
          <w:b/>
          <w:color w:val="0000FF"/>
          <w:sz w:val="24"/>
        </w:rPr>
        <w:t>R3-241919</w:t>
      </w:r>
      <w:r>
        <w:rPr>
          <w:rFonts w:ascii="Arial" w:hAnsi="Arial" w:cs="Arial"/>
          <w:b/>
          <w:color w:val="0000FF"/>
          <w:sz w:val="24"/>
        </w:rPr>
        <w:tab/>
      </w:r>
      <w:r>
        <w:rPr>
          <w:rFonts w:ascii="Arial" w:hAnsi="Arial" w:cs="Arial"/>
          <w:b/>
          <w:sz w:val="24"/>
        </w:rPr>
        <w:t>Correction on the missing SIB18 in TS 38.473</w:t>
      </w:r>
    </w:p>
    <w:p w14:paraId="2C063C68"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v17.8.0</w:t>
      </w:r>
      <w:r>
        <w:rPr>
          <w:i/>
        </w:rPr>
        <w:tab/>
        <w:t xml:space="preserve">  CR-1380  rev 1 Cat: F (Rel-17)</w:t>
      </w:r>
      <w:r>
        <w:rPr>
          <w:i/>
        </w:rPr>
        <w:br/>
      </w:r>
      <w:r>
        <w:rPr>
          <w:i/>
        </w:rPr>
        <w:br/>
      </w:r>
      <w:r>
        <w:rPr>
          <w:i/>
        </w:rPr>
        <w:tab/>
      </w:r>
      <w:r>
        <w:rPr>
          <w:i/>
        </w:rPr>
        <w:tab/>
      </w:r>
      <w:r>
        <w:rPr>
          <w:i/>
        </w:rPr>
        <w:tab/>
      </w:r>
      <w:r>
        <w:rPr>
          <w:i/>
        </w:rPr>
        <w:tab/>
      </w:r>
      <w:r>
        <w:rPr>
          <w:i/>
        </w:rPr>
        <w:tab/>
        <w:t>Source: China Telecom, ZTE,CATT</w:t>
      </w:r>
    </w:p>
    <w:p w14:paraId="17500C0C" w14:textId="77777777" w:rsidR="00BA0376" w:rsidRDefault="00BA0376" w:rsidP="00BA0376">
      <w:pPr>
        <w:rPr>
          <w:color w:val="808080"/>
        </w:rPr>
      </w:pPr>
      <w:r>
        <w:rPr>
          <w:color w:val="808080"/>
        </w:rPr>
        <w:t>(Replaces R3-241701)</w:t>
      </w:r>
    </w:p>
    <w:p w14:paraId="4F4DB7C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R3-242168</w:t>
      </w:r>
      <w:r>
        <w:rPr>
          <w:color w:val="993300"/>
          <w:u w:val="single"/>
        </w:rPr>
        <w:t>.</w:t>
      </w:r>
    </w:p>
    <w:p w14:paraId="17C56AA0" w14:textId="2D1AC212" w:rsidR="00BA0376" w:rsidRDefault="00BA0376" w:rsidP="00BA0376">
      <w:pPr>
        <w:rPr>
          <w:rFonts w:ascii="Arial" w:hAnsi="Arial" w:cs="Arial"/>
          <w:b/>
          <w:sz w:val="24"/>
        </w:rPr>
      </w:pPr>
      <w:r>
        <w:rPr>
          <w:rFonts w:ascii="Arial" w:hAnsi="Arial" w:cs="Arial"/>
          <w:b/>
          <w:color w:val="0000FF"/>
          <w:sz w:val="24"/>
        </w:rPr>
        <w:t>R3-242168</w:t>
      </w:r>
      <w:r>
        <w:rPr>
          <w:rFonts w:ascii="Arial" w:hAnsi="Arial" w:cs="Arial"/>
          <w:b/>
          <w:color w:val="0000FF"/>
          <w:sz w:val="24"/>
        </w:rPr>
        <w:tab/>
      </w:r>
      <w:r>
        <w:rPr>
          <w:rFonts w:ascii="Arial" w:hAnsi="Arial" w:cs="Arial"/>
          <w:b/>
          <w:sz w:val="24"/>
        </w:rPr>
        <w:t>Correction on the missing SIB18 in TS 38.473</w:t>
      </w:r>
    </w:p>
    <w:p w14:paraId="213DF26F"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v17.8.0</w:t>
      </w:r>
      <w:r>
        <w:rPr>
          <w:i/>
        </w:rPr>
        <w:tab/>
        <w:t xml:space="preserve">  CR-1380  rev 2 Cat: F (Rel-17)</w:t>
      </w:r>
      <w:r>
        <w:rPr>
          <w:i/>
        </w:rPr>
        <w:br/>
      </w:r>
      <w:r>
        <w:rPr>
          <w:i/>
        </w:rPr>
        <w:br/>
      </w:r>
      <w:r>
        <w:rPr>
          <w:i/>
        </w:rPr>
        <w:tab/>
      </w:r>
      <w:r>
        <w:rPr>
          <w:i/>
        </w:rPr>
        <w:tab/>
      </w:r>
      <w:r>
        <w:rPr>
          <w:i/>
        </w:rPr>
        <w:tab/>
      </w:r>
      <w:r>
        <w:rPr>
          <w:i/>
        </w:rPr>
        <w:tab/>
      </w:r>
      <w:r>
        <w:rPr>
          <w:i/>
        </w:rPr>
        <w:tab/>
        <w:t>Source: China Telecom, ZTE,CATT</w:t>
      </w:r>
    </w:p>
    <w:p w14:paraId="37F43123" w14:textId="77777777" w:rsidR="00BA0376" w:rsidRDefault="00BA0376" w:rsidP="00BA0376">
      <w:pPr>
        <w:rPr>
          <w:color w:val="808080"/>
        </w:rPr>
      </w:pPr>
      <w:r>
        <w:rPr>
          <w:color w:val="808080"/>
        </w:rPr>
        <w:t>(Replaces R3-241919)</w:t>
      </w:r>
    </w:p>
    <w:p w14:paraId="04471AF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931C7" w14:textId="74775E8A" w:rsidR="00BA0376" w:rsidRDefault="00BA0376" w:rsidP="00BA0376">
      <w:pPr>
        <w:rPr>
          <w:rFonts w:ascii="Arial" w:hAnsi="Arial" w:cs="Arial"/>
          <w:b/>
          <w:sz w:val="24"/>
        </w:rPr>
      </w:pPr>
      <w:r>
        <w:rPr>
          <w:rFonts w:ascii="Arial" w:hAnsi="Arial" w:cs="Arial"/>
          <w:b/>
          <w:color w:val="0000FF"/>
          <w:sz w:val="24"/>
        </w:rPr>
        <w:t>R3-241702</w:t>
      </w:r>
      <w:r>
        <w:rPr>
          <w:rFonts w:ascii="Arial" w:hAnsi="Arial" w:cs="Arial"/>
          <w:b/>
          <w:color w:val="0000FF"/>
          <w:sz w:val="24"/>
        </w:rPr>
        <w:tab/>
      </w:r>
      <w:r>
        <w:rPr>
          <w:rFonts w:ascii="Arial" w:hAnsi="Arial" w:cs="Arial"/>
          <w:b/>
          <w:sz w:val="24"/>
        </w:rPr>
        <w:t>Correction on the missing SIB18 in TS 38.473</w:t>
      </w:r>
    </w:p>
    <w:p w14:paraId="77F0F289"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v18.1.0</w:t>
      </w:r>
      <w:r>
        <w:rPr>
          <w:i/>
        </w:rPr>
        <w:tab/>
        <w:t xml:space="preserve">  CR-1381  Cat: A (Rel-18)</w:t>
      </w:r>
      <w:r>
        <w:rPr>
          <w:i/>
        </w:rPr>
        <w:br/>
      </w:r>
      <w:r>
        <w:rPr>
          <w:i/>
        </w:rPr>
        <w:lastRenderedPageBreak/>
        <w:br/>
      </w:r>
      <w:r>
        <w:rPr>
          <w:i/>
        </w:rPr>
        <w:tab/>
      </w:r>
      <w:r>
        <w:rPr>
          <w:i/>
        </w:rPr>
        <w:tab/>
      </w:r>
      <w:r>
        <w:rPr>
          <w:i/>
        </w:rPr>
        <w:tab/>
      </w:r>
      <w:r>
        <w:rPr>
          <w:i/>
        </w:rPr>
        <w:tab/>
      </w:r>
      <w:r>
        <w:rPr>
          <w:i/>
        </w:rPr>
        <w:tab/>
        <w:t>Source: China Telecom, ZTE, CATT</w:t>
      </w:r>
    </w:p>
    <w:p w14:paraId="5DE3B0F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R3-242169</w:t>
      </w:r>
      <w:r>
        <w:rPr>
          <w:color w:val="993300"/>
          <w:u w:val="single"/>
        </w:rPr>
        <w:t>.</w:t>
      </w:r>
    </w:p>
    <w:p w14:paraId="29B05FEB" w14:textId="2FFAEE6D" w:rsidR="00BA0376" w:rsidRDefault="00BA0376" w:rsidP="00BA0376">
      <w:pPr>
        <w:rPr>
          <w:rFonts w:ascii="Arial" w:hAnsi="Arial" w:cs="Arial"/>
          <w:b/>
          <w:sz w:val="24"/>
        </w:rPr>
      </w:pPr>
      <w:r>
        <w:rPr>
          <w:rFonts w:ascii="Arial" w:hAnsi="Arial" w:cs="Arial"/>
          <w:b/>
          <w:color w:val="0000FF"/>
          <w:sz w:val="24"/>
        </w:rPr>
        <w:t>R3-242169</w:t>
      </w:r>
      <w:r>
        <w:rPr>
          <w:rFonts w:ascii="Arial" w:hAnsi="Arial" w:cs="Arial"/>
          <w:b/>
          <w:color w:val="0000FF"/>
          <w:sz w:val="24"/>
        </w:rPr>
        <w:tab/>
      </w:r>
      <w:r>
        <w:rPr>
          <w:rFonts w:ascii="Arial" w:hAnsi="Arial" w:cs="Arial"/>
          <w:b/>
          <w:sz w:val="24"/>
        </w:rPr>
        <w:t>Correction on the missing SIB18 in TS 38.473</w:t>
      </w:r>
    </w:p>
    <w:p w14:paraId="52FE5D3B"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v18.1.0</w:t>
      </w:r>
      <w:r>
        <w:rPr>
          <w:i/>
        </w:rPr>
        <w:tab/>
        <w:t xml:space="preserve">  CR-1381  rev 1 Cat: A (Rel-18)</w:t>
      </w:r>
      <w:r>
        <w:rPr>
          <w:i/>
        </w:rPr>
        <w:br/>
      </w:r>
      <w:r>
        <w:rPr>
          <w:i/>
        </w:rPr>
        <w:br/>
      </w:r>
      <w:r>
        <w:rPr>
          <w:i/>
        </w:rPr>
        <w:tab/>
      </w:r>
      <w:r>
        <w:rPr>
          <w:i/>
        </w:rPr>
        <w:tab/>
      </w:r>
      <w:r>
        <w:rPr>
          <w:i/>
        </w:rPr>
        <w:tab/>
      </w:r>
      <w:r>
        <w:rPr>
          <w:i/>
        </w:rPr>
        <w:tab/>
      </w:r>
      <w:r>
        <w:rPr>
          <w:i/>
        </w:rPr>
        <w:tab/>
        <w:t>Source: China Telecom, ZTE, CATT</w:t>
      </w:r>
    </w:p>
    <w:p w14:paraId="019041C1" w14:textId="77777777" w:rsidR="00BA0376" w:rsidRDefault="00BA0376" w:rsidP="00BA0376">
      <w:pPr>
        <w:rPr>
          <w:color w:val="808080"/>
        </w:rPr>
      </w:pPr>
      <w:r>
        <w:rPr>
          <w:color w:val="808080"/>
        </w:rPr>
        <w:t>(Replaces R3-241702)</w:t>
      </w:r>
    </w:p>
    <w:p w14:paraId="2C7D21E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324F3" w14:textId="081B13EE" w:rsidR="00BA0376" w:rsidRDefault="00BA0376" w:rsidP="00BA0376">
      <w:pPr>
        <w:rPr>
          <w:rFonts w:ascii="Arial" w:hAnsi="Arial" w:cs="Arial"/>
          <w:b/>
          <w:sz w:val="24"/>
        </w:rPr>
      </w:pPr>
      <w:r>
        <w:rPr>
          <w:rFonts w:ascii="Arial" w:hAnsi="Arial" w:cs="Arial"/>
          <w:b/>
          <w:color w:val="0000FF"/>
          <w:sz w:val="24"/>
        </w:rPr>
        <w:t>R3-241920</w:t>
      </w:r>
      <w:r>
        <w:rPr>
          <w:rFonts w:ascii="Arial" w:hAnsi="Arial" w:cs="Arial"/>
          <w:b/>
          <w:color w:val="0000FF"/>
          <w:sz w:val="24"/>
        </w:rPr>
        <w:tab/>
      </w:r>
      <w:r>
        <w:rPr>
          <w:rFonts w:ascii="Arial" w:hAnsi="Arial" w:cs="Arial"/>
          <w:b/>
          <w:sz w:val="24"/>
        </w:rPr>
        <w:t>Correction on the missing SIB19 in TS 38.473</w:t>
      </w:r>
    </w:p>
    <w:p w14:paraId="00EAD8E9"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v17.8.0</w:t>
      </w:r>
      <w:r>
        <w:rPr>
          <w:i/>
        </w:rPr>
        <w:tab/>
        <w:t xml:space="preserve">  CR-1382  rev 1 Cat: F (Rel-17)</w:t>
      </w:r>
      <w:r>
        <w:rPr>
          <w:i/>
        </w:rPr>
        <w:br/>
      </w:r>
      <w:r>
        <w:rPr>
          <w:i/>
        </w:rPr>
        <w:br/>
      </w:r>
      <w:r>
        <w:rPr>
          <w:i/>
        </w:rPr>
        <w:tab/>
      </w:r>
      <w:r>
        <w:rPr>
          <w:i/>
        </w:rPr>
        <w:tab/>
      </w:r>
      <w:r>
        <w:rPr>
          <w:i/>
        </w:rPr>
        <w:tab/>
      </w:r>
      <w:r>
        <w:rPr>
          <w:i/>
        </w:rPr>
        <w:tab/>
      </w:r>
      <w:r>
        <w:rPr>
          <w:i/>
        </w:rPr>
        <w:tab/>
        <w:t>Source: China Telecom, ZTE,CATT</w:t>
      </w:r>
    </w:p>
    <w:p w14:paraId="4F59ED2D" w14:textId="77777777" w:rsidR="00BA0376" w:rsidRDefault="00BA0376" w:rsidP="00BA0376">
      <w:pPr>
        <w:rPr>
          <w:color w:val="808080"/>
        </w:rPr>
      </w:pPr>
      <w:r>
        <w:rPr>
          <w:color w:val="808080"/>
        </w:rPr>
        <w:t>(Replaces R3-241703)</w:t>
      </w:r>
    </w:p>
    <w:p w14:paraId="7BE01304"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R3-242170</w:t>
      </w:r>
      <w:r>
        <w:rPr>
          <w:color w:val="993300"/>
          <w:u w:val="single"/>
        </w:rPr>
        <w:t>.</w:t>
      </w:r>
    </w:p>
    <w:p w14:paraId="2F2D3021" w14:textId="5312CF92" w:rsidR="00BA0376" w:rsidRDefault="00BA0376" w:rsidP="00BA0376">
      <w:pPr>
        <w:rPr>
          <w:rFonts w:ascii="Arial" w:hAnsi="Arial" w:cs="Arial"/>
          <w:b/>
          <w:sz w:val="24"/>
        </w:rPr>
      </w:pPr>
      <w:r>
        <w:rPr>
          <w:rFonts w:ascii="Arial" w:hAnsi="Arial" w:cs="Arial"/>
          <w:b/>
          <w:color w:val="0000FF"/>
          <w:sz w:val="24"/>
        </w:rPr>
        <w:t>R3-242170</w:t>
      </w:r>
      <w:r>
        <w:rPr>
          <w:rFonts w:ascii="Arial" w:hAnsi="Arial" w:cs="Arial"/>
          <w:b/>
          <w:color w:val="0000FF"/>
          <w:sz w:val="24"/>
        </w:rPr>
        <w:tab/>
      </w:r>
      <w:r>
        <w:rPr>
          <w:rFonts w:ascii="Arial" w:hAnsi="Arial" w:cs="Arial"/>
          <w:b/>
          <w:sz w:val="24"/>
        </w:rPr>
        <w:t>Correction on the missing SIB19 in TS 38.473</w:t>
      </w:r>
    </w:p>
    <w:p w14:paraId="7882E314"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v17.8.0</w:t>
      </w:r>
      <w:r>
        <w:rPr>
          <w:i/>
        </w:rPr>
        <w:tab/>
        <w:t xml:space="preserve">  CR-1382  rev 2 Cat: F (Rel-17)</w:t>
      </w:r>
      <w:r>
        <w:rPr>
          <w:i/>
        </w:rPr>
        <w:br/>
      </w:r>
      <w:r>
        <w:rPr>
          <w:i/>
        </w:rPr>
        <w:br/>
      </w:r>
      <w:r>
        <w:rPr>
          <w:i/>
        </w:rPr>
        <w:tab/>
      </w:r>
      <w:r>
        <w:rPr>
          <w:i/>
        </w:rPr>
        <w:tab/>
      </w:r>
      <w:r>
        <w:rPr>
          <w:i/>
        </w:rPr>
        <w:tab/>
      </w:r>
      <w:r>
        <w:rPr>
          <w:i/>
        </w:rPr>
        <w:tab/>
      </w:r>
      <w:r>
        <w:rPr>
          <w:i/>
        </w:rPr>
        <w:tab/>
        <w:t>Source: China Telecom, ZTE,CATT</w:t>
      </w:r>
    </w:p>
    <w:p w14:paraId="6E6E3C8A" w14:textId="77777777" w:rsidR="00BA0376" w:rsidRDefault="00BA0376" w:rsidP="00BA0376">
      <w:pPr>
        <w:rPr>
          <w:color w:val="808080"/>
        </w:rPr>
      </w:pPr>
      <w:r>
        <w:rPr>
          <w:color w:val="808080"/>
        </w:rPr>
        <w:t>(Replaces R3-241920)</w:t>
      </w:r>
    </w:p>
    <w:p w14:paraId="51CD91F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9A69B" w14:textId="73B7A04D" w:rsidR="00BA0376" w:rsidRDefault="00BA0376" w:rsidP="00BA0376">
      <w:pPr>
        <w:rPr>
          <w:rFonts w:ascii="Arial" w:hAnsi="Arial" w:cs="Arial"/>
          <w:b/>
          <w:sz w:val="24"/>
        </w:rPr>
      </w:pPr>
      <w:r>
        <w:rPr>
          <w:rFonts w:ascii="Arial" w:hAnsi="Arial" w:cs="Arial"/>
          <w:b/>
          <w:color w:val="0000FF"/>
          <w:sz w:val="24"/>
        </w:rPr>
        <w:t>R3-241704</w:t>
      </w:r>
      <w:r>
        <w:rPr>
          <w:rFonts w:ascii="Arial" w:hAnsi="Arial" w:cs="Arial"/>
          <w:b/>
          <w:color w:val="0000FF"/>
          <w:sz w:val="24"/>
        </w:rPr>
        <w:tab/>
      </w:r>
      <w:r>
        <w:rPr>
          <w:rFonts w:ascii="Arial" w:hAnsi="Arial" w:cs="Arial"/>
          <w:b/>
          <w:sz w:val="24"/>
        </w:rPr>
        <w:t>Correction on the missing SIB19 in TS 38.473</w:t>
      </w:r>
    </w:p>
    <w:p w14:paraId="4ED66BE4"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v18.1.0</w:t>
      </w:r>
      <w:r>
        <w:rPr>
          <w:i/>
        </w:rPr>
        <w:tab/>
        <w:t xml:space="preserve">  CR-1383  Cat: A (Rel-18)</w:t>
      </w:r>
      <w:r>
        <w:rPr>
          <w:i/>
        </w:rPr>
        <w:br/>
      </w:r>
      <w:r>
        <w:rPr>
          <w:i/>
        </w:rPr>
        <w:br/>
      </w:r>
      <w:r>
        <w:rPr>
          <w:i/>
        </w:rPr>
        <w:tab/>
      </w:r>
      <w:r>
        <w:rPr>
          <w:i/>
        </w:rPr>
        <w:tab/>
      </w:r>
      <w:r>
        <w:rPr>
          <w:i/>
        </w:rPr>
        <w:tab/>
      </w:r>
      <w:r>
        <w:rPr>
          <w:i/>
        </w:rPr>
        <w:tab/>
      </w:r>
      <w:r>
        <w:rPr>
          <w:i/>
        </w:rPr>
        <w:tab/>
        <w:t>Source: China Telecom, ZTE, CATT</w:t>
      </w:r>
    </w:p>
    <w:p w14:paraId="45B743F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R3-242171</w:t>
      </w:r>
      <w:r>
        <w:rPr>
          <w:color w:val="993300"/>
          <w:u w:val="single"/>
        </w:rPr>
        <w:t>.</w:t>
      </w:r>
    </w:p>
    <w:p w14:paraId="606DB8A2" w14:textId="4E0B71E1" w:rsidR="00BA0376" w:rsidRDefault="00BA0376" w:rsidP="00BA0376">
      <w:pPr>
        <w:rPr>
          <w:rFonts w:ascii="Arial" w:hAnsi="Arial" w:cs="Arial"/>
          <w:b/>
          <w:sz w:val="24"/>
        </w:rPr>
      </w:pPr>
      <w:r>
        <w:rPr>
          <w:rFonts w:ascii="Arial" w:hAnsi="Arial" w:cs="Arial"/>
          <w:b/>
          <w:color w:val="0000FF"/>
          <w:sz w:val="24"/>
        </w:rPr>
        <w:t>R3-242171</w:t>
      </w:r>
      <w:r>
        <w:rPr>
          <w:rFonts w:ascii="Arial" w:hAnsi="Arial" w:cs="Arial"/>
          <w:b/>
          <w:color w:val="0000FF"/>
          <w:sz w:val="24"/>
        </w:rPr>
        <w:tab/>
      </w:r>
      <w:r>
        <w:rPr>
          <w:rFonts w:ascii="Arial" w:hAnsi="Arial" w:cs="Arial"/>
          <w:b/>
          <w:sz w:val="24"/>
        </w:rPr>
        <w:t>Correction on the missing SIB19 in TS 38.473</w:t>
      </w:r>
    </w:p>
    <w:p w14:paraId="5595DEB9"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v18.1.0</w:t>
      </w:r>
      <w:r>
        <w:rPr>
          <w:i/>
        </w:rPr>
        <w:tab/>
        <w:t xml:space="preserve">  CR-1383  rev 1 Cat: A (Rel-18)</w:t>
      </w:r>
      <w:r>
        <w:rPr>
          <w:i/>
        </w:rPr>
        <w:br/>
      </w:r>
      <w:r>
        <w:rPr>
          <w:i/>
        </w:rPr>
        <w:br/>
      </w:r>
      <w:r>
        <w:rPr>
          <w:i/>
        </w:rPr>
        <w:tab/>
      </w:r>
      <w:r>
        <w:rPr>
          <w:i/>
        </w:rPr>
        <w:tab/>
      </w:r>
      <w:r>
        <w:rPr>
          <w:i/>
        </w:rPr>
        <w:tab/>
      </w:r>
      <w:r>
        <w:rPr>
          <w:i/>
        </w:rPr>
        <w:tab/>
      </w:r>
      <w:r>
        <w:rPr>
          <w:i/>
        </w:rPr>
        <w:tab/>
        <w:t>Source: China Telecom, ZTE, CATT</w:t>
      </w:r>
    </w:p>
    <w:p w14:paraId="76E1E208" w14:textId="77777777" w:rsidR="00BA0376" w:rsidRDefault="00BA0376" w:rsidP="00BA0376">
      <w:pPr>
        <w:rPr>
          <w:color w:val="808080"/>
        </w:rPr>
      </w:pPr>
      <w:r>
        <w:rPr>
          <w:color w:val="808080"/>
        </w:rPr>
        <w:t>(Replaces R3-241704)</w:t>
      </w:r>
    </w:p>
    <w:p w14:paraId="4F73477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1D44F" w14:textId="564267A3" w:rsidR="00BA0376" w:rsidRDefault="00BA0376" w:rsidP="00BA0376">
      <w:pPr>
        <w:rPr>
          <w:rFonts w:ascii="Arial" w:hAnsi="Arial" w:cs="Arial"/>
          <w:b/>
          <w:sz w:val="24"/>
        </w:rPr>
      </w:pPr>
      <w:r>
        <w:rPr>
          <w:rFonts w:ascii="Arial" w:hAnsi="Arial" w:cs="Arial"/>
          <w:b/>
          <w:color w:val="0000FF"/>
          <w:sz w:val="24"/>
        </w:rPr>
        <w:t>R3-242081</w:t>
      </w:r>
      <w:r>
        <w:rPr>
          <w:rFonts w:ascii="Arial" w:hAnsi="Arial" w:cs="Arial"/>
          <w:b/>
          <w:color w:val="0000FF"/>
          <w:sz w:val="24"/>
        </w:rPr>
        <w:tab/>
      </w:r>
      <w:r>
        <w:rPr>
          <w:rFonts w:ascii="Arial" w:hAnsi="Arial" w:cs="Arial"/>
          <w:b/>
          <w:sz w:val="24"/>
        </w:rPr>
        <w:t>Correction on the missing SIB20 in TS 38.470</w:t>
      </w:r>
    </w:p>
    <w:p w14:paraId="523767EB"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38.470 v17.6.0</w:t>
      </w:r>
      <w:r>
        <w:rPr>
          <w:i/>
        </w:rPr>
        <w:tab/>
        <w:t xml:space="preserve">  CR-0140  Cat: F (Rel-17)</w:t>
      </w:r>
      <w:r>
        <w:rPr>
          <w:i/>
        </w:rPr>
        <w:br/>
      </w:r>
      <w:r>
        <w:rPr>
          <w:i/>
        </w:rPr>
        <w:br/>
      </w:r>
      <w:r>
        <w:rPr>
          <w:i/>
        </w:rPr>
        <w:tab/>
      </w:r>
      <w:r>
        <w:rPr>
          <w:i/>
        </w:rPr>
        <w:tab/>
      </w:r>
      <w:r>
        <w:rPr>
          <w:i/>
        </w:rPr>
        <w:tab/>
      </w:r>
      <w:r>
        <w:rPr>
          <w:i/>
        </w:rPr>
        <w:tab/>
      </w:r>
      <w:r>
        <w:rPr>
          <w:i/>
        </w:rPr>
        <w:tab/>
        <w:t>Source: ZTE, China Telecom, China Unicom</w:t>
      </w:r>
    </w:p>
    <w:p w14:paraId="056437B5" w14:textId="77777777" w:rsidR="00BA0376" w:rsidRDefault="00BA0376" w:rsidP="00BA037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43891" w14:textId="22EA41F4" w:rsidR="00BA0376" w:rsidRDefault="00BA0376" w:rsidP="00BA0376">
      <w:pPr>
        <w:rPr>
          <w:rFonts w:ascii="Arial" w:hAnsi="Arial" w:cs="Arial"/>
          <w:b/>
          <w:sz w:val="24"/>
        </w:rPr>
      </w:pPr>
      <w:r>
        <w:rPr>
          <w:rFonts w:ascii="Arial" w:hAnsi="Arial" w:cs="Arial"/>
          <w:b/>
          <w:color w:val="0000FF"/>
          <w:sz w:val="24"/>
        </w:rPr>
        <w:t>R3-242082</w:t>
      </w:r>
      <w:r>
        <w:rPr>
          <w:rFonts w:ascii="Arial" w:hAnsi="Arial" w:cs="Arial"/>
          <w:b/>
          <w:color w:val="0000FF"/>
          <w:sz w:val="24"/>
        </w:rPr>
        <w:tab/>
      </w:r>
      <w:r>
        <w:rPr>
          <w:rFonts w:ascii="Arial" w:hAnsi="Arial" w:cs="Arial"/>
          <w:b/>
          <w:sz w:val="24"/>
        </w:rPr>
        <w:t>Correction on the missing SIB20 in TS 38.470</w:t>
      </w:r>
    </w:p>
    <w:p w14:paraId="3809AF3F"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38.470 v18.1.0</w:t>
      </w:r>
      <w:r>
        <w:rPr>
          <w:i/>
        </w:rPr>
        <w:tab/>
        <w:t xml:space="preserve">  CR-0141  Cat: A (Rel-18)</w:t>
      </w:r>
      <w:r>
        <w:rPr>
          <w:i/>
        </w:rPr>
        <w:br/>
      </w:r>
      <w:r>
        <w:rPr>
          <w:i/>
        </w:rPr>
        <w:br/>
      </w:r>
      <w:r>
        <w:rPr>
          <w:i/>
        </w:rPr>
        <w:tab/>
      </w:r>
      <w:r>
        <w:rPr>
          <w:i/>
        </w:rPr>
        <w:tab/>
      </w:r>
      <w:r>
        <w:rPr>
          <w:i/>
        </w:rPr>
        <w:tab/>
      </w:r>
      <w:r>
        <w:rPr>
          <w:i/>
        </w:rPr>
        <w:tab/>
      </w:r>
      <w:r>
        <w:rPr>
          <w:i/>
        </w:rPr>
        <w:tab/>
        <w:t>Source: ZTE, China Telecom, China Unicom</w:t>
      </w:r>
    </w:p>
    <w:p w14:paraId="623D0E2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E764B" w14:textId="064F3C54" w:rsidR="00BA0376" w:rsidRDefault="00BA0376" w:rsidP="00BA0376">
      <w:pPr>
        <w:rPr>
          <w:rFonts w:ascii="Arial" w:hAnsi="Arial" w:cs="Arial"/>
          <w:b/>
          <w:sz w:val="24"/>
        </w:rPr>
      </w:pPr>
      <w:r>
        <w:rPr>
          <w:rFonts w:ascii="Arial" w:hAnsi="Arial" w:cs="Arial"/>
          <w:b/>
          <w:color w:val="0000FF"/>
          <w:sz w:val="24"/>
        </w:rPr>
        <w:t>R3-242083</w:t>
      </w:r>
      <w:r>
        <w:rPr>
          <w:rFonts w:ascii="Arial" w:hAnsi="Arial" w:cs="Arial"/>
          <w:b/>
          <w:color w:val="0000FF"/>
          <w:sz w:val="24"/>
        </w:rPr>
        <w:tab/>
      </w:r>
      <w:r>
        <w:rPr>
          <w:rFonts w:ascii="Arial" w:hAnsi="Arial" w:cs="Arial"/>
          <w:b/>
          <w:sz w:val="24"/>
        </w:rPr>
        <w:t>Correction on the missing SIB9 in TS 38.470</w:t>
      </w:r>
    </w:p>
    <w:p w14:paraId="103FEFE2"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38.470 v15.8.0</w:t>
      </w:r>
      <w:r>
        <w:rPr>
          <w:i/>
        </w:rPr>
        <w:tab/>
        <w:t xml:space="preserve">  CR-0142  Cat: F (Rel-15)</w:t>
      </w:r>
      <w:r>
        <w:rPr>
          <w:i/>
        </w:rPr>
        <w:br/>
      </w:r>
      <w:r>
        <w:rPr>
          <w:i/>
        </w:rPr>
        <w:br/>
      </w:r>
      <w:r>
        <w:rPr>
          <w:i/>
        </w:rPr>
        <w:tab/>
      </w:r>
      <w:r>
        <w:rPr>
          <w:i/>
        </w:rPr>
        <w:tab/>
      </w:r>
      <w:r>
        <w:rPr>
          <w:i/>
        </w:rPr>
        <w:tab/>
      </w:r>
      <w:r>
        <w:rPr>
          <w:i/>
        </w:rPr>
        <w:tab/>
      </w:r>
      <w:r>
        <w:rPr>
          <w:i/>
        </w:rPr>
        <w:tab/>
        <w:t>Source: ZTE, China Telecom, China Unicom</w:t>
      </w:r>
    </w:p>
    <w:p w14:paraId="69E5E07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A61D6" w14:textId="1EA1EB6B" w:rsidR="00BA0376" w:rsidRDefault="00BA0376" w:rsidP="00BA0376">
      <w:pPr>
        <w:rPr>
          <w:rFonts w:ascii="Arial" w:hAnsi="Arial" w:cs="Arial"/>
          <w:b/>
          <w:sz w:val="24"/>
        </w:rPr>
      </w:pPr>
      <w:r>
        <w:rPr>
          <w:rFonts w:ascii="Arial" w:hAnsi="Arial" w:cs="Arial"/>
          <w:b/>
          <w:color w:val="0000FF"/>
          <w:sz w:val="24"/>
        </w:rPr>
        <w:t>R3-242084</w:t>
      </w:r>
      <w:r>
        <w:rPr>
          <w:rFonts w:ascii="Arial" w:hAnsi="Arial" w:cs="Arial"/>
          <w:b/>
          <w:color w:val="0000FF"/>
          <w:sz w:val="24"/>
        </w:rPr>
        <w:tab/>
      </w:r>
      <w:r>
        <w:rPr>
          <w:rFonts w:ascii="Arial" w:hAnsi="Arial" w:cs="Arial"/>
          <w:b/>
          <w:sz w:val="24"/>
        </w:rPr>
        <w:t>Correction on the missing SIB9 in TS 38.470</w:t>
      </w:r>
    </w:p>
    <w:p w14:paraId="69B8B0ED"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38.470 v16.11.0</w:t>
      </w:r>
      <w:r>
        <w:rPr>
          <w:i/>
        </w:rPr>
        <w:tab/>
        <w:t xml:space="preserve">  CR-0143  Cat: A (Rel-16)</w:t>
      </w:r>
      <w:r>
        <w:rPr>
          <w:i/>
        </w:rPr>
        <w:br/>
      </w:r>
      <w:r>
        <w:rPr>
          <w:i/>
        </w:rPr>
        <w:br/>
      </w:r>
      <w:r>
        <w:rPr>
          <w:i/>
        </w:rPr>
        <w:tab/>
      </w:r>
      <w:r>
        <w:rPr>
          <w:i/>
        </w:rPr>
        <w:tab/>
      </w:r>
      <w:r>
        <w:rPr>
          <w:i/>
        </w:rPr>
        <w:tab/>
      </w:r>
      <w:r>
        <w:rPr>
          <w:i/>
        </w:rPr>
        <w:tab/>
      </w:r>
      <w:r>
        <w:rPr>
          <w:i/>
        </w:rPr>
        <w:tab/>
        <w:t>Source: ZTE, China Telecom, China Unicom</w:t>
      </w:r>
    </w:p>
    <w:p w14:paraId="7E328A0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BE156" w14:textId="65B80C5D" w:rsidR="00BA0376" w:rsidRDefault="00BA0376" w:rsidP="00BA0376">
      <w:pPr>
        <w:rPr>
          <w:rFonts w:ascii="Arial" w:hAnsi="Arial" w:cs="Arial"/>
          <w:b/>
          <w:sz w:val="24"/>
        </w:rPr>
      </w:pPr>
      <w:r>
        <w:rPr>
          <w:rFonts w:ascii="Arial" w:hAnsi="Arial" w:cs="Arial"/>
          <w:b/>
          <w:color w:val="0000FF"/>
          <w:sz w:val="24"/>
        </w:rPr>
        <w:t>R3-242085</w:t>
      </w:r>
      <w:r>
        <w:rPr>
          <w:rFonts w:ascii="Arial" w:hAnsi="Arial" w:cs="Arial"/>
          <w:b/>
          <w:color w:val="0000FF"/>
          <w:sz w:val="24"/>
        </w:rPr>
        <w:tab/>
      </w:r>
      <w:r>
        <w:rPr>
          <w:rFonts w:ascii="Arial" w:hAnsi="Arial" w:cs="Arial"/>
          <w:b/>
          <w:sz w:val="24"/>
        </w:rPr>
        <w:t>Correction on the missing SIB9 in TS 38.470</w:t>
      </w:r>
    </w:p>
    <w:p w14:paraId="4E226B65"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38.470 v17.6.0</w:t>
      </w:r>
      <w:r>
        <w:rPr>
          <w:i/>
        </w:rPr>
        <w:tab/>
        <w:t xml:space="preserve">  CR-0144  Cat: A (Rel-17)</w:t>
      </w:r>
      <w:r>
        <w:rPr>
          <w:i/>
        </w:rPr>
        <w:br/>
      </w:r>
      <w:r>
        <w:rPr>
          <w:i/>
        </w:rPr>
        <w:br/>
      </w:r>
      <w:r>
        <w:rPr>
          <w:i/>
        </w:rPr>
        <w:tab/>
      </w:r>
      <w:r>
        <w:rPr>
          <w:i/>
        </w:rPr>
        <w:tab/>
      </w:r>
      <w:r>
        <w:rPr>
          <w:i/>
        </w:rPr>
        <w:tab/>
      </w:r>
      <w:r>
        <w:rPr>
          <w:i/>
        </w:rPr>
        <w:tab/>
      </w:r>
      <w:r>
        <w:rPr>
          <w:i/>
        </w:rPr>
        <w:tab/>
        <w:t>Source: ZTE, China Telecom, China Unicom</w:t>
      </w:r>
    </w:p>
    <w:p w14:paraId="09DB076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09D3E" w14:textId="5028E73A" w:rsidR="00BA0376" w:rsidRDefault="00BA0376" w:rsidP="00BA0376">
      <w:pPr>
        <w:rPr>
          <w:rFonts w:ascii="Arial" w:hAnsi="Arial" w:cs="Arial"/>
          <w:b/>
          <w:sz w:val="24"/>
        </w:rPr>
      </w:pPr>
      <w:r>
        <w:rPr>
          <w:rFonts w:ascii="Arial" w:hAnsi="Arial" w:cs="Arial"/>
          <w:b/>
          <w:color w:val="0000FF"/>
          <w:sz w:val="24"/>
        </w:rPr>
        <w:t>R3-241982</w:t>
      </w:r>
      <w:r>
        <w:rPr>
          <w:rFonts w:ascii="Arial" w:hAnsi="Arial" w:cs="Arial"/>
          <w:b/>
          <w:color w:val="0000FF"/>
          <w:sz w:val="24"/>
        </w:rPr>
        <w:tab/>
      </w:r>
      <w:r>
        <w:rPr>
          <w:rFonts w:ascii="Arial" w:hAnsi="Arial" w:cs="Arial"/>
          <w:b/>
          <w:sz w:val="24"/>
        </w:rPr>
        <w:t>Stage 3 corrections for UAV</w:t>
      </w:r>
    </w:p>
    <w:p w14:paraId="1DC5743F"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CR-1403  Cat: F (Rel-18)</w:t>
      </w:r>
      <w:r>
        <w:rPr>
          <w:i/>
        </w:rPr>
        <w:br/>
      </w:r>
      <w:r>
        <w:rPr>
          <w:i/>
        </w:rPr>
        <w:br/>
      </w:r>
      <w:r>
        <w:rPr>
          <w:i/>
        </w:rPr>
        <w:tab/>
      </w:r>
      <w:r>
        <w:rPr>
          <w:i/>
        </w:rPr>
        <w:tab/>
      </w:r>
      <w:r>
        <w:rPr>
          <w:i/>
        </w:rPr>
        <w:tab/>
      </w:r>
      <w:r>
        <w:rPr>
          <w:i/>
        </w:rPr>
        <w:tab/>
      </w:r>
      <w:r>
        <w:rPr>
          <w:i/>
        </w:rPr>
        <w:tab/>
        <w:t>Source: Huawei</w:t>
      </w:r>
    </w:p>
    <w:p w14:paraId="4E55EB8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B10B9A" w14:textId="46FFA516" w:rsidR="00BA0376" w:rsidRDefault="00BA0376" w:rsidP="00BA0376">
      <w:pPr>
        <w:rPr>
          <w:rFonts w:ascii="Arial" w:hAnsi="Arial" w:cs="Arial"/>
          <w:b/>
          <w:sz w:val="24"/>
        </w:rPr>
      </w:pPr>
      <w:r>
        <w:rPr>
          <w:rFonts w:ascii="Arial" w:hAnsi="Arial" w:cs="Arial"/>
          <w:b/>
          <w:color w:val="0000FF"/>
          <w:sz w:val="24"/>
        </w:rPr>
        <w:t>R3-242006</w:t>
      </w:r>
      <w:r>
        <w:rPr>
          <w:rFonts w:ascii="Arial" w:hAnsi="Arial" w:cs="Arial"/>
          <w:b/>
          <w:color w:val="0000FF"/>
          <w:sz w:val="24"/>
        </w:rPr>
        <w:tab/>
      </w:r>
      <w:r>
        <w:rPr>
          <w:rFonts w:ascii="Arial" w:hAnsi="Arial" w:cs="Arial"/>
          <w:b/>
          <w:sz w:val="24"/>
        </w:rPr>
        <w:t>Correction to 38.423 for SON features enhancement</w:t>
      </w:r>
    </w:p>
    <w:p w14:paraId="21155142"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CR-1268  Cat: F (Rel-18)</w:t>
      </w:r>
      <w:r>
        <w:rPr>
          <w:i/>
        </w:rPr>
        <w:br/>
      </w:r>
      <w:r>
        <w:rPr>
          <w:i/>
        </w:rPr>
        <w:br/>
      </w:r>
      <w:r>
        <w:rPr>
          <w:i/>
        </w:rPr>
        <w:tab/>
      </w:r>
      <w:r>
        <w:rPr>
          <w:i/>
        </w:rPr>
        <w:tab/>
      </w:r>
      <w:r>
        <w:rPr>
          <w:i/>
        </w:rPr>
        <w:tab/>
      </w:r>
      <w:r>
        <w:rPr>
          <w:i/>
        </w:rPr>
        <w:tab/>
      </w:r>
      <w:r>
        <w:rPr>
          <w:i/>
        </w:rPr>
        <w:tab/>
        <w:t>Source: CATT, Samsung, ZTE</w:t>
      </w:r>
    </w:p>
    <w:p w14:paraId="35EE6CC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0024CE" w14:textId="5647BD56" w:rsidR="00BA0376" w:rsidRDefault="00BA0376" w:rsidP="00BA0376">
      <w:pPr>
        <w:rPr>
          <w:rFonts w:ascii="Arial" w:hAnsi="Arial" w:cs="Arial"/>
          <w:b/>
          <w:sz w:val="24"/>
        </w:rPr>
      </w:pPr>
      <w:r>
        <w:rPr>
          <w:rFonts w:ascii="Arial" w:hAnsi="Arial" w:cs="Arial"/>
          <w:b/>
          <w:color w:val="0000FF"/>
          <w:sz w:val="24"/>
        </w:rPr>
        <w:t>R3-242018</w:t>
      </w:r>
      <w:r>
        <w:rPr>
          <w:rFonts w:ascii="Arial" w:hAnsi="Arial" w:cs="Arial"/>
          <w:b/>
          <w:color w:val="0000FF"/>
          <w:sz w:val="24"/>
        </w:rPr>
        <w:tab/>
      </w:r>
      <w:r>
        <w:rPr>
          <w:rFonts w:ascii="Arial" w:hAnsi="Arial" w:cs="Arial"/>
          <w:b/>
          <w:sz w:val="24"/>
        </w:rPr>
        <w:t xml:space="preserve">Correction on stage 2 of  </w:t>
      </w:r>
      <w:proofErr w:type="spellStart"/>
      <w:r>
        <w:rPr>
          <w:rFonts w:ascii="Arial" w:hAnsi="Arial" w:cs="Arial"/>
          <w:b/>
          <w:sz w:val="24"/>
        </w:rPr>
        <w:t>PSCell</w:t>
      </w:r>
      <w:proofErr w:type="spellEnd"/>
      <w:r>
        <w:rPr>
          <w:rFonts w:ascii="Arial" w:hAnsi="Arial" w:cs="Arial"/>
          <w:b/>
          <w:sz w:val="24"/>
        </w:rPr>
        <w:t xml:space="preserve"> List of RA report</w:t>
      </w:r>
    </w:p>
    <w:p w14:paraId="354A2078"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v18.1.0</w:t>
      </w:r>
      <w:r>
        <w:rPr>
          <w:i/>
        </w:rPr>
        <w:tab/>
        <w:t xml:space="preserve">  CR-0387  Cat: F (Rel-18)</w:t>
      </w:r>
      <w:r>
        <w:rPr>
          <w:i/>
        </w:rPr>
        <w:br/>
      </w:r>
      <w:r>
        <w:rPr>
          <w:i/>
        </w:rPr>
        <w:br/>
      </w:r>
      <w:r>
        <w:rPr>
          <w:i/>
        </w:rPr>
        <w:tab/>
      </w:r>
      <w:r>
        <w:rPr>
          <w:i/>
        </w:rPr>
        <w:tab/>
      </w:r>
      <w:r>
        <w:rPr>
          <w:i/>
        </w:rPr>
        <w:tab/>
      </w:r>
      <w:r>
        <w:rPr>
          <w:i/>
        </w:rPr>
        <w:tab/>
      </w:r>
      <w:r>
        <w:rPr>
          <w:i/>
        </w:rPr>
        <w:tab/>
        <w:t>Source: ZTE, CATT, China Telecom</w:t>
      </w:r>
    </w:p>
    <w:p w14:paraId="0673085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E13E7" w14:textId="5D7457E8" w:rsidR="00BA0376" w:rsidRDefault="00BA0376" w:rsidP="00BA0376">
      <w:pPr>
        <w:rPr>
          <w:rFonts w:ascii="Arial" w:hAnsi="Arial" w:cs="Arial"/>
          <w:b/>
          <w:sz w:val="24"/>
        </w:rPr>
      </w:pPr>
      <w:r>
        <w:rPr>
          <w:rFonts w:ascii="Arial" w:hAnsi="Arial" w:cs="Arial"/>
          <w:b/>
          <w:color w:val="0000FF"/>
          <w:sz w:val="24"/>
        </w:rPr>
        <w:lastRenderedPageBreak/>
        <w:t>R3-242019</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PSCell</w:t>
      </w:r>
      <w:proofErr w:type="spellEnd"/>
      <w:r>
        <w:rPr>
          <w:rFonts w:ascii="Arial" w:hAnsi="Arial" w:cs="Arial"/>
          <w:b/>
          <w:sz w:val="24"/>
        </w:rPr>
        <w:t xml:space="preserve"> List Container List of RA report</w:t>
      </w:r>
    </w:p>
    <w:p w14:paraId="469F28D7"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v18.1.0</w:t>
      </w:r>
      <w:r>
        <w:rPr>
          <w:i/>
        </w:rPr>
        <w:tab/>
        <w:t xml:space="preserve">  CR-1788  Cat: F (Rel-18)</w:t>
      </w:r>
      <w:r>
        <w:rPr>
          <w:i/>
        </w:rPr>
        <w:br/>
      </w:r>
      <w:r>
        <w:rPr>
          <w:i/>
        </w:rPr>
        <w:br/>
      </w:r>
      <w:r>
        <w:rPr>
          <w:i/>
        </w:rPr>
        <w:tab/>
      </w:r>
      <w:r>
        <w:rPr>
          <w:i/>
        </w:rPr>
        <w:tab/>
      </w:r>
      <w:r>
        <w:rPr>
          <w:i/>
        </w:rPr>
        <w:tab/>
      </w:r>
      <w:r>
        <w:rPr>
          <w:i/>
        </w:rPr>
        <w:tab/>
      </w:r>
      <w:r>
        <w:rPr>
          <w:i/>
        </w:rPr>
        <w:tab/>
        <w:t>Source: ZTE, CATT, China Telecom</w:t>
      </w:r>
    </w:p>
    <w:p w14:paraId="1F3CD9E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0D0C7" w14:textId="4F780AAC" w:rsidR="00BA0376" w:rsidRDefault="00BA0376" w:rsidP="00BA0376">
      <w:pPr>
        <w:rPr>
          <w:rFonts w:ascii="Arial" w:hAnsi="Arial" w:cs="Arial"/>
          <w:b/>
          <w:sz w:val="24"/>
        </w:rPr>
      </w:pPr>
      <w:r>
        <w:rPr>
          <w:rFonts w:ascii="Arial" w:hAnsi="Arial" w:cs="Arial"/>
          <w:b/>
          <w:color w:val="0000FF"/>
          <w:sz w:val="24"/>
        </w:rPr>
        <w:t>R3-242020</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PSCell</w:t>
      </w:r>
      <w:proofErr w:type="spellEnd"/>
      <w:r>
        <w:rPr>
          <w:rFonts w:ascii="Arial" w:hAnsi="Arial" w:cs="Arial"/>
          <w:b/>
          <w:sz w:val="24"/>
        </w:rPr>
        <w:t xml:space="preserve"> List Container List of RA report</w:t>
      </w:r>
    </w:p>
    <w:p w14:paraId="5DC971A2"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v18.1.0</w:t>
      </w:r>
      <w:r>
        <w:rPr>
          <w:i/>
        </w:rPr>
        <w:tab/>
        <w:t xml:space="preserve">  CR-1270  Cat: F (Rel-18)</w:t>
      </w:r>
      <w:r>
        <w:rPr>
          <w:i/>
        </w:rPr>
        <w:br/>
      </w:r>
      <w:r>
        <w:rPr>
          <w:i/>
        </w:rPr>
        <w:br/>
      </w:r>
      <w:r>
        <w:rPr>
          <w:i/>
        </w:rPr>
        <w:tab/>
      </w:r>
      <w:r>
        <w:rPr>
          <w:i/>
        </w:rPr>
        <w:tab/>
      </w:r>
      <w:r>
        <w:rPr>
          <w:i/>
        </w:rPr>
        <w:tab/>
      </w:r>
      <w:r>
        <w:rPr>
          <w:i/>
        </w:rPr>
        <w:tab/>
      </w:r>
      <w:r>
        <w:rPr>
          <w:i/>
        </w:rPr>
        <w:tab/>
        <w:t>Source: ZTE, CATT, China Telecom</w:t>
      </w:r>
    </w:p>
    <w:p w14:paraId="06CD24F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9ADDC" w14:textId="7E6D418D" w:rsidR="00BA0376" w:rsidRDefault="00BA0376" w:rsidP="00BA0376">
      <w:pPr>
        <w:rPr>
          <w:rFonts w:ascii="Arial" w:hAnsi="Arial" w:cs="Arial"/>
          <w:b/>
          <w:sz w:val="24"/>
        </w:rPr>
      </w:pPr>
      <w:r>
        <w:rPr>
          <w:rFonts w:ascii="Arial" w:hAnsi="Arial" w:cs="Arial"/>
          <w:b/>
          <w:color w:val="0000FF"/>
          <w:sz w:val="24"/>
        </w:rPr>
        <w:t>R3-242029</w:t>
      </w:r>
      <w:r>
        <w:rPr>
          <w:rFonts w:ascii="Arial" w:hAnsi="Arial" w:cs="Arial"/>
          <w:b/>
          <w:color w:val="0000FF"/>
          <w:sz w:val="24"/>
        </w:rPr>
        <w:tab/>
      </w:r>
      <w:r>
        <w:rPr>
          <w:rFonts w:ascii="Arial" w:hAnsi="Arial" w:cs="Arial"/>
          <w:b/>
          <w:sz w:val="24"/>
        </w:rPr>
        <w:t>Stage 2 correction for NR-U</w:t>
      </w:r>
    </w:p>
    <w:p w14:paraId="04629569"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CR-0388  Cat: F (Rel-18)</w:t>
      </w:r>
      <w:r>
        <w:rPr>
          <w:i/>
        </w:rPr>
        <w:br/>
      </w:r>
      <w:r>
        <w:rPr>
          <w:i/>
        </w:rPr>
        <w:br/>
      </w:r>
      <w:r>
        <w:rPr>
          <w:i/>
        </w:rPr>
        <w:tab/>
      </w:r>
      <w:r>
        <w:rPr>
          <w:i/>
        </w:rPr>
        <w:tab/>
      </w:r>
      <w:r>
        <w:rPr>
          <w:i/>
        </w:rPr>
        <w:tab/>
      </w:r>
      <w:r>
        <w:rPr>
          <w:i/>
        </w:rPr>
        <w:tab/>
      </w:r>
      <w:r>
        <w:rPr>
          <w:i/>
        </w:rPr>
        <w:tab/>
        <w:t>Source: Ericsson, Huawei, Qualcomm Incorporated</w:t>
      </w:r>
    </w:p>
    <w:p w14:paraId="5B0F216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277F2" w14:textId="7F6BB720" w:rsidR="00BA0376" w:rsidRDefault="00BA0376" w:rsidP="00BA0376">
      <w:pPr>
        <w:rPr>
          <w:rFonts w:ascii="Arial" w:hAnsi="Arial" w:cs="Arial"/>
          <w:b/>
          <w:sz w:val="24"/>
        </w:rPr>
      </w:pPr>
      <w:r>
        <w:rPr>
          <w:rFonts w:ascii="Arial" w:hAnsi="Arial" w:cs="Arial"/>
          <w:b/>
          <w:color w:val="0000FF"/>
          <w:sz w:val="24"/>
        </w:rPr>
        <w:t>R3-242051</w:t>
      </w:r>
      <w:r>
        <w:rPr>
          <w:rFonts w:ascii="Arial" w:hAnsi="Arial" w:cs="Arial"/>
          <w:b/>
          <w:color w:val="0000FF"/>
          <w:sz w:val="24"/>
        </w:rPr>
        <w:tab/>
      </w:r>
      <w:r>
        <w:rPr>
          <w:rFonts w:ascii="Arial" w:hAnsi="Arial" w:cs="Arial"/>
          <w:b/>
          <w:sz w:val="24"/>
        </w:rPr>
        <w:t xml:space="preserve">Discussion on the Security Key IE for non-3GPP access </w:t>
      </w:r>
    </w:p>
    <w:p w14:paraId="79402303"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D3726D4"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71975" w14:textId="6DFABF3B" w:rsidR="00BA0376" w:rsidRDefault="00BA0376" w:rsidP="00BA0376">
      <w:pPr>
        <w:rPr>
          <w:rFonts w:ascii="Arial" w:hAnsi="Arial" w:cs="Arial"/>
          <w:b/>
          <w:sz w:val="24"/>
        </w:rPr>
      </w:pPr>
      <w:r>
        <w:rPr>
          <w:rFonts w:ascii="Arial" w:hAnsi="Arial" w:cs="Arial"/>
          <w:b/>
          <w:color w:val="0000FF"/>
          <w:sz w:val="24"/>
        </w:rPr>
        <w:t>R3-241690</w:t>
      </w:r>
      <w:r>
        <w:rPr>
          <w:rFonts w:ascii="Arial" w:hAnsi="Arial" w:cs="Arial"/>
          <w:b/>
          <w:color w:val="0000FF"/>
          <w:sz w:val="24"/>
        </w:rPr>
        <w:tab/>
      </w:r>
      <w:r>
        <w:rPr>
          <w:rFonts w:ascii="Arial" w:hAnsi="Arial" w:cs="Arial"/>
          <w:b/>
          <w:sz w:val="24"/>
        </w:rPr>
        <w:t>Correction of QoS Flow List</w:t>
      </w:r>
    </w:p>
    <w:p w14:paraId="49436BB1"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v16.17.0</w:t>
      </w:r>
      <w:r>
        <w:rPr>
          <w:i/>
        </w:rPr>
        <w:tab/>
        <w:t xml:space="preserve">  CR-1251  Cat: F (Rel-16)</w:t>
      </w:r>
      <w:r>
        <w:rPr>
          <w:i/>
        </w:rPr>
        <w:br/>
      </w:r>
      <w:r>
        <w:rPr>
          <w:i/>
        </w:rPr>
        <w:br/>
      </w:r>
      <w:r>
        <w:rPr>
          <w:i/>
        </w:rPr>
        <w:tab/>
      </w:r>
      <w:r>
        <w:rPr>
          <w:i/>
        </w:rPr>
        <w:tab/>
      </w:r>
      <w:r>
        <w:rPr>
          <w:i/>
        </w:rPr>
        <w:tab/>
      </w:r>
      <w:r>
        <w:rPr>
          <w:i/>
        </w:rPr>
        <w:tab/>
      </w:r>
      <w:r>
        <w:rPr>
          <w:i/>
        </w:rPr>
        <w:tab/>
        <w:t>Source: Huawei, Deutsche Telekom, CATT</w:t>
      </w:r>
    </w:p>
    <w:p w14:paraId="7245A1A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F7000" w14:textId="3E926B82" w:rsidR="00BA0376" w:rsidRDefault="00BA0376" w:rsidP="00BA0376">
      <w:pPr>
        <w:rPr>
          <w:rFonts w:ascii="Arial" w:hAnsi="Arial" w:cs="Arial"/>
          <w:b/>
          <w:sz w:val="24"/>
        </w:rPr>
      </w:pPr>
      <w:r>
        <w:rPr>
          <w:rFonts w:ascii="Arial" w:hAnsi="Arial" w:cs="Arial"/>
          <w:b/>
          <w:color w:val="0000FF"/>
          <w:sz w:val="24"/>
        </w:rPr>
        <w:t>R3-241691</w:t>
      </w:r>
      <w:r>
        <w:rPr>
          <w:rFonts w:ascii="Arial" w:hAnsi="Arial" w:cs="Arial"/>
          <w:b/>
          <w:color w:val="0000FF"/>
          <w:sz w:val="24"/>
        </w:rPr>
        <w:tab/>
      </w:r>
      <w:r>
        <w:rPr>
          <w:rFonts w:ascii="Arial" w:hAnsi="Arial" w:cs="Arial"/>
          <w:b/>
          <w:sz w:val="24"/>
        </w:rPr>
        <w:t>Correction of QoS Flow List</w:t>
      </w:r>
    </w:p>
    <w:p w14:paraId="32AA80C5"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v17.8.0</w:t>
      </w:r>
      <w:r>
        <w:rPr>
          <w:i/>
        </w:rPr>
        <w:tab/>
        <w:t xml:space="preserve">  CR-1252  Cat: A (Rel-17)</w:t>
      </w:r>
      <w:r>
        <w:rPr>
          <w:i/>
        </w:rPr>
        <w:br/>
      </w:r>
      <w:r>
        <w:rPr>
          <w:i/>
        </w:rPr>
        <w:br/>
      </w:r>
      <w:r>
        <w:rPr>
          <w:i/>
        </w:rPr>
        <w:tab/>
      </w:r>
      <w:r>
        <w:rPr>
          <w:i/>
        </w:rPr>
        <w:tab/>
      </w:r>
      <w:r>
        <w:rPr>
          <w:i/>
        </w:rPr>
        <w:tab/>
      </w:r>
      <w:r>
        <w:rPr>
          <w:i/>
        </w:rPr>
        <w:tab/>
      </w:r>
      <w:r>
        <w:rPr>
          <w:i/>
        </w:rPr>
        <w:tab/>
        <w:t>Source: Huawei, Deutsche Telekom, CATT</w:t>
      </w:r>
    </w:p>
    <w:p w14:paraId="47C8B3C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A695C3" w14:textId="4936AF2A" w:rsidR="00BA0376" w:rsidRDefault="00BA0376" w:rsidP="00BA0376">
      <w:pPr>
        <w:rPr>
          <w:rFonts w:ascii="Arial" w:hAnsi="Arial" w:cs="Arial"/>
          <w:b/>
          <w:sz w:val="24"/>
        </w:rPr>
      </w:pPr>
      <w:r>
        <w:rPr>
          <w:rFonts w:ascii="Arial" w:hAnsi="Arial" w:cs="Arial"/>
          <w:b/>
          <w:color w:val="0000FF"/>
          <w:sz w:val="24"/>
        </w:rPr>
        <w:t>R3-241692</w:t>
      </w:r>
      <w:r>
        <w:rPr>
          <w:rFonts w:ascii="Arial" w:hAnsi="Arial" w:cs="Arial"/>
          <w:b/>
          <w:color w:val="0000FF"/>
          <w:sz w:val="24"/>
        </w:rPr>
        <w:tab/>
      </w:r>
      <w:r>
        <w:rPr>
          <w:rFonts w:ascii="Arial" w:hAnsi="Arial" w:cs="Arial"/>
          <w:b/>
          <w:sz w:val="24"/>
        </w:rPr>
        <w:t>Correction of QoS Flow List</w:t>
      </w:r>
    </w:p>
    <w:p w14:paraId="0A2D08E1"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v18.1.0</w:t>
      </w:r>
      <w:r>
        <w:rPr>
          <w:i/>
        </w:rPr>
        <w:tab/>
        <w:t xml:space="preserve">  CR-1253  Cat: A (Rel-18)</w:t>
      </w:r>
      <w:r>
        <w:rPr>
          <w:i/>
        </w:rPr>
        <w:br/>
      </w:r>
      <w:r>
        <w:rPr>
          <w:i/>
        </w:rPr>
        <w:br/>
      </w:r>
      <w:r>
        <w:rPr>
          <w:i/>
        </w:rPr>
        <w:tab/>
      </w:r>
      <w:r>
        <w:rPr>
          <w:i/>
        </w:rPr>
        <w:tab/>
      </w:r>
      <w:r>
        <w:rPr>
          <w:i/>
        </w:rPr>
        <w:tab/>
      </w:r>
      <w:r>
        <w:rPr>
          <w:i/>
        </w:rPr>
        <w:tab/>
      </w:r>
      <w:r>
        <w:rPr>
          <w:i/>
        </w:rPr>
        <w:tab/>
        <w:t>Source: Huawei, Deutsche Telekom, CATT</w:t>
      </w:r>
    </w:p>
    <w:p w14:paraId="5360402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55833" w14:textId="63738FA6" w:rsidR="00BA0376" w:rsidRDefault="00BA0376" w:rsidP="00BA0376">
      <w:pPr>
        <w:rPr>
          <w:rFonts w:ascii="Arial" w:hAnsi="Arial" w:cs="Arial"/>
          <w:b/>
          <w:sz w:val="24"/>
        </w:rPr>
      </w:pPr>
      <w:r>
        <w:rPr>
          <w:rFonts w:ascii="Arial" w:hAnsi="Arial" w:cs="Arial"/>
          <w:b/>
          <w:color w:val="0000FF"/>
          <w:sz w:val="24"/>
        </w:rPr>
        <w:t>R3-241578</w:t>
      </w:r>
      <w:r>
        <w:rPr>
          <w:rFonts w:ascii="Arial" w:hAnsi="Arial" w:cs="Arial"/>
          <w:b/>
          <w:color w:val="0000FF"/>
          <w:sz w:val="24"/>
        </w:rPr>
        <w:tab/>
      </w:r>
      <w:r>
        <w:rPr>
          <w:rFonts w:ascii="Arial" w:hAnsi="Arial" w:cs="Arial"/>
          <w:b/>
          <w:sz w:val="24"/>
        </w:rPr>
        <w:t>Correction for 38.413 Reference specification</w:t>
      </w:r>
    </w:p>
    <w:p w14:paraId="315B3CA3"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v17.8.0</w:t>
      </w:r>
      <w:r>
        <w:rPr>
          <w:i/>
        </w:rPr>
        <w:tab/>
        <w:t xml:space="preserve">  CR-1132  Cat: F (Rel-17)</w:t>
      </w:r>
      <w:r>
        <w:rPr>
          <w:i/>
        </w:rPr>
        <w:br/>
      </w:r>
      <w:r>
        <w:rPr>
          <w:i/>
        </w:rPr>
        <w:lastRenderedPageBreak/>
        <w:br/>
      </w:r>
      <w:r>
        <w:rPr>
          <w:i/>
        </w:rPr>
        <w:tab/>
      </w:r>
      <w:r>
        <w:rPr>
          <w:i/>
        </w:rPr>
        <w:tab/>
      </w:r>
      <w:r>
        <w:rPr>
          <w:i/>
        </w:rPr>
        <w:tab/>
      </w:r>
      <w:r>
        <w:rPr>
          <w:i/>
        </w:rPr>
        <w:tab/>
      </w:r>
      <w:r>
        <w:rPr>
          <w:i/>
        </w:rPr>
        <w:tab/>
        <w:t>Source: NEC, CMCC, NTT DOCOMO</w:t>
      </w:r>
    </w:p>
    <w:p w14:paraId="3A8682A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746BA" w14:textId="2BB76E38" w:rsidR="00BA0376" w:rsidRDefault="00BA0376" w:rsidP="00BA0376">
      <w:pPr>
        <w:rPr>
          <w:rFonts w:ascii="Arial" w:hAnsi="Arial" w:cs="Arial"/>
          <w:b/>
          <w:sz w:val="24"/>
        </w:rPr>
      </w:pPr>
      <w:r>
        <w:rPr>
          <w:rFonts w:ascii="Arial" w:hAnsi="Arial" w:cs="Arial"/>
          <w:b/>
          <w:color w:val="0000FF"/>
          <w:sz w:val="24"/>
        </w:rPr>
        <w:t>R3-241579</w:t>
      </w:r>
      <w:r>
        <w:rPr>
          <w:rFonts w:ascii="Arial" w:hAnsi="Arial" w:cs="Arial"/>
          <w:b/>
          <w:color w:val="0000FF"/>
          <w:sz w:val="24"/>
        </w:rPr>
        <w:tab/>
      </w:r>
      <w:r>
        <w:rPr>
          <w:rFonts w:ascii="Arial" w:hAnsi="Arial" w:cs="Arial"/>
          <w:b/>
          <w:sz w:val="24"/>
        </w:rPr>
        <w:t>Correction for 38.413 Reference specification</w:t>
      </w:r>
    </w:p>
    <w:p w14:paraId="2AE90146"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CR-1133  Cat: A (Rel-18)</w:t>
      </w:r>
      <w:r>
        <w:rPr>
          <w:i/>
        </w:rPr>
        <w:br/>
      </w:r>
      <w:r>
        <w:rPr>
          <w:i/>
        </w:rPr>
        <w:br/>
      </w:r>
      <w:r>
        <w:rPr>
          <w:i/>
        </w:rPr>
        <w:tab/>
      </w:r>
      <w:r>
        <w:rPr>
          <w:i/>
        </w:rPr>
        <w:tab/>
      </w:r>
      <w:r>
        <w:rPr>
          <w:i/>
        </w:rPr>
        <w:tab/>
      </w:r>
      <w:r>
        <w:rPr>
          <w:i/>
        </w:rPr>
        <w:tab/>
      </w:r>
      <w:r>
        <w:rPr>
          <w:i/>
        </w:rPr>
        <w:tab/>
        <w:t>Source: NEC, CMCC, NTT DOCOMO</w:t>
      </w:r>
    </w:p>
    <w:p w14:paraId="25CD410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DC678B" w14:textId="3C504920" w:rsidR="00BA0376" w:rsidRDefault="00BA0376" w:rsidP="00BA0376">
      <w:pPr>
        <w:rPr>
          <w:rFonts w:ascii="Arial" w:hAnsi="Arial" w:cs="Arial"/>
          <w:b/>
          <w:sz w:val="24"/>
        </w:rPr>
      </w:pPr>
      <w:r>
        <w:rPr>
          <w:rFonts w:ascii="Arial" w:hAnsi="Arial" w:cs="Arial"/>
          <w:b/>
          <w:color w:val="0000FF"/>
          <w:sz w:val="24"/>
        </w:rPr>
        <w:t>R3-242064</w:t>
      </w:r>
      <w:r>
        <w:rPr>
          <w:rFonts w:ascii="Arial" w:hAnsi="Arial" w:cs="Arial"/>
          <w:b/>
          <w:color w:val="0000FF"/>
          <w:sz w:val="24"/>
        </w:rPr>
        <w:tab/>
      </w:r>
      <w:r>
        <w:rPr>
          <w:rFonts w:ascii="Arial" w:hAnsi="Arial" w:cs="Arial"/>
          <w:b/>
          <w:sz w:val="24"/>
        </w:rPr>
        <w:t>SN-initiated flag signalling for SPR</w:t>
      </w:r>
    </w:p>
    <w:p w14:paraId="12C8DB59"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4BF5CB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E189C" w14:textId="6965E186" w:rsidR="00BA0376" w:rsidRDefault="00BA0376" w:rsidP="00BA0376">
      <w:pPr>
        <w:rPr>
          <w:rFonts w:ascii="Arial" w:hAnsi="Arial" w:cs="Arial"/>
          <w:b/>
          <w:sz w:val="24"/>
        </w:rPr>
      </w:pPr>
      <w:r>
        <w:rPr>
          <w:rFonts w:ascii="Arial" w:hAnsi="Arial" w:cs="Arial"/>
          <w:b/>
          <w:color w:val="0000FF"/>
          <w:sz w:val="24"/>
        </w:rPr>
        <w:t>R3-241563</w:t>
      </w:r>
      <w:r>
        <w:rPr>
          <w:rFonts w:ascii="Arial" w:hAnsi="Arial" w:cs="Arial"/>
          <w:b/>
          <w:color w:val="0000FF"/>
          <w:sz w:val="24"/>
        </w:rPr>
        <w:tab/>
      </w:r>
      <w:r>
        <w:rPr>
          <w:rFonts w:ascii="Arial" w:hAnsi="Arial" w:cs="Arial"/>
          <w:b/>
          <w:sz w:val="24"/>
        </w:rPr>
        <w:t>(CR to 38.413) Correct the description of the selected PLMN indication in INITIAL UE MESSAGE</w:t>
      </w:r>
    </w:p>
    <w:p w14:paraId="3137426F"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v17.8.0</w:t>
      </w:r>
      <w:r>
        <w:rPr>
          <w:i/>
        </w:rPr>
        <w:tab/>
        <w:t xml:space="preserve">  CR-1130  Cat: F (Rel-17)</w:t>
      </w:r>
      <w:r>
        <w:rPr>
          <w:i/>
        </w:rPr>
        <w:br/>
      </w:r>
      <w:r>
        <w:rPr>
          <w:i/>
        </w:rPr>
        <w:br/>
      </w:r>
      <w:r>
        <w:rPr>
          <w:i/>
        </w:rPr>
        <w:tab/>
      </w:r>
      <w:r>
        <w:rPr>
          <w:i/>
        </w:rPr>
        <w:tab/>
      </w:r>
      <w:r>
        <w:rPr>
          <w:i/>
        </w:rPr>
        <w:tab/>
      </w:r>
      <w:r>
        <w:rPr>
          <w:i/>
        </w:rPr>
        <w:tab/>
      </w:r>
      <w:r>
        <w:rPr>
          <w:i/>
        </w:rPr>
        <w:tab/>
        <w:t>Source: China Telecom, Huawei, CATT</w:t>
      </w:r>
    </w:p>
    <w:p w14:paraId="3C2CAF4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E7873" w14:textId="64212043" w:rsidR="00BA0376" w:rsidRDefault="00BA0376" w:rsidP="00BA0376">
      <w:pPr>
        <w:rPr>
          <w:rFonts w:ascii="Arial" w:hAnsi="Arial" w:cs="Arial"/>
          <w:b/>
          <w:sz w:val="24"/>
        </w:rPr>
      </w:pPr>
      <w:r>
        <w:rPr>
          <w:rFonts w:ascii="Arial" w:hAnsi="Arial" w:cs="Arial"/>
          <w:b/>
          <w:color w:val="0000FF"/>
          <w:sz w:val="24"/>
        </w:rPr>
        <w:t>R3-241564</w:t>
      </w:r>
      <w:r>
        <w:rPr>
          <w:rFonts w:ascii="Arial" w:hAnsi="Arial" w:cs="Arial"/>
          <w:b/>
          <w:color w:val="0000FF"/>
          <w:sz w:val="24"/>
        </w:rPr>
        <w:tab/>
      </w:r>
      <w:r>
        <w:rPr>
          <w:rFonts w:ascii="Arial" w:hAnsi="Arial" w:cs="Arial"/>
          <w:b/>
          <w:sz w:val="24"/>
        </w:rPr>
        <w:t>(CR to 38.413) Correct the description of the selected PLMN indication in INITIAL UE MESSAGE</w:t>
      </w:r>
    </w:p>
    <w:p w14:paraId="7B7EDDB6"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v18.1.0</w:t>
      </w:r>
      <w:r>
        <w:rPr>
          <w:i/>
        </w:rPr>
        <w:tab/>
        <w:t xml:space="preserve">  CR-1131  Cat: F (Rel-18)</w:t>
      </w:r>
      <w:r>
        <w:rPr>
          <w:i/>
        </w:rPr>
        <w:br/>
      </w:r>
      <w:r>
        <w:rPr>
          <w:i/>
        </w:rPr>
        <w:br/>
      </w:r>
      <w:r>
        <w:rPr>
          <w:i/>
        </w:rPr>
        <w:tab/>
      </w:r>
      <w:r>
        <w:rPr>
          <w:i/>
        </w:rPr>
        <w:tab/>
      </w:r>
      <w:r>
        <w:rPr>
          <w:i/>
        </w:rPr>
        <w:tab/>
      </w:r>
      <w:r>
        <w:rPr>
          <w:i/>
        </w:rPr>
        <w:tab/>
      </w:r>
      <w:r>
        <w:rPr>
          <w:i/>
        </w:rPr>
        <w:tab/>
        <w:t>Source: China Telecom, Huawei, CATT</w:t>
      </w:r>
    </w:p>
    <w:p w14:paraId="4B513EA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46A20" w14:textId="176AA20C" w:rsidR="00BA0376" w:rsidRDefault="00BA0376" w:rsidP="00BA0376">
      <w:pPr>
        <w:rPr>
          <w:rFonts w:ascii="Arial" w:hAnsi="Arial" w:cs="Arial"/>
          <w:b/>
          <w:sz w:val="24"/>
        </w:rPr>
      </w:pPr>
      <w:r>
        <w:rPr>
          <w:rFonts w:ascii="Arial" w:hAnsi="Arial" w:cs="Arial"/>
          <w:b/>
          <w:color w:val="0000FF"/>
          <w:sz w:val="24"/>
        </w:rPr>
        <w:t>R3-242046</w:t>
      </w:r>
      <w:r>
        <w:rPr>
          <w:rFonts w:ascii="Arial" w:hAnsi="Arial" w:cs="Arial"/>
          <w:b/>
          <w:color w:val="0000FF"/>
          <w:sz w:val="24"/>
        </w:rPr>
        <w:tab/>
      </w:r>
      <w:r>
        <w:rPr>
          <w:rFonts w:ascii="Arial" w:hAnsi="Arial" w:cs="Arial"/>
          <w:b/>
          <w:sz w:val="24"/>
        </w:rPr>
        <w:t>Correcting criticality for mobility change procedure</w:t>
      </w:r>
    </w:p>
    <w:p w14:paraId="0106FCF5"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v16.17.0</w:t>
      </w:r>
      <w:r>
        <w:rPr>
          <w:i/>
        </w:rPr>
        <w:tab/>
        <w:t xml:space="preserve">  CR-1272  Cat: F (Rel-16)</w:t>
      </w:r>
      <w:r>
        <w:rPr>
          <w:i/>
        </w:rPr>
        <w:br/>
      </w:r>
      <w:r>
        <w:rPr>
          <w:i/>
        </w:rPr>
        <w:br/>
      </w:r>
      <w:r>
        <w:rPr>
          <w:i/>
        </w:rPr>
        <w:tab/>
      </w:r>
      <w:r>
        <w:rPr>
          <w:i/>
        </w:rPr>
        <w:tab/>
      </w:r>
      <w:r>
        <w:rPr>
          <w:i/>
        </w:rPr>
        <w:tab/>
      </w:r>
      <w:r>
        <w:rPr>
          <w:i/>
        </w:rPr>
        <w:tab/>
      </w:r>
      <w:r>
        <w:rPr>
          <w:i/>
        </w:rPr>
        <w:tab/>
        <w:t>Source: Huawei</w:t>
      </w:r>
    </w:p>
    <w:p w14:paraId="62E507E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4BB01" w14:textId="0707FFCD" w:rsidR="00BA0376" w:rsidRDefault="00BA0376" w:rsidP="00BA0376">
      <w:pPr>
        <w:rPr>
          <w:rFonts w:ascii="Arial" w:hAnsi="Arial" w:cs="Arial"/>
          <w:b/>
          <w:sz w:val="24"/>
        </w:rPr>
      </w:pPr>
      <w:r>
        <w:rPr>
          <w:rFonts w:ascii="Arial" w:hAnsi="Arial" w:cs="Arial"/>
          <w:b/>
          <w:color w:val="0000FF"/>
          <w:sz w:val="24"/>
        </w:rPr>
        <w:t>R3-242047</w:t>
      </w:r>
      <w:r>
        <w:rPr>
          <w:rFonts w:ascii="Arial" w:hAnsi="Arial" w:cs="Arial"/>
          <w:b/>
          <w:color w:val="0000FF"/>
          <w:sz w:val="24"/>
        </w:rPr>
        <w:tab/>
      </w:r>
      <w:r>
        <w:rPr>
          <w:rFonts w:ascii="Arial" w:hAnsi="Arial" w:cs="Arial"/>
          <w:b/>
          <w:sz w:val="24"/>
        </w:rPr>
        <w:t>Correcting criticality for mobility change procedure</w:t>
      </w:r>
    </w:p>
    <w:p w14:paraId="5C9928EB"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v17.8.0</w:t>
      </w:r>
      <w:r>
        <w:rPr>
          <w:i/>
        </w:rPr>
        <w:tab/>
        <w:t xml:space="preserve">  CR-1273  Cat: A (Rel-17)</w:t>
      </w:r>
      <w:r>
        <w:rPr>
          <w:i/>
        </w:rPr>
        <w:br/>
      </w:r>
      <w:r>
        <w:rPr>
          <w:i/>
        </w:rPr>
        <w:br/>
      </w:r>
      <w:r>
        <w:rPr>
          <w:i/>
        </w:rPr>
        <w:tab/>
      </w:r>
      <w:r>
        <w:rPr>
          <w:i/>
        </w:rPr>
        <w:tab/>
      </w:r>
      <w:r>
        <w:rPr>
          <w:i/>
        </w:rPr>
        <w:tab/>
      </w:r>
      <w:r>
        <w:rPr>
          <w:i/>
        </w:rPr>
        <w:tab/>
      </w:r>
      <w:r>
        <w:rPr>
          <w:i/>
        </w:rPr>
        <w:tab/>
        <w:t>Source: Huawei</w:t>
      </w:r>
    </w:p>
    <w:p w14:paraId="5A0A226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9EF7F" w14:textId="4DAA90F7" w:rsidR="00BA0376" w:rsidRDefault="00BA0376" w:rsidP="00BA0376">
      <w:pPr>
        <w:rPr>
          <w:rFonts w:ascii="Arial" w:hAnsi="Arial" w:cs="Arial"/>
          <w:b/>
          <w:sz w:val="24"/>
        </w:rPr>
      </w:pPr>
      <w:r>
        <w:rPr>
          <w:rFonts w:ascii="Arial" w:hAnsi="Arial" w:cs="Arial"/>
          <w:b/>
          <w:color w:val="0000FF"/>
          <w:sz w:val="24"/>
        </w:rPr>
        <w:t>R3-242048</w:t>
      </w:r>
      <w:r>
        <w:rPr>
          <w:rFonts w:ascii="Arial" w:hAnsi="Arial" w:cs="Arial"/>
          <w:b/>
          <w:color w:val="0000FF"/>
          <w:sz w:val="24"/>
        </w:rPr>
        <w:tab/>
      </w:r>
      <w:r>
        <w:rPr>
          <w:rFonts w:ascii="Arial" w:hAnsi="Arial" w:cs="Arial"/>
          <w:b/>
          <w:sz w:val="24"/>
        </w:rPr>
        <w:t>Correcting criticality for mobility change procedure</w:t>
      </w:r>
    </w:p>
    <w:p w14:paraId="34F7E400"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v18.1.0</w:t>
      </w:r>
      <w:r>
        <w:rPr>
          <w:i/>
        </w:rPr>
        <w:tab/>
        <w:t xml:space="preserve">  CR-1274  Cat: A (Rel-18)</w:t>
      </w:r>
      <w:r>
        <w:rPr>
          <w:i/>
        </w:rPr>
        <w:br/>
      </w:r>
      <w:r>
        <w:rPr>
          <w:i/>
        </w:rPr>
        <w:lastRenderedPageBreak/>
        <w:br/>
      </w:r>
      <w:r>
        <w:rPr>
          <w:i/>
        </w:rPr>
        <w:tab/>
      </w:r>
      <w:r>
        <w:rPr>
          <w:i/>
        </w:rPr>
        <w:tab/>
      </w:r>
      <w:r>
        <w:rPr>
          <w:i/>
        </w:rPr>
        <w:tab/>
      </w:r>
      <w:r>
        <w:rPr>
          <w:i/>
        </w:rPr>
        <w:tab/>
      </w:r>
      <w:r>
        <w:rPr>
          <w:i/>
        </w:rPr>
        <w:tab/>
        <w:t>Source: Huawei</w:t>
      </w:r>
    </w:p>
    <w:p w14:paraId="5399DD2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8BAD8" w14:textId="2D92C1B0" w:rsidR="00BA0376" w:rsidRDefault="00BA0376" w:rsidP="00BA0376">
      <w:pPr>
        <w:rPr>
          <w:rFonts w:ascii="Arial" w:hAnsi="Arial" w:cs="Arial"/>
          <w:b/>
          <w:sz w:val="24"/>
        </w:rPr>
      </w:pPr>
      <w:r>
        <w:rPr>
          <w:rFonts w:ascii="Arial" w:hAnsi="Arial" w:cs="Arial"/>
          <w:b/>
          <w:color w:val="0000FF"/>
          <w:sz w:val="24"/>
        </w:rPr>
        <w:t>R3-242049</w:t>
      </w:r>
      <w:r>
        <w:rPr>
          <w:rFonts w:ascii="Arial" w:hAnsi="Arial" w:cs="Arial"/>
          <w:b/>
          <w:color w:val="0000FF"/>
          <w:sz w:val="24"/>
        </w:rPr>
        <w:tab/>
      </w:r>
      <w:r>
        <w:rPr>
          <w:rFonts w:ascii="Arial" w:hAnsi="Arial" w:cs="Arial"/>
          <w:b/>
          <w:sz w:val="24"/>
        </w:rPr>
        <w:t>Correcting IE referenced in Coverage Modification</w:t>
      </w:r>
    </w:p>
    <w:p w14:paraId="7AC01223"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v17.8.0</w:t>
      </w:r>
      <w:r>
        <w:rPr>
          <w:i/>
        </w:rPr>
        <w:tab/>
        <w:t xml:space="preserve">  CR-1275  Cat: F (Rel-17)</w:t>
      </w:r>
      <w:r>
        <w:rPr>
          <w:i/>
        </w:rPr>
        <w:br/>
      </w:r>
      <w:r>
        <w:rPr>
          <w:i/>
        </w:rPr>
        <w:br/>
      </w:r>
      <w:r>
        <w:rPr>
          <w:i/>
        </w:rPr>
        <w:tab/>
      </w:r>
      <w:r>
        <w:rPr>
          <w:i/>
        </w:rPr>
        <w:tab/>
      </w:r>
      <w:r>
        <w:rPr>
          <w:i/>
        </w:rPr>
        <w:tab/>
      </w:r>
      <w:r>
        <w:rPr>
          <w:i/>
        </w:rPr>
        <w:tab/>
      </w:r>
      <w:r>
        <w:rPr>
          <w:i/>
        </w:rPr>
        <w:tab/>
        <w:t>Source: Huawei</w:t>
      </w:r>
    </w:p>
    <w:p w14:paraId="081D668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0446B" w14:textId="3511372B" w:rsidR="00BA0376" w:rsidRDefault="00BA0376" w:rsidP="00BA0376">
      <w:pPr>
        <w:rPr>
          <w:rFonts w:ascii="Arial" w:hAnsi="Arial" w:cs="Arial"/>
          <w:b/>
          <w:sz w:val="24"/>
        </w:rPr>
      </w:pPr>
      <w:r>
        <w:rPr>
          <w:rFonts w:ascii="Arial" w:hAnsi="Arial" w:cs="Arial"/>
          <w:b/>
          <w:color w:val="0000FF"/>
          <w:sz w:val="24"/>
        </w:rPr>
        <w:t>R3-242050</w:t>
      </w:r>
      <w:r>
        <w:rPr>
          <w:rFonts w:ascii="Arial" w:hAnsi="Arial" w:cs="Arial"/>
          <w:b/>
          <w:color w:val="0000FF"/>
          <w:sz w:val="24"/>
        </w:rPr>
        <w:tab/>
      </w:r>
      <w:r>
        <w:rPr>
          <w:rFonts w:ascii="Arial" w:hAnsi="Arial" w:cs="Arial"/>
          <w:b/>
          <w:sz w:val="24"/>
        </w:rPr>
        <w:t>Correcting IE referenced in Coverage Modification</w:t>
      </w:r>
    </w:p>
    <w:p w14:paraId="1CF4CB44"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v18.1.0</w:t>
      </w:r>
      <w:r>
        <w:rPr>
          <w:i/>
        </w:rPr>
        <w:tab/>
        <w:t xml:space="preserve">  CR-1276  Cat: A (Rel-18)</w:t>
      </w:r>
      <w:r>
        <w:rPr>
          <w:i/>
        </w:rPr>
        <w:br/>
      </w:r>
      <w:r>
        <w:rPr>
          <w:i/>
        </w:rPr>
        <w:br/>
      </w:r>
      <w:r>
        <w:rPr>
          <w:i/>
        </w:rPr>
        <w:tab/>
      </w:r>
      <w:r>
        <w:rPr>
          <w:i/>
        </w:rPr>
        <w:tab/>
      </w:r>
      <w:r>
        <w:rPr>
          <w:i/>
        </w:rPr>
        <w:tab/>
      </w:r>
      <w:r>
        <w:rPr>
          <w:i/>
        </w:rPr>
        <w:tab/>
      </w:r>
      <w:r>
        <w:rPr>
          <w:i/>
        </w:rPr>
        <w:tab/>
        <w:t>Source: Huawei</w:t>
      </w:r>
    </w:p>
    <w:p w14:paraId="19F8331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039556" w14:textId="6E3E1454" w:rsidR="00BA0376" w:rsidRDefault="00BA0376" w:rsidP="00BA0376">
      <w:pPr>
        <w:rPr>
          <w:rFonts w:ascii="Arial" w:hAnsi="Arial" w:cs="Arial"/>
          <w:b/>
          <w:sz w:val="24"/>
        </w:rPr>
      </w:pPr>
      <w:r>
        <w:rPr>
          <w:rFonts w:ascii="Arial" w:hAnsi="Arial" w:cs="Arial"/>
          <w:b/>
          <w:color w:val="0000FF"/>
          <w:sz w:val="24"/>
        </w:rPr>
        <w:t>R3-241608</w:t>
      </w:r>
      <w:r>
        <w:rPr>
          <w:rFonts w:ascii="Arial" w:hAnsi="Arial" w:cs="Arial"/>
          <w:b/>
          <w:color w:val="0000FF"/>
          <w:sz w:val="24"/>
        </w:rPr>
        <w:tab/>
      </w:r>
      <w:r>
        <w:rPr>
          <w:rFonts w:ascii="Arial" w:hAnsi="Arial" w:cs="Arial"/>
          <w:b/>
          <w:sz w:val="24"/>
        </w:rPr>
        <w:t>(e)</w:t>
      </w:r>
      <w:proofErr w:type="spellStart"/>
      <w:r>
        <w:rPr>
          <w:rFonts w:ascii="Arial" w:hAnsi="Arial" w:cs="Arial"/>
          <w:b/>
          <w:sz w:val="24"/>
        </w:rPr>
        <w:t>RedCap</w:t>
      </w:r>
      <w:proofErr w:type="spellEnd"/>
      <w:r>
        <w:rPr>
          <w:rFonts w:ascii="Arial" w:hAnsi="Arial" w:cs="Arial"/>
          <w:b/>
          <w:sz w:val="24"/>
        </w:rPr>
        <w:t xml:space="preserve"> Rx branches indication over F1 Paging</w:t>
      </w:r>
    </w:p>
    <w:p w14:paraId="1E2EA161"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v18.1.0</w:t>
      </w:r>
      <w:r>
        <w:rPr>
          <w:i/>
        </w:rPr>
        <w:tab/>
        <w:t xml:space="preserve">  CR-1371  Cat: F (Rel-18)</w:t>
      </w:r>
      <w:r>
        <w:rPr>
          <w:i/>
        </w:rPr>
        <w:br/>
      </w:r>
      <w:r>
        <w:rPr>
          <w:i/>
        </w:rPr>
        <w:br/>
      </w:r>
      <w:r>
        <w:rPr>
          <w:i/>
        </w:rPr>
        <w:tab/>
      </w:r>
      <w:r>
        <w:rPr>
          <w:i/>
        </w:rPr>
        <w:tab/>
      </w:r>
      <w:r>
        <w:rPr>
          <w:i/>
        </w:rPr>
        <w:tab/>
      </w:r>
      <w:r>
        <w:rPr>
          <w:i/>
        </w:rPr>
        <w:tab/>
      </w:r>
      <w:r>
        <w:rPr>
          <w:i/>
        </w:rPr>
        <w:tab/>
        <w:t>Source: Qualcomm Incorporated, Ericsson, Nokia, Nokia Shanghai Bell</w:t>
      </w:r>
    </w:p>
    <w:p w14:paraId="49A5464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8D49F0" w14:textId="1D1E8FF2" w:rsidR="00BA0376" w:rsidRDefault="00BA0376" w:rsidP="00BA0376">
      <w:pPr>
        <w:rPr>
          <w:rFonts w:ascii="Arial" w:hAnsi="Arial" w:cs="Arial"/>
          <w:b/>
          <w:sz w:val="24"/>
        </w:rPr>
      </w:pPr>
      <w:r>
        <w:rPr>
          <w:rFonts w:ascii="Arial" w:hAnsi="Arial" w:cs="Arial"/>
          <w:b/>
          <w:color w:val="0000FF"/>
          <w:sz w:val="24"/>
        </w:rPr>
        <w:t>R3-241649</w:t>
      </w:r>
      <w:r>
        <w:rPr>
          <w:rFonts w:ascii="Arial" w:hAnsi="Arial" w:cs="Arial"/>
          <w:b/>
          <w:color w:val="0000FF"/>
          <w:sz w:val="24"/>
        </w:rPr>
        <w:tab/>
      </w:r>
      <w:r>
        <w:rPr>
          <w:rFonts w:ascii="Arial" w:hAnsi="Arial" w:cs="Arial"/>
          <w:b/>
          <w:sz w:val="24"/>
        </w:rPr>
        <w:t xml:space="preserve">Support MUSIM capability restriction over </w:t>
      </w:r>
      <w:proofErr w:type="spellStart"/>
      <w:r>
        <w:rPr>
          <w:rFonts w:ascii="Arial" w:hAnsi="Arial" w:cs="Arial"/>
          <w:b/>
          <w:sz w:val="24"/>
        </w:rPr>
        <w:t>XnAP</w:t>
      </w:r>
      <w:proofErr w:type="spellEnd"/>
    </w:p>
    <w:p w14:paraId="53CC0507"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CR-1214  rev 1 Cat: F (Rel-18)</w:t>
      </w:r>
      <w:r>
        <w:rPr>
          <w:i/>
        </w:rPr>
        <w:br/>
      </w:r>
      <w:r>
        <w:rPr>
          <w:i/>
        </w:rPr>
        <w:br/>
      </w:r>
      <w:r>
        <w:rPr>
          <w:i/>
        </w:rPr>
        <w:tab/>
      </w:r>
      <w:r>
        <w:rPr>
          <w:i/>
        </w:rPr>
        <w:tab/>
      </w:r>
      <w:r>
        <w:rPr>
          <w:i/>
        </w:rPr>
        <w:tab/>
      </w:r>
      <w:r>
        <w:rPr>
          <w:i/>
        </w:rPr>
        <w:tab/>
      </w:r>
      <w:r>
        <w:rPr>
          <w:i/>
        </w:rPr>
        <w:tab/>
        <w:t>Source: Ericsson, Qualcomm, Xiaomi</w:t>
      </w:r>
    </w:p>
    <w:p w14:paraId="26C24A0A" w14:textId="77777777" w:rsidR="00BA0376" w:rsidRDefault="00BA0376" w:rsidP="00BA0376">
      <w:pPr>
        <w:rPr>
          <w:color w:val="808080"/>
        </w:rPr>
      </w:pPr>
      <w:r>
        <w:rPr>
          <w:color w:val="808080"/>
        </w:rPr>
        <w:t>(Replaces R3-240673)</w:t>
      </w:r>
    </w:p>
    <w:p w14:paraId="03FD66A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7CF75F" w14:textId="0044C472" w:rsidR="00BA0376" w:rsidRDefault="00BA0376" w:rsidP="00BA0376">
      <w:pPr>
        <w:rPr>
          <w:rFonts w:ascii="Arial" w:hAnsi="Arial" w:cs="Arial"/>
          <w:b/>
          <w:sz w:val="24"/>
        </w:rPr>
      </w:pPr>
      <w:r>
        <w:rPr>
          <w:rFonts w:ascii="Arial" w:hAnsi="Arial" w:cs="Arial"/>
          <w:b/>
          <w:color w:val="0000FF"/>
          <w:sz w:val="24"/>
        </w:rPr>
        <w:t>R3-241701</w:t>
      </w:r>
      <w:r>
        <w:rPr>
          <w:rFonts w:ascii="Arial" w:hAnsi="Arial" w:cs="Arial"/>
          <w:b/>
          <w:color w:val="0000FF"/>
          <w:sz w:val="24"/>
        </w:rPr>
        <w:tab/>
      </w:r>
      <w:r>
        <w:rPr>
          <w:rFonts w:ascii="Arial" w:hAnsi="Arial" w:cs="Arial"/>
          <w:b/>
          <w:sz w:val="24"/>
        </w:rPr>
        <w:t>Correction on the missing SIB18 in TS 38.473</w:t>
      </w:r>
    </w:p>
    <w:p w14:paraId="176EB954"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v17.8.0</w:t>
      </w:r>
      <w:r>
        <w:rPr>
          <w:i/>
        </w:rPr>
        <w:tab/>
        <w:t xml:space="preserve">  CR-1380  Cat: F (Rel-17)</w:t>
      </w:r>
      <w:r>
        <w:rPr>
          <w:i/>
        </w:rPr>
        <w:br/>
      </w:r>
      <w:r>
        <w:rPr>
          <w:i/>
        </w:rPr>
        <w:br/>
      </w:r>
      <w:r>
        <w:rPr>
          <w:i/>
        </w:rPr>
        <w:tab/>
      </w:r>
      <w:r>
        <w:rPr>
          <w:i/>
        </w:rPr>
        <w:tab/>
      </w:r>
      <w:r>
        <w:rPr>
          <w:i/>
        </w:rPr>
        <w:tab/>
      </w:r>
      <w:r>
        <w:rPr>
          <w:i/>
        </w:rPr>
        <w:tab/>
      </w:r>
      <w:r>
        <w:rPr>
          <w:i/>
        </w:rPr>
        <w:tab/>
        <w:t xml:space="preserve">Source: China </w:t>
      </w:r>
      <w:proofErr w:type="spellStart"/>
      <w:r>
        <w:rPr>
          <w:i/>
        </w:rPr>
        <w:t>Telecom,ZTE,CATT</w:t>
      </w:r>
      <w:proofErr w:type="spellEnd"/>
    </w:p>
    <w:p w14:paraId="1818C0A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AA6545" w14:textId="6B61DA2B" w:rsidR="00BA0376" w:rsidRDefault="00BA0376" w:rsidP="00BA0376">
      <w:pPr>
        <w:rPr>
          <w:rFonts w:ascii="Arial" w:hAnsi="Arial" w:cs="Arial"/>
          <w:b/>
          <w:sz w:val="24"/>
        </w:rPr>
      </w:pPr>
      <w:r>
        <w:rPr>
          <w:rFonts w:ascii="Arial" w:hAnsi="Arial" w:cs="Arial"/>
          <w:b/>
          <w:color w:val="0000FF"/>
          <w:sz w:val="24"/>
        </w:rPr>
        <w:t>R3-241703</w:t>
      </w:r>
      <w:r>
        <w:rPr>
          <w:rFonts w:ascii="Arial" w:hAnsi="Arial" w:cs="Arial"/>
          <w:b/>
          <w:color w:val="0000FF"/>
          <w:sz w:val="24"/>
        </w:rPr>
        <w:tab/>
      </w:r>
      <w:r>
        <w:rPr>
          <w:rFonts w:ascii="Arial" w:hAnsi="Arial" w:cs="Arial"/>
          <w:b/>
          <w:sz w:val="24"/>
        </w:rPr>
        <w:t>Correction on the missing SIB19 in TS 38.473</w:t>
      </w:r>
    </w:p>
    <w:p w14:paraId="1035952B"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v17.8.0</w:t>
      </w:r>
      <w:r>
        <w:rPr>
          <w:i/>
        </w:rPr>
        <w:tab/>
        <w:t xml:space="preserve">  CR-1382  Cat: F (Rel-17)</w:t>
      </w:r>
      <w:r>
        <w:rPr>
          <w:i/>
        </w:rPr>
        <w:br/>
      </w:r>
      <w:r>
        <w:rPr>
          <w:i/>
        </w:rPr>
        <w:br/>
      </w:r>
      <w:r>
        <w:rPr>
          <w:i/>
        </w:rPr>
        <w:tab/>
      </w:r>
      <w:r>
        <w:rPr>
          <w:i/>
        </w:rPr>
        <w:tab/>
      </w:r>
      <w:r>
        <w:rPr>
          <w:i/>
        </w:rPr>
        <w:tab/>
      </w:r>
      <w:r>
        <w:rPr>
          <w:i/>
        </w:rPr>
        <w:tab/>
      </w:r>
      <w:r>
        <w:rPr>
          <w:i/>
        </w:rPr>
        <w:tab/>
        <w:t>Source: China Telecom, ZTE, CATT</w:t>
      </w:r>
    </w:p>
    <w:p w14:paraId="4F9AD9D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B7939D" w14:textId="041F5BAD" w:rsidR="00BA0376" w:rsidRDefault="00BA0376" w:rsidP="00BA0376">
      <w:pPr>
        <w:rPr>
          <w:rFonts w:ascii="Arial" w:hAnsi="Arial" w:cs="Arial"/>
          <w:b/>
          <w:sz w:val="24"/>
        </w:rPr>
      </w:pPr>
      <w:r>
        <w:rPr>
          <w:rFonts w:ascii="Arial" w:hAnsi="Arial" w:cs="Arial"/>
          <w:b/>
          <w:color w:val="0000FF"/>
          <w:sz w:val="24"/>
        </w:rPr>
        <w:t>R3-241775</w:t>
      </w:r>
      <w:r>
        <w:rPr>
          <w:rFonts w:ascii="Arial" w:hAnsi="Arial" w:cs="Arial"/>
          <w:b/>
          <w:color w:val="0000FF"/>
          <w:sz w:val="24"/>
        </w:rPr>
        <w:tab/>
      </w:r>
      <w:r>
        <w:rPr>
          <w:rFonts w:ascii="Arial" w:hAnsi="Arial" w:cs="Arial"/>
          <w:b/>
          <w:sz w:val="24"/>
        </w:rPr>
        <w:t xml:space="preserve">Correction of MBS non-shared </w:t>
      </w:r>
      <w:proofErr w:type="spellStart"/>
      <w:r>
        <w:rPr>
          <w:rFonts w:ascii="Arial" w:hAnsi="Arial" w:cs="Arial"/>
          <w:b/>
          <w:sz w:val="24"/>
        </w:rPr>
        <w:t>gNB</w:t>
      </w:r>
      <w:proofErr w:type="spellEnd"/>
      <w:r>
        <w:rPr>
          <w:rFonts w:ascii="Arial" w:hAnsi="Arial" w:cs="Arial"/>
          <w:b/>
          <w:sz w:val="24"/>
        </w:rPr>
        <w:t>-DU</w:t>
      </w:r>
    </w:p>
    <w:p w14:paraId="7EEE606F"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v18.1.0</w:t>
      </w:r>
      <w:r>
        <w:rPr>
          <w:i/>
        </w:rPr>
        <w:tab/>
        <w:t xml:space="preserve">  CR-0378  Cat: F (Rel-18)</w:t>
      </w:r>
      <w:r>
        <w:rPr>
          <w:i/>
        </w:rPr>
        <w:br/>
      </w:r>
      <w:r>
        <w:rPr>
          <w:i/>
        </w:rPr>
        <w:lastRenderedPageBreak/>
        <w:br/>
      </w:r>
      <w:r>
        <w:rPr>
          <w:i/>
        </w:rPr>
        <w:tab/>
      </w:r>
      <w:r>
        <w:rPr>
          <w:i/>
        </w:rPr>
        <w:tab/>
      </w:r>
      <w:r>
        <w:rPr>
          <w:i/>
        </w:rPr>
        <w:tab/>
      </w:r>
      <w:r>
        <w:rPr>
          <w:i/>
        </w:rPr>
        <w:tab/>
      </w:r>
      <w:r>
        <w:rPr>
          <w:i/>
        </w:rPr>
        <w:tab/>
        <w:t>Source: Nokia, Huawei, Qualcomm Incorporated</w:t>
      </w:r>
    </w:p>
    <w:p w14:paraId="5B48DDA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DFC99E" w14:textId="061624D9" w:rsidR="00BA0376" w:rsidRDefault="00BA0376" w:rsidP="00BA0376">
      <w:pPr>
        <w:rPr>
          <w:rFonts w:ascii="Arial" w:hAnsi="Arial" w:cs="Arial"/>
          <w:b/>
          <w:sz w:val="24"/>
        </w:rPr>
      </w:pPr>
      <w:r>
        <w:rPr>
          <w:rFonts w:ascii="Arial" w:hAnsi="Arial" w:cs="Arial"/>
          <w:b/>
          <w:color w:val="0000FF"/>
          <w:sz w:val="24"/>
        </w:rPr>
        <w:t>R3-241883</w:t>
      </w:r>
      <w:r>
        <w:rPr>
          <w:rFonts w:ascii="Arial" w:hAnsi="Arial" w:cs="Arial"/>
          <w:b/>
          <w:color w:val="0000FF"/>
          <w:sz w:val="24"/>
        </w:rPr>
        <w:tab/>
      </w:r>
      <w:r>
        <w:rPr>
          <w:rFonts w:ascii="Arial" w:hAnsi="Arial" w:cs="Arial"/>
          <w:b/>
          <w:sz w:val="24"/>
        </w:rPr>
        <w:t>Correction on measurement report for SRS Bandwidth Aggregation</w:t>
      </w:r>
    </w:p>
    <w:p w14:paraId="563D63CE"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38.455 v18.1.0</w:t>
      </w:r>
      <w:r>
        <w:rPr>
          <w:i/>
        </w:rPr>
        <w:tab/>
        <w:t xml:space="preserve">  CR-0141  Cat: F (Rel-18)</w:t>
      </w:r>
      <w:r>
        <w:rPr>
          <w:i/>
        </w:rPr>
        <w:br/>
      </w:r>
      <w:r>
        <w:rPr>
          <w:i/>
        </w:rPr>
        <w:br/>
      </w:r>
      <w:r>
        <w:rPr>
          <w:i/>
        </w:rPr>
        <w:tab/>
      </w:r>
      <w:r>
        <w:rPr>
          <w:i/>
        </w:rPr>
        <w:tab/>
      </w:r>
      <w:r>
        <w:rPr>
          <w:i/>
        </w:rPr>
        <w:tab/>
      </w:r>
      <w:r>
        <w:rPr>
          <w:i/>
        </w:rPr>
        <w:tab/>
      </w:r>
      <w:r>
        <w:rPr>
          <w:i/>
        </w:rPr>
        <w:tab/>
        <w:t>Source: ZTE, CATT, Ericsson</w:t>
      </w:r>
    </w:p>
    <w:p w14:paraId="5893A47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47DED0" w14:textId="4A84F36B" w:rsidR="00BA0376" w:rsidRDefault="00BA0376" w:rsidP="00BA0376">
      <w:pPr>
        <w:rPr>
          <w:rFonts w:ascii="Arial" w:hAnsi="Arial" w:cs="Arial"/>
          <w:b/>
          <w:sz w:val="24"/>
        </w:rPr>
      </w:pPr>
      <w:r>
        <w:rPr>
          <w:rFonts w:ascii="Arial" w:hAnsi="Arial" w:cs="Arial"/>
          <w:b/>
          <w:color w:val="0000FF"/>
          <w:sz w:val="24"/>
        </w:rPr>
        <w:t>R3-241885</w:t>
      </w:r>
      <w:r>
        <w:rPr>
          <w:rFonts w:ascii="Arial" w:hAnsi="Arial" w:cs="Arial"/>
          <w:b/>
          <w:color w:val="0000FF"/>
          <w:sz w:val="24"/>
        </w:rPr>
        <w:tab/>
      </w:r>
      <w:r>
        <w:rPr>
          <w:rFonts w:ascii="Arial" w:hAnsi="Arial" w:cs="Arial"/>
          <w:b/>
          <w:sz w:val="24"/>
        </w:rPr>
        <w:t>Correction on SRS Bandwidth Aggregation Configuration</w:t>
      </w:r>
    </w:p>
    <w:p w14:paraId="6AF356FD"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v18.1.0</w:t>
      </w:r>
      <w:r>
        <w:rPr>
          <w:i/>
        </w:rPr>
        <w:tab/>
        <w:t xml:space="preserve">  CR-1399  Cat: F (Rel-18)</w:t>
      </w:r>
      <w:r>
        <w:rPr>
          <w:i/>
        </w:rPr>
        <w:br/>
      </w:r>
      <w:r>
        <w:rPr>
          <w:i/>
        </w:rPr>
        <w:br/>
      </w:r>
      <w:r>
        <w:rPr>
          <w:i/>
        </w:rPr>
        <w:tab/>
      </w:r>
      <w:r>
        <w:rPr>
          <w:i/>
        </w:rPr>
        <w:tab/>
      </w:r>
      <w:r>
        <w:rPr>
          <w:i/>
        </w:rPr>
        <w:tab/>
      </w:r>
      <w:r>
        <w:rPr>
          <w:i/>
        </w:rPr>
        <w:tab/>
      </w:r>
      <w:r>
        <w:rPr>
          <w:i/>
        </w:rPr>
        <w:tab/>
        <w:t>Source: ZTE, China Unicom, China Telecom</w:t>
      </w:r>
    </w:p>
    <w:p w14:paraId="7D9C69E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BC3D1B" w14:textId="5A817D0D" w:rsidR="00BA0376" w:rsidRDefault="00BA0376" w:rsidP="00BA0376">
      <w:pPr>
        <w:rPr>
          <w:rFonts w:ascii="Arial" w:hAnsi="Arial" w:cs="Arial"/>
          <w:b/>
          <w:sz w:val="24"/>
        </w:rPr>
      </w:pPr>
      <w:r>
        <w:rPr>
          <w:rFonts w:ascii="Arial" w:hAnsi="Arial" w:cs="Arial"/>
          <w:b/>
          <w:color w:val="0000FF"/>
          <w:sz w:val="24"/>
        </w:rPr>
        <w:t>R3-241954</w:t>
      </w:r>
      <w:r>
        <w:rPr>
          <w:rFonts w:ascii="Arial" w:hAnsi="Arial" w:cs="Arial"/>
          <w:b/>
          <w:color w:val="0000FF"/>
          <w:sz w:val="24"/>
        </w:rPr>
        <w:tab/>
      </w:r>
      <w:r>
        <w:rPr>
          <w:rFonts w:ascii="Arial" w:hAnsi="Arial" w:cs="Arial"/>
          <w:b/>
          <w:sz w:val="24"/>
        </w:rPr>
        <w:t>Correction on inter-system MRO</w:t>
      </w:r>
    </w:p>
    <w:p w14:paraId="3AE1C576"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v17.8.0</w:t>
      </w:r>
      <w:r>
        <w:rPr>
          <w:i/>
        </w:rPr>
        <w:tab/>
        <w:t xml:space="preserve">  CR-1265  Cat: A (Rel-17)</w:t>
      </w:r>
      <w:r>
        <w:rPr>
          <w:i/>
        </w:rPr>
        <w:br/>
      </w:r>
      <w:r>
        <w:rPr>
          <w:i/>
        </w:rPr>
        <w:br/>
      </w:r>
      <w:r>
        <w:rPr>
          <w:i/>
        </w:rPr>
        <w:tab/>
      </w:r>
      <w:r>
        <w:rPr>
          <w:i/>
        </w:rPr>
        <w:tab/>
      </w:r>
      <w:r>
        <w:rPr>
          <w:i/>
        </w:rPr>
        <w:tab/>
      </w:r>
      <w:r>
        <w:rPr>
          <w:i/>
        </w:rPr>
        <w:tab/>
      </w:r>
      <w:r>
        <w:rPr>
          <w:i/>
        </w:rPr>
        <w:tab/>
        <w:t>Source: CMCC, Samsung, ZTE, Nokia</w:t>
      </w:r>
    </w:p>
    <w:p w14:paraId="3333D35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0E7554" w14:textId="2FF6BA58" w:rsidR="00BA0376" w:rsidRDefault="00BA0376" w:rsidP="00BA0376">
      <w:pPr>
        <w:rPr>
          <w:rFonts w:ascii="Arial" w:hAnsi="Arial" w:cs="Arial"/>
          <w:b/>
          <w:sz w:val="24"/>
        </w:rPr>
      </w:pPr>
      <w:r>
        <w:rPr>
          <w:rFonts w:ascii="Arial" w:hAnsi="Arial" w:cs="Arial"/>
          <w:b/>
          <w:color w:val="0000FF"/>
          <w:sz w:val="24"/>
        </w:rPr>
        <w:t>R3-241972</w:t>
      </w:r>
      <w:r>
        <w:rPr>
          <w:rFonts w:ascii="Arial" w:hAnsi="Arial" w:cs="Arial"/>
          <w:b/>
          <w:color w:val="0000FF"/>
          <w:sz w:val="24"/>
        </w:rPr>
        <w:tab/>
      </w:r>
      <w:r>
        <w:rPr>
          <w:rFonts w:ascii="Arial" w:hAnsi="Arial" w:cs="Arial"/>
          <w:b/>
          <w:sz w:val="24"/>
        </w:rPr>
        <w:t>Correction on Inter-system MRO for TS36.300_R17</w:t>
      </w:r>
    </w:p>
    <w:p w14:paraId="65E6166D"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36.300 v17.7.0</w:t>
      </w:r>
      <w:r>
        <w:rPr>
          <w:i/>
        </w:rPr>
        <w:br/>
      </w:r>
      <w:r>
        <w:rPr>
          <w:i/>
        </w:rPr>
        <w:tab/>
      </w:r>
      <w:r>
        <w:rPr>
          <w:i/>
        </w:rPr>
        <w:tab/>
      </w:r>
      <w:r>
        <w:rPr>
          <w:i/>
        </w:rPr>
        <w:tab/>
      </w:r>
      <w:r>
        <w:rPr>
          <w:i/>
        </w:rPr>
        <w:tab/>
      </w:r>
      <w:r>
        <w:rPr>
          <w:i/>
        </w:rPr>
        <w:tab/>
        <w:t xml:space="preserve">Source: Nokia </w:t>
      </w:r>
    </w:p>
    <w:p w14:paraId="1DB1904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85B6F1" w14:textId="6D5C573A" w:rsidR="00BA0376" w:rsidRDefault="00BA0376" w:rsidP="00BA0376">
      <w:pPr>
        <w:rPr>
          <w:rFonts w:ascii="Arial" w:hAnsi="Arial" w:cs="Arial"/>
          <w:b/>
          <w:sz w:val="24"/>
        </w:rPr>
      </w:pPr>
      <w:r>
        <w:rPr>
          <w:rFonts w:ascii="Arial" w:hAnsi="Arial" w:cs="Arial"/>
          <w:b/>
          <w:color w:val="0000FF"/>
          <w:sz w:val="24"/>
        </w:rPr>
        <w:t>R3-242094</w:t>
      </w:r>
      <w:r>
        <w:rPr>
          <w:rFonts w:ascii="Arial" w:hAnsi="Arial" w:cs="Arial"/>
          <w:b/>
          <w:color w:val="0000FF"/>
          <w:sz w:val="24"/>
        </w:rPr>
        <w:tab/>
      </w:r>
      <w:r>
        <w:rPr>
          <w:rFonts w:ascii="Arial" w:hAnsi="Arial" w:cs="Arial"/>
          <w:b/>
          <w:sz w:val="24"/>
        </w:rPr>
        <w:t>Rel-18 LTM correction for UE-based TA measurement configuration from CU to DU</w:t>
      </w:r>
    </w:p>
    <w:p w14:paraId="605A00AC"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v18.1.0</w:t>
      </w:r>
      <w:r>
        <w:rPr>
          <w:i/>
        </w:rPr>
        <w:tab/>
        <w:t xml:space="preserve">  CR-1409  Cat: F (Rel-18)</w:t>
      </w:r>
      <w:r>
        <w:rPr>
          <w:i/>
        </w:rPr>
        <w:br/>
      </w:r>
      <w:r>
        <w:rPr>
          <w:i/>
        </w:rPr>
        <w:br/>
      </w:r>
      <w:r>
        <w:rPr>
          <w:i/>
        </w:rPr>
        <w:tab/>
      </w:r>
      <w:r>
        <w:rPr>
          <w:i/>
        </w:rPr>
        <w:tab/>
      </w:r>
      <w:r>
        <w:rPr>
          <w:i/>
        </w:rPr>
        <w:tab/>
      </w:r>
      <w:r>
        <w:rPr>
          <w:i/>
        </w:rPr>
        <w:tab/>
      </w:r>
      <w:r>
        <w:rPr>
          <w:i/>
        </w:rPr>
        <w:tab/>
        <w:t>Source: LG Electronics Inc.</w:t>
      </w:r>
    </w:p>
    <w:p w14:paraId="16EA42E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B5454E" w14:textId="3618CCE2" w:rsidR="00BA0376" w:rsidRDefault="00BA0376" w:rsidP="00BA0376">
      <w:pPr>
        <w:rPr>
          <w:rFonts w:ascii="Arial" w:hAnsi="Arial" w:cs="Arial"/>
          <w:b/>
          <w:sz w:val="24"/>
        </w:rPr>
      </w:pPr>
      <w:r>
        <w:rPr>
          <w:rFonts w:ascii="Arial" w:hAnsi="Arial" w:cs="Arial"/>
          <w:b/>
          <w:color w:val="0000FF"/>
          <w:sz w:val="24"/>
        </w:rPr>
        <w:t>R3-241975</w:t>
      </w:r>
      <w:r>
        <w:rPr>
          <w:rFonts w:ascii="Arial" w:hAnsi="Arial" w:cs="Arial"/>
          <w:b/>
          <w:color w:val="0000FF"/>
          <w:sz w:val="24"/>
        </w:rPr>
        <w:tab/>
      </w:r>
      <w:r>
        <w:rPr>
          <w:rFonts w:ascii="Arial" w:hAnsi="Arial" w:cs="Arial"/>
          <w:b/>
          <w:sz w:val="24"/>
        </w:rPr>
        <w:t>Corrections on SL relay procedure</w:t>
      </w:r>
    </w:p>
    <w:p w14:paraId="41AACABB"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v18.1.0</w:t>
      </w:r>
      <w:r>
        <w:rPr>
          <w:i/>
        </w:rPr>
        <w:tab/>
        <w:t xml:space="preserve">  CR-0385  Cat: F (Rel-18)</w:t>
      </w:r>
      <w:r>
        <w:rPr>
          <w:i/>
        </w:rPr>
        <w:br/>
      </w:r>
      <w:r>
        <w:rPr>
          <w:i/>
        </w:rPr>
        <w:br/>
      </w:r>
      <w:r>
        <w:rPr>
          <w:i/>
        </w:rPr>
        <w:tab/>
      </w:r>
      <w:r>
        <w:rPr>
          <w:i/>
        </w:rPr>
        <w:tab/>
      </w:r>
      <w:r>
        <w:rPr>
          <w:i/>
        </w:rPr>
        <w:tab/>
      </w:r>
      <w:r>
        <w:rPr>
          <w:i/>
        </w:rPr>
        <w:tab/>
      </w:r>
      <w:r>
        <w:rPr>
          <w:i/>
        </w:rPr>
        <w:tab/>
        <w:t>Source: LG Electronics</w:t>
      </w:r>
    </w:p>
    <w:p w14:paraId="2AB23A2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345B14" w14:textId="3453EC5E" w:rsidR="00BA0376" w:rsidRDefault="00BA0376" w:rsidP="00BA0376">
      <w:pPr>
        <w:rPr>
          <w:rFonts w:ascii="Arial" w:hAnsi="Arial" w:cs="Arial"/>
          <w:b/>
          <w:sz w:val="24"/>
        </w:rPr>
      </w:pPr>
      <w:r>
        <w:rPr>
          <w:rFonts w:ascii="Arial" w:hAnsi="Arial" w:cs="Arial"/>
          <w:b/>
          <w:color w:val="0000FF"/>
          <w:sz w:val="24"/>
        </w:rPr>
        <w:t>R3-242174</w:t>
      </w:r>
      <w:r>
        <w:rPr>
          <w:rFonts w:ascii="Arial" w:hAnsi="Arial" w:cs="Arial"/>
          <w:b/>
          <w:color w:val="0000FF"/>
          <w:sz w:val="24"/>
        </w:rPr>
        <w:tab/>
      </w:r>
      <w:r>
        <w:rPr>
          <w:rFonts w:ascii="Arial" w:hAnsi="Arial" w:cs="Arial"/>
          <w:b/>
          <w:sz w:val="24"/>
        </w:rPr>
        <w:t>Various corrections on Rel-18 Positioning</w:t>
      </w:r>
    </w:p>
    <w:p w14:paraId="67210A34"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v18.1.0</w:t>
      </w:r>
      <w:r>
        <w:rPr>
          <w:i/>
        </w:rPr>
        <w:tab/>
        <w:t xml:space="preserve">  CR-0145  Cat: F (Rel-18)</w:t>
      </w:r>
      <w:r>
        <w:rPr>
          <w:i/>
        </w:rPr>
        <w:br/>
      </w:r>
      <w:r>
        <w:rPr>
          <w:i/>
        </w:rPr>
        <w:br/>
      </w:r>
      <w:r>
        <w:rPr>
          <w:i/>
        </w:rPr>
        <w:tab/>
      </w:r>
      <w:r>
        <w:rPr>
          <w:i/>
        </w:rPr>
        <w:tab/>
      </w:r>
      <w:r>
        <w:rPr>
          <w:i/>
        </w:rPr>
        <w:tab/>
      </w:r>
      <w:r>
        <w:rPr>
          <w:i/>
        </w:rPr>
        <w:tab/>
      </w:r>
      <w:r>
        <w:rPr>
          <w:i/>
        </w:rPr>
        <w:tab/>
        <w:t>Source: Huawei, CATT, Ericsson, Nokia, Xiaomi, Samsung, ZTE</w:t>
      </w:r>
    </w:p>
    <w:p w14:paraId="7CD4509A" w14:textId="77777777" w:rsidR="00BA0376" w:rsidRDefault="00BA0376" w:rsidP="00BA037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R3-242217</w:t>
      </w:r>
      <w:r>
        <w:rPr>
          <w:color w:val="993300"/>
          <w:u w:val="single"/>
        </w:rPr>
        <w:t>.</w:t>
      </w:r>
    </w:p>
    <w:p w14:paraId="139B6ED1" w14:textId="446711DC" w:rsidR="00BA0376" w:rsidRDefault="00BA0376" w:rsidP="00BA0376">
      <w:pPr>
        <w:rPr>
          <w:rFonts w:ascii="Arial" w:hAnsi="Arial" w:cs="Arial"/>
          <w:b/>
          <w:sz w:val="24"/>
        </w:rPr>
      </w:pPr>
      <w:r>
        <w:rPr>
          <w:rFonts w:ascii="Arial" w:hAnsi="Arial" w:cs="Arial"/>
          <w:b/>
          <w:color w:val="0000FF"/>
          <w:sz w:val="24"/>
        </w:rPr>
        <w:t>R3-242217</w:t>
      </w:r>
      <w:r>
        <w:rPr>
          <w:rFonts w:ascii="Arial" w:hAnsi="Arial" w:cs="Arial"/>
          <w:b/>
          <w:color w:val="0000FF"/>
          <w:sz w:val="24"/>
        </w:rPr>
        <w:tab/>
      </w:r>
      <w:r>
        <w:rPr>
          <w:rFonts w:ascii="Arial" w:hAnsi="Arial" w:cs="Arial"/>
          <w:b/>
          <w:sz w:val="24"/>
        </w:rPr>
        <w:t>Various corrections on Rel-18 Positioning</w:t>
      </w:r>
    </w:p>
    <w:p w14:paraId="6DA88271"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v18.1.0</w:t>
      </w:r>
      <w:r>
        <w:rPr>
          <w:i/>
        </w:rPr>
        <w:tab/>
        <w:t xml:space="preserve">  CR-0145  rev 1 Cat: F (Rel-18)</w:t>
      </w:r>
      <w:r>
        <w:rPr>
          <w:i/>
        </w:rPr>
        <w:br/>
      </w:r>
      <w:r>
        <w:rPr>
          <w:i/>
        </w:rPr>
        <w:br/>
      </w:r>
      <w:r>
        <w:rPr>
          <w:i/>
        </w:rPr>
        <w:tab/>
      </w:r>
      <w:r>
        <w:rPr>
          <w:i/>
        </w:rPr>
        <w:tab/>
      </w:r>
      <w:r>
        <w:rPr>
          <w:i/>
        </w:rPr>
        <w:tab/>
      </w:r>
      <w:r>
        <w:rPr>
          <w:i/>
        </w:rPr>
        <w:tab/>
      </w:r>
      <w:r>
        <w:rPr>
          <w:i/>
        </w:rPr>
        <w:tab/>
        <w:t>Source: Huawei, CATT, Ericsson, Nokia, Xiaomi, Samsung, ZTE</w:t>
      </w:r>
    </w:p>
    <w:p w14:paraId="62A4D7CB" w14:textId="77777777" w:rsidR="00BA0376" w:rsidRDefault="00BA0376" w:rsidP="00BA0376">
      <w:pPr>
        <w:rPr>
          <w:color w:val="808080"/>
        </w:rPr>
      </w:pPr>
      <w:r>
        <w:rPr>
          <w:color w:val="808080"/>
        </w:rPr>
        <w:t>(Replaces R3-242174)</w:t>
      </w:r>
    </w:p>
    <w:p w14:paraId="73B33608" w14:textId="77777777" w:rsidR="00120C64" w:rsidRDefault="00120C64" w:rsidP="00120C64">
      <w:pPr>
        <w:rPr>
          <w:rFonts w:ascii="Arial" w:hAnsi="Arial" w:cs="Arial"/>
          <w:b/>
        </w:rPr>
      </w:pPr>
      <w:r>
        <w:rPr>
          <w:rFonts w:ascii="Arial" w:hAnsi="Arial" w:cs="Arial"/>
          <w:b/>
        </w:rPr>
        <w:t xml:space="preserve">Discussion: </w:t>
      </w:r>
    </w:p>
    <w:p w14:paraId="6F1B0DCD" w14:textId="77777777" w:rsidR="00120C64" w:rsidRPr="00120C64" w:rsidRDefault="00120C64" w:rsidP="00120C64">
      <w:pPr>
        <w:rPr>
          <w:color w:val="000000"/>
          <w:lang w:eastAsia="en-US"/>
        </w:rPr>
      </w:pPr>
      <w:r w:rsidRPr="00120C64">
        <w:rPr>
          <w:color w:val="000000"/>
          <w:lang w:eastAsia="en-US"/>
        </w:rPr>
        <w:t>Remove editor’s mark</w:t>
      </w:r>
    </w:p>
    <w:p w14:paraId="0FDB8613" w14:textId="7BED5653" w:rsidR="00120C64" w:rsidRPr="00120C64" w:rsidRDefault="00120C64" w:rsidP="00120C64">
      <w:pPr>
        <w:rPr>
          <w:color w:val="808080"/>
        </w:rPr>
      </w:pPr>
      <w:r w:rsidRPr="00120C64">
        <w:rPr>
          <w:color w:val="000000"/>
          <w:lang w:eastAsia="en-US"/>
        </w:rPr>
        <w:t>Remove “This CR does not have impact from protocol point of view. “</w:t>
      </w:r>
    </w:p>
    <w:p w14:paraId="0B5DF6C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R3-242225</w:t>
      </w:r>
      <w:r>
        <w:rPr>
          <w:color w:val="993300"/>
          <w:u w:val="single"/>
        </w:rPr>
        <w:t>.</w:t>
      </w:r>
    </w:p>
    <w:p w14:paraId="45DDB306" w14:textId="09A5A13F" w:rsidR="00BA0376" w:rsidRDefault="00BA0376" w:rsidP="00BA0376">
      <w:pPr>
        <w:rPr>
          <w:rFonts w:ascii="Arial" w:hAnsi="Arial" w:cs="Arial"/>
          <w:b/>
          <w:sz w:val="24"/>
        </w:rPr>
      </w:pPr>
      <w:r>
        <w:rPr>
          <w:rFonts w:ascii="Arial" w:hAnsi="Arial" w:cs="Arial"/>
          <w:b/>
          <w:color w:val="0000FF"/>
          <w:sz w:val="24"/>
        </w:rPr>
        <w:t>R3-242225</w:t>
      </w:r>
      <w:r>
        <w:rPr>
          <w:rFonts w:ascii="Arial" w:hAnsi="Arial" w:cs="Arial"/>
          <w:b/>
          <w:color w:val="0000FF"/>
          <w:sz w:val="24"/>
        </w:rPr>
        <w:tab/>
      </w:r>
      <w:r>
        <w:rPr>
          <w:rFonts w:ascii="Arial" w:hAnsi="Arial" w:cs="Arial"/>
          <w:b/>
          <w:sz w:val="24"/>
        </w:rPr>
        <w:t>Various corrections on Rel-18 Positioning</w:t>
      </w:r>
    </w:p>
    <w:p w14:paraId="2131FCD4"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v18.1.0</w:t>
      </w:r>
      <w:r>
        <w:rPr>
          <w:i/>
        </w:rPr>
        <w:tab/>
        <w:t xml:space="preserve">  CR-0145  rev 2 Cat: F (Rel-18)</w:t>
      </w:r>
      <w:r>
        <w:rPr>
          <w:i/>
        </w:rPr>
        <w:br/>
      </w:r>
      <w:r>
        <w:rPr>
          <w:i/>
        </w:rPr>
        <w:br/>
      </w:r>
      <w:r>
        <w:rPr>
          <w:i/>
        </w:rPr>
        <w:tab/>
      </w:r>
      <w:r>
        <w:rPr>
          <w:i/>
        </w:rPr>
        <w:tab/>
      </w:r>
      <w:r>
        <w:rPr>
          <w:i/>
        </w:rPr>
        <w:tab/>
      </w:r>
      <w:r>
        <w:rPr>
          <w:i/>
        </w:rPr>
        <w:tab/>
      </w:r>
      <w:r>
        <w:rPr>
          <w:i/>
        </w:rPr>
        <w:tab/>
        <w:t>Source: Huawei, CATT, Ericsson, Nokia, Xiaomi, Samsung, ZTE</w:t>
      </w:r>
    </w:p>
    <w:p w14:paraId="0F76468B" w14:textId="77777777" w:rsidR="00BA0376" w:rsidRDefault="00BA0376" w:rsidP="00BA0376">
      <w:pPr>
        <w:rPr>
          <w:color w:val="808080"/>
        </w:rPr>
      </w:pPr>
      <w:r>
        <w:rPr>
          <w:color w:val="808080"/>
        </w:rPr>
        <w:t>(Replaces R3-242217)</w:t>
      </w:r>
    </w:p>
    <w:p w14:paraId="79F619A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71E973" w14:textId="120D3054" w:rsidR="00BA0376" w:rsidRDefault="00BA0376" w:rsidP="00BA0376">
      <w:pPr>
        <w:rPr>
          <w:rFonts w:ascii="Arial" w:hAnsi="Arial" w:cs="Arial"/>
          <w:b/>
          <w:sz w:val="24"/>
        </w:rPr>
      </w:pPr>
      <w:r>
        <w:rPr>
          <w:rFonts w:ascii="Arial" w:hAnsi="Arial" w:cs="Arial"/>
          <w:b/>
          <w:color w:val="0000FF"/>
          <w:sz w:val="24"/>
        </w:rPr>
        <w:t>R3-242175</w:t>
      </w:r>
      <w:r>
        <w:rPr>
          <w:rFonts w:ascii="Arial" w:hAnsi="Arial" w:cs="Arial"/>
          <w:b/>
          <w:color w:val="0000FF"/>
          <w:sz w:val="24"/>
        </w:rPr>
        <w:tab/>
      </w:r>
      <w:r>
        <w:rPr>
          <w:rFonts w:ascii="Arial" w:hAnsi="Arial" w:cs="Arial"/>
          <w:b/>
          <w:sz w:val="24"/>
        </w:rPr>
        <w:t>Various corrections on Rel-18 Positioning</w:t>
      </w:r>
    </w:p>
    <w:p w14:paraId="3ABCC089"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CR-1410  Cat: F (Rel-18)</w:t>
      </w:r>
      <w:r>
        <w:rPr>
          <w:i/>
        </w:rPr>
        <w:br/>
      </w:r>
      <w:r>
        <w:rPr>
          <w:i/>
        </w:rPr>
        <w:br/>
      </w:r>
      <w:r>
        <w:rPr>
          <w:i/>
        </w:rPr>
        <w:tab/>
      </w:r>
      <w:r>
        <w:rPr>
          <w:i/>
        </w:rPr>
        <w:tab/>
      </w:r>
      <w:r>
        <w:rPr>
          <w:i/>
        </w:rPr>
        <w:tab/>
      </w:r>
      <w:r>
        <w:rPr>
          <w:i/>
        </w:rPr>
        <w:tab/>
      </w:r>
      <w:r>
        <w:rPr>
          <w:i/>
        </w:rPr>
        <w:tab/>
        <w:t>Source: Huawei, CATT, Ericsson, Nokia, Xiaomi, Samsung, ZTE</w:t>
      </w:r>
    </w:p>
    <w:p w14:paraId="26BBC27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R3-242218</w:t>
      </w:r>
      <w:r>
        <w:rPr>
          <w:color w:val="993300"/>
          <w:u w:val="single"/>
        </w:rPr>
        <w:t>.</w:t>
      </w:r>
    </w:p>
    <w:p w14:paraId="6FEE7551" w14:textId="6262C2DD" w:rsidR="00BA0376" w:rsidRDefault="00BA0376" w:rsidP="00BA0376">
      <w:pPr>
        <w:rPr>
          <w:rFonts w:ascii="Arial" w:hAnsi="Arial" w:cs="Arial"/>
          <w:b/>
          <w:sz w:val="24"/>
        </w:rPr>
      </w:pPr>
      <w:r>
        <w:rPr>
          <w:rFonts w:ascii="Arial" w:hAnsi="Arial" w:cs="Arial"/>
          <w:b/>
          <w:color w:val="0000FF"/>
          <w:sz w:val="24"/>
        </w:rPr>
        <w:t>R3-242218</w:t>
      </w:r>
      <w:r>
        <w:rPr>
          <w:rFonts w:ascii="Arial" w:hAnsi="Arial" w:cs="Arial"/>
          <w:b/>
          <w:color w:val="0000FF"/>
          <w:sz w:val="24"/>
        </w:rPr>
        <w:tab/>
      </w:r>
      <w:r>
        <w:rPr>
          <w:rFonts w:ascii="Arial" w:hAnsi="Arial" w:cs="Arial"/>
          <w:b/>
          <w:sz w:val="24"/>
        </w:rPr>
        <w:t>Various corrections on Rel-18 Positioning</w:t>
      </w:r>
    </w:p>
    <w:p w14:paraId="1147B768"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CR-1410  rev 1 Cat: F (Rel-18)</w:t>
      </w:r>
      <w:r>
        <w:rPr>
          <w:i/>
        </w:rPr>
        <w:br/>
      </w:r>
      <w:r>
        <w:rPr>
          <w:i/>
        </w:rPr>
        <w:br/>
      </w:r>
      <w:r>
        <w:rPr>
          <w:i/>
        </w:rPr>
        <w:tab/>
      </w:r>
      <w:r>
        <w:rPr>
          <w:i/>
        </w:rPr>
        <w:tab/>
      </w:r>
      <w:r>
        <w:rPr>
          <w:i/>
        </w:rPr>
        <w:tab/>
      </w:r>
      <w:r>
        <w:rPr>
          <w:i/>
        </w:rPr>
        <w:tab/>
      </w:r>
      <w:r>
        <w:rPr>
          <w:i/>
        </w:rPr>
        <w:tab/>
        <w:t>Source: Huawei, CATT, Ericsson, Nokia, Xiaomi, Samsung, ZTE</w:t>
      </w:r>
    </w:p>
    <w:p w14:paraId="32A5B4C6" w14:textId="77777777" w:rsidR="00BA0376" w:rsidRDefault="00BA0376" w:rsidP="00BA0376">
      <w:pPr>
        <w:rPr>
          <w:color w:val="808080"/>
        </w:rPr>
      </w:pPr>
      <w:r>
        <w:rPr>
          <w:color w:val="808080"/>
        </w:rPr>
        <w:t>(Replaces R3-242175)</w:t>
      </w:r>
    </w:p>
    <w:p w14:paraId="0CDE2F75" w14:textId="77777777" w:rsidR="00E40C86" w:rsidRDefault="00E40C86" w:rsidP="00E40C86">
      <w:pPr>
        <w:rPr>
          <w:rFonts w:ascii="Arial" w:hAnsi="Arial" w:cs="Arial"/>
          <w:b/>
        </w:rPr>
      </w:pPr>
      <w:r>
        <w:rPr>
          <w:rFonts w:ascii="Arial" w:hAnsi="Arial" w:cs="Arial"/>
          <w:b/>
        </w:rPr>
        <w:t xml:space="preserve">Discussion: </w:t>
      </w:r>
    </w:p>
    <w:p w14:paraId="6F0A8D5C" w14:textId="77777777" w:rsidR="00E40C86" w:rsidRPr="00120C64" w:rsidRDefault="00E40C86" w:rsidP="00E40C86">
      <w:pPr>
        <w:rPr>
          <w:color w:val="000000"/>
          <w:lang w:eastAsia="en-US"/>
        </w:rPr>
      </w:pPr>
      <w:r w:rsidRPr="00120C64">
        <w:rPr>
          <w:color w:val="000000"/>
          <w:lang w:eastAsia="en-US"/>
        </w:rPr>
        <w:t>Remove editor’s mark</w:t>
      </w:r>
    </w:p>
    <w:p w14:paraId="02DDFE6F" w14:textId="77777777" w:rsidR="00E40C86" w:rsidRPr="00120C64" w:rsidRDefault="00E40C86" w:rsidP="00E40C86">
      <w:pPr>
        <w:rPr>
          <w:color w:val="808080"/>
        </w:rPr>
      </w:pPr>
      <w:r w:rsidRPr="00120C64">
        <w:rPr>
          <w:color w:val="000000"/>
          <w:lang w:eastAsia="en-US"/>
        </w:rPr>
        <w:t>Remove “This CR does not have impact from protocol point of view. “</w:t>
      </w:r>
    </w:p>
    <w:p w14:paraId="491B8D8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R3-242226</w:t>
      </w:r>
      <w:r>
        <w:rPr>
          <w:color w:val="993300"/>
          <w:u w:val="single"/>
        </w:rPr>
        <w:t>.</w:t>
      </w:r>
    </w:p>
    <w:p w14:paraId="37332673" w14:textId="335211E9" w:rsidR="00BA0376" w:rsidRDefault="00BA0376" w:rsidP="00BA0376">
      <w:pPr>
        <w:rPr>
          <w:rFonts w:ascii="Arial" w:hAnsi="Arial" w:cs="Arial"/>
          <w:b/>
          <w:sz w:val="24"/>
        </w:rPr>
      </w:pPr>
      <w:r>
        <w:rPr>
          <w:rFonts w:ascii="Arial" w:hAnsi="Arial" w:cs="Arial"/>
          <w:b/>
          <w:color w:val="0000FF"/>
          <w:sz w:val="24"/>
        </w:rPr>
        <w:t>R3-242226</w:t>
      </w:r>
      <w:r>
        <w:rPr>
          <w:rFonts w:ascii="Arial" w:hAnsi="Arial" w:cs="Arial"/>
          <w:b/>
          <w:color w:val="0000FF"/>
          <w:sz w:val="24"/>
        </w:rPr>
        <w:tab/>
      </w:r>
      <w:r>
        <w:rPr>
          <w:rFonts w:ascii="Arial" w:hAnsi="Arial" w:cs="Arial"/>
          <w:b/>
          <w:sz w:val="24"/>
        </w:rPr>
        <w:t>Various corrections on Rel-18 Positioning</w:t>
      </w:r>
    </w:p>
    <w:p w14:paraId="4D47BDE8"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CR-1410  rev 2 Cat: F (Rel-18)</w:t>
      </w:r>
      <w:r>
        <w:rPr>
          <w:i/>
        </w:rPr>
        <w:br/>
      </w:r>
      <w:r>
        <w:rPr>
          <w:i/>
        </w:rPr>
        <w:br/>
      </w:r>
      <w:r>
        <w:rPr>
          <w:i/>
        </w:rPr>
        <w:tab/>
      </w:r>
      <w:r>
        <w:rPr>
          <w:i/>
        </w:rPr>
        <w:tab/>
      </w:r>
      <w:r>
        <w:rPr>
          <w:i/>
        </w:rPr>
        <w:tab/>
      </w:r>
      <w:r>
        <w:rPr>
          <w:i/>
        </w:rPr>
        <w:tab/>
      </w:r>
      <w:r>
        <w:rPr>
          <w:i/>
        </w:rPr>
        <w:tab/>
        <w:t>Source: Huawei, CATT, Ericsson, Nokia, Xiaomi, Samsung, ZTE</w:t>
      </w:r>
    </w:p>
    <w:p w14:paraId="36C4BE5F" w14:textId="77777777" w:rsidR="00BA0376" w:rsidRDefault="00BA0376" w:rsidP="00BA0376">
      <w:pPr>
        <w:rPr>
          <w:color w:val="808080"/>
        </w:rPr>
      </w:pPr>
      <w:r>
        <w:rPr>
          <w:color w:val="808080"/>
        </w:rPr>
        <w:t>(Replaces R3-242218)</w:t>
      </w:r>
    </w:p>
    <w:p w14:paraId="0F93547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F8FCFA" w14:textId="53D121BA" w:rsidR="00BA0376" w:rsidRDefault="00BA0376" w:rsidP="00BA0376">
      <w:pPr>
        <w:rPr>
          <w:rFonts w:ascii="Arial" w:hAnsi="Arial" w:cs="Arial"/>
          <w:b/>
          <w:sz w:val="24"/>
        </w:rPr>
      </w:pPr>
      <w:r>
        <w:rPr>
          <w:rFonts w:ascii="Arial" w:hAnsi="Arial" w:cs="Arial"/>
          <w:b/>
          <w:color w:val="0000FF"/>
          <w:sz w:val="24"/>
        </w:rPr>
        <w:lastRenderedPageBreak/>
        <w:t>R3-242191</w:t>
      </w:r>
      <w:r>
        <w:rPr>
          <w:rFonts w:ascii="Arial" w:hAnsi="Arial" w:cs="Arial"/>
          <w:b/>
          <w:color w:val="0000FF"/>
          <w:sz w:val="24"/>
        </w:rPr>
        <w:tab/>
      </w:r>
      <w:r>
        <w:rPr>
          <w:rFonts w:ascii="Arial" w:hAnsi="Arial" w:cs="Arial"/>
          <w:b/>
          <w:sz w:val="24"/>
        </w:rPr>
        <w:t>Corrections for DU-CU/CU-DU Cell Switch notification message</w:t>
      </w:r>
    </w:p>
    <w:p w14:paraId="0A289CE7"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CR-0390  Cat: F (Rel-18)</w:t>
      </w:r>
      <w:r>
        <w:rPr>
          <w:i/>
        </w:rPr>
        <w:br/>
      </w:r>
      <w:r>
        <w:rPr>
          <w:i/>
        </w:rPr>
        <w:br/>
      </w:r>
      <w:r>
        <w:rPr>
          <w:i/>
        </w:rPr>
        <w:tab/>
      </w:r>
      <w:r>
        <w:rPr>
          <w:i/>
        </w:rPr>
        <w:tab/>
      </w:r>
      <w:r>
        <w:rPr>
          <w:i/>
        </w:rPr>
        <w:tab/>
      </w:r>
      <w:r>
        <w:rPr>
          <w:i/>
        </w:rPr>
        <w:tab/>
      </w:r>
      <w:r>
        <w:rPr>
          <w:i/>
        </w:rPr>
        <w:tab/>
        <w:t>Source: ZTE</w:t>
      </w:r>
    </w:p>
    <w:p w14:paraId="2CB27A12" w14:textId="5601BF35" w:rsidR="007B1E2D" w:rsidRDefault="007B1E2D" w:rsidP="00BA0376">
      <w:pPr>
        <w:rPr>
          <w:rFonts w:ascii="Arial" w:hAnsi="Arial" w:cs="Arial"/>
          <w:b/>
        </w:rPr>
      </w:pPr>
      <w:r>
        <w:rPr>
          <w:rFonts w:ascii="Arial" w:hAnsi="Arial" w:cs="Arial"/>
          <w:b/>
        </w:rPr>
        <w:t>Discussion:</w:t>
      </w:r>
    </w:p>
    <w:p w14:paraId="3ED99674" w14:textId="77777777" w:rsidR="00935408" w:rsidRPr="00C530CF" w:rsidRDefault="00935408" w:rsidP="00935408">
      <w:r w:rsidRPr="00C530CF">
        <w:rPr>
          <w:color w:val="000000"/>
          <w:lang w:eastAsia="en-US"/>
        </w:rPr>
        <w:t xml:space="preserve">Update </w:t>
      </w:r>
      <w:r w:rsidRPr="00C530CF">
        <w:rPr>
          <w:lang w:eastAsia="en-US"/>
        </w:rPr>
        <w:t>2024-04-</w:t>
      </w:r>
      <w:r w:rsidRPr="00C530CF">
        <w:rPr>
          <w:rFonts w:hint="eastAsia"/>
          <w:lang w:eastAsia="en-US"/>
        </w:rPr>
        <w:t>19</w:t>
      </w:r>
      <w:r w:rsidRPr="00C530CF">
        <w:rPr>
          <w:lang w:eastAsia="en-US"/>
        </w:rPr>
        <w:t>-&gt;2024-04-</w:t>
      </w:r>
      <w:r w:rsidRPr="00C530CF">
        <w:rPr>
          <w:rFonts w:hint="eastAsia"/>
          <w:lang w:eastAsia="en-US"/>
        </w:rPr>
        <w:t>1</w:t>
      </w:r>
      <w:r w:rsidRPr="00C530CF">
        <w:rPr>
          <w:lang w:eastAsia="en-US"/>
        </w:rPr>
        <w:t>8</w:t>
      </w:r>
    </w:p>
    <w:p w14:paraId="3C6DA60D" w14:textId="77777777" w:rsidR="00935408" w:rsidRPr="00C530CF" w:rsidRDefault="00935408" w:rsidP="00935408">
      <w:pPr>
        <w:rPr>
          <w:color w:val="000000"/>
          <w:lang w:eastAsia="en-US"/>
        </w:rPr>
      </w:pPr>
      <w:r w:rsidRPr="00C530CF">
        <w:rPr>
          <w:rFonts w:hint="eastAsia"/>
          <w:color w:val="000000"/>
        </w:rPr>
        <w:t>A</w:t>
      </w:r>
      <w:r w:rsidRPr="00C530CF">
        <w:rPr>
          <w:color w:val="000000"/>
        </w:rPr>
        <w:t>dd Lenovo as co-source</w:t>
      </w:r>
    </w:p>
    <w:p w14:paraId="55880641" w14:textId="77777777" w:rsidR="00935408" w:rsidRPr="00C530CF" w:rsidRDefault="00935408" w:rsidP="00935408">
      <w:pPr>
        <w:rPr>
          <w:color w:val="000000"/>
        </w:rPr>
      </w:pPr>
      <w:r w:rsidRPr="00C530CF">
        <w:rPr>
          <w:color w:val="000000"/>
        </w:rPr>
        <w:t>Add analysis impact</w:t>
      </w:r>
    </w:p>
    <w:p w14:paraId="5E64DB08" w14:textId="77777777" w:rsidR="00935408" w:rsidRPr="00C530CF" w:rsidRDefault="00935408" w:rsidP="00935408">
      <w:pPr>
        <w:rPr>
          <w:color w:val="000000"/>
        </w:rPr>
      </w:pPr>
      <w:r w:rsidRPr="00C530CF">
        <w:rPr>
          <w:color w:val="000000"/>
        </w:rPr>
        <w:t xml:space="preserve">- Step14: The </w:t>
      </w:r>
      <w:proofErr w:type="spellStart"/>
      <w:r w:rsidRPr="00C530CF">
        <w:rPr>
          <w:color w:val="000000"/>
        </w:rPr>
        <w:t>gNB</w:t>
      </w:r>
      <w:proofErr w:type="spellEnd"/>
      <w:r w:rsidRPr="00C530CF">
        <w:rPr>
          <w:color w:val="000000"/>
        </w:rPr>
        <w:t xml:space="preserve">-DU sends the DU-CU CELL SWITCH NOTIFICATION message to the </w:t>
      </w:r>
      <w:proofErr w:type="spellStart"/>
      <w:r w:rsidRPr="00C530CF">
        <w:rPr>
          <w:color w:val="000000"/>
        </w:rPr>
        <w:t>gNB</w:t>
      </w:r>
      <w:proofErr w:type="spellEnd"/>
      <w:r w:rsidRPr="00C530CF">
        <w:rPr>
          <w:color w:val="000000"/>
        </w:rPr>
        <w:t>-CU to indicate the initiation of the Cell Switch command to the UE</w:t>
      </w:r>
      <w:r w:rsidRPr="00C530CF">
        <w:rPr>
          <w:rFonts w:hint="eastAsia"/>
          <w:color w:val="000000"/>
        </w:rPr>
        <w:t xml:space="preserve"> including</w:t>
      </w:r>
      <w:r w:rsidRPr="00C530CF">
        <w:rPr>
          <w:color w:val="000000"/>
        </w:rPr>
        <w:t xml:space="preserve"> the target cell ID.</w:t>
      </w:r>
    </w:p>
    <w:p w14:paraId="747B934B" w14:textId="5E339F91" w:rsidR="007B1E2D" w:rsidRDefault="00935408" w:rsidP="00935408">
      <w:pPr>
        <w:rPr>
          <w:i/>
        </w:rPr>
      </w:pPr>
      <w:r w:rsidRPr="00C530CF">
        <w:rPr>
          <w:color w:val="000000"/>
        </w:rPr>
        <w:t xml:space="preserve">- Step19: The source </w:t>
      </w:r>
      <w:proofErr w:type="spellStart"/>
      <w:r w:rsidRPr="00C530CF">
        <w:rPr>
          <w:color w:val="000000"/>
        </w:rPr>
        <w:t>gNB</w:t>
      </w:r>
      <w:proofErr w:type="spellEnd"/>
      <w:r w:rsidRPr="00C530CF">
        <w:rPr>
          <w:color w:val="000000"/>
        </w:rPr>
        <w:t>-DU sends the DU-CU CELL SWITCH</w:t>
      </w:r>
      <w:r w:rsidRPr="00C530CF">
        <w:rPr>
          <w:rFonts w:hint="eastAsia"/>
          <w:color w:val="000000"/>
        </w:rPr>
        <w:t xml:space="preserve"> </w:t>
      </w:r>
      <w:r w:rsidRPr="00C530CF">
        <w:rPr>
          <w:color w:val="000000"/>
        </w:rPr>
        <w:t xml:space="preserve">NOTIFICATION message to the </w:t>
      </w:r>
      <w:proofErr w:type="spellStart"/>
      <w:r w:rsidRPr="00C530CF">
        <w:rPr>
          <w:color w:val="000000"/>
        </w:rPr>
        <w:t>gNB</w:t>
      </w:r>
      <w:proofErr w:type="spellEnd"/>
      <w:r w:rsidRPr="00C530CF">
        <w:rPr>
          <w:color w:val="000000"/>
        </w:rPr>
        <w:t xml:space="preserve">-CU to indicate the initiation of the Cell Switch command to the UE including the target cell ID </w:t>
      </w:r>
      <w:r w:rsidRPr="00C530CF">
        <w:rPr>
          <w:rFonts w:hint="eastAsia"/>
          <w:color w:val="000000"/>
        </w:rPr>
        <w:t>and the</w:t>
      </w:r>
      <w:r w:rsidRPr="00C530CF">
        <w:rPr>
          <w:color w:val="000000"/>
        </w:rPr>
        <w:t xml:space="preserve"> TCI state ID</w:t>
      </w:r>
      <w:r w:rsidRPr="00C530CF">
        <w:rPr>
          <w:rFonts w:hint="eastAsia"/>
          <w:color w:val="000000"/>
        </w:rPr>
        <w:t>(s)</w:t>
      </w:r>
      <w:r w:rsidRPr="00C530CF">
        <w:rPr>
          <w:color w:val="000000"/>
        </w:rPr>
        <w:t>.</w:t>
      </w:r>
    </w:p>
    <w:p w14:paraId="790F25D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R3-242214</w:t>
      </w:r>
      <w:r>
        <w:rPr>
          <w:color w:val="993300"/>
          <w:u w:val="single"/>
        </w:rPr>
        <w:t>.</w:t>
      </w:r>
    </w:p>
    <w:p w14:paraId="5B35060D" w14:textId="7C9F8575" w:rsidR="00BA0376" w:rsidRDefault="00BA0376" w:rsidP="00BA0376">
      <w:pPr>
        <w:rPr>
          <w:rFonts w:ascii="Arial" w:hAnsi="Arial" w:cs="Arial"/>
          <w:b/>
          <w:sz w:val="24"/>
        </w:rPr>
      </w:pPr>
      <w:r>
        <w:rPr>
          <w:rFonts w:ascii="Arial" w:hAnsi="Arial" w:cs="Arial"/>
          <w:b/>
          <w:color w:val="0000FF"/>
          <w:sz w:val="24"/>
        </w:rPr>
        <w:t>R3-242214</w:t>
      </w:r>
      <w:r>
        <w:rPr>
          <w:rFonts w:ascii="Arial" w:hAnsi="Arial" w:cs="Arial"/>
          <w:b/>
          <w:color w:val="0000FF"/>
          <w:sz w:val="24"/>
        </w:rPr>
        <w:tab/>
      </w:r>
      <w:r>
        <w:rPr>
          <w:rFonts w:ascii="Arial" w:hAnsi="Arial" w:cs="Arial"/>
          <w:b/>
          <w:sz w:val="24"/>
        </w:rPr>
        <w:t>Corrections for DU-CU/CU-DU Cell Switch notification message</w:t>
      </w:r>
    </w:p>
    <w:p w14:paraId="2F34584A"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CR-0390  rev 1 Cat: F (Rel-18)</w:t>
      </w:r>
      <w:r>
        <w:rPr>
          <w:i/>
        </w:rPr>
        <w:br/>
      </w:r>
      <w:r>
        <w:rPr>
          <w:i/>
        </w:rPr>
        <w:br/>
      </w:r>
      <w:r>
        <w:rPr>
          <w:i/>
        </w:rPr>
        <w:tab/>
      </w:r>
      <w:r>
        <w:rPr>
          <w:i/>
        </w:rPr>
        <w:tab/>
      </w:r>
      <w:r>
        <w:rPr>
          <w:i/>
        </w:rPr>
        <w:tab/>
      </w:r>
      <w:r>
        <w:rPr>
          <w:i/>
        </w:rPr>
        <w:tab/>
      </w:r>
      <w:r>
        <w:rPr>
          <w:i/>
        </w:rPr>
        <w:tab/>
        <w:t>Source: ZTE</w:t>
      </w:r>
    </w:p>
    <w:p w14:paraId="5BF3A53E" w14:textId="77777777" w:rsidR="00BA0376" w:rsidRDefault="00BA0376" w:rsidP="00BA0376">
      <w:pPr>
        <w:rPr>
          <w:color w:val="808080"/>
        </w:rPr>
      </w:pPr>
      <w:r>
        <w:rPr>
          <w:color w:val="808080"/>
        </w:rPr>
        <w:t>(Replaces R3-242191)</w:t>
      </w:r>
    </w:p>
    <w:p w14:paraId="01D05C54"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0DF004" w14:textId="19607B94" w:rsidR="00BA0376" w:rsidRDefault="00BA0376" w:rsidP="00BA0376">
      <w:pPr>
        <w:rPr>
          <w:rFonts w:ascii="Arial" w:hAnsi="Arial" w:cs="Arial"/>
          <w:b/>
          <w:sz w:val="24"/>
        </w:rPr>
      </w:pPr>
      <w:r>
        <w:rPr>
          <w:rFonts w:ascii="Arial" w:hAnsi="Arial" w:cs="Arial"/>
          <w:b/>
          <w:color w:val="0000FF"/>
          <w:sz w:val="24"/>
        </w:rPr>
        <w:t>R3-242219</w:t>
      </w:r>
      <w:r>
        <w:rPr>
          <w:rFonts w:ascii="Arial" w:hAnsi="Arial" w:cs="Arial"/>
          <w:b/>
          <w:color w:val="0000FF"/>
          <w:sz w:val="24"/>
        </w:rPr>
        <w:tab/>
      </w:r>
      <w:r>
        <w:rPr>
          <w:rFonts w:ascii="Arial" w:hAnsi="Arial" w:cs="Arial"/>
          <w:b/>
          <w:sz w:val="24"/>
        </w:rPr>
        <w:t>Addition of missing positioning SIBs</w:t>
      </w:r>
    </w:p>
    <w:p w14:paraId="62D88E09"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v17.7.0</w:t>
      </w:r>
      <w:r>
        <w:rPr>
          <w:i/>
        </w:rPr>
        <w:tab/>
        <w:t xml:space="preserve">  CR-0146  Cat: F (Rel-17)</w:t>
      </w:r>
      <w:r>
        <w:rPr>
          <w:i/>
        </w:rPr>
        <w:br/>
      </w:r>
      <w:r>
        <w:rPr>
          <w:i/>
        </w:rPr>
        <w:br/>
      </w:r>
      <w:r>
        <w:rPr>
          <w:i/>
        </w:rPr>
        <w:tab/>
      </w:r>
      <w:r>
        <w:rPr>
          <w:i/>
        </w:rPr>
        <w:tab/>
      </w:r>
      <w:r>
        <w:rPr>
          <w:i/>
        </w:rPr>
        <w:tab/>
      </w:r>
      <w:r>
        <w:rPr>
          <w:i/>
        </w:rPr>
        <w:tab/>
      </w:r>
      <w:r>
        <w:rPr>
          <w:i/>
        </w:rPr>
        <w:tab/>
        <w:t>Source: Nokia, CATT, Ericsson, Huawei, Qualcomm Incorporated, Samsung, Xiaomi, ZTE</w:t>
      </w:r>
    </w:p>
    <w:p w14:paraId="4D3D665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638D6B" w14:textId="66295E78" w:rsidR="00BA0376" w:rsidRDefault="00BA0376" w:rsidP="00BA0376">
      <w:pPr>
        <w:rPr>
          <w:rFonts w:ascii="Arial" w:hAnsi="Arial" w:cs="Arial"/>
          <w:b/>
          <w:sz w:val="24"/>
        </w:rPr>
      </w:pPr>
      <w:r>
        <w:rPr>
          <w:rFonts w:ascii="Arial" w:hAnsi="Arial" w:cs="Arial"/>
          <w:b/>
          <w:color w:val="0000FF"/>
          <w:sz w:val="24"/>
        </w:rPr>
        <w:t>R3-242220</w:t>
      </w:r>
      <w:r>
        <w:rPr>
          <w:rFonts w:ascii="Arial" w:hAnsi="Arial" w:cs="Arial"/>
          <w:b/>
          <w:color w:val="0000FF"/>
          <w:sz w:val="24"/>
        </w:rPr>
        <w:tab/>
      </w:r>
      <w:r>
        <w:rPr>
          <w:rFonts w:ascii="Arial" w:hAnsi="Arial" w:cs="Arial"/>
          <w:b/>
          <w:sz w:val="24"/>
        </w:rPr>
        <w:t>Addition of missing positioning SIBs</w:t>
      </w:r>
    </w:p>
    <w:p w14:paraId="5EB65FAF"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w:t>
      </w:r>
      <w:r>
        <w:rPr>
          <w:i/>
        </w:rPr>
        <w:tab/>
        <w:t xml:space="preserve">  CR-0147  Cat: A (Rel-18)</w:t>
      </w:r>
      <w:r>
        <w:rPr>
          <w:i/>
        </w:rPr>
        <w:br/>
      </w:r>
      <w:r>
        <w:rPr>
          <w:i/>
        </w:rPr>
        <w:br/>
      </w:r>
      <w:r>
        <w:rPr>
          <w:i/>
        </w:rPr>
        <w:tab/>
      </w:r>
      <w:r>
        <w:rPr>
          <w:i/>
        </w:rPr>
        <w:tab/>
      </w:r>
      <w:r>
        <w:rPr>
          <w:i/>
        </w:rPr>
        <w:tab/>
      </w:r>
      <w:r>
        <w:rPr>
          <w:i/>
        </w:rPr>
        <w:tab/>
      </w:r>
      <w:r>
        <w:rPr>
          <w:i/>
        </w:rPr>
        <w:tab/>
        <w:t>Source: Huawei, Nokia, CATT, Ericsson, Qualcomm Incorporated, Samsung, Xiaomi, ZTE</w:t>
      </w:r>
    </w:p>
    <w:p w14:paraId="02327F2A" w14:textId="77777777" w:rsidR="00E40C86" w:rsidRDefault="00E40C86" w:rsidP="00E40C86">
      <w:pPr>
        <w:rPr>
          <w:rFonts w:ascii="Arial" w:hAnsi="Arial" w:cs="Arial"/>
          <w:b/>
        </w:rPr>
      </w:pPr>
      <w:r>
        <w:rPr>
          <w:rFonts w:ascii="Arial" w:hAnsi="Arial" w:cs="Arial"/>
          <w:b/>
        </w:rPr>
        <w:t xml:space="preserve">Discussion: </w:t>
      </w:r>
    </w:p>
    <w:p w14:paraId="44F5B01B" w14:textId="77777777" w:rsidR="00E40C86" w:rsidRPr="00E40C86" w:rsidRDefault="00E40C86" w:rsidP="00E40C86">
      <w:pPr>
        <w:rPr>
          <w:color w:val="000000"/>
        </w:rPr>
      </w:pPr>
      <w:r w:rsidRPr="00E40C86">
        <w:rPr>
          <w:color w:val="000000"/>
        </w:rPr>
        <w:t>Remove editor’s mark</w:t>
      </w:r>
    </w:p>
    <w:p w14:paraId="36053E44" w14:textId="2071E769" w:rsidR="00E40C86" w:rsidRPr="00E40C86" w:rsidRDefault="00E40C86" w:rsidP="00E40C86">
      <w:pPr>
        <w:rPr>
          <w:b/>
        </w:rPr>
      </w:pPr>
      <w:r w:rsidRPr="00E40C86">
        <w:rPr>
          <w:color w:val="000000"/>
        </w:rPr>
        <w:t xml:space="preserve">Separate to </w:t>
      </w:r>
      <w:proofErr w:type="spellStart"/>
      <w:r w:rsidRPr="00E40C86">
        <w:rPr>
          <w:color w:val="000000"/>
        </w:rPr>
        <w:t>Cat.A</w:t>
      </w:r>
      <w:proofErr w:type="spellEnd"/>
      <w:r w:rsidRPr="00E40C86">
        <w:rPr>
          <w:color w:val="000000"/>
        </w:rPr>
        <w:t xml:space="preserve"> R18 CR mirror pure R17 correction (use R17 WI code) and new R18 </w:t>
      </w:r>
      <w:proofErr w:type="spellStart"/>
      <w:r w:rsidRPr="00E40C86">
        <w:rPr>
          <w:color w:val="000000"/>
        </w:rPr>
        <w:t>Cat.F</w:t>
      </w:r>
      <w:proofErr w:type="spellEnd"/>
      <w:r w:rsidRPr="00E40C86">
        <w:rPr>
          <w:color w:val="000000"/>
        </w:rPr>
        <w:t xml:space="preserve"> CR with additional R18 SIBs (use R18 WI code)</w:t>
      </w:r>
    </w:p>
    <w:p w14:paraId="6F209554" w14:textId="7410727E"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R3-242227</w:t>
      </w:r>
      <w:r>
        <w:rPr>
          <w:color w:val="993300"/>
          <w:u w:val="single"/>
        </w:rPr>
        <w:t>.</w:t>
      </w:r>
    </w:p>
    <w:p w14:paraId="70D7690E" w14:textId="394DDF97" w:rsidR="00BA0376" w:rsidRDefault="00BA0376" w:rsidP="00BA0376">
      <w:pPr>
        <w:rPr>
          <w:rFonts w:ascii="Arial" w:hAnsi="Arial" w:cs="Arial"/>
          <w:b/>
          <w:sz w:val="24"/>
        </w:rPr>
      </w:pPr>
      <w:r>
        <w:rPr>
          <w:rFonts w:ascii="Arial" w:hAnsi="Arial" w:cs="Arial"/>
          <w:b/>
          <w:color w:val="0000FF"/>
          <w:sz w:val="24"/>
        </w:rPr>
        <w:t>R3-242227</w:t>
      </w:r>
      <w:r>
        <w:rPr>
          <w:rFonts w:ascii="Arial" w:hAnsi="Arial" w:cs="Arial"/>
          <w:b/>
          <w:color w:val="0000FF"/>
          <w:sz w:val="24"/>
        </w:rPr>
        <w:tab/>
      </w:r>
      <w:r>
        <w:rPr>
          <w:rFonts w:ascii="Arial" w:hAnsi="Arial" w:cs="Arial"/>
          <w:b/>
          <w:sz w:val="24"/>
        </w:rPr>
        <w:t>Addition of missing positioning SIBs</w:t>
      </w:r>
    </w:p>
    <w:p w14:paraId="696F741E"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v18.1.0</w:t>
      </w:r>
      <w:r>
        <w:rPr>
          <w:i/>
        </w:rPr>
        <w:tab/>
        <w:t xml:space="preserve">  CR-0147  rev 1 </w:t>
      </w:r>
      <w:r w:rsidRPr="00E40C86">
        <w:rPr>
          <w:i/>
          <w:u w:val="single"/>
        </w:rPr>
        <w:t>Cat: A (Rel-18)</w:t>
      </w:r>
      <w:r>
        <w:rPr>
          <w:i/>
        </w:rPr>
        <w:br/>
      </w:r>
      <w:r>
        <w:rPr>
          <w:i/>
        </w:rPr>
        <w:br/>
      </w:r>
      <w:r>
        <w:rPr>
          <w:i/>
        </w:rPr>
        <w:tab/>
      </w:r>
      <w:r>
        <w:rPr>
          <w:i/>
        </w:rPr>
        <w:tab/>
      </w:r>
      <w:r>
        <w:rPr>
          <w:i/>
        </w:rPr>
        <w:tab/>
      </w:r>
      <w:r>
        <w:rPr>
          <w:i/>
        </w:rPr>
        <w:tab/>
      </w:r>
      <w:r>
        <w:rPr>
          <w:i/>
        </w:rPr>
        <w:tab/>
        <w:t>Source: Huawei, Nokia, CATT, Ericsson, Qualcomm Incorporated, Samsung, Xiaomi, ZTE</w:t>
      </w:r>
    </w:p>
    <w:p w14:paraId="222D5F01" w14:textId="77777777" w:rsidR="00BA0376" w:rsidRDefault="00BA0376" w:rsidP="00BA0376">
      <w:pPr>
        <w:rPr>
          <w:color w:val="808080"/>
        </w:rPr>
      </w:pPr>
      <w:r>
        <w:rPr>
          <w:color w:val="808080"/>
        </w:rPr>
        <w:lastRenderedPageBreak/>
        <w:t>(Replaces R3-242220)</w:t>
      </w:r>
    </w:p>
    <w:p w14:paraId="169C5B6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E7FC16" w14:textId="3876D811" w:rsidR="00BA0376" w:rsidRDefault="00BA0376" w:rsidP="00BA0376">
      <w:pPr>
        <w:rPr>
          <w:rFonts w:ascii="Arial" w:hAnsi="Arial" w:cs="Arial"/>
          <w:b/>
          <w:sz w:val="24"/>
        </w:rPr>
      </w:pPr>
      <w:r>
        <w:rPr>
          <w:rFonts w:ascii="Arial" w:hAnsi="Arial" w:cs="Arial"/>
          <w:b/>
          <w:color w:val="0000FF"/>
          <w:sz w:val="24"/>
        </w:rPr>
        <w:t>R3-242230</w:t>
      </w:r>
      <w:r>
        <w:rPr>
          <w:rFonts w:ascii="Arial" w:hAnsi="Arial" w:cs="Arial"/>
          <w:b/>
          <w:color w:val="0000FF"/>
          <w:sz w:val="24"/>
        </w:rPr>
        <w:tab/>
      </w:r>
      <w:r>
        <w:rPr>
          <w:rFonts w:ascii="Arial" w:hAnsi="Arial" w:cs="Arial"/>
          <w:b/>
          <w:sz w:val="24"/>
        </w:rPr>
        <w:t>Addition of missing positioning SIBs</w:t>
      </w:r>
    </w:p>
    <w:p w14:paraId="7FCC762C"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v18.1.0</w:t>
      </w:r>
      <w:r>
        <w:rPr>
          <w:i/>
        </w:rPr>
        <w:tab/>
        <w:t xml:space="preserve">  CR-0148  </w:t>
      </w:r>
      <w:r w:rsidRPr="00E40C86">
        <w:rPr>
          <w:i/>
          <w:u w:val="single"/>
        </w:rPr>
        <w:t>Cat: F (Rel-18)</w:t>
      </w:r>
      <w:r>
        <w:rPr>
          <w:i/>
        </w:rPr>
        <w:br/>
      </w:r>
      <w:r>
        <w:rPr>
          <w:i/>
        </w:rPr>
        <w:br/>
      </w:r>
      <w:r>
        <w:rPr>
          <w:i/>
        </w:rPr>
        <w:tab/>
      </w:r>
      <w:r>
        <w:rPr>
          <w:i/>
        </w:rPr>
        <w:tab/>
      </w:r>
      <w:r>
        <w:rPr>
          <w:i/>
        </w:rPr>
        <w:tab/>
      </w:r>
      <w:r>
        <w:rPr>
          <w:i/>
        </w:rPr>
        <w:tab/>
      </w:r>
      <w:r>
        <w:rPr>
          <w:i/>
        </w:rPr>
        <w:tab/>
        <w:t>Source: Huawei, Nokia, CATT, Ericsson, Qualcomm Incorporated, Samsung, Xiaomi, ZTE</w:t>
      </w:r>
    </w:p>
    <w:p w14:paraId="695BA0A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F48B2E" w14:textId="77777777" w:rsidR="00E40C86" w:rsidRDefault="00E40C86" w:rsidP="00E40C86">
      <w:pPr>
        <w:rPr>
          <w:color w:val="993300"/>
          <w:u w:val="single"/>
        </w:rPr>
      </w:pPr>
    </w:p>
    <w:p w14:paraId="07364CE3" w14:textId="77777777" w:rsidR="00BA0376" w:rsidRDefault="00BA0376" w:rsidP="00BA0376">
      <w:pPr>
        <w:pStyle w:val="Heading3"/>
      </w:pPr>
      <w:bookmarkStart w:id="59" w:name="_Toc164776944"/>
      <w:r>
        <w:t>9.3</w:t>
      </w:r>
      <w:r>
        <w:tab/>
        <w:t>R18 Rapporteur Corrections</w:t>
      </w:r>
      <w:bookmarkEnd w:id="59"/>
    </w:p>
    <w:p w14:paraId="74D8C261" w14:textId="5B5F3542" w:rsidR="00BA0376" w:rsidRDefault="00BA0376" w:rsidP="00BA0376">
      <w:pPr>
        <w:rPr>
          <w:rFonts w:ascii="Arial" w:hAnsi="Arial" w:cs="Arial"/>
          <w:b/>
          <w:sz w:val="24"/>
        </w:rPr>
      </w:pPr>
      <w:r>
        <w:rPr>
          <w:rFonts w:ascii="Arial" w:hAnsi="Arial" w:cs="Arial"/>
          <w:b/>
          <w:color w:val="0000FF"/>
          <w:sz w:val="24"/>
        </w:rPr>
        <w:t>R3-241551</w:t>
      </w:r>
      <w:r>
        <w:rPr>
          <w:rFonts w:ascii="Arial" w:hAnsi="Arial" w:cs="Arial"/>
          <w:b/>
          <w:color w:val="0000FF"/>
          <w:sz w:val="24"/>
        </w:rPr>
        <w:tab/>
      </w:r>
      <w:r>
        <w:rPr>
          <w:rFonts w:ascii="Arial" w:hAnsi="Arial" w:cs="Arial"/>
          <w:b/>
          <w:sz w:val="24"/>
        </w:rPr>
        <w:t xml:space="preserve">Remove a potential </w:t>
      </w:r>
      <w:proofErr w:type="spellStart"/>
      <w:r>
        <w:rPr>
          <w:rFonts w:ascii="Arial" w:hAnsi="Arial" w:cs="Arial"/>
          <w:b/>
          <w:sz w:val="24"/>
        </w:rPr>
        <w:t>disprepancy</w:t>
      </w:r>
      <w:proofErr w:type="spellEnd"/>
      <w:r>
        <w:rPr>
          <w:rFonts w:ascii="Arial" w:hAnsi="Arial" w:cs="Arial"/>
          <w:b/>
          <w:sz w:val="24"/>
        </w:rPr>
        <w:t xml:space="preserve"> between assigned IANA and F1AP layer 2 assigned values</w:t>
      </w:r>
    </w:p>
    <w:p w14:paraId="740B70E2"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38.472 v18.0.0</w:t>
      </w:r>
      <w:r>
        <w:rPr>
          <w:i/>
        </w:rPr>
        <w:tab/>
        <w:t xml:space="preserve">  CR-0028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625B9B09" w14:textId="77777777" w:rsidR="00B831F3" w:rsidRDefault="00B831F3" w:rsidP="00B831F3">
      <w:pPr>
        <w:rPr>
          <w:i/>
        </w:rPr>
      </w:pPr>
      <w:r>
        <w:rPr>
          <w:rFonts w:ascii="Arial" w:hAnsi="Arial" w:cs="Arial"/>
          <w:b/>
        </w:rPr>
        <w:t xml:space="preserve">Discussion: </w:t>
      </w:r>
    </w:p>
    <w:p w14:paraId="6507FA8C" w14:textId="77777777" w:rsidR="00B831F3" w:rsidRPr="006E022D" w:rsidRDefault="00B831F3" w:rsidP="00B831F3">
      <w:pPr>
        <w:rPr>
          <w:lang w:eastAsia="en-US"/>
        </w:rPr>
      </w:pPr>
      <w:r w:rsidRPr="006E022D">
        <w:rPr>
          <w:lang w:eastAsia="en-US"/>
        </w:rPr>
        <w:t>Coversheet issues, e.g., align the reason for change and summary of change fields with 1618, correct spec number as TS38.472</w:t>
      </w:r>
    </w:p>
    <w:p w14:paraId="7E23C3B1" w14:textId="77777777" w:rsidR="00B831F3" w:rsidRPr="006E022D" w:rsidRDefault="00B831F3" w:rsidP="00B831F3">
      <w:pPr>
        <w:rPr>
          <w:lang w:eastAsia="en-US"/>
        </w:rPr>
      </w:pPr>
      <w:proofErr w:type="spellStart"/>
      <w:r w:rsidRPr="006E022D">
        <w:rPr>
          <w:lang w:eastAsia="en-US"/>
        </w:rPr>
        <w:t>Cat.D</w:t>
      </w:r>
      <w:proofErr w:type="spellEnd"/>
    </w:p>
    <w:p w14:paraId="78AB6556" w14:textId="3D1760A7" w:rsidR="00B831F3" w:rsidRDefault="00B831F3" w:rsidP="00B831F3">
      <w:pPr>
        <w:rPr>
          <w:rFonts w:ascii="Arial" w:hAnsi="Arial" w:cs="Arial"/>
          <w:b/>
        </w:rPr>
      </w:pPr>
      <w:r w:rsidRPr="006E022D">
        <w:rPr>
          <w:lang w:eastAsia="en-US"/>
        </w:rPr>
        <w:t>WI code: TEI18</w:t>
      </w:r>
    </w:p>
    <w:p w14:paraId="30F43A95" w14:textId="21EF696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R3-242142</w:t>
      </w:r>
      <w:r>
        <w:rPr>
          <w:color w:val="993300"/>
          <w:u w:val="single"/>
        </w:rPr>
        <w:t>.</w:t>
      </w:r>
    </w:p>
    <w:p w14:paraId="69CAF6A4" w14:textId="318EBD8C" w:rsidR="00BA0376" w:rsidRDefault="00BA0376" w:rsidP="00BA0376">
      <w:pPr>
        <w:rPr>
          <w:rFonts w:ascii="Arial" w:hAnsi="Arial" w:cs="Arial"/>
          <w:b/>
          <w:sz w:val="24"/>
        </w:rPr>
      </w:pPr>
      <w:r>
        <w:rPr>
          <w:rFonts w:ascii="Arial" w:hAnsi="Arial" w:cs="Arial"/>
          <w:b/>
          <w:color w:val="0000FF"/>
          <w:sz w:val="24"/>
        </w:rPr>
        <w:t>R3-242142</w:t>
      </w:r>
      <w:r>
        <w:rPr>
          <w:rFonts w:ascii="Arial" w:hAnsi="Arial" w:cs="Arial"/>
          <w:b/>
          <w:color w:val="0000FF"/>
          <w:sz w:val="24"/>
        </w:rPr>
        <w:tab/>
      </w:r>
      <w:r>
        <w:rPr>
          <w:rFonts w:ascii="Arial" w:hAnsi="Arial" w:cs="Arial"/>
          <w:b/>
          <w:sz w:val="24"/>
        </w:rPr>
        <w:t xml:space="preserve">Remove a potential </w:t>
      </w:r>
      <w:proofErr w:type="spellStart"/>
      <w:r>
        <w:rPr>
          <w:rFonts w:ascii="Arial" w:hAnsi="Arial" w:cs="Arial"/>
          <w:b/>
          <w:sz w:val="24"/>
        </w:rPr>
        <w:t>disprepancy</w:t>
      </w:r>
      <w:proofErr w:type="spellEnd"/>
      <w:r>
        <w:rPr>
          <w:rFonts w:ascii="Arial" w:hAnsi="Arial" w:cs="Arial"/>
          <w:b/>
          <w:sz w:val="24"/>
        </w:rPr>
        <w:t xml:space="preserve"> between assigned IANA and F1AP layer 2 assigned values</w:t>
      </w:r>
    </w:p>
    <w:p w14:paraId="0DDF14C7"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38.472 v18.0.0</w:t>
      </w:r>
      <w:r>
        <w:rPr>
          <w:i/>
        </w:rPr>
        <w:tab/>
        <w:t xml:space="preserve">  CR-0028  rev 1 Cat: D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4DEE9D96" w14:textId="77777777" w:rsidR="00BA0376" w:rsidRDefault="00BA0376" w:rsidP="00BA0376">
      <w:pPr>
        <w:rPr>
          <w:color w:val="808080"/>
        </w:rPr>
      </w:pPr>
      <w:r>
        <w:rPr>
          <w:color w:val="808080"/>
        </w:rPr>
        <w:t>(Replaces R3-241551)</w:t>
      </w:r>
    </w:p>
    <w:p w14:paraId="47B1B11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F5AB2F" w14:textId="64F19F67" w:rsidR="00BA0376" w:rsidRDefault="00BA0376" w:rsidP="00BA0376">
      <w:pPr>
        <w:rPr>
          <w:rFonts w:ascii="Arial" w:hAnsi="Arial" w:cs="Arial"/>
          <w:b/>
          <w:sz w:val="24"/>
        </w:rPr>
      </w:pPr>
      <w:r>
        <w:rPr>
          <w:rFonts w:ascii="Arial" w:hAnsi="Arial" w:cs="Arial"/>
          <w:b/>
          <w:color w:val="0000FF"/>
          <w:sz w:val="24"/>
        </w:rPr>
        <w:t>R3-241618</w:t>
      </w:r>
      <w:r>
        <w:rPr>
          <w:rFonts w:ascii="Arial" w:hAnsi="Arial" w:cs="Arial"/>
          <w:b/>
          <w:color w:val="0000FF"/>
          <w:sz w:val="24"/>
        </w:rPr>
        <w:tab/>
      </w:r>
      <w:r>
        <w:rPr>
          <w:rFonts w:ascii="Arial" w:hAnsi="Arial" w:cs="Arial"/>
          <w:b/>
          <w:sz w:val="24"/>
        </w:rPr>
        <w:t>Correction on S1AP PPID and Destination Port Number over SCTP</w:t>
      </w:r>
    </w:p>
    <w:p w14:paraId="42F8F88C"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36.412 v18.0.0</w:t>
      </w:r>
      <w:r>
        <w:rPr>
          <w:i/>
        </w:rPr>
        <w:tab/>
        <w:t xml:space="preserve">  CR-0024  Cat: D (Rel-18)</w:t>
      </w:r>
      <w:r>
        <w:rPr>
          <w:i/>
        </w:rPr>
        <w:br/>
      </w:r>
      <w:r>
        <w:rPr>
          <w:i/>
        </w:rPr>
        <w:br/>
      </w:r>
      <w:r>
        <w:rPr>
          <w:i/>
        </w:rPr>
        <w:tab/>
      </w:r>
      <w:r>
        <w:rPr>
          <w:i/>
        </w:rPr>
        <w:tab/>
      </w:r>
      <w:r>
        <w:rPr>
          <w:i/>
        </w:rPr>
        <w:tab/>
      </w:r>
      <w:r>
        <w:rPr>
          <w:i/>
        </w:rPr>
        <w:tab/>
      </w:r>
      <w:r>
        <w:rPr>
          <w:i/>
        </w:rPr>
        <w:tab/>
        <w:t>Source: NTTDOCOMO, INC.</w:t>
      </w:r>
    </w:p>
    <w:p w14:paraId="5118CAC1" w14:textId="77777777" w:rsidR="00B831F3" w:rsidRDefault="00B831F3" w:rsidP="00B831F3">
      <w:pPr>
        <w:rPr>
          <w:i/>
        </w:rPr>
      </w:pPr>
      <w:r>
        <w:rPr>
          <w:rFonts w:ascii="Arial" w:hAnsi="Arial" w:cs="Arial"/>
          <w:b/>
        </w:rPr>
        <w:t xml:space="preserve">Discussion: </w:t>
      </w:r>
    </w:p>
    <w:p w14:paraId="6F44DA1B" w14:textId="77777777" w:rsidR="00B831F3" w:rsidRDefault="00B831F3" w:rsidP="00B831F3">
      <w:pPr>
        <w:rPr>
          <w:lang w:eastAsia="en-US"/>
        </w:rPr>
      </w:pPr>
      <w:r w:rsidRPr="006E022D">
        <w:rPr>
          <w:lang w:eastAsia="en-US"/>
        </w:rPr>
        <w:t>WI code: TEI18</w:t>
      </w:r>
    </w:p>
    <w:p w14:paraId="147A379F" w14:textId="3F704308" w:rsidR="00B831F3" w:rsidRDefault="00B831F3" w:rsidP="00B831F3">
      <w:pPr>
        <w:rPr>
          <w:rFonts w:ascii="Arial" w:hAnsi="Arial" w:cs="Arial"/>
          <w:b/>
        </w:rPr>
      </w:pPr>
      <w:r>
        <w:rPr>
          <w:lang w:eastAsia="en-US"/>
        </w:rPr>
        <w:t>Tick CN box</w:t>
      </w:r>
    </w:p>
    <w:p w14:paraId="79AB7115" w14:textId="78BD628A"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R3-242141</w:t>
      </w:r>
      <w:r>
        <w:rPr>
          <w:color w:val="993300"/>
          <w:u w:val="single"/>
        </w:rPr>
        <w:t>.</w:t>
      </w:r>
    </w:p>
    <w:p w14:paraId="6F097217" w14:textId="3F010228" w:rsidR="00BA0376" w:rsidRDefault="00BA0376" w:rsidP="00BA0376">
      <w:pPr>
        <w:rPr>
          <w:rFonts w:ascii="Arial" w:hAnsi="Arial" w:cs="Arial"/>
          <w:b/>
          <w:sz w:val="24"/>
        </w:rPr>
      </w:pPr>
      <w:r>
        <w:rPr>
          <w:rFonts w:ascii="Arial" w:hAnsi="Arial" w:cs="Arial"/>
          <w:b/>
          <w:color w:val="0000FF"/>
          <w:sz w:val="24"/>
        </w:rPr>
        <w:t>R3-242141</w:t>
      </w:r>
      <w:r>
        <w:rPr>
          <w:rFonts w:ascii="Arial" w:hAnsi="Arial" w:cs="Arial"/>
          <w:b/>
          <w:color w:val="0000FF"/>
          <w:sz w:val="24"/>
        </w:rPr>
        <w:tab/>
      </w:r>
      <w:r>
        <w:rPr>
          <w:rFonts w:ascii="Arial" w:hAnsi="Arial" w:cs="Arial"/>
          <w:b/>
          <w:sz w:val="24"/>
        </w:rPr>
        <w:t>Correction on S1AP PPID and Destination Port Number over SCTP</w:t>
      </w:r>
    </w:p>
    <w:p w14:paraId="405A155C" w14:textId="77777777" w:rsidR="00BA0376" w:rsidRDefault="00BA0376" w:rsidP="00BA0376">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36.412 v18.0.0</w:t>
      </w:r>
      <w:r>
        <w:rPr>
          <w:i/>
        </w:rPr>
        <w:tab/>
        <w:t xml:space="preserve">  CR-0024  rev 1 Cat: D (Rel-18)</w:t>
      </w:r>
      <w:r>
        <w:rPr>
          <w:i/>
        </w:rPr>
        <w:br/>
      </w:r>
      <w:r>
        <w:rPr>
          <w:i/>
        </w:rPr>
        <w:br/>
      </w:r>
      <w:r>
        <w:rPr>
          <w:i/>
        </w:rPr>
        <w:tab/>
      </w:r>
      <w:r>
        <w:rPr>
          <w:i/>
        </w:rPr>
        <w:tab/>
      </w:r>
      <w:r>
        <w:rPr>
          <w:i/>
        </w:rPr>
        <w:tab/>
      </w:r>
      <w:r>
        <w:rPr>
          <w:i/>
        </w:rPr>
        <w:tab/>
      </w:r>
      <w:r>
        <w:rPr>
          <w:i/>
        </w:rPr>
        <w:tab/>
        <w:t>Source: NTTDOCOMO, INC.</w:t>
      </w:r>
    </w:p>
    <w:p w14:paraId="1C28C4E4" w14:textId="77777777" w:rsidR="00BA0376" w:rsidRDefault="00BA0376" w:rsidP="00BA0376">
      <w:pPr>
        <w:rPr>
          <w:color w:val="808080"/>
        </w:rPr>
      </w:pPr>
      <w:r>
        <w:rPr>
          <w:color w:val="808080"/>
        </w:rPr>
        <w:t>(Replaces R3-241618)</w:t>
      </w:r>
    </w:p>
    <w:p w14:paraId="18B9B01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36AD72" w14:textId="11806D2D" w:rsidR="00BA0376" w:rsidRDefault="00BA0376" w:rsidP="00BA0376">
      <w:pPr>
        <w:rPr>
          <w:rFonts w:ascii="Arial" w:hAnsi="Arial" w:cs="Arial"/>
          <w:b/>
          <w:sz w:val="24"/>
        </w:rPr>
      </w:pPr>
      <w:r>
        <w:rPr>
          <w:rFonts w:ascii="Arial" w:hAnsi="Arial" w:cs="Arial"/>
          <w:b/>
          <w:color w:val="0000FF"/>
          <w:sz w:val="24"/>
        </w:rPr>
        <w:t>R3-241619</w:t>
      </w:r>
      <w:r>
        <w:rPr>
          <w:rFonts w:ascii="Arial" w:hAnsi="Arial" w:cs="Arial"/>
          <w:b/>
          <w:color w:val="0000FF"/>
          <w:sz w:val="24"/>
        </w:rPr>
        <w:tab/>
      </w:r>
      <w:r>
        <w:rPr>
          <w:rFonts w:ascii="Arial" w:hAnsi="Arial" w:cs="Arial"/>
          <w:b/>
          <w:sz w:val="24"/>
        </w:rPr>
        <w:t>Correction on X2AP PPID and Destination Port Number over SCTP</w:t>
      </w:r>
    </w:p>
    <w:p w14:paraId="05D54133"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36.422 v18.0.0</w:t>
      </w:r>
      <w:r>
        <w:rPr>
          <w:i/>
        </w:rPr>
        <w:tab/>
        <w:t xml:space="preserve">  CR-0040  Cat: D (Rel-18)</w:t>
      </w:r>
      <w:r>
        <w:rPr>
          <w:i/>
        </w:rPr>
        <w:br/>
      </w:r>
      <w:r>
        <w:rPr>
          <w:i/>
        </w:rPr>
        <w:br/>
      </w:r>
      <w:r>
        <w:rPr>
          <w:i/>
        </w:rPr>
        <w:tab/>
      </w:r>
      <w:r>
        <w:rPr>
          <w:i/>
        </w:rPr>
        <w:tab/>
      </w:r>
      <w:r>
        <w:rPr>
          <w:i/>
        </w:rPr>
        <w:tab/>
      </w:r>
      <w:r>
        <w:rPr>
          <w:i/>
        </w:rPr>
        <w:tab/>
      </w:r>
      <w:r>
        <w:rPr>
          <w:i/>
        </w:rPr>
        <w:tab/>
        <w:t>Source: NTTDOCOMO, INC.</w:t>
      </w:r>
    </w:p>
    <w:p w14:paraId="390F2F13" w14:textId="77777777" w:rsidR="00B831F3" w:rsidRDefault="00B831F3" w:rsidP="00B831F3">
      <w:pPr>
        <w:rPr>
          <w:i/>
        </w:rPr>
      </w:pPr>
      <w:r>
        <w:rPr>
          <w:rFonts w:ascii="Arial" w:hAnsi="Arial" w:cs="Arial"/>
          <w:b/>
        </w:rPr>
        <w:t xml:space="preserve">Discussion: </w:t>
      </w:r>
    </w:p>
    <w:p w14:paraId="168DCC43" w14:textId="77777777" w:rsidR="00B831F3" w:rsidRDefault="00B831F3" w:rsidP="00B831F3">
      <w:pPr>
        <w:rPr>
          <w:lang w:eastAsia="en-US"/>
        </w:rPr>
      </w:pPr>
      <w:r w:rsidRPr="006E022D">
        <w:rPr>
          <w:lang w:eastAsia="en-US"/>
        </w:rPr>
        <w:t>WI code: TEI18</w:t>
      </w:r>
    </w:p>
    <w:p w14:paraId="72A5B89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R3-242143</w:t>
      </w:r>
      <w:r>
        <w:rPr>
          <w:color w:val="993300"/>
          <w:u w:val="single"/>
        </w:rPr>
        <w:t>.</w:t>
      </w:r>
    </w:p>
    <w:p w14:paraId="38D4C9D9" w14:textId="0F0E8BA1" w:rsidR="00BA0376" w:rsidRDefault="00BA0376" w:rsidP="00BA0376">
      <w:pPr>
        <w:rPr>
          <w:rFonts w:ascii="Arial" w:hAnsi="Arial" w:cs="Arial"/>
          <w:b/>
          <w:sz w:val="24"/>
        </w:rPr>
      </w:pPr>
      <w:r>
        <w:rPr>
          <w:rFonts w:ascii="Arial" w:hAnsi="Arial" w:cs="Arial"/>
          <w:b/>
          <w:color w:val="0000FF"/>
          <w:sz w:val="24"/>
        </w:rPr>
        <w:t>R3-242143</w:t>
      </w:r>
      <w:r>
        <w:rPr>
          <w:rFonts w:ascii="Arial" w:hAnsi="Arial" w:cs="Arial"/>
          <w:b/>
          <w:color w:val="0000FF"/>
          <w:sz w:val="24"/>
        </w:rPr>
        <w:tab/>
      </w:r>
      <w:r>
        <w:rPr>
          <w:rFonts w:ascii="Arial" w:hAnsi="Arial" w:cs="Arial"/>
          <w:b/>
          <w:sz w:val="24"/>
        </w:rPr>
        <w:t>Correction on X2AP PPID and Destination Port Number over SCTP</w:t>
      </w:r>
    </w:p>
    <w:p w14:paraId="0F52B6D6"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36.422 v18.0.0</w:t>
      </w:r>
      <w:r>
        <w:rPr>
          <w:i/>
        </w:rPr>
        <w:tab/>
        <w:t xml:space="preserve">  CR-0040  rev 1 Cat: D (Rel-18)</w:t>
      </w:r>
      <w:r>
        <w:rPr>
          <w:i/>
        </w:rPr>
        <w:br/>
      </w:r>
      <w:r>
        <w:rPr>
          <w:i/>
        </w:rPr>
        <w:br/>
      </w:r>
      <w:r>
        <w:rPr>
          <w:i/>
        </w:rPr>
        <w:tab/>
      </w:r>
      <w:r>
        <w:rPr>
          <w:i/>
        </w:rPr>
        <w:tab/>
      </w:r>
      <w:r>
        <w:rPr>
          <w:i/>
        </w:rPr>
        <w:tab/>
      </w:r>
      <w:r>
        <w:rPr>
          <w:i/>
        </w:rPr>
        <w:tab/>
      </w:r>
      <w:r>
        <w:rPr>
          <w:i/>
        </w:rPr>
        <w:tab/>
        <w:t>Source: NTTDOCOMO, INC.</w:t>
      </w:r>
    </w:p>
    <w:p w14:paraId="02642754" w14:textId="77777777" w:rsidR="00BA0376" w:rsidRDefault="00BA0376" w:rsidP="00BA0376">
      <w:pPr>
        <w:rPr>
          <w:color w:val="808080"/>
        </w:rPr>
      </w:pPr>
      <w:r>
        <w:rPr>
          <w:color w:val="808080"/>
        </w:rPr>
        <w:t>(Replaces R3-241619)</w:t>
      </w:r>
    </w:p>
    <w:p w14:paraId="04BE6AC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1CC8D8" w14:textId="14CE9A3B" w:rsidR="00BA0376" w:rsidRDefault="00BA0376" w:rsidP="00BA0376">
      <w:pPr>
        <w:rPr>
          <w:rFonts w:ascii="Arial" w:hAnsi="Arial" w:cs="Arial"/>
          <w:b/>
          <w:sz w:val="24"/>
        </w:rPr>
      </w:pPr>
      <w:r>
        <w:rPr>
          <w:rFonts w:ascii="Arial" w:hAnsi="Arial" w:cs="Arial"/>
          <w:b/>
          <w:color w:val="0000FF"/>
          <w:sz w:val="24"/>
        </w:rPr>
        <w:t>R3-241620</w:t>
      </w:r>
      <w:r>
        <w:rPr>
          <w:rFonts w:ascii="Arial" w:hAnsi="Arial" w:cs="Arial"/>
          <w:b/>
          <w:color w:val="0000FF"/>
          <w:sz w:val="24"/>
        </w:rPr>
        <w:tab/>
      </w:r>
      <w:r>
        <w:rPr>
          <w:rFonts w:ascii="Arial" w:hAnsi="Arial" w:cs="Arial"/>
          <w:b/>
          <w:sz w:val="24"/>
        </w:rPr>
        <w:t>Correction on NGAP PPID and Destination Port Number over SCTP</w:t>
      </w:r>
    </w:p>
    <w:p w14:paraId="30A02200"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38.412 v18.0.0</w:t>
      </w:r>
      <w:r>
        <w:rPr>
          <w:i/>
        </w:rPr>
        <w:tab/>
        <w:t xml:space="preserve">  CR-0022  Cat: D (Rel-18)</w:t>
      </w:r>
      <w:r>
        <w:rPr>
          <w:i/>
        </w:rPr>
        <w:br/>
      </w:r>
      <w:r>
        <w:rPr>
          <w:i/>
        </w:rPr>
        <w:br/>
      </w:r>
      <w:r>
        <w:rPr>
          <w:i/>
        </w:rPr>
        <w:tab/>
      </w:r>
      <w:r>
        <w:rPr>
          <w:i/>
        </w:rPr>
        <w:tab/>
      </w:r>
      <w:r>
        <w:rPr>
          <w:i/>
        </w:rPr>
        <w:tab/>
      </w:r>
      <w:r>
        <w:rPr>
          <w:i/>
        </w:rPr>
        <w:tab/>
      </w:r>
      <w:r>
        <w:rPr>
          <w:i/>
        </w:rPr>
        <w:tab/>
        <w:t>Source: NTTDOCOMO, INC.</w:t>
      </w:r>
    </w:p>
    <w:p w14:paraId="6ED2118A" w14:textId="77777777" w:rsidR="00B831F3" w:rsidRDefault="00B831F3" w:rsidP="00B831F3">
      <w:pPr>
        <w:rPr>
          <w:i/>
        </w:rPr>
      </w:pPr>
      <w:r>
        <w:rPr>
          <w:rFonts w:ascii="Arial" w:hAnsi="Arial" w:cs="Arial"/>
          <w:b/>
        </w:rPr>
        <w:t xml:space="preserve">Discussion: </w:t>
      </w:r>
    </w:p>
    <w:p w14:paraId="0BF7C9F5" w14:textId="77777777" w:rsidR="00B831F3" w:rsidRDefault="00B831F3" w:rsidP="00B831F3">
      <w:pPr>
        <w:rPr>
          <w:lang w:eastAsia="en-US"/>
        </w:rPr>
      </w:pPr>
      <w:r w:rsidRPr="006E022D">
        <w:rPr>
          <w:lang w:eastAsia="en-US"/>
        </w:rPr>
        <w:t>WI code: TEI18</w:t>
      </w:r>
    </w:p>
    <w:p w14:paraId="3C0B61FE" w14:textId="77777777" w:rsidR="00B831F3" w:rsidRDefault="00B831F3" w:rsidP="00B831F3">
      <w:pPr>
        <w:rPr>
          <w:rFonts w:ascii="Arial" w:hAnsi="Arial" w:cs="Arial"/>
          <w:b/>
        </w:rPr>
      </w:pPr>
      <w:r>
        <w:rPr>
          <w:lang w:eastAsia="en-US"/>
        </w:rPr>
        <w:t>Tick CN box</w:t>
      </w:r>
    </w:p>
    <w:p w14:paraId="6B101D0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R3-242144</w:t>
      </w:r>
      <w:r>
        <w:rPr>
          <w:color w:val="993300"/>
          <w:u w:val="single"/>
        </w:rPr>
        <w:t>.</w:t>
      </w:r>
    </w:p>
    <w:p w14:paraId="6B9B0375" w14:textId="23318C0A" w:rsidR="00BA0376" w:rsidRDefault="00BA0376" w:rsidP="00BA0376">
      <w:pPr>
        <w:rPr>
          <w:rFonts w:ascii="Arial" w:hAnsi="Arial" w:cs="Arial"/>
          <w:b/>
          <w:sz w:val="24"/>
        </w:rPr>
      </w:pPr>
      <w:r>
        <w:rPr>
          <w:rFonts w:ascii="Arial" w:hAnsi="Arial" w:cs="Arial"/>
          <w:b/>
          <w:color w:val="0000FF"/>
          <w:sz w:val="24"/>
        </w:rPr>
        <w:t>R3-242144</w:t>
      </w:r>
      <w:r>
        <w:rPr>
          <w:rFonts w:ascii="Arial" w:hAnsi="Arial" w:cs="Arial"/>
          <w:b/>
          <w:color w:val="0000FF"/>
          <w:sz w:val="24"/>
        </w:rPr>
        <w:tab/>
      </w:r>
      <w:r>
        <w:rPr>
          <w:rFonts w:ascii="Arial" w:hAnsi="Arial" w:cs="Arial"/>
          <w:b/>
          <w:sz w:val="24"/>
        </w:rPr>
        <w:t>Correction on NGAP PPID and Destination Port Number over SCTP</w:t>
      </w:r>
    </w:p>
    <w:p w14:paraId="62F99B77"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38.412 v18.0.0</w:t>
      </w:r>
      <w:r>
        <w:rPr>
          <w:i/>
        </w:rPr>
        <w:tab/>
        <w:t xml:space="preserve">  CR-0022  rev 1 Cat: D (Rel-18)</w:t>
      </w:r>
      <w:r>
        <w:rPr>
          <w:i/>
        </w:rPr>
        <w:br/>
      </w:r>
      <w:r>
        <w:rPr>
          <w:i/>
        </w:rPr>
        <w:br/>
      </w:r>
      <w:r>
        <w:rPr>
          <w:i/>
        </w:rPr>
        <w:tab/>
      </w:r>
      <w:r>
        <w:rPr>
          <w:i/>
        </w:rPr>
        <w:tab/>
      </w:r>
      <w:r>
        <w:rPr>
          <w:i/>
        </w:rPr>
        <w:tab/>
      </w:r>
      <w:r>
        <w:rPr>
          <w:i/>
        </w:rPr>
        <w:tab/>
      </w:r>
      <w:r>
        <w:rPr>
          <w:i/>
        </w:rPr>
        <w:tab/>
        <w:t>Source: NTTDOCOMO, INC.</w:t>
      </w:r>
    </w:p>
    <w:p w14:paraId="292DC0F5" w14:textId="77777777" w:rsidR="00BA0376" w:rsidRDefault="00BA0376" w:rsidP="00BA0376">
      <w:pPr>
        <w:rPr>
          <w:color w:val="808080"/>
        </w:rPr>
      </w:pPr>
      <w:r>
        <w:rPr>
          <w:color w:val="808080"/>
        </w:rPr>
        <w:t>(Replaces R3-241620)</w:t>
      </w:r>
    </w:p>
    <w:p w14:paraId="1094E94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80981F" w14:textId="37FB1741" w:rsidR="00BA0376" w:rsidRDefault="00BA0376" w:rsidP="00BA0376">
      <w:pPr>
        <w:rPr>
          <w:rFonts w:ascii="Arial" w:hAnsi="Arial" w:cs="Arial"/>
          <w:b/>
          <w:sz w:val="24"/>
        </w:rPr>
      </w:pPr>
      <w:r>
        <w:rPr>
          <w:rFonts w:ascii="Arial" w:hAnsi="Arial" w:cs="Arial"/>
          <w:b/>
          <w:color w:val="0000FF"/>
          <w:sz w:val="24"/>
        </w:rPr>
        <w:t>R3-241621</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XnAP</w:t>
      </w:r>
      <w:proofErr w:type="spellEnd"/>
      <w:r>
        <w:rPr>
          <w:rFonts w:ascii="Arial" w:hAnsi="Arial" w:cs="Arial"/>
          <w:b/>
          <w:sz w:val="24"/>
        </w:rPr>
        <w:t xml:space="preserve"> PPID and Destination Port Number over SCTP</w:t>
      </w:r>
    </w:p>
    <w:p w14:paraId="485A24D4"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38.422 v18.0.0</w:t>
      </w:r>
      <w:r>
        <w:rPr>
          <w:i/>
        </w:rPr>
        <w:tab/>
        <w:t xml:space="preserve">  CR-0017  Cat: D (Rel-18)</w:t>
      </w:r>
      <w:r>
        <w:rPr>
          <w:i/>
        </w:rPr>
        <w:br/>
      </w:r>
      <w:r>
        <w:rPr>
          <w:i/>
        </w:rPr>
        <w:br/>
      </w:r>
      <w:r>
        <w:rPr>
          <w:i/>
        </w:rPr>
        <w:tab/>
      </w:r>
      <w:r>
        <w:rPr>
          <w:i/>
        </w:rPr>
        <w:tab/>
      </w:r>
      <w:r>
        <w:rPr>
          <w:i/>
        </w:rPr>
        <w:tab/>
      </w:r>
      <w:r>
        <w:rPr>
          <w:i/>
        </w:rPr>
        <w:tab/>
      </w:r>
      <w:r>
        <w:rPr>
          <w:i/>
        </w:rPr>
        <w:tab/>
        <w:t>Source: NTTDOCOMO, INC.</w:t>
      </w:r>
    </w:p>
    <w:p w14:paraId="6F295522" w14:textId="77777777" w:rsidR="00BA0376" w:rsidRDefault="00BA0376" w:rsidP="00BA037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F77F2E" w14:textId="54CD41AD" w:rsidR="00BA0376" w:rsidRDefault="00BA0376" w:rsidP="00BA0376">
      <w:pPr>
        <w:rPr>
          <w:rFonts w:ascii="Arial" w:hAnsi="Arial" w:cs="Arial"/>
          <w:b/>
          <w:sz w:val="24"/>
        </w:rPr>
      </w:pPr>
      <w:r>
        <w:rPr>
          <w:rFonts w:ascii="Arial" w:hAnsi="Arial" w:cs="Arial"/>
          <w:b/>
          <w:color w:val="0000FF"/>
          <w:sz w:val="24"/>
        </w:rPr>
        <w:t>R3-242062</w:t>
      </w:r>
      <w:r>
        <w:rPr>
          <w:rFonts w:ascii="Arial" w:hAnsi="Arial" w:cs="Arial"/>
          <w:b/>
          <w:color w:val="0000FF"/>
          <w:sz w:val="24"/>
        </w:rPr>
        <w:tab/>
      </w:r>
      <w:r>
        <w:rPr>
          <w:rFonts w:ascii="Arial" w:hAnsi="Arial" w:cs="Arial"/>
          <w:b/>
          <w:sz w:val="24"/>
        </w:rPr>
        <w:t>Rapporteur corrections to 37.482</w:t>
      </w:r>
    </w:p>
    <w:p w14:paraId="089263F7"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37.482 v18.0.0</w:t>
      </w:r>
      <w:r>
        <w:rPr>
          <w:i/>
        </w:rPr>
        <w:tab/>
        <w:t xml:space="preserve">  CR-0006  Cat: D (Rel-18)</w:t>
      </w:r>
      <w:r>
        <w:rPr>
          <w:i/>
        </w:rPr>
        <w:br/>
      </w:r>
      <w:r>
        <w:rPr>
          <w:i/>
        </w:rPr>
        <w:br/>
      </w:r>
      <w:r>
        <w:rPr>
          <w:i/>
        </w:rPr>
        <w:tab/>
      </w:r>
      <w:r>
        <w:rPr>
          <w:i/>
        </w:rPr>
        <w:tab/>
      </w:r>
      <w:r>
        <w:rPr>
          <w:i/>
        </w:rPr>
        <w:tab/>
      </w:r>
      <w:r>
        <w:rPr>
          <w:i/>
        </w:rPr>
        <w:tab/>
      </w:r>
      <w:r>
        <w:rPr>
          <w:i/>
        </w:rPr>
        <w:tab/>
        <w:t>Source: Huawei</w:t>
      </w:r>
    </w:p>
    <w:p w14:paraId="2B2F13C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D430F1" w14:textId="487E9942" w:rsidR="00BA0376" w:rsidRDefault="00BA0376" w:rsidP="00BA0376">
      <w:pPr>
        <w:rPr>
          <w:rFonts w:ascii="Arial" w:hAnsi="Arial" w:cs="Arial"/>
          <w:b/>
          <w:sz w:val="24"/>
        </w:rPr>
      </w:pPr>
      <w:r>
        <w:rPr>
          <w:rFonts w:ascii="Arial" w:hAnsi="Arial" w:cs="Arial"/>
          <w:b/>
          <w:color w:val="0000FF"/>
          <w:sz w:val="24"/>
        </w:rPr>
        <w:t>R3-241574</w:t>
      </w:r>
      <w:r>
        <w:rPr>
          <w:rFonts w:ascii="Arial" w:hAnsi="Arial" w:cs="Arial"/>
          <w:b/>
          <w:color w:val="0000FF"/>
          <w:sz w:val="24"/>
        </w:rPr>
        <w:tab/>
      </w:r>
      <w:r>
        <w:rPr>
          <w:rFonts w:ascii="Arial" w:hAnsi="Arial" w:cs="Arial"/>
          <w:b/>
          <w:sz w:val="24"/>
        </w:rPr>
        <w:t>Rapporteur Corrections</w:t>
      </w:r>
    </w:p>
    <w:p w14:paraId="7D6BB07B"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v18.1.0</w:t>
      </w:r>
      <w:r>
        <w:rPr>
          <w:i/>
        </w:rPr>
        <w:tab/>
        <w:t xml:space="preserve">  CR-1366  Cat: D (Rel-18)</w:t>
      </w:r>
      <w:r>
        <w:rPr>
          <w:i/>
        </w:rPr>
        <w:br/>
      </w:r>
      <w:r>
        <w:rPr>
          <w:i/>
        </w:rPr>
        <w:br/>
      </w:r>
      <w:r>
        <w:rPr>
          <w:i/>
        </w:rPr>
        <w:tab/>
      </w:r>
      <w:r>
        <w:rPr>
          <w:i/>
        </w:rPr>
        <w:tab/>
      </w:r>
      <w:r>
        <w:rPr>
          <w:i/>
        </w:rPr>
        <w:tab/>
      </w:r>
      <w:r>
        <w:rPr>
          <w:i/>
        </w:rPr>
        <w:tab/>
      </w:r>
      <w:r>
        <w:rPr>
          <w:i/>
        </w:rPr>
        <w:tab/>
        <w:t>Source: Huawei</w:t>
      </w:r>
    </w:p>
    <w:p w14:paraId="59F548E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E7A96" w14:textId="28262EE4" w:rsidR="00BA0376" w:rsidRDefault="00BA0376" w:rsidP="00BA0376">
      <w:pPr>
        <w:rPr>
          <w:rFonts w:ascii="Arial" w:hAnsi="Arial" w:cs="Arial"/>
          <w:b/>
          <w:sz w:val="24"/>
        </w:rPr>
      </w:pPr>
      <w:r>
        <w:rPr>
          <w:rFonts w:ascii="Arial" w:hAnsi="Arial" w:cs="Arial"/>
          <w:b/>
          <w:color w:val="0000FF"/>
          <w:sz w:val="24"/>
        </w:rPr>
        <w:t>R3-241575</w:t>
      </w:r>
      <w:r>
        <w:rPr>
          <w:rFonts w:ascii="Arial" w:hAnsi="Arial" w:cs="Arial"/>
          <w:b/>
          <w:color w:val="0000FF"/>
          <w:sz w:val="24"/>
        </w:rPr>
        <w:tab/>
      </w:r>
      <w:r>
        <w:rPr>
          <w:rFonts w:ascii="Arial" w:hAnsi="Arial" w:cs="Arial"/>
          <w:b/>
          <w:sz w:val="24"/>
        </w:rPr>
        <w:t>Rapporteur Corrections</w:t>
      </w:r>
    </w:p>
    <w:p w14:paraId="5798ACE5"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v18.1.0</w:t>
      </w:r>
      <w:r>
        <w:rPr>
          <w:i/>
        </w:rPr>
        <w:tab/>
        <w:t xml:space="preserve">  CR-0138  Cat: D (Rel-18)</w:t>
      </w:r>
      <w:r>
        <w:rPr>
          <w:i/>
        </w:rPr>
        <w:br/>
      </w:r>
      <w:r>
        <w:rPr>
          <w:i/>
        </w:rPr>
        <w:br/>
      </w:r>
      <w:r>
        <w:rPr>
          <w:i/>
        </w:rPr>
        <w:tab/>
      </w:r>
      <w:r>
        <w:rPr>
          <w:i/>
        </w:rPr>
        <w:tab/>
      </w:r>
      <w:r>
        <w:rPr>
          <w:i/>
        </w:rPr>
        <w:tab/>
      </w:r>
      <w:r>
        <w:rPr>
          <w:i/>
        </w:rPr>
        <w:tab/>
      </w:r>
      <w:r>
        <w:rPr>
          <w:i/>
        </w:rPr>
        <w:tab/>
        <w:t>Source: Huawei</w:t>
      </w:r>
    </w:p>
    <w:p w14:paraId="6B1E67D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08557" w14:textId="7E9315F5" w:rsidR="00BA0376" w:rsidRDefault="00BA0376" w:rsidP="00BA0376">
      <w:pPr>
        <w:rPr>
          <w:rFonts w:ascii="Arial" w:hAnsi="Arial" w:cs="Arial"/>
          <w:b/>
          <w:sz w:val="24"/>
        </w:rPr>
      </w:pPr>
      <w:r>
        <w:rPr>
          <w:rFonts w:ascii="Arial" w:hAnsi="Arial" w:cs="Arial"/>
          <w:b/>
          <w:color w:val="0000FF"/>
          <w:sz w:val="24"/>
        </w:rPr>
        <w:t>R3-241630</w:t>
      </w:r>
      <w:r>
        <w:rPr>
          <w:rFonts w:ascii="Arial" w:hAnsi="Arial" w:cs="Arial"/>
          <w:b/>
          <w:color w:val="0000FF"/>
          <w:sz w:val="24"/>
        </w:rPr>
        <w:tab/>
      </w:r>
      <w:r>
        <w:rPr>
          <w:rFonts w:ascii="Arial" w:hAnsi="Arial" w:cs="Arial"/>
          <w:b/>
          <w:sz w:val="24"/>
        </w:rPr>
        <w:t>Correcting ASN.1 comments for conditional present IE</w:t>
      </w:r>
    </w:p>
    <w:p w14:paraId="38233D16"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v18.1.0</w:t>
      </w:r>
      <w:r>
        <w:rPr>
          <w:i/>
        </w:rPr>
        <w:tab/>
        <w:t xml:space="preserve">  CR-1784  Cat: D (Rel-18)</w:t>
      </w:r>
      <w:r>
        <w:rPr>
          <w:i/>
        </w:rPr>
        <w:br/>
      </w:r>
      <w:r>
        <w:rPr>
          <w:i/>
        </w:rPr>
        <w:br/>
      </w:r>
      <w:r>
        <w:rPr>
          <w:i/>
        </w:rPr>
        <w:tab/>
      </w:r>
      <w:r>
        <w:rPr>
          <w:i/>
        </w:rPr>
        <w:tab/>
      </w:r>
      <w:r>
        <w:rPr>
          <w:i/>
        </w:rPr>
        <w:tab/>
      </w:r>
      <w:r>
        <w:rPr>
          <w:i/>
        </w:rPr>
        <w:tab/>
      </w:r>
      <w:r>
        <w:rPr>
          <w:i/>
        </w:rPr>
        <w:tab/>
        <w:t>Source: Ericsson</w:t>
      </w:r>
    </w:p>
    <w:p w14:paraId="1FB96A1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B7384" w14:textId="33311829" w:rsidR="00BA0376" w:rsidRDefault="00BA0376" w:rsidP="00BA0376">
      <w:pPr>
        <w:rPr>
          <w:rFonts w:ascii="Arial" w:hAnsi="Arial" w:cs="Arial"/>
          <w:b/>
          <w:sz w:val="24"/>
        </w:rPr>
      </w:pPr>
      <w:r>
        <w:rPr>
          <w:rFonts w:ascii="Arial" w:hAnsi="Arial" w:cs="Arial"/>
          <w:b/>
          <w:color w:val="0000FF"/>
          <w:sz w:val="24"/>
        </w:rPr>
        <w:t>R3-241631</w:t>
      </w:r>
      <w:r>
        <w:rPr>
          <w:rFonts w:ascii="Arial" w:hAnsi="Arial" w:cs="Arial"/>
          <w:b/>
          <w:color w:val="0000FF"/>
          <w:sz w:val="24"/>
        </w:rPr>
        <w:tab/>
      </w:r>
      <w:r>
        <w:rPr>
          <w:rFonts w:ascii="Arial" w:hAnsi="Arial" w:cs="Arial"/>
          <w:b/>
          <w:sz w:val="24"/>
        </w:rPr>
        <w:t>Correcting ASN.1 comments for conditional present IE</w:t>
      </w:r>
    </w:p>
    <w:p w14:paraId="5103A7CA"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36.455 v18.0.0</w:t>
      </w:r>
      <w:r>
        <w:rPr>
          <w:i/>
        </w:rPr>
        <w:tab/>
        <w:t xml:space="preserve">  CR-0122  Cat: D (Rel-18)</w:t>
      </w:r>
      <w:r>
        <w:rPr>
          <w:i/>
        </w:rPr>
        <w:br/>
      </w:r>
      <w:r>
        <w:rPr>
          <w:i/>
        </w:rPr>
        <w:br/>
      </w:r>
      <w:r>
        <w:rPr>
          <w:i/>
        </w:rPr>
        <w:tab/>
      </w:r>
      <w:r>
        <w:rPr>
          <w:i/>
        </w:rPr>
        <w:tab/>
      </w:r>
      <w:r>
        <w:rPr>
          <w:i/>
        </w:rPr>
        <w:tab/>
      </w:r>
      <w:r>
        <w:rPr>
          <w:i/>
        </w:rPr>
        <w:tab/>
      </w:r>
      <w:r>
        <w:rPr>
          <w:i/>
        </w:rPr>
        <w:tab/>
        <w:t>Source: Ericsson</w:t>
      </w:r>
    </w:p>
    <w:p w14:paraId="7F46CFE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C5F55" w14:textId="0B808D9F" w:rsidR="00BA0376" w:rsidRDefault="00BA0376" w:rsidP="00BA0376">
      <w:pPr>
        <w:rPr>
          <w:rFonts w:ascii="Arial" w:hAnsi="Arial" w:cs="Arial"/>
          <w:b/>
          <w:sz w:val="24"/>
        </w:rPr>
      </w:pPr>
      <w:r>
        <w:rPr>
          <w:rFonts w:ascii="Arial" w:hAnsi="Arial" w:cs="Arial"/>
          <w:b/>
          <w:color w:val="0000FF"/>
          <w:sz w:val="24"/>
        </w:rPr>
        <w:t>R3-241632</w:t>
      </w:r>
      <w:r>
        <w:rPr>
          <w:rFonts w:ascii="Arial" w:hAnsi="Arial" w:cs="Arial"/>
          <w:b/>
          <w:color w:val="0000FF"/>
          <w:sz w:val="24"/>
        </w:rPr>
        <w:tab/>
      </w:r>
      <w:r>
        <w:rPr>
          <w:rFonts w:ascii="Arial" w:hAnsi="Arial" w:cs="Arial"/>
          <w:b/>
          <w:sz w:val="24"/>
        </w:rPr>
        <w:t>Correcting ASN.1 comments for conditional present IE</w:t>
      </w:r>
    </w:p>
    <w:p w14:paraId="5F5F51EA"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37.483 v18.1.0</w:t>
      </w:r>
      <w:r>
        <w:rPr>
          <w:i/>
        </w:rPr>
        <w:tab/>
        <w:t xml:space="preserve">  CR-0124  Cat: F (Rel-18)</w:t>
      </w:r>
      <w:r>
        <w:rPr>
          <w:i/>
        </w:rPr>
        <w:br/>
      </w:r>
      <w:r>
        <w:rPr>
          <w:i/>
        </w:rPr>
        <w:br/>
      </w:r>
      <w:r>
        <w:rPr>
          <w:i/>
        </w:rPr>
        <w:tab/>
      </w:r>
      <w:r>
        <w:rPr>
          <w:i/>
        </w:rPr>
        <w:tab/>
      </w:r>
      <w:r>
        <w:rPr>
          <w:i/>
        </w:rPr>
        <w:tab/>
      </w:r>
      <w:r>
        <w:rPr>
          <w:i/>
        </w:rPr>
        <w:tab/>
      </w:r>
      <w:r>
        <w:rPr>
          <w:i/>
        </w:rPr>
        <w:tab/>
        <w:t>Source: Ericsson</w:t>
      </w:r>
    </w:p>
    <w:p w14:paraId="55E521C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FCB9E" w14:textId="64C908DB" w:rsidR="00BA0376" w:rsidRDefault="00BA0376" w:rsidP="00BA0376">
      <w:pPr>
        <w:rPr>
          <w:rFonts w:ascii="Arial" w:hAnsi="Arial" w:cs="Arial"/>
          <w:b/>
          <w:sz w:val="24"/>
        </w:rPr>
      </w:pPr>
      <w:r>
        <w:rPr>
          <w:rFonts w:ascii="Arial" w:hAnsi="Arial" w:cs="Arial"/>
          <w:b/>
          <w:color w:val="0000FF"/>
          <w:sz w:val="24"/>
        </w:rPr>
        <w:t>R3-241633</w:t>
      </w:r>
      <w:r>
        <w:rPr>
          <w:rFonts w:ascii="Arial" w:hAnsi="Arial" w:cs="Arial"/>
          <w:b/>
          <w:color w:val="0000FF"/>
          <w:sz w:val="24"/>
        </w:rPr>
        <w:tab/>
      </w:r>
      <w:r>
        <w:rPr>
          <w:rFonts w:ascii="Arial" w:hAnsi="Arial" w:cs="Arial"/>
          <w:b/>
          <w:sz w:val="24"/>
        </w:rPr>
        <w:t>Correcting ASN.1 comments for conditional present IEs</w:t>
      </w:r>
    </w:p>
    <w:p w14:paraId="07B23BF6"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v18.1.0</w:t>
      </w:r>
      <w:r>
        <w:rPr>
          <w:i/>
        </w:rPr>
        <w:tab/>
        <w:t xml:space="preserve">  CR-1245  Cat: D (Rel-18)</w:t>
      </w:r>
      <w:r>
        <w:rPr>
          <w:i/>
        </w:rPr>
        <w:br/>
      </w:r>
      <w:r>
        <w:rPr>
          <w:i/>
        </w:rPr>
        <w:br/>
      </w:r>
      <w:r>
        <w:rPr>
          <w:i/>
        </w:rPr>
        <w:tab/>
      </w:r>
      <w:r>
        <w:rPr>
          <w:i/>
        </w:rPr>
        <w:tab/>
      </w:r>
      <w:r>
        <w:rPr>
          <w:i/>
        </w:rPr>
        <w:tab/>
      </w:r>
      <w:r>
        <w:rPr>
          <w:i/>
        </w:rPr>
        <w:tab/>
      </w:r>
      <w:r>
        <w:rPr>
          <w:i/>
        </w:rPr>
        <w:tab/>
        <w:t>Source: Ericsson</w:t>
      </w:r>
    </w:p>
    <w:p w14:paraId="663FF56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D46B2" w14:textId="0A7B4116" w:rsidR="00BA0376" w:rsidRDefault="00BA0376" w:rsidP="00BA0376">
      <w:pPr>
        <w:rPr>
          <w:rFonts w:ascii="Arial" w:hAnsi="Arial" w:cs="Arial"/>
          <w:b/>
          <w:sz w:val="24"/>
        </w:rPr>
      </w:pPr>
      <w:r>
        <w:rPr>
          <w:rFonts w:ascii="Arial" w:hAnsi="Arial" w:cs="Arial"/>
          <w:b/>
          <w:color w:val="0000FF"/>
          <w:sz w:val="24"/>
        </w:rPr>
        <w:lastRenderedPageBreak/>
        <w:t>R3-241634</w:t>
      </w:r>
      <w:r>
        <w:rPr>
          <w:rFonts w:ascii="Arial" w:hAnsi="Arial" w:cs="Arial"/>
          <w:b/>
          <w:color w:val="0000FF"/>
          <w:sz w:val="24"/>
        </w:rPr>
        <w:tab/>
      </w:r>
      <w:r>
        <w:rPr>
          <w:rFonts w:ascii="Arial" w:hAnsi="Arial" w:cs="Arial"/>
          <w:b/>
          <w:sz w:val="24"/>
        </w:rPr>
        <w:t>Correcting ASN.1 comments for conditional present IE</w:t>
      </w:r>
    </w:p>
    <w:p w14:paraId="079A72CE"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38.455 v18.1.0</w:t>
      </w:r>
      <w:r>
        <w:rPr>
          <w:i/>
        </w:rPr>
        <w:tab/>
        <w:t xml:space="preserve">  CR-0139  Cat: D (Rel-18)</w:t>
      </w:r>
      <w:r>
        <w:rPr>
          <w:i/>
        </w:rPr>
        <w:br/>
      </w:r>
      <w:r>
        <w:rPr>
          <w:i/>
        </w:rPr>
        <w:br/>
      </w:r>
      <w:r>
        <w:rPr>
          <w:i/>
        </w:rPr>
        <w:tab/>
      </w:r>
      <w:r>
        <w:rPr>
          <w:i/>
        </w:rPr>
        <w:tab/>
      </w:r>
      <w:r>
        <w:rPr>
          <w:i/>
        </w:rPr>
        <w:tab/>
      </w:r>
      <w:r>
        <w:rPr>
          <w:i/>
        </w:rPr>
        <w:tab/>
      </w:r>
      <w:r>
        <w:rPr>
          <w:i/>
        </w:rPr>
        <w:tab/>
        <w:t>Source: Ericsson</w:t>
      </w:r>
    </w:p>
    <w:p w14:paraId="152DAA9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0812B" w14:textId="2080E05C" w:rsidR="00BA0376" w:rsidRDefault="00BA0376" w:rsidP="00BA0376">
      <w:pPr>
        <w:pStyle w:val="Heading2"/>
      </w:pPr>
      <w:bookmarkStart w:id="60" w:name="_Toc164776945"/>
      <w:r>
        <w:t>10</w:t>
      </w:r>
      <w:r>
        <w:tab/>
        <w:t>Data Collection for SON_MDT in NR standalone and MR-DC WI (RAN3-led)</w:t>
      </w:r>
      <w:r w:rsidR="007F7B33">
        <w:rPr>
          <w:rFonts w:hint="eastAsia"/>
        </w:rPr>
        <w:t xml:space="preserve"> </w:t>
      </w:r>
      <w:r w:rsidR="007F7B33">
        <w:rPr>
          <w:rFonts w:cs="Calibri"/>
          <w:sz w:val="18"/>
          <w:szCs w:val="18"/>
          <w:lang w:eastAsia="en-US"/>
        </w:rPr>
        <w:t>WID [</w:t>
      </w:r>
      <w:r w:rsidR="007F7B33" w:rsidRPr="003B78E5">
        <w:rPr>
          <w:rFonts w:cs="Calibri"/>
          <w:sz w:val="18"/>
          <w:szCs w:val="18"/>
          <w:lang w:eastAsia="en-US"/>
        </w:rPr>
        <w:t>NR_ENDC_SON_MDT_Ph4-Core</w:t>
      </w:r>
      <w:r w:rsidR="007F7B33">
        <w:rPr>
          <w:rFonts w:cs="Calibri"/>
          <w:sz w:val="18"/>
          <w:szCs w:val="18"/>
          <w:lang w:eastAsia="en-US"/>
        </w:rPr>
        <w:t xml:space="preserve">]: </w:t>
      </w:r>
      <w:hyperlink r:id="rId14" w:history="1">
        <w:r w:rsidR="007F7B33">
          <w:rPr>
            <w:rStyle w:val="Hyperlink"/>
            <w:rFonts w:cs="Calibri"/>
            <w:sz w:val="18"/>
            <w:szCs w:val="18"/>
            <w:lang w:eastAsia="en-US"/>
          </w:rPr>
          <w:t>RP-2</w:t>
        </w:r>
        <w:bookmarkStart w:id="61" w:name="_Hlt137715125"/>
        <w:bookmarkStart w:id="62" w:name="_Hlt137715126"/>
        <w:r w:rsidR="007F7B33">
          <w:rPr>
            <w:rStyle w:val="Hyperlink"/>
            <w:rFonts w:cs="Calibri"/>
            <w:sz w:val="18"/>
            <w:szCs w:val="18"/>
            <w:lang w:eastAsia="en-US"/>
          </w:rPr>
          <w:t>3</w:t>
        </w:r>
        <w:bookmarkEnd w:id="61"/>
        <w:bookmarkEnd w:id="62"/>
        <w:r w:rsidR="007F7B33">
          <w:rPr>
            <w:rStyle w:val="Hyperlink"/>
            <w:rFonts w:cs="Calibri"/>
            <w:sz w:val="18"/>
            <w:szCs w:val="18"/>
            <w:lang w:eastAsia="en-US"/>
          </w:rPr>
          <w:t>4038</w:t>
        </w:r>
      </w:hyperlink>
      <w:r w:rsidR="007F7B33">
        <w:rPr>
          <w:rFonts w:cs="Calibri"/>
          <w:sz w:val="18"/>
          <w:szCs w:val="18"/>
          <w:lang w:eastAsia="en-US"/>
        </w:rPr>
        <w:t xml:space="preserve"> (target: RAN #109)</w:t>
      </w:r>
      <w:bookmarkEnd w:id="60"/>
    </w:p>
    <w:p w14:paraId="36820D77" w14:textId="77777777" w:rsidR="00BA0376" w:rsidRDefault="00BA0376" w:rsidP="00BA0376">
      <w:pPr>
        <w:pStyle w:val="Heading3"/>
      </w:pPr>
      <w:bookmarkStart w:id="63" w:name="_Toc164776946"/>
      <w:r>
        <w:t>10.1</w:t>
      </w:r>
      <w:r>
        <w:tab/>
        <w:t>General</w:t>
      </w:r>
      <w:bookmarkEnd w:id="63"/>
    </w:p>
    <w:p w14:paraId="064113A7" w14:textId="22DD4520" w:rsidR="00BA0376" w:rsidRDefault="00BA0376" w:rsidP="00BA0376">
      <w:pPr>
        <w:rPr>
          <w:rFonts w:ascii="Arial" w:hAnsi="Arial" w:cs="Arial"/>
          <w:b/>
          <w:sz w:val="24"/>
        </w:rPr>
      </w:pPr>
      <w:r>
        <w:rPr>
          <w:rFonts w:ascii="Arial" w:hAnsi="Arial" w:cs="Arial"/>
          <w:b/>
          <w:color w:val="0000FF"/>
          <w:sz w:val="24"/>
        </w:rPr>
        <w:t>R3-241962</w:t>
      </w:r>
      <w:r>
        <w:rPr>
          <w:rFonts w:ascii="Arial" w:hAnsi="Arial" w:cs="Arial"/>
          <w:b/>
          <w:color w:val="0000FF"/>
          <w:sz w:val="24"/>
        </w:rPr>
        <w:tab/>
      </w:r>
      <w:r>
        <w:rPr>
          <w:rFonts w:ascii="Arial" w:hAnsi="Arial" w:cs="Arial"/>
          <w:b/>
          <w:sz w:val="24"/>
        </w:rPr>
        <w:t>Workplan for Rel-19 SON_MDT Enhancement</w:t>
      </w:r>
    </w:p>
    <w:p w14:paraId="6BFDAB30" w14:textId="77777777" w:rsidR="00BA0376" w:rsidRDefault="00BA0376" w:rsidP="00BA0376">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 CMCC</w:t>
      </w:r>
    </w:p>
    <w:p w14:paraId="6251AA9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R3-242150</w:t>
      </w:r>
      <w:r>
        <w:rPr>
          <w:color w:val="993300"/>
          <w:u w:val="single"/>
        </w:rPr>
        <w:t>.</w:t>
      </w:r>
    </w:p>
    <w:p w14:paraId="431CA2A6" w14:textId="7AD81611" w:rsidR="00BA0376" w:rsidRDefault="00BA0376" w:rsidP="00BA0376">
      <w:pPr>
        <w:rPr>
          <w:rFonts w:ascii="Arial" w:hAnsi="Arial" w:cs="Arial"/>
          <w:b/>
          <w:sz w:val="24"/>
        </w:rPr>
      </w:pPr>
      <w:r>
        <w:rPr>
          <w:rFonts w:ascii="Arial" w:hAnsi="Arial" w:cs="Arial"/>
          <w:b/>
          <w:color w:val="0000FF"/>
          <w:sz w:val="24"/>
        </w:rPr>
        <w:t>R3-242150</w:t>
      </w:r>
      <w:r>
        <w:rPr>
          <w:rFonts w:ascii="Arial" w:hAnsi="Arial" w:cs="Arial"/>
          <w:b/>
          <w:color w:val="0000FF"/>
          <w:sz w:val="24"/>
        </w:rPr>
        <w:tab/>
      </w:r>
      <w:r>
        <w:rPr>
          <w:rFonts w:ascii="Arial" w:hAnsi="Arial" w:cs="Arial"/>
          <w:b/>
          <w:sz w:val="24"/>
        </w:rPr>
        <w:t>Workplan for Rel-19 SON_MDT Enhancement</w:t>
      </w:r>
    </w:p>
    <w:p w14:paraId="1EFC67E1" w14:textId="77777777" w:rsidR="00BA0376" w:rsidRDefault="00BA0376" w:rsidP="00BA0376">
      <w:pPr>
        <w:rPr>
          <w:i/>
        </w:rPr>
      </w:pPr>
      <w:r>
        <w:rPr>
          <w:i/>
        </w:rPr>
        <w:tab/>
      </w:r>
      <w:r>
        <w:rPr>
          <w:i/>
        </w:rPr>
        <w:tab/>
      </w:r>
      <w:r>
        <w:rPr>
          <w:i/>
        </w:rPr>
        <w:tab/>
      </w:r>
      <w:r>
        <w:rPr>
          <w:i/>
        </w:rPr>
        <w:tab/>
      </w:r>
      <w:r>
        <w:rPr>
          <w:i/>
        </w:rPr>
        <w:tab/>
        <w:t>Type: Work Plan</w:t>
      </w:r>
      <w:r>
        <w:rPr>
          <w:i/>
        </w:rPr>
        <w:tab/>
      </w:r>
      <w:r>
        <w:rPr>
          <w:i/>
        </w:rPr>
        <w:tab/>
        <w:t>For: -</w:t>
      </w:r>
      <w:r>
        <w:rPr>
          <w:i/>
        </w:rPr>
        <w:br/>
      </w:r>
      <w:r>
        <w:rPr>
          <w:i/>
        </w:rPr>
        <w:tab/>
      </w:r>
      <w:r>
        <w:rPr>
          <w:i/>
        </w:rPr>
        <w:tab/>
      </w:r>
      <w:r>
        <w:rPr>
          <w:i/>
        </w:rPr>
        <w:tab/>
      </w:r>
      <w:r>
        <w:rPr>
          <w:i/>
        </w:rPr>
        <w:tab/>
      </w:r>
      <w:r>
        <w:rPr>
          <w:i/>
        </w:rPr>
        <w:tab/>
        <w:t>Source: China Unicom, CMCC</w:t>
      </w:r>
    </w:p>
    <w:p w14:paraId="55B7A3D5" w14:textId="77777777" w:rsidR="00BA0376" w:rsidRDefault="00BA0376" w:rsidP="00BA0376">
      <w:pPr>
        <w:rPr>
          <w:color w:val="808080"/>
        </w:rPr>
      </w:pPr>
      <w:r>
        <w:rPr>
          <w:color w:val="808080"/>
        </w:rPr>
        <w:t>(Replaces R3-241962)</w:t>
      </w:r>
    </w:p>
    <w:p w14:paraId="695F8061" w14:textId="2F7D1102" w:rsidR="00D477C0" w:rsidRDefault="00D477C0" w:rsidP="00BA0376">
      <w:pPr>
        <w:rPr>
          <w:rFonts w:ascii="Arial" w:hAnsi="Arial" w:cs="Arial"/>
          <w:b/>
          <w:bCs/>
          <w:color w:val="008000"/>
        </w:rPr>
      </w:pPr>
      <w:r w:rsidRPr="00207A52">
        <w:rPr>
          <w:rFonts w:ascii="Arial" w:hAnsi="Arial" w:cs="Arial"/>
          <w:b/>
          <w:bCs/>
          <w:color w:val="008000"/>
        </w:rPr>
        <w:t>Agreement:</w:t>
      </w:r>
      <w:r>
        <w:rPr>
          <w:rFonts w:ascii="Arial" w:hAnsi="Arial" w:cs="Arial"/>
          <w:b/>
          <w:bCs/>
          <w:color w:val="008000"/>
        </w:rPr>
        <w:t xml:space="preserve"> BL CR assignment</w:t>
      </w:r>
    </w:p>
    <w:tbl>
      <w:tblPr>
        <w:tblW w:w="9067" w:type="dxa"/>
        <w:tblLook w:val="04A0" w:firstRow="1" w:lastRow="0" w:firstColumn="1" w:lastColumn="0" w:noHBand="0" w:noVBand="1"/>
      </w:tblPr>
      <w:tblGrid>
        <w:gridCol w:w="3260"/>
        <w:gridCol w:w="988"/>
        <w:gridCol w:w="992"/>
        <w:gridCol w:w="1718"/>
        <w:gridCol w:w="2109"/>
      </w:tblGrid>
      <w:tr w:rsidR="00D477C0" w:rsidRPr="00D477C0" w14:paraId="007072FE" w14:textId="77777777" w:rsidTr="00D477C0">
        <w:trPr>
          <w:trHeight w:val="288"/>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EC51F" w14:textId="77777777" w:rsidR="00D477C0" w:rsidRPr="00D477C0" w:rsidRDefault="00D477C0" w:rsidP="00D477C0">
            <w:pPr>
              <w:overflowPunct/>
              <w:autoSpaceDE/>
              <w:autoSpaceDN/>
              <w:adjustRightInd/>
              <w:spacing w:after="0"/>
              <w:jc w:val="center"/>
              <w:textAlignment w:val="auto"/>
              <w:rPr>
                <w:rFonts w:ascii="Calibri" w:hAnsi="Calibri" w:cs="Calibri"/>
                <w:b/>
                <w:bCs/>
                <w:color w:val="000000"/>
                <w:sz w:val="22"/>
                <w:szCs w:val="22"/>
              </w:rPr>
            </w:pPr>
            <w:r w:rsidRPr="00D477C0">
              <w:rPr>
                <w:rFonts w:ascii="Calibri" w:hAnsi="Calibri" w:cs="Calibri"/>
                <w:b/>
                <w:bCs/>
                <w:color w:val="000000"/>
                <w:sz w:val="22"/>
                <w:szCs w:val="22"/>
              </w:rPr>
              <w:t>WI code</w:t>
            </w:r>
          </w:p>
        </w:tc>
        <w:tc>
          <w:tcPr>
            <w:tcW w:w="988" w:type="dxa"/>
            <w:tcBorders>
              <w:top w:val="single" w:sz="4" w:space="0" w:color="auto"/>
              <w:left w:val="nil"/>
              <w:bottom w:val="single" w:sz="4" w:space="0" w:color="auto"/>
              <w:right w:val="single" w:sz="4" w:space="0" w:color="auto"/>
            </w:tcBorders>
            <w:shd w:val="clear" w:color="auto" w:fill="auto"/>
            <w:noWrap/>
            <w:vAlign w:val="center"/>
            <w:hideMark/>
          </w:tcPr>
          <w:p w14:paraId="7ABCF68C" w14:textId="4F79C19D" w:rsidR="00D477C0" w:rsidRPr="00D477C0" w:rsidRDefault="00D477C0" w:rsidP="00D477C0">
            <w:pPr>
              <w:overflowPunct/>
              <w:autoSpaceDE/>
              <w:autoSpaceDN/>
              <w:adjustRightInd/>
              <w:spacing w:after="0"/>
              <w:jc w:val="center"/>
              <w:textAlignment w:val="auto"/>
              <w:rPr>
                <w:rFonts w:ascii="Calibri" w:hAnsi="Calibri" w:cs="Calibri"/>
                <w:b/>
                <w:bCs/>
                <w:color w:val="000000"/>
                <w:sz w:val="22"/>
                <w:szCs w:val="22"/>
              </w:rPr>
            </w:pPr>
            <w:r>
              <w:rPr>
                <w:rFonts w:ascii="Calibri" w:hAnsi="Calibri" w:cs="Calibri"/>
                <w:b/>
                <w:bCs/>
                <w:color w:val="000000"/>
                <w:sz w:val="22"/>
                <w:szCs w:val="22"/>
              </w:rPr>
              <w:t>S</w:t>
            </w:r>
            <w:r w:rsidRPr="00D477C0">
              <w:rPr>
                <w:rFonts w:ascii="Calibri" w:hAnsi="Calibri" w:cs="Calibri"/>
                <w:b/>
                <w:bCs/>
                <w:color w:val="000000"/>
                <w:sz w:val="22"/>
                <w:szCs w:val="22"/>
              </w:rPr>
              <w:t>ub WI</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E4B5338" w14:textId="77777777" w:rsidR="00D477C0" w:rsidRPr="00D477C0" w:rsidRDefault="00D477C0" w:rsidP="00D477C0">
            <w:pPr>
              <w:overflowPunct/>
              <w:autoSpaceDE/>
              <w:autoSpaceDN/>
              <w:adjustRightInd/>
              <w:spacing w:after="0"/>
              <w:jc w:val="center"/>
              <w:textAlignment w:val="auto"/>
              <w:rPr>
                <w:rFonts w:ascii="Calibri" w:hAnsi="Calibri" w:cs="Calibri"/>
                <w:b/>
                <w:bCs/>
                <w:color w:val="000000"/>
                <w:sz w:val="22"/>
                <w:szCs w:val="22"/>
              </w:rPr>
            </w:pPr>
            <w:r w:rsidRPr="00D477C0">
              <w:rPr>
                <w:rFonts w:ascii="Calibri" w:hAnsi="Calibri" w:cs="Calibri"/>
                <w:b/>
                <w:bCs/>
                <w:color w:val="000000"/>
                <w:sz w:val="22"/>
                <w:szCs w:val="22"/>
              </w:rPr>
              <w:t>SPEC.</w:t>
            </w:r>
          </w:p>
        </w:tc>
        <w:tc>
          <w:tcPr>
            <w:tcW w:w="1718" w:type="dxa"/>
            <w:tcBorders>
              <w:top w:val="single" w:sz="4" w:space="0" w:color="auto"/>
              <w:left w:val="nil"/>
              <w:bottom w:val="single" w:sz="4" w:space="0" w:color="auto"/>
              <w:right w:val="single" w:sz="4" w:space="0" w:color="auto"/>
            </w:tcBorders>
            <w:shd w:val="clear" w:color="auto" w:fill="auto"/>
            <w:noWrap/>
            <w:vAlign w:val="center"/>
            <w:hideMark/>
          </w:tcPr>
          <w:p w14:paraId="6AC456A5" w14:textId="77777777" w:rsidR="00D477C0" w:rsidRPr="00D477C0" w:rsidRDefault="00D477C0" w:rsidP="00D477C0">
            <w:pPr>
              <w:overflowPunct/>
              <w:autoSpaceDE/>
              <w:autoSpaceDN/>
              <w:adjustRightInd/>
              <w:spacing w:after="0"/>
              <w:jc w:val="center"/>
              <w:textAlignment w:val="auto"/>
              <w:rPr>
                <w:rFonts w:ascii="Calibri" w:hAnsi="Calibri" w:cs="Calibri"/>
                <w:b/>
                <w:bCs/>
                <w:color w:val="000000"/>
                <w:sz w:val="22"/>
                <w:szCs w:val="22"/>
              </w:rPr>
            </w:pPr>
            <w:r w:rsidRPr="00D477C0">
              <w:rPr>
                <w:rFonts w:ascii="Calibri" w:hAnsi="Calibri" w:cs="Calibri"/>
                <w:b/>
                <w:bCs/>
                <w:color w:val="000000"/>
                <w:sz w:val="22"/>
                <w:szCs w:val="22"/>
              </w:rPr>
              <w:t>Company</w:t>
            </w:r>
          </w:p>
        </w:tc>
        <w:tc>
          <w:tcPr>
            <w:tcW w:w="2109" w:type="dxa"/>
            <w:tcBorders>
              <w:top w:val="single" w:sz="4" w:space="0" w:color="auto"/>
              <w:left w:val="nil"/>
              <w:bottom w:val="single" w:sz="4" w:space="0" w:color="auto"/>
              <w:right w:val="single" w:sz="4" w:space="0" w:color="auto"/>
            </w:tcBorders>
            <w:shd w:val="clear" w:color="auto" w:fill="auto"/>
            <w:noWrap/>
            <w:vAlign w:val="center"/>
            <w:hideMark/>
          </w:tcPr>
          <w:p w14:paraId="093CE6D7" w14:textId="77777777" w:rsidR="00D477C0" w:rsidRPr="00D477C0" w:rsidRDefault="00D477C0" w:rsidP="00D477C0">
            <w:pPr>
              <w:overflowPunct/>
              <w:autoSpaceDE/>
              <w:autoSpaceDN/>
              <w:adjustRightInd/>
              <w:spacing w:after="0"/>
              <w:jc w:val="center"/>
              <w:textAlignment w:val="auto"/>
              <w:rPr>
                <w:rFonts w:ascii="Calibri" w:hAnsi="Calibri" w:cs="Calibri"/>
                <w:b/>
                <w:bCs/>
                <w:color w:val="000000"/>
                <w:sz w:val="22"/>
                <w:szCs w:val="22"/>
              </w:rPr>
            </w:pPr>
            <w:r w:rsidRPr="00D477C0">
              <w:rPr>
                <w:rFonts w:ascii="Calibri" w:hAnsi="Calibri" w:cs="Calibri"/>
                <w:b/>
                <w:bCs/>
                <w:color w:val="000000"/>
                <w:sz w:val="22"/>
                <w:szCs w:val="22"/>
              </w:rPr>
              <w:t>Name</w:t>
            </w:r>
          </w:p>
        </w:tc>
      </w:tr>
      <w:tr w:rsidR="00D477C0" w:rsidRPr="00D477C0" w14:paraId="1E59E3AD" w14:textId="77777777" w:rsidTr="00D477C0">
        <w:trPr>
          <w:trHeight w:val="288"/>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14:paraId="74F8262E"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lang w:val="fr-FR"/>
              </w:rPr>
            </w:pPr>
            <w:r w:rsidRPr="00D477C0">
              <w:rPr>
                <w:rFonts w:ascii="Calibri" w:hAnsi="Calibri" w:cs="Calibri"/>
                <w:color w:val="000000"/>
                <w:sz w:val="22"/>
                <w:szCs w:val="22"/>
                <w:lang w:val="fr-FR"/>
              </w:rPr>
              <w:t>NR_ENDC_SON_MDT_Ph4-Core</w:t>
            </w:r>
          </w:p>
        </w:tc>
        <w:tc>
          <w:tcPr>
            <w:tcW w:w="988" w:type="dxa"/>
            <w:tcBorders>
              <w:top w:val="nil"/>
              <w:left w:val="nil"/>
              <w:bottom w:val="single" w:sz="4" w:space="0" w:color="auto"/>
              <w:right w:val="single" w:sz="4" w:space="0" w:color="auto"/>
            </w:tcBorders>
            <w:shd w:val="clear" w:color="auto" w:fill="auto"/>
            <w:noWrap/>
            <w:vAlign w:val="center"/>
            <w:hideMark/>
          </w:tcPr>
          <w:p w14:paraId="6EDD9D7B"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w:t>
            </w:r>
          </w:p>
        </w:tc>
        <w:tc>
          <w:tcPr>
            <w:tcW w:w="992" w:type="dxa"/>
            <w:tcBorders>
              <w:top w:val="nil"/>
              <w:left w:val="nil"/>
              <w:bottom w:val="single" w:sz="4" w:space="0" w:color="auto"/>
              <w:right w:val="single" w:sz="4" w:space="0" w:color="auto"/>
            </w:tcBorders>
            <w:shd w:val="clear" w:color="auto" w:fill="auto"/>
            <w:noWrap/>
            <w:vAlign w:val="center"/>
            <w:hideMark/>
          </w:tcPr>
          <w:p w14:paraId="46EF7D48"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36.300</w:t>
            </w:r>
          </w:p>
        </w:tc>
        <w:tc>
          <w:tcPr>
            <w:tcW w:w="1718" w:type="dxa"/>
            <w:tcBorders>
              <w:top w:val="nil"/>
              <w:left w:val="nil"/>
              <w:bottom w:val="single" w:sz="4" w:space="0" w:color="auto"/>
              <w:right w:val="single" w:sz="4" w:space="0" w:color="auto"/>
            </w:tcBorders>
            <w:shd w:val="clear" w:color="auto" w:fill="auto"/>
            <w:noWrap/>
            <w:vAlign w:val="center"/>
            <w:hideMark/>
          </w:tcPr>
          <w:p w14:paraId="6CA607E6"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Lenovo</w:t>
            </w:r>
          </w:p>
        </w:tc>
        <w:tc>
          <w:tcPr>
            <w:tcW w:w="2109" w:type="dxa"/>
            <w:tcBorders>
              <w:top w:val="nil"/>
              <w:left w:val="nil"/>
              <w:bottom w:val="single" w:sz="4" w:space="0" w:color="auto"/>
              <w:right w:val="single" w:sz="4" w:space="0" w:color="auto"/>
            </w:tcBorders>
            <w:shd w:val="clear" w:color="auto" w:fill="auto"/>
            <w:noWrap/>
            <w:vAlign w:val="center"/>
            <w:hideMark/>
          </w:tcPr>
          <w:p w14:paraId="3889ED1A"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sz w:val="22"/>
                <w:szCs w:val="22"/>
              </w:rPr>
              <w:t>Le Yan</w:t>
            </w:r>
          </w:p>
        </w:tc>
      </w:tr>
      <w:tr w:rsidR="00D477C0" w:rsidRPr="00D477C0" w14:paraId="43DFDF0F" w14:textId="77777777" w:rsidTr="00D477C0">
        <w:trPr>
          <w:trHeight w:val="288"/>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14:paraId="79802688"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lang w:val="fr-FR"/>
              </w:rPr>
            </w:pPr>
            <w:r w:rsidRPr="00D477C0">
              <w:rPr>
                <w:rFonts w:ascii="Calibri" w:hAnsi="Calibri" w:cs="Calibri"/>
                <w:color w:val="000000"/>
                <w:sz w:val="22"/>
                <w:szCs w:val="22"/>
                <w:lang w:val="fr-FR"/>
              </w:rPr>
              <w:t>NR_ENDC_SON_MDT_Ph4-Core</w:t>
            </w:r>
          </w:p>
        </w:tc>
        <w:tc>
          <w:tcPr>
            <w:tcW w:w="988" w:type="dxa"/>
            <w:tcBorders>
              <w:top w:val="nil"/>
              <w:left w:val="nil"/>
              <w:bottom w:val="single" w:sz="4" w:space="0" w:color="auto"/>
              <w:right w:val="single" w:sz="4" w:space="0" w:color="auto"/>
            </w:tcBorders>
            <w:shd w:val="clear" w:color="auto" w:fill="auto"/>
            <w:noWrap/>
            <w:vAlign w:val="center"/>
            <w:hideMark/>
          </w:tcPr>
          <w:p w14:paraId="44532292"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w:t>
            </w:r>
          </w:p>
        </w:tc>
        <w:tc>
          <w:tcPr>
            <w:tcW w:w="992" w:type="dxa"/>
            <w:tcBorders>
              <w:top w:val="nil"/>
              <w:left w:val="nil"/>
              <w:bottom w:val="single" w:sz="4" w:space="0" w:color="auto"/>
              <w:right w:val="single" w:sz="4" w:space="0" w:color="auto"/>
            </w:tcBorders>
            <w:shd w:val="clear" w:color="auto" w:fill="auto"/>
            <w:noWrap/>
            <w:vAlign w:val="center"/>
            <w:hideMark/>
          </w:tcPr>
          <w:p w14:paraId="44621BEC"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36.413</w:t>
            </w:r>
          </w:p>
        </w:tc>
        <w:tc>
          <w:tcPr>
            <w:tcW w:w="1718" w:type="dxa"/>
            <w:tcBorders>
              <w:top w:val="nil"/>
              <w:left w:val="nil"/>
              <w:bottom w:val="single" w:sz="4" w:space="0" w:color="auto"/>
              <w:right w:val="single" w:sz="4" w:space="0" w:color="auto"/>
            </w:tcBorders>
            <w:shd w:val="clear" w:color="auto" w:fill="auto"/>
            <w:noWrap/>
            <w:vAlign w:val="center"/>
            <w:hideMark/>
          </w:tcPr>
          <w:p w14:paraId="02D60142"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Qualcomm</w:t>
            </w:r>
          </w:p>
        </w:tc>
        <w:tc>
          <w:tcPr>
            <w:tcW w:w="2109" w:type="dxa"/>
            <w:tcBorders>
              <w:top w:val="nil"/>
              <w:left w:val="nil"/>
              <w:bottom w:val="single" w:sz="4" w:space="0" w:color="auto"/>
              <w:right w:val="single" w:sz="4" w:space="0" w:color="auto"/>
            </w:tcBorders>
            <w:shd w:val="clear" w:color="auto" w:fill="auto"/>
            <w:noWrap/>
            <w:vAlign w:val="center"/>
            <w:hideMark/>
          </w:tcPr>
          <w:p w14:paraId="66FAF041"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sz w:val="22"/>
                <w:szCs w:val="22"/>
              </w:rPr>
              <w:t>Shankar Krishnan</w:t>
            </w:r>
          </w:p>
        </w:tc>
      </w:tr>
      <w:tr w:rsidR="00D477C0" w:rsidRPr="00D477C0" w14:paraId="7676BFB4" w14:textId="77777777" w:rsidTr="00D477C0">
        <w:trPr>
          <w:trHeight w:val="288"/>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14:paraId="7E7D0D13"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lang w:val="fr-FR"/>
              </w:rPr>
            </w:pPr>
            <w:r w:rsidRPr="00D477C0">
              <w:rPr>
                <w:rFonts w:ascii="Calibri" w:hAnsi="Calibri" w:cs="Calibri"/>
                <w:color w:val="000000"/>
                <w:sz w:val="22"/>
                <w:szCs w:val="22"/>
                <w:lang w:val="fr-FR"/>
              </w:rPr>
              <w:t>NR_ENDC_SON_MDT_Ph4-Core</w:t>
            </w:r>
          </w:p>
        </w:tc>
        <w:tc>
          <w:tcPr>
            <w:tcW w:w="988" w:type="dxa"/>
            <w:tcBorders>
              <w:top w:val="nil"/>
              <w:left w:val="nil"/>
              <w:bottom w:val="single" w:sz="4" w:space="0" w:color="auto"/>
              <w:right w:val="single" w:sz="4" w:space="0" w:color="auto"/>
            </w:tcBorders>
            <w:shd w:val="clear" w:color="auto" w:fill="auto"/>
            <w:noWrap/>
            <w:vAlign w:val="center"/>
            <w:hideMark/>
          </w:tcPr>
          <w:p w14:paraId="1E6B8ECF"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w:t>
            </w:r>
          </w:p>
        </w:tc>
        <w:tc>
          <w:tcPr>
            <w:tcW w:w="992" w:type="dxa"/>
            <w:tcBorders>
              <w:top w:val="nil"/>
              <w:left w:val="nil"/>
              <w:bottom w:val="single" w:sz="4" w:space="0" w:color="auto"/>
              <w:right w:val="single" w:sz="4" w:space="0" w:color="auto"/>
            </w:tcBorders>
            <w:shd w:val="clear" w:color="auto" w:fill="auto"/>
            <w:noWrap/>
            <w:vAlign w:val="center"/>
            <w:hideMark/>
          </w:tcPr>
          <w:p w14:paraId="1F526D3F"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36.423</w:t>
            </w:r>
          </w:p>
        </w:tc>
        <w:tc>
          <w:tcPr>
            <w:tcW w:w="1718" w:type="dxa"/>
            <w:tcBorders>
              <w:top w:val="nil"/>
              <w:left w:val="nil"/>
              <w:bottom w:val="single" w:sz="4" w:space="0" w:color="auto"/>
              <w:right w:val="single" w:sz="4" w:space="0" w:color="auto"/>
            </w:tcBorders>
            <w:shd w:val="clear" w:color="auto" w:fill="auto"/>
            <w:noWrap/>
            <w:vAlign w:val="center"/>
            <w:hideMark/>
          </w:tcPr>
          <w:p w14:paraId="3835DFC1"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CATT</w:t>
            </w:r>
          </w:p>
        </w:tc>
        <w:tc>
          <w:tcPr>
            <w:tcW w:w="2109" w:type="dxa"/>
            <w:tcBorders>
              <w:top w:val="nil"/>
              <w:left w:val="nil"/>
              <w:bottom w:val="single" w:sz="4" w:space="0" w:color="auto"/>
              <w:right w:val="single" w:sz="4" w:space="0" w:color="auto"/>
            </w:tcBorders>
            <w:shd w:val="clear" w:color="auto" w:fill="auto"/>
            <w:noWrap/>
            <w:vAlign w:val="center"/>
            <w:hideMark/>
          </w:tcPr>
          <w:p w14:paraId="05D5CF1A"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sz w:val="22"/>
                <w:szCs w:val="22"/>
              </w:rPr>
              <w:t>Ziqiao Liu</w:t>
            </w:r>
          </w:p>
        </w:tc>
      </w:tr>
      <w:tr w:rsidR="00D477C0" w:rsidRPr="00D477C0" w14:paraId="6D26106E" w14:textId="77777777" w:rsidTr="00D477C0">
        <w:trPr>
          <w:trHeight w:val="288"/>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14:paraId="44A5637D"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lang w:val="fr-FR"/>
              </w:rPr>
            </w:pPr>
            <w:r w:rsidRPr="00D477C0">
              <w:rPr>
                <w:rFonts w:ascii="Calibri" w:hAnsi="Calibri" w:cs="Calibri"/>
                <w:color w:val="000000"/>
                <w:sz w:val="22"/>
                <w:szCs w:val="22"/>
                <w:lang w:val="fr-FR"/>
              </w:rPr>
              <w:t>NR_ENDC_SON_MDT_Ph4-Core</w:t>
            </w:r>
          </w:p>
        </w:tc>
        <w:tc>
          <w:tcPr>
            <w:tcW w:w="988" w:type="dxa"/>
            <w:tcBorders>
              <w:top w:val="nil"/>
              <w:left w:val="nil"/>
              <w:bottom w:val="single" w:sz="4" w:space="0" w:color="auto"/>
              <w:right w:val="single" w:sz="4" w:space="0" w:color="auto"/>
            </w:tcBorders>
            <w:shd w:val="clear" w:color="auto" w:fill="auto"/>
            <w:noWrap/>
            <w:vAlign w:val="center"/>
            <w:hideMark/>
          </w:tcPr>
          <w:p w14:paraId="17E67912"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w:t>
            </w:r>
          </w:p>
        </w:tc>
        <w:tc>
          <w:tcPr>
            <w:tcW w:w="992" w:type="dxa"/>
            <w:tcBorders>
              <w:top w:val="nil"/>
              <w:left w:val="nil"/>
              <w:bottom w:val="single" w:sz="4" w:space="0" w:color="auto"/>
              <w:right w:val="single" w:sz="4" w:space="0" w:color="auto"/>
            </w:tcBorders>
            <w:shd w:val="clear" w:color="auto" w:fill="auto"/>
            <w:noWrap/>
            <w:vAlign w:val="center"/>
            <w:hideMark/>
          </w:tcPr>
          <w:p w14:paraId="7FBF6607"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37.320</w:t>
            </w:r>
          </w:p>
        </w:tc>
        <w:tc>
          <w:tcPr>
            <w:tcW w:w="1718" w:type="dxa"/>
            <w:tcBorders>
              <w:top w:val="nil"/>
              <w:left w:val="nil"/>
              <w:bottom w:val="single" w:sz="4" w:space="0" w:color="auto"/>
              <w:right w:val="single" w:sz="4" w:space="0" w:color="auto"/>
            </w:tcBorders>
            <w:shd w:val="clear" w:color="auto" w:fill="auto"/>
            <w:noWrap/>
            <w:vAlign w:val="center"/>
            <w:hideMark/>
          </w:tcPr>
          <w:p w14:paraId="6CBA071D"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CMCC</w:t>
            </w:r>
          </w:p>
        </w:tc>
        <w:tc>
          <w:tcPr>
            <w:tcW w:w="2109" w:type="dxa"/>
            <w:tcBorders>
              <w:top w:val="nil"/>
              <w:left w:val="nil"/>
              <w:bottom w:val="single" w:sz="4" w:space="0" w:color="auto"/>
              <w:right w:val="single" w:sz="4" w:space="0" w:color="auto"/>
            </w:tcBorders>
            <w:shd w:val="clear" w:color="auto" w:fill="auto"/>
            <w:noWrap/>
            <w:vAlign w:val="center"/>
            <w:hideMark/>
          </w:tcPr>
          <w:p w14:paraId="37AFC505"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proofErr w:type="spellStart"/>
            <w:r w:rsidRPr="00D477C0">
              <w:rPr>
                <w:rFonts w:ascii="Calibri" w:hAnsi="Calibri" w:cs="Calibri"/>
                <w:sz w:val="22"/>
                <w:szCs w:val="22"/>
              </w:rPr>
              <w:t>Miaoqi</w:t>
            </w:r>
            <w:proofErr w:type="spellEnd"/>
            <w:r w:rsidRPr="00D477C0">
              <w:rPr>
                <w:rFonts w:ascii="Calibri" w:hAnsi="Calibri" w:cs="Calibri"/>
                <w:sz w:val="22"/>
                <w:szCs w:val="22"/>
              </w:rPr>
              <w:t xml:space="preserve"> Zhang</w:t>
            </w:r>
          </w:p>
        </w:tc>
      </w:tr>
      <w:tr w:rsidR="00D477C0" w:rsidRPr="00D477C0" w14:paraId="1A1EFC98" w14:textId="77777777" w:rsidTr="00D477C0">
        <w:trPr>
          <w:trHeight w:val="288"/>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14:paraId="68512DF7"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lang w:val="fr-FR"/>
              </w:rPr>
            </w:pPr>
            <w:r w:rsidRPr="00D477C0">
              <w:rPr>
                <w:rFonts w:ascii="Calibri" w:hAnsi="Calibri" w:cs="Calibri"/>
                <w:color w:val="000000"/>
                <w:sz w:val="22"/>
                <w:szCs w:val="22"/>
                <w:lang w:val="fr-FR"/>
              </w:rPr>
              <w:t>NR_ENDC_SON_MDT_Ph4-Core</w:t>
            </w:r>
          </w:p>
        </w:tc>
        <w:tc>
          <w:tcPr>
            <w:tcW w:w="988" w:type="dxa"/>
            <w:tcBorders>
              <w:top w:val="nil"/>
              <w:left w:val="nil"/>
              <w:bottom w:val="single" w:sz="4" w:space="0" w:color="auto"/>
              <w:right w:val="single" w:sz="4" w:space="0" w:color="auto"/>
            </w:tcBorders>
            <w:shd w:val="clear" w:color="auto" w:fill="auto"/>
            <w:noWrap/>
            <w:vAlign w:val="center"/>
            <w:hideMark/>
          </w:tcPr>
          <w:p w14:paraId="0D5D4D0D"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w:t>
            </w:r>
          </w:p>
        </w:tc>
        <w:tc>
          <w:tcPr>
            <w:tcW w:w="992" w:type="dxa"/>
            <w:tcBorders>
              <w:top w:val="nil"/>
              <w:left w:val="nil"/>
              <w:bottom w:val="single" w:sz="4" w:space="0" w:color="auto"/>
              <w:right w:val="single" w:sz="4" w:space="0" w:color="auto"/>
            </w:tcBorders>
            <w:shd w:val="clear" w:color="auto" w:fill="auto"/>
            <w:noWrap/>
            <w:vAlign w:val="center"/>
            <w:hideMark/>
          </w:tcPr>
          <w:p w14:paraId="4F61A9EA"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37.340</w:t>
            </w:r>
          </w:p>
        </w:tc>
        <w:tc>
          <w:tcPr>
            <w:tcW w:w="1718" w:type="dxa"/>
            <w:tcBorders>
              <w:top w:val="nil"/>
              <w:left w:val="nil"/>
              <w:bottom w:val="single" w:sz="4" w:space="0" w:color="auto"/>
              <w:right w:val="single" w:sz="4" w:space="0" w:color="auto"/>
            </w:tcBorders>
            <w:shd w:val="clear" w:color="auto" w:fill="auto"/>
            <w:noWrap/>
            <w:vAlign w:val="center"/>
            <w:hideMark/>
          </w:tcPr>
          <w:p w14:paraId="70C046B4"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CMCC</w:t>
            </w:r>
          </w:p>
        </w:tc>
        <w:tc>
          <w:tcPr>
            <w:tcW w:w="2109" w:type="dxa"/>
            <w:tcBorders>
              <w:top w:val="nil"/>
              <w:left w:val="nil"/>
              <w:bottom w:val="single" w:sz="4" w:space="0" w:color="auto"/>
              <w:right w:val="single" w:sz="4" w:space="0" w:color="auto"/>
            </w:tcBorders>
            <w:shd w:val="clear" w:color="auto" w:fill="auto"/>
            <w:noWrap/>
            <w:vAlign w:val="center"/>
            <w:hideMark/>
          </w:tcPr>
          <w:p w14:paraId="1B655949"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proofErr w:type="spellStart"/>
            <w:r w:rsidRPr="00D477C0">
              <w:rPr>
                <w:rFonts w:ascii="Calibri" w:hAnsi="Calibri" w:cs="Calibri"/>
                <w:sz w:val="22"/>
                <w:szCs w:val="22"/>
              </w:rPr>
              <w:t>Miaoqi</w:t>
            </w:r>
            <w:proofErr w:type="spellEnd"/>
            <w:r w:rsidRPr="00D477C0">
              <w:rPr>
                <w:rFonts w:ascii="Calibri" w:hAnsi="Calibri" w:cs="Calibri"/>
                <w:sz w:val="22"/>
                <w:szCs w:val="22"/>
              </w:rPr>
              <w:t xml:space="preserve"> Zhang</w:t>
            </w:r>
          </w:p>
        </w:tc>
      </w:tr>
      <w:tr w:rsidR="00D477C0" w:rsidRPr="00D477C0" w14:paraId="07879091" w14:textId="77777777" w:rsidTr="00D477C0">
        <w:trPr>
          <w:trHeight w:val="288"/>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14:paraId="31CD1A1A"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lang w:val="fr-FR"/>
              </w:rPr>
            </w:pPr>
            <w:r w:rsidRPr="00D477C0">
              <w:rPr>
                <w:rFonts w:ascii="Calibri" w:hAnsi="Calibri" w:cs="Calibri"/>
                <w:color w:val="000000"/>
                <w:sz w:val="22"/>
                <w:szCs w:val="22"/>
                <w:lang w:val="fr-FR"/>
              </w:rPr>
              <w:t>NR_ENDC_SON_MDT_Ph4-Core</w:t>
            </w:r>
          </w:p>
        </w:tc>
        <w:tc>
          <w:tcPr>
            <w:tcW w:w="988" w:type="dxa"/>
            <w:tcBorders>
              <w:top w:val="nil"/>
              <w:left w:val="nil"/>
              <w:bottom w:val="single" w:sz="4" w:space="0" w:color="auto"/>
              <w:right w:val="single" w:sz="4" w:space="0" w:color="auto"/>
            </w:tcBorders>
            <w:shd w:val="clear" w:color="auto" w:fill="auto"/>
            <w:noWrap/>
            <w:vAlign w:val="center"/>
            <w:hideMark/>
          </w:tcPr>
          <w:p w14:paraId="246F2AD8"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w:t>
            </w:r>
          </w:p>
        </w:tc>
        <w:tc>
          <w:tcPr>
            <w:tcW w:w="992" w:type="dxa"/>
            <w:tcBorders>
              <w:top w:val="nil"/>
              <w:left w:val="nil"/>
              <w:bottom w:val="single" w:sz="4" w:space="0" w:color="auto"/>
              <w:right w:val="single" w:sz="4" w:space="0" w:color="auto"/>
            </w:tcBorders>
            <w:shd w:val="clear" w:color="auto" w:fill="auto"/>
            <w:noWrap/>
            <w:vAlign w:val="center"/>
            <w:hideMark/>
          </w:tcPr>
          <w:p w14:paraId="57CB5A50"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37.480</w:t>
            </w:r>
          </w:p>
        </w:tc>
        <w:tc>
          <w:tcPr>
            <w:tcW w:w="1718" w:type="dxa"/>
            <w:tcBorders>
              <w:top w:val="nil"/>
              <w:left w:val="nil"/>
              <w:bottom w:val="single" w:sz="4" w:space="0" w:color="auto"/>
              <w:right w:val="single" w:sz="4" w:space="0" w:color="auto"/>
            </w:tcBorders>
            <w:shd w:val="clear" w:color="auto" w:fill="auto"/>
            <w:noWrap/>
            <w:vAlign w:val="center"/>
            <w:hideMark/>
          </w:tcPr>
          <w:p w14:paraId="2F549198"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Qualcomm</w:t>
            </w:r>
          </w:p>
        </w:tc>
        <w:tc>
          <w:tcPr>
            <w:tcW w:w="2109" w:type="dxa"/>
            <w:tcBorders>
              <w:top w:val="nil"/>
              <w:left w:val="nil"/>
              <w:bottom w:val="single" w:sz="4" w:space="0" w:color="auto"/>
              <w:right w:val="single" w:sz="4" w:space="0" w:color="auto"/>
            </w:tcBorders>
            <w:shd w:val="clear" w:color="auto" w:fill="auto"/>
            <w:noWrap/>
            <w:vAlign w:val="center"/>
            <w:hideMark/>
          </w:tcPr>
          <w:p w14:paraId="5A624896"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sz w:val="22"/>
                <w:szCs w:val="22"/>
              </w:rPr>
              <w:t>Shankar Krishnan</w:t>
            </w:r>
          </w:p>
        </w:tc>
      </w:tr>
      <w:tr w:rsidR="00D477C0" w:rsidRPr="00D477C0" w14:paraId="262302D1" w14:textId="77777777" w:rsidTr="00D477C0">
        <w:trPr>
          <w:trHeight w:val="288"/>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14:paraId="76C1B7A1"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lang w:val="fr-FR"/>
              </w:rPr>
            </w:pPr>
            <w:r w:rsidRPr="00D477C0">
              <w:rPr>
                <w:rFonts w:ascii="Calibri" w:hAnsi="Calibri" w:cs="Calibri"/>
                <w:color w:val="000000"/>
                <w:sz w:val="22"/>
                <w:szCs w:val="22"/>
                <w:lang w:val="fr-FR"/>
              </w:rPr>
              <w:t>NR_ENDC_SON_MDT_Ph4-Core</w:t>
            </w:r>
          </w:p>
        </w:tc>
        <w:tc>
          <w:tcPr>
            <w:tcW w:w="988" w:type="dxa"/>
            <w:tcBorders>
              <w:top w:val="nil"/>
              <w:left w:val="nil"/>
              <w:bottom w:val="single" w:sz="4" w:space="0" w:color="auto"/>
              <w:right w:val="single" w:sz="4" w:space="0" w:color="auto"/>
            </w:tcBorders>
            <w:shd w:val="clear" w:color="auto" w:fill="auto"/>
            <w:noWrap/>
            <w:vAlign w:val="center"/>
            <w:hideMark/>
          </w:tcPr>
          <w:p w14:paraId="00AE9B18"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w:t>
            </w:r>
          </w:p>
        </w:tc>
        <w:tc>
          <w:tcPr>
            <w:tcW w:w="992" w:type="dxa"/>
            <w:tcBorders>
              <w:top w:val="nil"/>
              <w:left w:val="nil"/>
              <w:bottom w:val="single" w:sz="4" w:space="0" w:color="auto"/>
              <w:right w:val="single" w:sz="4" w:space="0" w:color="auto"/>
            </w:tcBorders>
            <w:shd w:val="clear" w:color="auto" w:fill="auto"/>
            <w:noWrap/>
            <w:vAlign w:val="center"/>
            <w:hideMark/>
          </w:tcPr>
          <w:p w14:paraId="4580A815"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37.483</w:t>
            </w:r>
          </w:p>
        </w:tc>
        <w:tc>
          <w:tcPr>
            <w:tcW w:w="1718" w:type="dxa"/>
            <w:tcBorders>
              <w:top w:val="nil"/>
              <w:left w:val="nil"/>
              <w:bottom w:val="single" w:sz="4" w:space="0" w:color="auto"/>
              <w:right w:val="single" w:sz="4" w:space="0" w:color="auto"/>
            </w:tcBorders>
            <w:shd w:val="clear" w:color="auto" w:fill="auto"/>
            <w:noWrap/>
            <w:vAlign w:val="center"/>
            <w:hideMark/>
          </w:tcPr>
          <w:p w14:paraId="73BD0897"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Lenovo</w:t>
            </w:r>
          </w:p>
        </w:tc>
        <w:tc>
          <w:tcPr>
            <w:tcW w:w="2109" w:type="dxa"/>
            <w:tcBorders>
              <w:top w:val="nil"/>
              <w:left w:val="nil"/>
              <w:bottom w:val="single" w:sz="4" w:space="0" w:color="auto"/>
              <w:right w:val="single" w:sz="4" w:space="0" w:color="auto"/>
            </w:tcBorders>
            <w:shd w:val="clear" w:color="auto" w:fill="auto"/>
            <w:noWrap/>
            <w:vAlign w:val="center"/>
            <w:hideMark/>
          </w:tcPr>
          <w:p w14:paraId="35FF81CA"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sz w:val="22"/>
                <w:szCs w:val="22"/>
              </w:rPr>
              <w:t>Le Yan</w:t>
            </w:r>
            <w:r w:rsidRPr="00D477C0">
              <w:rPr>
                <w:rFonts w:ascii="Calibri" w:hAnsi="Calibri" w:cs="Calibri"/>
                <w:color w:val="000000"/>
                <w:sz w:val="22"/>
                <w:szCs w:val="22"/>
              </w:rPr>
              <w:t> </w:t>
            </w:r>
          </w:p>
        </w:tc>
      </w:tr>
      <w:tr w:rsidR="00D477C0" w:rsidRPr="00D477C0" w14:paraId="16EB0768" w14:textId="77777777" w:rsidTr="00D477C0">
        <w:trPr>
          <w:trHeight w:val="288"/>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14:paraId="282FDD00"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lang w:val="fr-FR"/>
              </w:rPr>
            </w:pPr>
            <w:r w:rsidRPr="00D477C0">
              <w:rPr>
                <w:rFonts w:ascii="Calibri" w:hAnsi="Calibri" w:cs="Calibri"/>
                <w:color w:val="000000"/>
                <w:sz w:val="22"/>
                <w:szCs w:val="22"/>
                <w:lang w:val="fr-FR"/>
              </w:rPr>
              <w:t>NR_ENDC_SON_MDT_Ph4-Core</w:t>
            </w:r>
          </w:p>
        </w:tc>
        <w:tc>
          <w:tcPr>
            <w:tcW w:w="988" w:type="dxa"/>
            <w:tcBorders>
              <w:top w:val="nil"/>
              <w:left w:val="nil"/>
              <w:bottom w:val="single" w:sz="4" w:space="0" w:color="auto"/>
              <w:right w:val="single" w:sz="4" w:space="0" w:color="auto"/>
            </w:tcBorders>
            <w:shd w:val="clear" w:color="auto" w:fill="auto"/>
            <w:noWrap/>
            <w:vAlign w:val="center"/>
            <w:hideMark/>
          </w:tcPr>
          <w:p w14:paraId="4F3E1101"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w:t>
            </w:r>
          </w:p>
        </w:tc>
        <w:tc>
          <w:tcPr>
            <w:tcW w:w="992" w:type="dxa"/>
            <w:tcBorders>
              <w:top w:val="nil"/>
              <w:left w:val="nil"/>
              <w:bottom w:val="single" w:sz="4" w:space="0" w:color="auto"/>
              <w:right w:val="single" w:sz="4" w:space="0" w:color="auto"/>
            </w:tcBorders>
            <w:shd w:val="clear" w:color="auto" w:fill="auto"/>
            <w:noWrap/>
            <w:vAlign w:val="center"/>
            <w:hideMark/>
          </w:tcPr>
          <w:p w14:paraId="1B1F428F"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38.300</w:t>
            </w:r>
          </w:p>
        </w:tc>
        <w:tc>
          <w:tcPr>
            <w:tcW w:w="1718" w:type="dxa"/>
            <w:tcBorders>
              <w:top w:val="nil"/>
              <w:left w:val="nil"/>
              <w:bottom w:val="single" w:sz="4" w:space="0" w:color="auto"/>
              <w:right w:val="single" w:sz="4" w:space="0" w:color="auto"/>
            </w:tcBorders>
            <w:shd w:val="clear" w:color="auto" w:fill="auto"/>
            <w:noWrap/>
            <w:vAlign w:val="center"/>
            <w:hideMark/>
          </w:tcPr>
          <w:p w14:paraId="194930B5"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China Unicom</w:t>
            </w:r>
          </w:p>
        </w:tc>
        <w:tc>
          <w:tcPr>
            <w:tcW w:w="2109" w:type="dxa"/>
            <w:tcBorders>
              <w:top w:val="nil"/>
              <w:left w:val="nil"/>
              <w:bottom w:val="single" w:sz="4" w:space="0" w:color="auto"/>
              <w:right w:val="single" w:sz="4" w:space="0" w:color="auto"/>
            </w:tcBorders>
            <w:shd w:val="clear" w:color="auto" w:fill="auto"/>
            <w:noWrap/>
            <w:vAlign w:val="center"/>
            <w:hideMark/>
          </w:tcPr>
          <w:p w14:paraId="27DE518B"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proofErr w:type="spellStart"/>
            <w:r w:rsidRPr="00D477C0">
              <w:rPr>
                <w:rFonts w:ascii="Calibri" w:hAnsi="Calibri" w:cs="Calibri"/>
                <w:sz w:val="22"/>
                <w:szCs w:val="22"/>
                <w:lang w:val="en-US"/>
              </w:rPr>
              <w:t>Xufei</w:t>
            </w:r>
            <w:proofErr w:type="spellEnd"/>
            <w:r w:rsidRPr="00D477C0">
              <w:rPr>
                <w:rFonts w:ascii="Calibri" w:hAnsi="Calibri" w:cs="Calibri"/>
                <w:sz w:val="22"/>
                <w:szCs w:val="22"/>
                <w:lang w:val="en-US"/>
              </w:rPr>
              <w:t xml:space="preserve"> Dong</w:t>
            </w:r>
          </w:p>
        </w:tc>
      </w:tr>
      <w:tr w:rsidR="00D477C0" w:rsidRPr="00D477C0" w14:paraId="471CEA8F" w14:textId="77777777" w:rsidTr="00D477C0">
        <w:trPr>
          <w:trHeight w:val="288"/>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14:paraId="5187E650"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lang w:val="fr-FR"/>
              </w:rPr>
            </w:pPr>
            <w:r w:rsidRPr="00D477C0">
              <w:rPr>
                <w:rFonts w:ascii="Calibri" w:hAnsi="Calibri" w:cs="Calibri"/>
                <w:color w:val="000000"/>
                <w:sz w:val="22"/>
                <w:szCs w:val="22"/>
                <w:lang w:val="fr-FR"/>
              </w:rPr>
              <w:t>NR_ENDC_SON_MDT_Ph4-Core</w:t>
            </w:r>
          </w:p>
        </w:tc>
        <w:tc>
          <w:tcPr>
            <w:tcW w:w="988" w:type="dxa"/>
            <w:tcBorders>
              <w:top w:val="nil"/>
              <w:left w:val="nil"/>
              <w:bottom w:val="single" w:sz="4" w:space="0" w:color="auto"/>
              <w:right w:val="single" w:sz="4" w:space="0" w:color="auto"/>
            </w:tcBorders>
            <w:shd w:val="clear" w:color="auto" w:fill="auto"/>
            <w:noWrap/>
            <w:vAlign w:val="center"/>
            <w:hideMark/>
          </w:tcPr>
          <w:p w14:paraId="659B7A7B"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w:t>
            </w:r>
          </w:p>
        </w:tc>
        <w:tc>
          <w:tcPr>
            <w:tcW w:w="992" w:type="dxa"/>
            <w:tcBorders>
              <w:top w:val="nil"/>
              <w:left w:val="nil"/>
              <w:bottom w:val="single" w:sz="4" w:space="0" w:color="auto"/>
              <w:right w:val="single" w:sz="4" w:space="0" w:color="auto"/>
            </w:tcBorders>
            <w:shd w:val="clear" w:color="auto" w:fill="auto"/>
            <w:noWrap/>
            <w:vAlign w:val="center"/>
            <w:hideMark/>
          </w:tcPr>
          <w:p w14:paraId="18B69E59"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38.401</w:t>
            </w:r>
          </w:p>
        </w:tc>
        <w:tc>
          <w:tcPr>
            <w:tcW w:w="1718" w:type="dxa"/>
            <w:tcBorders>
              <w:top w:val="nil"/>
              <w:left w:val="nil"/>
              <w:bottom w:val="single" w:sz="4" w:space="0" w:color="auto"/>
              <w:right w:val="single" w:sz="4" w:space="0" w:color="auto"/>
            </w:tcBorders>
            <w:shd w:val="clear" w:color="auto" w:fill="auto"/>
            <w:noWrap/>
            <w:vAlign w:val="center"/>
            <w:hideMark/>
          </w:tcPr>
          <w:p w14:paraId="30E571C2"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ZTE</w:t>
            </w:r>
          </w:p>
        </w:tc>
        <w:tc>
          <w:tcPr>
            <w:tcW w:w="2109" w:type="dxa"/>
            <w:tcBorders>
              <w:top w:val="nil"/>
              <w:left w:val="nil"/>
              <w:bottom w:val="single" w:sz="4" w:space="0" w:color="auto"/>
              <w:right w:val="single" w:sz="4" w:space="0" w:color="auto"/>
            </w:tcBorders>
            <w:shd w:val="clear" w:color="auto" w:fill="auto"/>
            <w:noWrap/>
            <w:vAlign w:val="center"/>
            <w:hideMark/>
          </w:tcPr>
          <w:p w14:paraId="6D49E682"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sz w:val="22"/>
                <w:szCs w:val="22"/>
              </w:rPr>
              <w:t>Dapeng Li</w:t>
            </w:r>
          </w:p>
        </w:tc>
      </w:tr>
      <w:tr w:rsidR="00D477C0" w:rsidRPr="00D477C0" w14:paraId="76795754" w14:textId="77777777" w:rsidTr="00D477C0">
        <w:trPr>
          <w:trHeight w:val="288"/>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14:paraId="3B5F47FE"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lang w:val="fr-FR"/>
              </w:rPr>
            </w:pPr>
            <w:r w:rsidRPr="00D477C0">
              <w:rPr>
                <w:rFonts w:ascii="Calibri" w:hAnsi="Calibri" w:cs="Calibri"/>
                <w:color w:val="000000"/>
                <w:sz w:val="22"/>
                <w:szCs w:val="22"/>
                <w:lang w:val="fr-FR"/>
              </w:rPr>
              <w:t>NR_ENDC_SON_MDT_Ph4-Core</w:t>
            </w:r>
          </w:p>
        </w:tc>
        <w:tc>
          <w:tcPr>
            <w:tcW w:w="988" w:type="dxa"/>
            <w:tcBorders>
              <w:top w:val="nil"/>
              <w:left w:val="nil"/>
              <w:bottom w:val="single" w:sz="4" w:space="0" w:color="auto"/>
              <w:right w:val="single" w:sz="4" w:space="0" w:color="auto"/>
            </w:tcBorders>
            <w:shd w:val="clear" w:color="auto" w:fill="auto"/>
            <w:noWrap/>
            <w:vAlign w:val="center"/>
            <w:hideMark/>
          </w:tcPr>
          <w:p w14:paraId="51599F28"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SON</w:t>
            </w:r>
          </w:p>
        </w:tc>
        <w:tc>
          <w:tcPr>
            <w:tcW w:w="992" w:type="dxa"/>
            <w:tcBorders>
              <w:top w:val="nil"/>
              <w:left w:val="nil"/>
              <w:bottom w:val="single" w:sz="4" w:space="0" w:color="auto"/>
              <w:right w:val="single" w:sz="4" w:space="0" w:color="auto"/>
            </w:tcBorders>
            <w:shd w:val="clear" w:color="auto" w:fill="auto"/>
            <w:noWrap/>
            <w:vAlign w:val="center"/>
            <w:hideMark/>
          </w:tcPr>
          <w:p w14:paraId="763BB119"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38.413</w:t>
            </w:r>
          </w:p>
        </w:tc>
        <w:tc>
          <w:tcPr>
            <w:tcW w:w="1718" w:type="dxa"/>
            <w:tcBorders>
              <w:top w:val="nil"/>
              <w:left w:val="nil"/>
              <w:bottom w:val="single" w:sz="4" w:space="0" w:color="auto"/>
              <w:right w:val="single" w:sz="4" w:space="0" w:color="auto"/>
            </w:tcBorders>
            <w:shd w:val="clear" w:color="auto" w:fill="auto"/>
            <w:noWrap/>
            <w:vAlign w:val="center"/>
            <w:hideMark/>
          </w:tcPr>
          <w:p w14:paraId="6B05F7AD"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Ericsson</w:t>
            </w:r>
          </w:p>
        </w:tc>
        <w:tc>
          <w:tcPr>
            <w:tcW w:w="2109" w:type="dxa"/>
            <w:tcBorders>
              <w:top w:val="nil"/>
              <w:left w:val="nil"/>
              <w:bottom w:val="single" w:sz="4" w:space="0" w:color="auto"/>
              <w:right w:val="single" w:sz="4" w:space="0" w:color="auto"/>
            </w:tcBorders>
            <w:shd w:val="clear" w:color="auto" w:fill="auto"/>
            <w:noWrap/>
            <w:vAlign w:val="center"/>
            <w:hideMark/>
          </w:tcPr>
          <w:p w14:paraId="5EFBA1C1"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sz w:val="22"/>
                <w:szCs w:val="22"/>
              </w:rPr>
              <w:t>Julien Muller</w:t>
            </w:r>
          </w:p>
        </w:tc>
      </w:tr>
      <w:tr w:rsidR="00D477C0" w:rsidRPr="00D477C0" w14:paraId="5022C1D4" w14:textId="77777777" w:rsidTr="00D477C0">
        <w:trPr>
          <w:trHeight w:val="288"/>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14:paraId="28183923"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lang w:val="fr-FR"/>
              </w:rPr>
            </w:pPr>
            <w:r w:rsidRPr="00D477C0">
              <w:rPr>
                <w:rFonts w:ascii="Calibri" w:hAnsi="Calibri" w:cs="Calibri"/>
                <w:color w:val="000000"/>
                <w:sz w:val="22"/>
                <w:szCs w:val="22"/>
                <w:lang w:val="fr-FR"/>
              </w:rPr>
              <w:t>NR_ENDC_SON_MDT_Ph4-Core</w:t>
            </w:r>
          </w:p>
        </w:tc>
        <w:tc>
          <w:tcPr>
            <w:tcW w:w="988" w:type="dxa"/>
            <w:tcBorders>
              <w:top w:val="nil"/>
              <w:left w:val="nil"/>
              <w:bottom w:val="single" w:sz="4" w:space="0" w:color="auto"/>
              <w:right w:val="single" w:sz="4" w:space="0" w:color="auto"/>
            </w:tcBorders>
            <w:shd w:val="clear" w:color="auto" w:fill="auto"/>
            <w:noWrap/>
            <w:vAlign w:val="center"/>
            <w:hideMark/>
          </w:tcPr>
          <w:p w14:paraId="4454C4DD"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MDT</w:t>
            </w:r>
          </w:p>
        </w:tc>
        <w:tc>
          <w:tcPr>
            <w:tcW w:w="992" w:type="dxa"/>
            <w:tcBorders>
              <w:top w:val="nil"/>
              <w:left w:val="nil"/>
              <w:bottom w:val="single" w:sz="4" w:space="0" w:color="auto"/>
              <w:right w:val="single" w:sz="4" w:space="0" w:color="auto"/>
            </w:tcBorders>
            <w:shd w:val="clear" w:color="auto" w:fill="auto"/>
            <w:noWrap/>
            <w:vAlign w:val="center"/>
            <w:hideMark/>
          </w:tcPr>
          <w:p w14:paraId="03112143"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38.413</w:t>
            </w:r>
          </w:p>
        </w:tc>
        <w:tc>
          <w:tcPr>
            <w:tcW w:w="1718" w:type="dxa"/>
            <w:tcBorders>
              <w:top w:val="nil"/>
              <w:left w:val="nil"/>
              <w:bottom w:val="single" w:sz="4" w:space="0" w:color="auto"/>
              <w:right w:val="single" w:sz="4" w:space="0" w:color="auto"/>
            </w:tcBorders>
            <w:shd w:val="clear" w:color="auto" w:fill="auto"/>
            <w:noWrap/>
            <w:vAlign w:val="center"/>
            <w:hideMark/>
          </w:tcPr>
          <w:p w14:paraId="4335CC0D"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Nokia</w:t>
            </w:r>
          </w:p>
        </w:tc>
        <w:tc>
          <w:tcPr>
            <w:tcW w:w="2109" w:type="dxa"/>
            <w:tcBorders>
              <w:top w:val="nil"/>
              <w:left w:val="nil"/>
              <w:bottom w:val="single" w:sz="4" w:space="0" w:color="auto"/>
              <w:right w:val="single" w:sz="4" w:space="0" w:color="auto"/>
            </w:tcBorders>
            <w:shd w:val="clear" w:color="auto" w:fill="auto"/>
            <w:noWrap/>
            <w:vAlign w:val="center"/>
            <w:hideMark/>
          </w:tcPr>
          <w:p w14:paraId="01E1D7DC"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sz w:val="22"/>
                <w:szCs w:val="22"/>
              </w:rPr>
              <w:t>Krzysztof Kordybach</w:t>
            </w:r>
          </w:p>
        </w:tc>
      </w:tr>
      <w:tr w:rsidR="00D477C0" w:rsidRPr="00D477C0" w14:paraId="3A59C511" w14:textId="77777777" w:rsidTr="00D477C0">
        <w:trPr>
          <w:trHeight w:val="288"/>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14:paraId="6072B09E"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lang w:val="fr-FR"/>
              </w:rPr>
            </w:pPr>
            <w:r w:rsidRPr="00D477C0">
              <w:rPr>
                <w:rFonts w:ascii="Calibri" w:hAnsi="Calibri" w:cs="Calibri"/>
                <w:color w:val="000000"/>
                <w:sz w:val="22"/>
                <w:szCs w:val="22"/>
                <w:lang w:val="fr-FR"/>
              </w:rPr>
              <w:t>NR_ENDC_SON_MDT_Ph4-Core</w:t>
            </w:r>
          </w:p>
        </w:tc>
        <w:tc>
          <w:tcPr>
            <w:tcW w:w="988" w:type="dxa"/>
            <w:tcBorders>
              <w:top w:val="nil"/>
              <w:left w:val="nil"/>
              <w:bottom w:val="single" w:sz="4" w:space="0" w:color="auto"/>
              <w:right w:val="single" w:sz="4" w:space="0" w:color="auto"/>
            </w:tcBorders>
            <w:shd w:val="clear" w:color="auto" w:fill="auto"/>
            <w:noWrap/>
            <w:vAlign w:val="center"/>
            <w:hideMark/>
          </w:tcPr>
          <w:p w14:paraId="2AEE7CA2"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SON</w:t>
            </w:r>
          </w:p>
        </w:tc>
        <w:tc>
          <w:tcPr>
            <w:tcW w:w="992" w:type="dxa"/>
            <w:tcBorders>
              <w:top w:val="nil"/>
              <w:left w:val="nil"/>
              <w:bottom w:val="single" w:sz="4" w:space="0" w:color="auto"/>
              <w:right w:val="single" w:sz="4" w:space="0" w:color="auto"/>
            </w:tcBorders>
            <w:shd w:val="clear" w:color="auto" w:fill="auto"/>
            <w:noWrap/>
            <w:vAlign w:val="center"/>
            <w:hideMark/>
          </w:tcPr>
          <w:p w14:paraId="1A302786"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38.420</w:t>
            </w:r>
          </w:p>
        </w:tc>
        <w:tc>
          <w:tcPr>
            <w:tcW w:w="1718" w:type="dxa"/>
            <w:tcBorders>
              <w:top w:val="nil"/>
              <w:left w:val="nil"/>
              <w:bottom w:val="single" w:sz="4" w:space="0" w:color="auto"/>
              <w:right w:val="single" w:sz="4" w:space="0" w:color="auto"/>
            </w:tcBorders>
            <w:shd w:val="clear" w:color="auto" w:fill="auto"/>
            <w:noWrap/>
            <w:vAlign w:val="center"/>
            <w:hideMark/>
          </w:tcPr>
          <w:p w14:paraId="4468FCE5"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Samsung</w:t>
            </w:r>
          </w:p>
        </w:tc>
        <w:tc>
          <w:tcPr>
            <w:tcW w:w="2109" w:type="dxa"/>
            <w:tcBorders>
              <w:top w:val="nil"/>
              <w:left w:val="nil"/>
              <w:bottom w:val="single" w:sz="4" w:space="0" w:color="auto"/>
              <w:right w:val="single" w:sz="4" w:space="0" w:color="auto"/>
            </w:tcBorders>
            <w:shd w:val="clear" w:color="auto" w:fill="auto"/>
            <w:noWrap/>
            <w:vAlign w:val="center"/>
            <w:hideMark/>
          </w:tcPr>
          <w:p w14:paraId="0ABAC665"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sz w:val="22"/>
                <w:szCs w:val="22"/>
              </w:rPr>
              <w:t>Yanru Wang</w:t>
            </w:r>
          </w:p>
        </w:tc>
      </w:tr>
      <w:tr w:rsidR="00D477C0" w:rsidRPr="00D477C0" w14:paraId="414D022B" w14:textId="77777777" w:rsidTr="00D477C0">
        <w:trPr>
          <w:trHeight w:val="288"/>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14:paraId="20E9F5BE"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lang w:val="fr-FR"/>
              </w:rPr>
            </w:pPr>
            <w:r w:rsidRPr="00D477C0">
              <w:rPr>
                <w:rFonts w:ascii="Calibri" w:hAnsi="Calibri" w:cs="Calibri"/>
                <w:color w:val="000000"/>
                <w:sz w:val="22"/>
                <w:szCs w:val="22"/>
                <w:lang w:val="fr-FR"/>
              </w:rPr>
              <w:t>NR_ENDC_SON_MDT_Ph4-Core</w:t>
            </w:r>
          </w:p>
        </w:tc>
        <w:tc>
          <w:tcPr>
            <w:tcW w:w="988" w:type="dxa"/>
            <w:tcBorders>
              <w:top w:val="nil"/>
              <w:left w:val="nil"/>
              <w:bottom w:val="single" w:sz="4" w:space="0" w:color="auto"/>
              <w:right w:val="single" w:sz="4" w:space="0" w:color="auto"/>
            </w:tcBorders>
            <w:shd w:val="clear" w:color="auto" w:fill="auto"/>
            <w:noWrap/>
            <w:vAlign w:val="center"/>
            <w:hideMark/>
          </w:tcPr>
          <w:p w14:paraId="4A854853"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MDT</w:t>
            </w:r>
          </w:p>
        </w:tc>
        <w:tc>
          <w:tcPr>
            <w:tcW w:w="992" w:type="dxa"/>
            <w:tcBorders>
              <w:top w:val="nil"/>
              <w:left w:val="nil"/>
              <w:bottom w:val="single" w:sz="4" w:space="0" w:color="auto"/>
              <w:right w:val="single" w:sz="4" w:space="0" w:color="auto"/>
            </w:tcBorders>
            <w:shd w:val="clear" w:color="auto" w:fill="auto"/>
            <w:noWrap/>
            <w:vAlign w:val="center"/>
            <w:hideMark/>
          </w:tcPr>
          <w:p w14:paraId="76346ADF"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38.420</w:t>
            </w:r>
          </w:p>
        </w:tc>
        <w:tc>
          <w:tcPr>
            <w:tcW w:w="1718" w:type="dxa"/>
            <w:tcBorders>
              <w:top w:val="nil"/>
              <w:left w:val="nil"/>
              <w:bottom w:val="single" w:sz="4" w:space="0" w:color="auto"/>
              <w:right w:val="single" w:sz="4" w:space="0" w:color="auto"/>
            </w:tcBorders>
            <w:shd w:val="clear" w:color="auto" w:fill="auto"/>
            <w:noWrap/>
            <w:vAlign w:val="center"/>
            <w:hideMark/>
          </w:tcPr>
          <w:p w14:paraId="53F4DB3B"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Huawei</w:t>
            </w:r>
          </w:p>
        </w:tc>
        <w:tc>
          <w:tcPr>
            <w:tcW w:w="2109" w:type="dxa"/>
            <w:tcBorders>
              <w:top w:val="nil"/>
              <w:left w:val="nil"/>
              <w:bottom w:val="single" w:sz="4" w:space="0" w:color="auto"/>
              <w:right w:val="single" w:sz="4" w:space="0" w:color="auto"/>
            </w:tcBorders>
            <w:shd w:val="clear" w:color="auto" w:fill="auto"/>
            <w:noWrap/>
            <w:vAlign w:val="center"/>
            <w:hideMark/>
          </w:tcPr>
          <w:p w14:paraId="738B47C3"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sz w:val="22"/>
                <w:szCs w:val="22"/>
              </w:rPr>
              <w:t>Henrik Olofsson</w:t>
            </w:r>
          </w:p>
        </w:tc>
      </w:tr>
      <w:tr w:rsidR="00D477C0" w:rsidRPr="00D477C0" w14:paraId="77648929" w14:textId="77777777" w:rsidTr="00D477C0">
        <w:trPr>
          <w:trHeight w:val="288"/>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14:paraId="42590F0D"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lang w:val="fr-FR"/>
              </w:rPr>
            </w:pPr>
            <w:r w:rsidRPr="00D477C0">
              <w:rPr>
                <w:rFonts w:ascii="Calibri" w:hAnsi="Calibri" w:cs="Calibri"/>
                <w:color w:val="000000"/>
                <w:sz w:val="22"/>
                <w:szCs w:val="22"/>
                <w:lang w:val="fr-FR"/>
              </w:rPr>
              <w:t>NR_ENDC_SON_MDT_Ph4-Core</w:t>
            </w:r>
          </w:p>
        </w:tc>
        <w:tc>
          <w:tcPr>
            <w:tcW w:w="988" w:type="dxa"/>
            <w:tcBorders>
              <w:top w:val="nil"/>
              <w:left w:val="nil"/>
              <w:bottom w:val="single" w:sz="4" w:space="0" w:color="auto"/>
              <w:right w:val="single" w:sz="4" w:space="0" w:color="auto"/>
            </w:tcBorders>
            <w:shd w:val="clear" w:color="auto" w:fill="auto"/>
            <w:noWrap/>
            <w:vAlign w:val="center"/>
            <w:hideMark/>
          </w:tcPr>
          <w:p w14:paraId="6DA340FC"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SON</w:t>
            </w:r>
          </w:p>
        </w:tc>
        <w:tc>
          <w:tcPr>
            <w:tcW w:w="992" w:type="dxa"/>
            <w:tcBorders>
              <w:top w:val="nil"/>
              <w:left w:val="nil"/>
              <w:bottom w:val="single" w:sz="4" w:space="0" w:color="auto"/>
              <w:right w:val="single" w:sz="4" w:space="0" w:color="auto"/>
            </w:tcBorders>
            <w:shd w:val="clear" w:color="auto" w:fill="auto"/>
            <w:noWrap/>
            <w:vAlign w:val="center"/>
            <w:hideMark/>
          </w:tcPr>
          <w:p w14:paraId="2B00E687"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38.423</w:t>
            </w:r>
          </w:p>
        </w:tc>
        <w:tc>
          <w:tcPr>
            <w:tcW w:w="1718" w:type="dxa"/>
            <w:tcBorders>
              <w:top w:val="nil"/>
              <w:left w:val="nil"/>
              <w:bottom w:val="single" w:sz="4" w:space="0" w:color="auto"/>
              <w:right w:val="single" w:sz="4" w:space="0" w:color="auto"/>
            </w:tcBorders>
            <w:shd w:val="clear" w:color="auto" w:fill="auto"/>
            <w:noWrap/>
            <w:vAlign w:val="center"/>
            <w:hideMark/>
          </w:tcPr>
          <w:p w14:paraId="5C98A0EF"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ZTE</w:t>
            </w:r>
          </w:p>
        </w:tc>
        <w:tc>
          <w:tcPr>
            <w:tcW w:w="2109" w:type="dxa"/>
            <w:tcBorders>
              <w:top w:val="nil"/>
              <w:left w:val="nil"/>
              <w:bottom w:val="single" w:sz="4" w:space="0" w:color="auto"/>
              <w:right w:val="single" w:sz="4" w:space="0" w:color="auto"/>
            </w:tcBorders>
            <w:shd w:val="clear" w:color="auto" w:fill="auto"/>
            <w:noWrap/>
            <w:vAlign w:val="center"/>
            <w:hideMark/>
          </w:tcPr>
          <w:p w14:paraId="6662CD22"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sz w:val="22"/>
                <w:szCs w:val="22"/>
              </w:rPr>
              <w:t>Jiren Han</w:t>
            </w:r>
          </w:p>
        </w:tc>
      </w:tr>
      <w:tr w:rsidR="00D477C0" w:rsidRPr="00D477C0" w14:paraId="626BF034" w14:textId="77777777" w:rsidTr="00D477C0">
        <w:trPr>
          <w:trHeight w:val="288"/>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14:paraId="66EED4BE"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lang w:val="fr-FR"/>
              </w:rPr>
            </w:pPr>
            <w:r w:rsidRPr="00D477C0">
              <w:rPr>
                <w:rFonts w:ascii="Calibri" w:hAnsi="Calibri" w:cs="Calibri"/>
                <w:color w:val="000000"/>
                <w:sz w:val="22"/>
                <w:szCs w:val="22"/>
                <w:lang w:val="fr-FR"/>
              </w:rPr>
              <w:t>NR_ENDC_SON_MDT_Ph4-Core</w:t>
            </w:r>
          </w:p>
        </w:tc>
        <w:tc>
          <w:tcPr>
            <w:tcW w:w="988" w:type="dxa"/>
            <w:tcBorders>
              <w:top w:val="nil"/>
              <w:left w:val="nil"/>
              <w:bottom w:val="single" w:sz="4" w:space="0" w:color="auto"/>
              <w:right w:val="single" w:sz="4" w:space="0" w:color="auto"/>
            </w:tcBorders>
            <w:shd w:val="clear" w:color="auto" w:fill="auto"/>
            <w:noWrap/>
            <w:vAlign w:val="center"/>
            <w:hideMark/>
          </w:tcPr>
          <w:p w14:paraId="736457C2"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MDT</w:t>
            </w:r>
          </w:p>
        </w:tc>
        <w:tc>
          <w:tcPr>
            <w:tcW w:w="992" w:type="dxa"/>
            <w:tcBorders>
              <w:top w:val="nil"/>
              <w:left w:val="nil"/>
              <w:bottom w:val="single" w:sz="4" w:space="0" w:color="auto"/>
              <w:right w:val="single" w:sz="4" w:space="0" w:color="auto"/>
            </w:tcBorders>
            <w:shd w:val="clear" w:color="auto" w:fill="auto"/>
            <w:noWrap/>
            <w:vAlign w:val="center"/>
            <w:hideMark/>
          </w:tcPr>
          <w:p w14:paraId="6B87AC67"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38.423</w:t>
            </w:r>
          </w:p>
        </w:tc>
        <w:tc>
          <w:tcPr>
            <w:tcW w:w="1718" w:type="dxa"/>
            <w:tcBorders>
              <w:top w:val="nil"/>
              <w:left w:val="nil"/>
              <w:bottom w:val="single" w:sz="4" w:space="0" w:color="auto"/>
              <w:right w:val="single" w:sz="4" w:space="0" w:color="auto"/>
            </w:tcBorders>
            <w:shd w:val="clear" w:color="auto" w:fill="auto"/>
            <w:noWrap/>
            <w:vAlign w:val="center"/>
            <w:hideMark/>
          </w:tcPr>
          <w:p w14:paraId="4EEDE03B"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CATT</w:t>
            </w:r>
          </w:p>
        </w:tc>
        <w:tc>
          <w:tcPr>
            <w:tcW w:w="2109" w:type="dxa"/>
            <w:tcBorders>
              <w:top w:val="nil"/>
              <w:left w:val="nil"/>
              <w:bottom w:val="single" w:sz="4" w:space="0" w:color="auto"/>
              <w:right w:val="single" w:sz="4" w:space="0" w:color="auto"/>
            </w:tcBorders>
            <w:shd w:val="clear" w:color="auto" w:fill="auto"/>
            <w:noWrap/>
            <w:vAlign w:val="center"/>
            <w:hideMark/>
          </w:tcPr>
          <w:p w14:paraId="16C0182B"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sz w:val="22"/>
                <w:szCs w:val="22"/>
              </w:rPr>
              <w:t>Ziqiao Liu</w:t>
            </w:r>
          </w:p>
        </w:tc>
      </w:tr>
      <w:tr w:rsidR="00D477C0" w:rsidRPr="00D477C0" w14:paraId="4FA85713" w14:textId="77777777" w:rsidTr="00D477C0">
        <w:trPr>
          <w:trHeight w:val="288"/>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14:paraId="61EAD8C6"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lang w:val="fr-FR"/>
              </w:rPr>
            </w:pPr>
            <w:r w:rsidRPr="00D477C0">
              <w:rPr>
                <w:rFonts w:ascii="Calibri" w:hAnsi="Calibri" w:cs="Calibri"/>
                <w:color w:val="000000"/>
                <w:sz w:val="22"/>
                <w:szCs w:val="22"/>
                <w:lang w:val="fr-FR"/>
              </w:rPr>
              <w:t>NR_ENDC_SON_MDT_Ph4-Core</w:t>
            </w:r>
          </w:p>
        </w:tc>
        <w:tc>
          <w:tcPr>
            <w:tcW w:w="988" w:type="dxa"/>
            <w:tcBorders>
              <w:top w:val="nil"/>
              <w:left w:val="nil"/>
              <w:bottom w:val="single" w:sz="4" w:space="0" w:color="auto"/>
              <w:right w:val="single" w:sz="4" w:space="0" w:color="auto"/>
            </w:tcBorders>
            <w:shd w:val="clear" w:color="auto" w:fill="auto"/>
            <w:noWrap/>
            <w:vAlign w:val="center"/>
            <w:hideMark/>
          </w:tcPr>
          <w:p w14:paraId="098B14A0"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SON</w:t>
            </w:r>
          </w:p>
        </w:tc>
        <w:tc>
          <w:tcPr>
            <w:tcW w:w="992" w:type="dxa"/>
            <w:tcBorders>
              <w:top w:val="nil"/>
              <w:left w:val="nil"/>
              <w:bottom w:val="single" w:sz="4" w:space="0" w:color="auto"/>
              <w:right w:val="single" w:sz="4" w:space="0" w:color="auto"/>
            </w:tcBorders>
            <w:shd w:val="clear" w:color="auto" w:fill="auto"/>
            <w:noWrap/>
            <w:vAlign w:val="center"/>
            <w:hideMark/>
          </w:tcPr>
          <w:p w14:paraId="37A2F8CB"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38.470</w:t>
            </w:r>
          </w:p>
        </w:tc>
        <w:tc>
          <w:tcPr>
            <w:tcW w:w="1718" w:type="dxa"/>
            <w:tcBorders>
              <w:top w:val="nil"/>
              <w:left w:val="nil"/>
              <w:bottom w:val="single" w:sz="4" w:space="0" w:color="auto"/>
              <w:right w:val="single" w:sz="4" w:space="0" w:color="auto"/>
            </w:tcBorders>
            <w:shd w:val="clear" w:color="auto" w:fill="auto"/>
            <w:noWrap/>
            <w:vAlign w:val="center"/>
            <w:hideMark/>
          </w:tcPr>
          <w:p w14:paraId="022F6635"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Nokia</w:t>
            </w:r>
          </w:p>
        </w:tc>
        <w:tc>
          <w:tcPr>
            <w:tcW w:w="2109" w:type="dxa"/>
            <w:tcBorders>
              <w:top w:val="nil"/>
              <w:left w:val="nil"/>
              <w:bottom w:val="single" w:sz="4" w:space="0" w:color="auto"/>
              <w:right w:val="single" w:sz="4" w:space="0" w:color="auto"/>
            </w:tcBorders>
            <w:shd w:val="clear" w:color="auto" w:fill="auto"/>
            <w:noWrap/>
            <w:vAlign w:val="center"/>
            <w:hideMark/>
          </w:tcPr>
          <w:p w14:paraId="6F70A64A"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sz w:val="22"/>
                <w:szCs w:val="22"/>
              </w:rPr>
              <w:t>Martin Kollar</w:t>
            </w:r>
          </w:p>
        </w:tc>
      </w:tr>
      <w:tr w:rsidR="00D477C0" w:rsidRPr="00D477C0" w14:paraId="082761FF" w14:textId="77777777" w:rsidTr="00D477C0">
        <w:trPr>
          <w:trHeight w:val="288"/>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14:paraId="08215DEE"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lang w:val="fr-FR"/>
              </w:rPr>
            </w:pPr>
            <w:r w:rsidRPr="00D477C0">
              <w:rPr>
                <w:rFonts w:ascii="Calibri" w:hAnsi="Calibri" w:cs="Calibri"/>
                <w:color w:val="000000"/>
                <w:sz w:val="22"/>
                <w:szCs w:val="22"/>
                <w:lang w:val="fr-FR"/>
              </w:rPr>
              <w:t>NR_ENDC_SON_MDT_Ph4-Core</w:t>
            </w:r>
          </w:p>
        </w:tc>
        <w:tc>
          <w:tcPr>
            <w:tcW w:w="988" w:type="dxa"/>
            <w:tcBorders>
              <w:top w:val="nil"/>
              <w:left w:val="nil"/>
              <w:bottom w:val="single" w:sz="4" w:space="0" w:color="auto"/>
              <w:right w:val="single" w:sz="4" w:space="0" w:color="auto"/>
            </w:tcBorders>
            <w:shd w:val="clear" w:color="auto" w:fill="auto"/>
            <w:noWrap/>
            <w:vAlign w:val="center"/>
            <w:hideMark/>
          </w:tcPr>
          <w:p w14:paraId="031D27C4"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MDT</w:t>
            </w:r>
          </w:p>
        </w:tc>
        <w:tc>
          <w:tcPr>
            <w:tcW w:w="992" w:type="dxa"/>
            <w:tcBorders>
              <w:top w:val="nil"/>
              <w:left w:val="nil"/>
              <w:bottom w:val="single" w:sz="4" w:space="0" w:color="auto"/>
              <w:right w:val="single" w:sz="4" w:space="0" w:color="auto"/>
            </w:tcBorders>
            <w:shd w:val="clear" w:color="auto" w:fill="auto"/>
            <w:noWrap/>
            <w:vAlign w:val="center"/>
            <w:hideMark/>
          </w:tcPr>
          <w:p w14:paraId="108B3571"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38.470</w:t>
            </w:r>
          </w:p>
        </w:tc>
        <w:tc>
          <w:tcPr>
            <w:tcW w:w="1718" w:type="dxa"/>
            <w:tcBorders>
              <w:top w:val="nil"/>
              <w:left w:val="nil"/>
              <w:bottom w:val="single" w:sz="4" w:space="0" w:color="auto"/>
              <w:right w:val="single" w:sz="4" w:space="0" w:color="auto"/>
            </w:tcBorders>
            <w:shd w:val="clear" w:color="auto" w:fill="auto"/>
            <w:noWrap/>
            <w:vAlign w:val="center"/>
            <w:hideMark/>
          </w:tcPr>
          <w:p w14:paraId="478DDC1C"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Ericsson</w:t>
            </w:r>
          </w:p>
        </w:tc>
        <w:tc>
          <w:tcPr>
            <w:tcW w:w="2109" w:type="dxa"/>
            <w:tcBorders>
              <w:top w:val="nil"/>
              <w:left w:val="nil"/>
              <w:bottom w:val="single" w:sz="4" w:space="0" w:color="auto"/>
              <w:right w:val="single" w:sz="4" w:space="0" w:color="auto"/>
            </w:tcBorders>
            <w:shd w:val="clear" w:color="auto" w:fill="auto"/>
            <w:noWrap/>
            <w:vAlign w:val="center"/>
            <w:hideMark/>
          </w:tcPr>
          <w:p w14:paraId="28420786"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sz w:val="22"/>
                <w:szCs w:val="22"/>
              </w:rPr>
              <w:t>Serban Purge</w:t>
            </w:r>
          </w:p>
        </w:tc>
      </w:tr>
      <w:tr w:rsidR="00D477C0" w:rsidRPr="00D477C0" w14:paraId="310F45BC" w14:textId="77777777" w:rsidTr="00D477C0">
        <w:trPr>
          <w:trHeight w:val="288"/>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14:paraId="69E71D98"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lang w:val="fr-FR"/>
              </w:rPr>
            </w:pPr>
            <w:r w:rsidRPr="00D477C0">
              <w:rPr>
                <w:rFonts w:ascii="Calibri" w:hAnsi="Calibri" w:cs="Calibri"/>
                <w:color w:val="000000"/>
                <w:sz w:val="22"/>
                <w:szCs w:val="22"/>
                <w:lang w:val="fr-FR"/>
              </w:rPr>
              <w:t>NR_ENDC_SON_MDT_Ph4-Core</w:t>
            </w:r>
          </w:p>
        </w:tc>
        <w:tc>
          <w:tcPr>
            <w:tcW w:w="988" w:type="dxa"/>
            <w:tcBorders>
              <w:top w:val="nil"/>
              <w:left w:val="nil"/>
              <w:bottom w:val="single" w:sz="4" w:space="0" w:color="auto"/>
              <w:right w:val="single" w:sz="4" w:space="0" w:color="auto"/>
            </w:tcBorders>
            <w:shd w:val="clear" w:color="auto" w:fill="auto"/>
            <w:noWrap/>
            <w:vAlign w:val="center"/>
            <w:hideMark/>
          </w:tcPr>
          <w:p w14:paraId="626745A1"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SON</w:t>
            </w:r>
          </w:p>
        </w:tc>
        <w:tc>
          <w:tcPr>
            <w:tcW w:w="992" w:type="dxa"/>
            <w:tcBorders>
              <w:top w:val="nil"/>
              <w:left w:val="nil"/>
              <w:bottom w:val="single" w:sz="4" w:space="0" w:color="auto"/>
              <w:right w:val="single" w:sz="4" w:space="0" w:color="auto"/>
            </w:tcBorders>
            <w:shd w:val="clear" w:color="auto" w:fill="auto"/>
            <w:noWrap/>
            <w:vAlign w:val="center"/>
            <w:hideMark/>
          </w:tcPr>
          <w:p w14:paraId="2EE72388"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38.473</w:t>
            </w:r>
          </w:p>
        </w:tc>
        <w:tc>
          <w:tcPr>
            <w:tcW w:w="1718" w:type="dxa"/>
            <w:tcBorders>
              <w:top w:val="nil"/>
              <w:left w:val="nil"/>
              <w:bottom w:val="single" w:sz="4" w:space="0" w:color="auto"/>
              <w:right w:val="single" w:sz="4" w:space="0" w:color="auto"/>
            </w:tcBorders>
            <w:shd w:val="clear" w:color="auto" w:fill="auto"/>
            <w:noWrap/>
            <w:vAlign w:val="center"/>
            <w:hideMark/>
          </w:tcPr>
          <w:p w14:paraId="744ADD6A"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Huawei</w:t>
            </w:r>
          </w:p>
        </w:tc>
        <w:tc>
          <w:tcPr>
            <w:tcW w:w="2109" w:type="dxa"/>
            <w:tcBorders>
              <w:top w:val="nil"/>
              <w:left w:val="nil"/>
              <w:bottom w:val="single" w:sz="4" w:space="0" w:color="auto"/>
              <w:right w:val="single" w:sz="4" w:space="0" w:color="auto"/>
            </w:tcBorders>
            <w:shd w:val="clear" w:color="auto" w:fill="auto"/>
            <w:noWrap/>
            <w:vAlign w:val="center"/>
            <w:hideMark/>
          </w:tcPr>
          <w:p w14:paraId="771D1082"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sz w:val="22"/>
                <w:szCs w:val="22"/>
              </w:rPr>
              <w:t>Henrik Olofsson</w:t>
            </w:r>
          </w:p>
        </w:tc>
      </w:tr>
      <w:tr w:rsidR="00D477C0" w:rsidRPr="00D477C0" w14:paraId="79FDFD27" w14:textId="77777777" w:rsidTr="00D477C0">
        <w:trPr>
          <w:trHeight w:val="288"/>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14:paraId="31F3168A"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lang w:val="fr-FR"/>
              </w:rPr>
            </w:pPr>
            <w:r w:rsidRPr="00D477C0">
              <w:rPr>
                <w:rFonts w:ascii="Calibri" w:hAnsi="Calibri" w:cs="Calibri"/>
                <w:color w:val="000000"/>
                <w:sz w:val="22"/>
                <w:szCs w:val="22"/>
                <w:lang w:val="fr-FR"/>
              </w:rPr>
              <w:t>NR_ENDC_SON_MDT_Ph4-Core</w:t>
            </w:r>
          </w:p>
        </w:tc>
        <w:tc>
          <w:tcPr>
            <w:tcW w:w="988" w:type="dxa"/>
            <w:tcBorders>
              <w:top w:val="nil"/>
              <w:left w:val="nil"/>
              <w:bottom w:val="single" w:sz="4" w:space="0" w:color="auto"/>
              <w:right w:val="single" w:sz="4" w:space="0" w:color="auto"/>
            </w:tcBorders>
            <w:shd w:val="clear" w:color="auto" w:fill="auto"/>
            <w:noWrap/>
            <w:vAlign w:val="center"/>
            <w:hideMark/>
          </w:tcPr>
          <w:p w14:paraId="55B46C6C"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MDT</w:t>
            </w:r>
          </w:p>
        </w:tc>
        <w:tc>
          <w:tcPr>
            <w:tcW w:w="992" w:type="dxa"/>
            <w:tcBorders>
              <w:top w:val="nil"/>
              <w:left w:val="nil"/>
              <w:bottom w:val="single" w:sz="4" w:space="0" w:color="auto"/>
              <w:right w:val="single" w:sz="4" w:space="0" w:color="auto"/>
            </w:tcBorders>
            <w:shd w:val="clear" w:color="auto" w:fill="auto"/>
            <w:noWrap/>
            <w:vAlign w:val="center"/>
            <w:hideMark/>
          </w:tcPr>
          <w:p w14:paraId="05B03F3C"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38.473</w:t>
            </w:r>
          </w:p>
        </w:tc>
        <w:tc>
          <w:tcPr>
            <w:tcW w:w="1718" w:type="dxa"/>
            <w:tcBorders>
              <w:top w:val="nil"/>
              <w:left w:val="nil"/>
              <w:bottom w:val="single" w:sz="4" w:space="0" w:color="auto"/>
              <w:right w:val="single" w:sz="4" w:space="0" w:color="auto"/>
            </w:tcBorders>
            <w:shd w:val="clear" w:color="auto" w:fill="auto"/>
            <w:noWrap/>
            <w:vAlign w:val="center"/>
            <w:hideMark/>
          </w:tcPr>
          <w:p w14:paraId="557685A9"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Samsung</w:t>
            </w:r>
          </w:p>
        </w:tc>
        <w:tc>
          <w:tcPr>
            <w:tcW w:w="2109" w:type="dxa"/>
            <w:tcBorders>
              <w:top w:val="nil"/>
              <w:left w:val="nil"/>
              <w:bottom w:val="single" w:sz="4" w:space="0" w:color="auto"/>
              <w:right w:val="single" w:sz="4" w:space="0" w:color="auto"/>
            </w:tcBorders>
            <w:shd w:val="clear" w:color="auto" w:fill="auto"/>
            <w:noWrap/>
            <w:vAlign w:val="center"/>
            <w:hideMark/>
          </w:tcPr>
          <w:p w14:paraId="3EF28C52"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sz w:val="22"/>
                <w:szCs w:val="22"/>
              </w:rPr>
              <w:t>Yanru Wang</w:t>
            </w:r>
          </w:p>
        </w:tc>
      </w:tr>
    </w:tbl>
    <w:p w14:paraId="72889EA2" w14:textId="77777777" w:rsidR="00D477C0" w:rsidRDefault="00D477C0" w:rsidP="00BA0376">
      <w:pPr>
        <w:rPr>
          <w:color w:val="808080"/>
        </w:rPr>
      </w:pPr>
    </w:p>
    <w:p w14:paraId="6FE9109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4BD41A" w14:textId="77777777" w:rsidR="00BA0376" w:rsidRDefault="00BA0376" w:rsidP="00BA0376">
      <w:pPr>
        <w:pStyle w:val="Heading3"/>
      </w:pPr>
      <w:bookmarkStart w:id="64" w:name="_Toc164776947"/>
      <w:r>
        <w:lastRenderedPageBreak/>
        <w:t>10.2</w:t>
      </w:r>
      <w:r>
        <w:tab/>
        <w:t>MRO Enhancements</w:t>
      </w:r>
      <w:bookmarkEnd w:id="64"/>
    </w:p>
    <w:p w14:paraId="240901A5" w14:textId="7152F8F7" w:rsidR="00BA0376" w:rsidRDefault="00BA0376" w:rsidP="00BA0376">
      <w:pPr>
        <w:rPr>
          <w:rFonts w:ascii="Arial" w:hAnsi="Arial" w:cs="Arial"/>
          <w:b/>
          <w:sz w:val="24"/>
        </w:rPr>
      </w:pPr>
      <w:r>
        <w:rPr>
          <w:rFonts w:ascii="Arial" w:hAnsi="Arial" w:cs="Arial"/>
          <w:b/>
          <w:color w:val="0000FF"/>
          <w:sz w:val="24"/>
        </w:rPr>
        <w:t>R3-242024</w:t>
      </w:r>
      <w:r>
        <w:rPr>
          <w:rFonts w:ascii="Arial" w:hAnsi="Arial" w:cs="Arial"/>
          <w:b/>
          <w:color w:val="0000FF"/>
          <w:sz w:val="24"/>
        </w:rPr>
        <w:tab/>
      </w:r>
      <w:r>
        <w:rPr>
          <w:rFonts w:ascii="Arial" w:hAnsi="Arial" w:cs="Arial"/>
          <w:b/>
          <w:sz w:val="24"/>
        </w:rPr>
        <w:t>MRO enhancements for LTM</w:t>
      </w:r>
    </w:p>
    <w:p w14:paraId="2258CF36"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D76CCD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2D727A" w14:textId="6F82BCCF" w:rsidR="00BA0376" w:rsidRDefault="00BA0376" w:rsidP="00BA0376">
      <w:pPr>
        <w:rPr>
          <w:rFonts w:ascii="Arial" w:hAnsi="Arial" w:cs="Arial"/>
          <w:b/>
          <w:sz w:val="24"/>
        </w:rPr>
      </w:pPr>
      <w:r>
        <w:rPr>
          <w:rFonts w:ascii="Arial" w:hAnsi="Arial" w:cs="Arial"/>
          <w:b/>
          <w:color w:val="0000FF"/>
          <w:sz w:val="24"/>
        </w:rPr>
        <w:t>R3-241910</w:t>
      </w:r>
      <w:r>
        <w:rPr>
          <w:rFonts w:ascii="Arial" w:hAnsi="Arial" w:cs="Arial"/>
          <w:b/>
          <w:color w:val="0000FF"/>
          <w:sz w:val="24"/>
        </w:rPr>
        <w:tab/>
      </w:r>
      <w:r>
        <w:rPr>
          <w:rFonts w:ascii="Arial" w:hAnsi="Arial" w:cs="Arial"/>
          <w:b/>
          <w:sz w:val="24"/>
        </w:rPr>
        <w:t>Discussion on MRO for CHO with candidate SCGs and S-CPAC</w:t>
      </w:r>
    </w:p>
    <w:p w14:paraId="0DE20349"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666389A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4CC4C" w14:textId="4DD1A6BE" w:rsidR="00BA0376" w:rsidRDefault="00BA0376" w:rsidP="00BA0376">
      <w:pPr>
        <w:rPr>
          <w:rFonts w:ascii="Arial" w:hAnsi="Arial" w:cs="Arial"/>
          <w:b/>
          <w:sz w:val="24"/>
        </w:rPr>
      </w:pPr>
      <w:r>
        <w:rPr>
          <w:rFonts w:ascii="Arial" w:hAnsi="Arial" w:cs="Arial"/>
          <w:b/>
          <w:color w:val="0000FF"/>
          <w:sz w:val="24"/>
        </w:rPr>
        <w:t>R3-241561</w:t>
      </w:r>
      <w:r>
        <w:rPr>
          <w:rFonts w:ascii="Arial" w:hAnsi="Arial" w:cs="Arial"/>
          <w:b/>
          <w:color w:val="0000FF"/>
          <w:sz w:val="24"/>
        </w:rPr>
        <w:tab/>
      </w:r>
      <w:r>
        <w:rPr>
          <w:rFonts w:ascii="Arial" w:hAnsi="Arial" w:cs="Arial"/>
          <w:b/>
          <w:sz w:val="24"/>
        </w:rPr>
        <w:t>Optimal usage of Subsequent CPAC</w:t>
      </w:r>
    </w:p>
    <w:p w14:paraId="42EB71B6"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4C7F8D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2F405" w14:textId="5EC01ED2" w:rsidR="00BA0376" w:rsidRDefault="00BA0376" w:rsidP="00BA0376">
      <w:pPr>
        <w:rPr>
          <w:rFonts w:ascii="Arial" w:hAnsi="Arial" w:cs="Arial"/>
          <w:b/>
          <w:sz w:val="24"/>
        </w:rPr>
      </w:pPr>
      <w:r>
        <w:rPr>
          <w:rFonts w:ascii="Arial" w:hAnsi="Arial" w:cs="Arial"/>
          <w:b/>
          <w:color w:val="0000FF"/>
          <w:sz w:val="24"/>
        </w:rPr>
        <w:t>R3-241571</w:t>
      </w:r>
      <w:r>
        <w:rPr>
          <w:rFonts w:ascii="Arial" w:hAnsi="Arial" w:cs="Arial"/>
          <w:b/>
          <w:color w:val="0000FF"/>
          <w:sz w:val="24"/>
        </w:rPr>
        <w:tab/>
      </w:r>
      <w:r>
        <w:rPr>
          <w:rFonts w:ascii="Arial" w:hAnsi="Arial" w:cs="Arial"/>
          <w:b/>
          <w:sz w:val="24"/>
        </w:rPr>
        <w:t>MRO enhancement for R18 mobility mechanisms</w:t>
      </w:r>
    </w:p>
    <w:p w14:paraId="1BA132A0"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687F5FB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A8462" w14:textId="33208919" w:rsidR="00BA0376" w:rsidRDefault="00BA0376" w:rsidP="00BA0376">
      <w:pPr>
        <w:rPr>
          <w:rFonts w:ascii="Arial" w:hAnsi="Arial" w:cs="Arial"/>
          <w:b/>
          <w:sz w:val="24"/>
        </w:rPr>
      </w:pPr>
      <w:r>
        <w:rPr>
          <w:rFonts w:ascii="Arial" w:hAnsi="Arial" w:cs="Arial"/>
          <w:b/>
          <w:color w:val="0000FF"/>
          <w:sz w:val="24"/>
        </w:rPr>
        <w:t>R3-241585</w:t>
      </w:r>
      <w:r>
        <w:rPr>
          <w:rFonts w:ascii="Arial" w:hAnsi="Arial" w:cs="Arial"/>
          <w:b/>
          <w:color w:val="0000FF"/>
          <w:sz w:val="24"/>
        </w:rPr>
        <w:tab/>
      </w:r>
      <w:r>
        <w:rPr>
          <w:rFonts w:ascii="Arial" w:hAnsi="Arial" w:cs="Arial"/>
          <w:b/>
          <w:sz w:val="24"/>
        </w:rPr>
        <w:t>Discussion on MRO enhancement for Rel-18 mobility features</w:t>
      </w:r>
    </w:p>
    <w:p w14:paraId="3AC52A95"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w:t>
      </w:r>
    </w:p>
    <w:p w14:paraId="63342C6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E6A70" w14:textId="13ABF3EA" w:rsidR="00BA0376" w:rsidRDefault="00BA0376" w:rsidP="00BA0376">
      <w:pPr>
        <w:rPr>
          <w:rFonts w:ascii="Arial" w:hAnsi="Arial" w:cs="Arial"/>
          <w:b/>
          <w:sz w:val="24"/>
        </w:rPr>
      </w:pPr>
      <w:r>
        <w:rPr>
          <w:rFonts w:ascii="Arial" w:hAnsi="Arial" w:cs="Arial"/>
          <w:b/>
          <w:color w:val="0000FF"/>
          <w:sz w:val="24"/>
        </w:rPr>
        <w:t>R3-241604</w:t>
      </w:r>
      <w:r>
        <w:rPr>
          <w:rFonts w:ascii="Arial" w:hAnsi="Arial" w:cs="Arial"/>
          <w:b/>
          <w:color w:val="0000FF"/>
          <w:sz w:val="24"/>
        </w:rPr>
        <w:tab/>
      </w:r>
      <w:r>
        <w:rPr>
          <w:rFonts w:ascii="Arial" w:hAnsi="Arial" w:cs="Arial"/>
          <w:b/>
          <w:sz w:val="24"/>
        </w:rPr>
        <w:t>MRO for LTM and CHO with Candidate SCG(s)</w:t>
      </w:r>
    </w:p>
    <w:p w14:paraId="16DD18E0"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A4FB1B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5E534" w14:textId="5C0E8DBB" w:rsidR="00BA0376" w:rsidRDefault="00BA0376" w:rsidP="00BA0376">
      <w:pPr>
        <w:rPr>
          <w:rFonts w:ascii="Arial" w:hAnsi="Arial" w:cs="Arial"/>
          <w:b/>
          <w:sz w:val="24"/>
        </w:rPr>
      </w:pPr>
      <w:r>
        <w:rPr>
          <w:rFonts w:ascii="Arial" w:hAnsi="Arial" w:cs="Arial"/>
          <w:b/>
          <w:color w:val="0000FF"/>
          <w:sz w:val="24"/>
        </w:rPr>
        <w:t>R3-241605</w:t>
      </w:r>
      <w:r>
        <w:rPr>
          <w:rFonts w:ascii="Arial" w:hAnsi="Arial" w:cs="Arial"/>
          <w:b/>
          <w:color w:val="0000FF"/>
          <w:sz w:val="24"/>
        </w:rPr>
        <w:tab/>
      </w:r>
      <w:r>
        <w:rPr>
          <w:rFonts w:ascii="Arial" w:hAnsi="Arial" w:cs="Arial"/>
          <w:b/>
          <w:sz w:val="24"/>
        </w:rPr>
        <w:t>Discussion on LTM MRO enhancement</w:t>
      </w:r>
    </w:p>
    <w:p w14:paraId="38390708"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14:paraId="535B9D8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6F20E9" w14:textId="50EF982A" w:rsidR="00BA0376" w:rsidRDefault="00BA0376" w:rsidP="00BA0376">
      <w:pPr>
        <w:rPr>
          <w:rFonts w:ascii="Arial" w:hAnsi="Arial" w:cs="Arial"/>
          <w:b/>
          <w:sz w:val="24"/>
        </w:rPr>
      </w:pPr>
      <w:r>
        <w:rPr>
          <w:rFonts w:ascii="Arial" w:hAnsi="Arial" w:cs="Arial"/>
          <w:b/>
          <w:color w:val="0000FF"/>
          <w:sz w:val="24"/>
        </w:rPr>
        <w:t>R3-241728</w:t>
      </w:r>
      <w:r>
        <w:rPr>
          <w:rFonts w:ascii="Arial" w:hAnsi="Arial" w:cs="Arial"/>
          <w:b/>
          <w:color w:val="0000FF"/>
          <w:sz w:val="24"/>
        </w:rPr>
        <w:tab/>
      </w:r>
      <w:r>
        <w:rPr>
          <w:rFonts w:ascii="Arial" w:hAnsi="Arial" w:cs="Arial"/>
          <w:b/>
          <w:sz w:val="24"/>
        </w:rPr>
        <w:t>Discussion on MRO for LTM</w:t>
      </w:r>
    </w:p>
    <w:p w14:paraId="1D2BFFFA"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2059E4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890C2" w14:textId="2BD0E050" w:rsidR="00BA0376" w:rsidRDefault="00BA0376" w:rsidP="00BA0376">
      <w:pPr>
        <w:rPr>
          <w:rFonts w:ascii="Arial" w:hAnsi="Arial" w:cs="Arial"/>
          <w:b/>
          <w:sz w:val="24"/>
        </w:rPr>
      </w:pPr>
      <w:r>
        <w:rPr>
          <w:rFonts w:ascii="Arial" w:hAnsi="Arial" w:cs="Arial"/>
          <w:b/>
          <w:color w:val="0000FF"/>
          <w:sz w:val="24"/>
        </w:rPr>
        <w:t>R3-241787</w:t>
      </w:r>
      <w:r>
        <w:rPr>
          <w:rFonts w:ascii="Arial" w:hAnsi="Arial" w:cs="Arial"/>
          <w:b/>
          <w:color w:val="0000FF"/>
          <w:sz w:val="24"/>
        </w:rPr>
        <w:tab/>
      </w:r>
      <w:r>
        <w:rPr>
          <w:rFonts w:ascii="Arial" w:hAnsi="Arial" w:cs="Arial"/>
          <w:b/>
          <w:sz w:val="24"/>
        </w:rPr>
        <w:t>Discussion on MRO for LTM and subsequent CPAC</w:t>
      </w:r>
    </w:p>
    <w:p w14:paraId="11054CB4"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173582E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80007" w14:textId="7D4ADE18" w:rsidR="00BA0376" w:rsidRDefault="00BA0376" w:rsidP="00BA0376">
      <w:pPr>
        <w:rPr>
          <w:rFonts w:ascii="Arial" w:hAnsi="Arial" w:cs="Arial"/>
          <w:b/>
          <w:sz w:val="24"/>
        </w:rPr>
      </w:pPr>
      <w:r>
        <w:rPr>
          <w:rFonts w:ascii="Arial" w:hAnsi="Arial" w:cs="Arial"/>
          <w:b/>
          <w:color w:val="0000FF"/>
          <w:sz w:val="24"/>
        </w:rPr>
        <w:lastRenderedPageBreak/>
        <w:t>R3-241788</w:t>
      </w:r>
      <w:r>
        <w:rPr>
          <w:rFonts w:ascii="Arial" w:hAnsi="Arial" w:cs="Arial"/>
          <w:b/>
          <w:color w:val="0000FF"/>
          <w:sz w:val="24"/>
        </w:rPr>
        <w:tab/>
      </w:r>
      <w:r>
        <w:rPr>
          <w:rFonts w:ascii="Arial" w:hAnsi="Arial" w:cs="Arial"/>
          <w:b/>
          <w:sz w:val="24"/>
        </w:rPr>
        <w:t>Discussion on MRO for CHO with candidate SCGs</w:t>
      </w:r>
    </w:p>
    <w:p w14:paraId="45ACF0D5"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7FCBB832" w14:textId="77777777" w:rsidR="00BA0376" w:rsidRDefault="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C8E639" w14:textId="010AE170" w:rsidR="00094A62" w:rsidRDefault="00BA0376" w:rsidP="00BA0376">
      <w:pPr>
        <w:rPr>
          <w:rFonts w:ascii="Arial" w:hAnsi="Arial" w:cs="Arial"/>
          <w:b/>
          <w:sz w:val="24"/>
        </w:rPr>
      </w:pPr>
      <w:r>
        <w:rPr>
          <w:rFonts w:ascii="Arial" w:hAnsi="Arial" w:cs="Arial"/>
          <w:b/>
          <w:color w:val="0000FF"/>
          <w:sz w:val="24"/>
        </w:rPr>
        <w:t>R3-241853</w:t>
      </w:r>
      <w:r>
        <w:rPr>
          <w:rFonts w:ascii="Arial" w:hAnsi="Arial" w:cs="Arial"/>
          <w:b/>
          <w:color w:val="0000FF"/>
          <w:sz w:val="24"/>
        </w:rPr>
        <w:tab/>
      </w:r>
      <w:r>
        <w:rPr>
          <w:rFonts w:ascii="Arial" w:hAnsi="Arial" w:cs="Arial"/>
          <w:b/>
          <w:sz w:val="24"/>
        </w:rPr>
        <w:t>MRO enhancements for R18 mobility mechanisms</w:t>
      </w:r>
    </w:p>
    <w:p w14:paraId="1B7E4946"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28AC25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15863D" w14:textId="45F48ECB" w:rsidR="00BA0376" w:rsidRDefault="00BA0376" w:rsidP="00BA0376">
      <w:pPr>
        <w:rPr>
          <w:rFonts w:ascii="Arial" w:hAnsi="Arial" w:cs="Arial"/>
          <w:b/>
          <w:sz w:val="24"/>
        </w:rPr>
      </w:pPr>
      <w:r>
        <w:rPr>
          <w:rFonts w:ascii="Arial" w:hAnsi="Arial" w:cs="Arial"/>
          <w:b/>
          <w:color w:val="0000FF"/>
          <w:sz w:val="24"/>
        </w:rPr>
        <w:t>R3-241858</w:t>
      </w:r>
      <w:r>
        <w:rPr>
          <w:rFonts w:ascii="Arial" w:hAnsi="Arial" w:cs="Arial"/>
          <w:b/>
          <w:color w:val="0000FF"/>
          <w:sz w:val="24"/>
        </w:rPr>
        <w:tab/>
      </w:r>
      <w:r>
        <w:rPr>
          <w:rFonts w:ascii="Arial" w:hAnsi="Arial" w:cs="Arial"/>
          <w:b/>
          <w:sz w:val="24"/>
        </w:rPr>
        <w:t>Discussion on MRO enhancement for LTM</w:t>
      </w:r>
    </w:p>
    <w:p w14:paraId="4057ED6C"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5536ED5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3939B" w14:textId="1DF5787D" w:rsidR="00BA0376" w:rsidRDefault="00BA0376" w:rsidP="00BA0376">
      <w:pPr>
        <w:rPr>
          <w:rFonts w:ascii="Arial" w:hAnsi="Arial" w:cs="Arial"/>
          <w:b/>
          <w:sz w:val="24"/>
        </w:rPr>
      </w:pPr>
      <w:r>
        <w:rPr>
          <w:rFonts w:ascii="Arial" w:hAnsi="Arial" w:cs="Arial"/>
          <w:b/>
          <w:color w:val="0000FF"/>
          <w:sz w:val="24"/>
        </w:rPr>
        <w:t>R3-241955</w:t>
      </w:r>
      <w:r>
        <w:rPr>
          <w:rFonts w:ascii="Arial" w:hAnsi="Arial" w:cs="Arial"/>
          <w:b/>
          <w:color w:val="0000FF"/>
          <w:sz w:val="24"/>
        </w:rPr>
        <w:tab/>
      </w:r>
      <w:r>
        <w:rPr>
          <w:rFonts w:ascii="Arial" w:hAnsi="Arial" w:cs="Arial"/>
          <w:b/>
          <w:sz w:val="24"/>
        </w:rPr>
        <w:t>Discussion on MRO enhancements for R18 mobility features</w:t>
      </w:r>
    </w:p>
    <w:p w14:paraId="15DCE1CE"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6DDC69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13A0C" w14:textId="1FF4CD69" w:rsidR="00BA0376" w:rsidRDefault="00BA0376" w:rsidP="00BA0376">
      <w:pPr>
        <w:rPr>
          <w:rFonts w:ascii="Arial" w:hAnsi="Arial" w:cs="Arial"/>
          <w:b/>
          <w:sz w:val="24"/>
        </w:rPr>
      </w:pPr>
      <w:r>
        <w:rPr>
          <w:rFonts w:ascii="Arial" w:hAnsi="Arial" w:cs="Arial"/>
          <w:b/>
          <w:color w:val="0000FF"/>
          <w:sz w:val="24"/>
        </w:rPr>
        <w:t>R3-241966</w:t>
      </w:r>
      <w:r>
        <w:rPr>
          <w:rFonts w:ascii="Arial" w:hAnsi="Arial" w:cs="Arial"/>
          <w:b/>
          <w:color w:val="0000FF"/>
          <w:sz w:val="24"/>
        </w:rPr>
        <w:tab/>
      </w:r>
      <w:r>
        <w:rPr>
          <w:rFonts w:ascii="Arial" w:hAnsi="Arial" w:cs="Arial"/>
          <w:b/>
          <w:sz w:val="24"/>
        </w:rPr>
        <w:t>Discussion on MRO Enhancements</w:t>
      </w:r>
    </w:p>
    <w:p w14:paraId="7915EDCF"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3F81B91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A1A4EC" w14:textId="265B2961" w:rsidR="00BA0376" w:rsidRDefault="00BA0376" w:rsidP="00BA0376">
      <w:pPr>
        <w:rPr>
          <w:rFonts w:ascii="Arial" w:hAnsi="Arial" w:cs="Arial"/>
          <w:b/>
          <w:sz w:val="24"/>
        </w:rPr>
      </w:pPr>
      <w:r>
        <w:rPr>
          <w:rFonts w:ascii="Arial" w:hAnsi="Arial" w:cs="Arial"/>
          <w:b/>
          <w:color w:val="0000FF"/>
          <w:sz w:val="24"/>
        </w:rPr>
        <w:t>R3-242008</w:t>
      </w:r>
      <w:r>
        <w:rPr>
          <w:rFonts w:ascii="Arial" w:hAnsi="Arial" w:cs="Arial"/>
          <w:b/>
          <w:color w:val="0000FF"/>
          <w:sz w:val="24"/>
        </w:rPr>
        <w:tab/>
      </w:r>
      <w:r>
        <w:rPr>
          <w:rFonts w:ascii="Arial" w:hAnsi="Arial" w:cs="Arial"/>
          <w:b/>
          <w:sz w:val="24"/>
        </w:rPr>
        <w:t>Discussion on SON enhancement for R18 mobility mechanisms</w:t>
      </w:r>
    </w:p>
    <w:p w14:paraId="3622DAA0"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D35955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330CF" w14:textId="7697A092" w:rsidR="00BA0376" w:rsidRDefault="00BA0376" w:rsidP="00BA0376">
      <w:pPr>
        <w:rPr>
          <w:rFonts w:ascii="Arial" w:hAnsi="Arial" w:cs="Arial"/>
          <w:b/>
          <w:sz w:val="24"/>
        </w:rPr>
      </w:pPr>
      <w:r>
        <w:rPr>
          <w:rFonts w:ascii="Arial" w:hAnsi="Arial" w:cs="Arial"/>
          <w:b/>
          <w:color w:val="0000FF"/>
          <w:sz w:val="24"/>
        </w:rPr>
        <w:t>R3-242021</w:t>
      </w:r>
      <w:r>
        <w:rPr>
          <w:rFonts w:ascii="Arial" w:hAnsi="Arial" w:cs="Arial"/>
          <w:b/>
          <w:color w:val="0000FF"/>
          <w:sz w:val="24"/>
        </w:rPr>
        <w:tab/>
      </w:r>
      <w:r>
        <w:rPr>
          <w:rFonts w:ascii="Arial" w:hAnsi="Arial" w:cs="Arial"/>
          <w:b/>
          <w:sz w:val="24"/>
        </w:rPr>
        <w:t>Discussion on MRO</w:t>
      </w:r>
    </w:p>
    <w:p w14:paraId="60F79785"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36AAFA1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239B8C" w14:textId="26CB1443" w:rsidR="00BA0376" w:rsidRDefault="00BA0376" w:rsidP="00BA0376">
      <w:pPr>
        <w:rPr>
          <w:rFonts w:ascii="Arial" w:hAnsi="Arial" w:cs="Arial"/>
          <w:b/>
          <w:sz w:val="24"/>
        </w:rPr>
      </w:pPr>
      <w:r>
        <w:rPr>
          <w:rFonts w:ascii="Arial" w:hAnsi="Arial" w:cs="Arial"/>
          <w:b/>
          <w:color w:val="0000FF"/>
          <w:sz w:val="24"/>
        </w:rPr>
        <w:t>R3-242025</w:t>
      </w:r>
      <w:r>
        <w:rPr>
          <w:rFonts w:ascii="Arial" w:hAnsi="Arial" w:cs="Arial"/>
          <w:b/>
          <w:color w:val="0000FF"/>
          <w:sz w:val="24"/>
        </w:rPr>
        <w:tab/>
      </w:r>
      <w:r>
        <w:rPr>
          <w:rFonts w:ascii="Arial" w:hAnsi="Arial" w:cs="Arial"/>
          <w:b/>
          <w:sz w:val="24"/>
        </w:rPr>
        <w:t>Other MRO enhancements</w:t>
      </w:r>
    </w:p>
    <w:p w14:paraId="3315C16A"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E70B7F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87BA0" w14:textId="77777777" w:rsidR="00D477C0" w:rsidRDefault="00D477C0" w:rsidP="00D477C0">
      <w:pPr>
        <w:pStyle w:val="Proposal"/>
        <w:numPr>
          <w:ilvl w:val="0"/>
          <w:numId w:val="0"/>
        </w:numPr>
        <w:tabs>
          <w:tab w:val="clear" w:pos="1701"/>
        </w:tabs>
        <w:spacing w:before="100"/>
        <w:ind w:left="1701" w:hanging="1701"/>
        <w:rPr>
          <w:rFonts w:ascii="Times New Roman" w:eastAsia="SimSun" w:hAnsi="Times New Roman" w:cs="Times New Roman"/>
          <w:b w:val="0"/>
          <w:bCs w:val="0"/>
          <w:lang w:val="en-US"/>
        </w:rPr>
      </w:pPr>
    </w:p>
    <w:p w14:paraId="27C71921" w14:textId="42460271" w:rsidR="00D477C0" w:rsidRPr="00D477C0" w:rsidRDefault="00D477C0" w:rsidP="00D477C0">
      <w:pPr>
        <w:pStyle w:val="Proposal"/>
        <w:numPr>
          <w:ilvl w:val="0"/>
          <w:numId w:val="0"/>
        </w:numPr>
        <w:tabs>
          <w:tab w:val="clear" w:pos="1701"/>
        </w:tabs>
        <w:spacing w:before="100"/>
        <w:ind w:left="1701" w:hanging="1701"/>
        <w:rPr>
          <w:rFonts w:ascii="Times New Roman" w:eastAsia="SimSun" w:hAnsi="Times New Roman" w:cs="Times New Roman"/>
          <w:b w:val="0"/>
          <w:bCs w:val="0"/>
          <w:lang w:val="en-US"/>
        </w:rPr>
      </w:pPr>
      <w:r w:rsidRPr="00D477C0">
        <w:rPr>
          <w:rFonts w:ascii="Times New Roman" w:eastAsia="SimSun" w:hAnsi="Times New Roman" w:cs="Times New Roman"/>
          <w:b w:val="0"/>
          <w:bCs w:val="0"/>
          <w:lang w:val="en-US"/>
        </w:rPr>
        <w:t>Focus on the use cases and scenarios:</w:t>
      </w:r>
    </w:p>
    <w:p w14:paraId="1C1BD2E5" w14:textId="77777777" w:rsidR="00D477C0" w:rsidRPr="00D477C0" w:rsidRDefault="00D477C0" w:rsidP="00D477C0">
      <w:pPr>
        <w:pStyle w:val="Proposal"/>
        <w:numPr>
          <w:ilvl w:val="0"/>
          <w:numId w:val="0"/>
        </w:numPr>
        <w:tabs>
          <w:tab w:val="clear" w:pos="1701"/>
        </w:tabs>
        <w:spacing w:before="100"/>
        <w:ind w:left="1701" w:hanging="1701"/>
        <w:rPr>
          <w:rFonts w:ascii="Times New Roman" w:eastAsia="SimSun" w:hAnsi="Times New Roman" w:cs="Times New Roman"/>
          <w:b w:val="0"/>
          <w:bCs w:val="0"/>
          <w:lang w:val="en-US" w:eastAsia="en-US"/>
        </w:rPr>
      </w:pPr>
      <w:r w:rsidRPr="00D477C0">
        <w:rPr>
          <w:rFonts w:ascii="Times New Roman" w:eastAsia="SimSun" w:hAnsi="Times New Roman" w:cs="Times New Roman"/>
          <w:b w:val="0"/>
          <w:bCs w:val="0"/>
          <w:lang w:val="en-US" w:eastAsia="en-US"/>
        </w:rPr>
        <w:t>Enhance the RLF report, SHR and RA-report for LTM failure optimization purpose</w:t>
      </w:r>
    </w:p>
    <w:p w14:paraId="0EB0A4B6" w14:textId="77777777" w:rsidR="00D477C0" w:rsidRDefault="00D477C0" w:rsidP="00D477C0">
      <w:pPr>
        <w:pStyle w:val="Proposal"/>
        <w:numPr>
          <w:ilvl w:val="0"/>
          <w:numId w:val="0"/>
        </w:numPr>
        <w:tabs>
          <w:tab w:val="clear" w:pos="1701"/>
        </w:tabs>
        <w:spacing w:before="100"/>
        <w:ind w:left="1701" w:hanging="1701"/>
        <w:rPr>
          <w:color w:val="008000"/>
        </w:rPr>
      </w:pPr>
      <w:r w:rsidRPr="00207A52">
        <w:rPr>
          <w:color w:val="008000"/>
        </w:rPr>
        <w:t>Agreement:</w:t>
      </w:r>
    </w:p>
    <w:p w14:paraId="72765A3E" w14:textId="6B4344BB" w:rsidR="00D477C0" w:rsidRPr="00D477C0" w:rsidRDefault="00D477C0" w:rsidP="00D477C0">
      <w:pPr>
        <w:pStyle w:val="Proposal"/>
        <w:numPr>
          <w:ilvl w:val="0"/>
          <w:numId w:val="0"/>
        </w:numPr>
        <w:tabs>
          <w:tab w:val="clear" w:pos="1701"/>
        </w:tabs>
        <w:spacing w:before="100"/>
        <w:ind w:left="1701" w:hanging="1701"/>
        <w:rPr>
          <w:rFonts w:ascii="Times New Roman" w:eastAsia="SimSun" w:hAnsi="Times New Roman" w:cs="Times New Roman"/>
          <w:bCs w:val="0"/>
          <w:color w:val="008000"/>
          <w:lang w:val="en-US" w:eastAsia="en-US"/>
        </w:rPr>
      </w:pPr>
      <w:r w:rsidRPr="00D477C0">
        <w:rPr>
          <w:rFonts w:ascii="Times New Roman" w:eastAsia="SimSun" w:hAnsi="Times New Roman" w:cs="Times New Roman"/>
          <w:bCs w:val="0"/>
          <w:color w:val="008000"/>
          <w:lang w:val="en-US" w:eastAsia="en-US"/>
        </w:rPr>
        <w:t>Work on scenarios of near failure LTM</w:t>
      </w:r>
    </w:p>
    <w:p w14:paraId="4170E3D0" w14:textId="77777777" w:rsidR="00D477C0" w:rsidRPr="00D477C0" w:rsidRDefault="00D477C0" w:rsidP="00D477C0">
      <w:pPr>
        <w:pStyle w:val="Proposal"/>
        <w:numPr>
          <w:ilvl w:val="0"/>
          <w:numId w:val="0"/>
        </w:numPr>
        <w:tabs>
          <w:tab w:val="clear" w:pos="1701"/>
        </w:tabs>
        <w:spacing w:before="100"/>
        <w:ind w:left="1701" w:hanging="1701"/>
        <w:rPr>
          <w:rFonts w:ascii="Times New Roman" w:eastAsia="SimSun" w:hAnsi="Times New Roman" w:cs="Times New Roman"/>
          <w:bCs w:val="0"/>
          <w:color w:val="008000"/>
          <w:lang w:val="en-US" w:eastAsia="en-US"/>
        </w:rPr>
      </w:pPr>
      <w:r w:rsidRPr="00D477C0">
        <w:rPr>
          <w:rFonts w:ascii="Times New Roman" w:eastAsia="SimSun" w:hAnsi="Times New Roman" w:cs="Times New Roman"/>
          <w:bCs w:val="0"/>
          <w:color w:val="008000"/>
          <w:lang w:val="en-US" w:eastAsia="en-US"/>
        </w:rPr>
        <w:lastRenderedPageBreak/>
        <w:t>Work on scenarios for the differentiation of too early LTM, too late LTM and LTM to wrong cell</w:t>
      </w:r>
    </w:p>
    <w:p w14:paraId="22E0785C" w14:textId="77777777" w:rsidR="00D477C0" w:rsidRPr="00D477C0" w:rsidRDefault="00D477C0" w:rsidP="00D477C0">
      <w:pPr>
        <w:pStyle w:val="Proposal"/>
        <w:numPr>
          <w:ilvl w:val="0"/>
          <w:numId w:val="0"/>
        </w:numPr>
        <w:tabs>
          <w:tab w:val="clear" w:pos="1701"/>
        </w:tabs>
        <w:spacing w:before="100"/>
        <w:ind w:left="1701" w:hanging="1701"/>
        <w:rPr>
          <w:rFonts w:ascii="Times New Roman" w:eastAsia="SimSun" w:hAnsi="Times New Roman" w:cs="Times New Roman"/>
          <w:b w:val="0"/>
          <w:bCs w:val="0"/>
          <w:lang w:val="en-US" w:eastAsia="en-US"/>
        </w:rPr>
      </w:pPr>
      <w:r w:rsidRPr="00D477C0">
        <w:rPr>
          <w:rFonts w:ascii="Times New Roman" w:eastAsia="SimSun" w:hAnsi="Times New Roman" w:cs="Times New Roman"/>
          <w:b w:val="0"/>
          <w:bCs w:val="0"/>
          <w:lang w:val="en-US" w:eastAsia="en-US"/>
        </w:rPr>
        <w:t>Discuss enhancement of SHR configuration for the LTM procedure with LTM specific conditions</w:t>
      </w:r>
    </w:p>
    <w:p w14:paraId="18761413" w14:textId="77777777" w:rsidR="00D477C0" w:rsidRPr="00D477C0" w:rsidRDefault="00D477C0" w:rsidP="00D477C0">
      <w:pPr>
        <w:pStyle w:val="Proposal"/>
        <w:numPr>
          <w:ilvl w:val="0"/>
          <w:numId w:val="0"/>
        </w:numPr>
        <w:tabs>
          <w:tab w:val="clear" w:pos="1701"/>
        </w:tabs>
        <w:spacing w:before="100"/>
        <w:ind w:left="1701" w:hanging="1701"/>
        <w:jc w:val="left"/>
        <w:rPr>
          <w:rFonts w:ascii="Times New Roman" w:eastAsia="SimSun" w:hAnsi="Times New Roman" w:cs="Times New Roman"/>
          <w:b w:val="0"/>
          <w:bCs w:val="0"/>
          <w:lang w:val="en-US" w:eastAsia="en-US"/>
        </w:rPr>
      </w:pPr>
      <w:r w:rsidRPr="00D477C0">
        <w:rPr>
          <w:rFonts w:ascii="Times New Roman" w:eastAsia="SimSun" w:hAnsi="Times New Roman" w:cs="Times New Roman"/>
          <w:b w:val="0"/>
          <w:bCs w:val="0"/>
          <w:lang w:val="en-US" w:eastAsia="en-US"/>
        </w:rPr>
        <w:t>Enhance the SHR with feedback information facilitating detecting the lower layers issues when LTM is sub-optimally executed.</w:t>
      </w:r>
    </w:p>
    <w:p w14:paraId="34781C7F" w14:textId="7EEA062E" w:rsidR="00D477C0" w:rsidRDefault="00D477C0" w:rsidP="00D477C0">
      <w:pPr>
        <w:rPr>
          <w:b/>
          <w:color w:val="008000"/>
          <w:lang w:eastAsia="en-US"/>
        </w:rPr>
      </w:pPr>
      <w:r w:rsidRPr="00207A52">
        <w:rPr>
          <w:rFonts w:ascii="Arial" w:hAnsi="Arial" w:cs="Arial"/>
          <w:b/>
          <w:bCs/>
          <w:color w:val="008000"/>
        </w:rPr>
        <w:t>Agreement:</w:t>
      </w:r>
    </w:p>
    <w:p w14:paraId="04ECEEA7" w14:textId="29AB8773" w:rsidR="00D477C0" w:rsidRPr="00D477C0" w:rsidRDefault="00D477C0" w:rsidP="00D477C0">
      <w:pPr>
        <w:rPr>
          <w:b/>
          <w:color w:val="008000"/>
          <w:lang w:eastAsia="en-US"/>
        </w:rPr>
      </w:pPr>
      <w:r w:rsidRPr="00D477C0">
        <w:rPr>
          <w:b/>
          <w:color w:val="008000"/>
          <w:lang w:eastAsia="en-US"/>
        </w:rPr>
        <w:t>MRO for CHO with candidate SCG failure and near failure cases</w:t>
      </w:r>
    </w:p>
    <w:p w14:paraId="108C36AA" w14:textId="77777777" w:rsidR="00D477C0" w:rsidRPr="00D477C0" w:rsidRDefault="00D477C0" w:rsidP="00D477C0">
      <w:pPr>
        <w:rPr>
          <w:b/>
          <w:color w:val="008000"/>
          <w:lang w:eastAsia="en-US"/>
        </w:rPr>
      </w:pPr>
      <w:r w:rsidRPr="00D477C0">
        <w:rPr>
          <w:b/>
          <w:color w:val="008000"/>
          <w:lang w:eastAsia="en-US"/>
        </w:rPr>
        <w:t>Work on the scenarios of failure in S-CPAC. The optimization of non-failure scenarios (e.g., near failure and ping-pong) is not excluded.</w:t>
      </w:r>
    </w:p>
    <w:p w14:paraId="6E19E1DC" w14:textId="77777777" w:rsidR="00D477C0" w:rsidRPr="00D477C0" w:rsidRDefault="00D477C0" w:rsidP="00D477C0">
      <w:pPr>
        <w:rPr>
          <w:lang w:eastAsia="en-US"/>
        </w:rPr>
      </w:pPr>
      <w:r w:rsidRPr="00D477C0">
        <w:rPr>
          <w:lang w:eastAsia="en-US"/>
        </w:rPr>
        <w:t xml:space="preserve">Support UHI and SCG UE History Information transmission during S-CPAC procedure to avoid the ping-pong or unnecessary </w:t>
      </w:r>
      <w:proofErr w:type="spellStart"/>
      <w:r w:rsidRPr="00D477C0">
        <w:rPr>
          <w:lang w:eastAsia="en-US"/>
        </w:rPr>
        <w:t>PSCell</w:t>
      </w:r>
      <w:proofErr w:type="spellEnd"/>
      <w:r w:rsidRPr="00D477C0">
        <w:rPr>
          <w:lang w:eastAsia="en-US"/>
        </w:rPr>
        <w:t xml:space="preserve"> change</w:t>
      </w:r>
    </w:p>
    <w:p w14:paraId="71FAA769" w14:textId="77777777" w:rsidR="00D477C0" w:rsidRPr="00D477C0" w:rsidRDefault="00D477C0" w:rsidP="00D477C0">
      <w:pPr>
        <w:rPr>
          <w:lang w:eastAsia="en-US"/>
        </w:rPr>
      </w:pPr>
      <w:r w:rsidRPr="00D477C0">
        <w:rPr>
          <w:lang w:eastAsia="en-US"/>
        </w:rPr>
        <w:t>SON method for supporting decisions on usage of Subsequent CPAC in the context of resource utilization</w:t>
      </w:r>
    </w:p>
    <w:p w14:paraId="37F555F7" w14:textId="77777777" w:rsidR="00D477C0" w:rsidRPr="00D477C0" w:rsidRDefault="00D477C0" w:rsidP="00D477C0">
      <w:r w:rsidRPr="00D477C0">
        <w:t>ZTE: Split LTM from others in the agenda</w:t>
      </w:r>
    </w:p>
    <w:p w14:paraId="59EFB115" w14:textId="29EB504A" w:rsidR="00D477C0" w:rsidRPr="00D477C0" w:rsidRDefault="00DC20EF" w:rsidP="00D477C0">
      <w:r>
        <w:t>ERICSSON</w:t>
      </w:r>
      <w:r w:rsidR="00D477C0" w:rsidRPr="00D477C0">
        <w:t>: Discuss priority</w:t>
      </w:r>
    </w:p>
    <w:p w14:paraId="5B694FFD" w14:textId="1A4E5A86" w:rsidR="00D477C0" w:rsidRPr="00D477C0" w:rsidRDefault="00DC20EF" w:rsidP="00D477C0">
      <w:r>
        <w:t>HUAWEI:</w:t>
      </w:r>
      <w:r w:rsidR="00D477C0" w:rsidRPr="00D477C0">
        <w:t xml:space="preserve"> LTM failure needs to be included</w:t>
      </w:r>
    </w:p>
    <w:p w14:paraId="722E832F" w14:textId="77777777" w:rsidR="00D477C0" w:rsidRPr="00D477C0" w:rsidRDefault="00D477C0" w:rsidP="00D477C0">
      <w:r w:rsidRPr="00D477C0">
        <w:t>CATT: RAN2 discussed too early LTM, too late LTM and LTM to wrong cell</w:t>
      </w:r>
    </w:p>
    <w:p w14:paraId="7D6B9FF3" w14:textId="7A27395C" w:rsidR="00D477C0" w:rsidRPr="00D477C0" w:rsidRDefault="00DC20EF" w:rsidP="00D477C0">
      <w:r>
        <w:t>QUALCOMM</w:t>
      </w:r>
      <w:r w:rsidR="00D477C0" w:rsidRPr="00D477C0">
        <w:t xml:space="preserve"> SCG LTM cases? Co-existence of R16/17/18 CHO?</w:t>
      </w:r>
    </w:p>
    <w:p w14:paraId="24E4337A" w14:textId="5115480C" w:rsidR="00D477C0" w:rsidRPr="00D477C0" w:rsidRDefault="00DC20EF" w:rsidP="00D477C0">
      <w:r>
        <w:t>Nokia:</w:t>
      </w:r>
      <w:r w:rsidR="00D477C0" w:rsidRPr="00D477C0">
        <w:t xml:space="preserve"> Near failure cases of MRO for CHO need to be considered</w:t>
      </w:r>
    </w:p>
    <w:p w14:paraId="61978F15" w14:textId="77777777" w:rsidR="00D477C0" w:rsidRPr="00D477C0" w:rsidRDefault="00D477C0" w:rsidP="00D477C0">
      <w:r w:rsidRPr="00D477C0">
        <w:t>Lenovo: Failure and near failure are agreed to be discussed in RAN2</w:t>
      </w:r>
    </w:p>
    <w:p w14:paraId="0E590893" w14:textId="77777777" w:rsidR="00D477C0" w:rsidRPr="00D477C0" w:rsidRDefault="00D477C0" w:rsidP="00D477C0">
      <w:pPr>
        <w:rPr>
          <w:b/>
        </w:rPr>
      </w:pPr>
      <w:r w:rsidRPr="00D477C0">
        <w:rPr>
          <w:b/>
        </w:rPr>
        <w:t>Co-existence of R16/17/18 CHO? Other co-existence issue?</w:t>
      </w:r>
    </w:p>
    <w:p w14:paraId="040B574A" w14:textId="77777777" w:rsidR="00D477C0" w:rsidRDefault="00D477C0" w:rsidP="00D477C0">
      <w:pPr>
        <w:rPr>
          <w:rFonts w:ascii="Arial" w:hAnsi="Arial" w:cs="Arial"/>
          <w:b/>
          <w:bCs/>
          <w:color w:val="008000"/>
        </w:rPr>
      </w:pPr>
      <w:r w:rsidRPr="00207A52">
        <w:rPr>
          <w:rFonts w:ascii="Arial" w:hAnsi="Arial" w:cs="Arial"/>
          <w:b/>
          <w:bCs/>
          <w:color w:val="008000"/>
        </w:rPr>
        <w:t>Agreement:</w:t>
      </w:r>
    </w:p>
    <w:p w14:paraId="08AAB11E" w14:textId="63C7D38B" w:rsidR="00D477C0" w:rsidRPr="00D477C0" w:rsidRDefault="00D477C0" w:rsidP="00D477C0">
      <w:pPr>
        <w:rPr>
          <w:b/>
          <w:color w:val="008000"/>
        </w:rPr>
      </w:pPr>
      <w:r w:rsidRPr="00D477C0">
        <w:rPr>
          <w:b/>
          <w:color w:val="008000"/>
        </w:rPr>
        <w:t>RAN3 focuses on NR-DC for MRO for CHO with candidate SCG in R19.</w:t>
      </w:r>
    </w:p>
    <w:p w14:paraId="014DFBF2" w14:textId="17598AD7" w:rsidR="00D477C0" w:rsidRDefault="00D477C0" w:rsidP="00D477C0">
      <w:pPr>
        <w:rPr>
          <w:color w:val="993300"/>
          <w:u w:val="single"/>
        </w:rPr>
      </w:pPr>
      <w:r w:rsidRPr="00D477C0">
        <w:rPr>
          <w:b/>
          <w:color w:val="008000"/>
        </w:rPr>
        <w:t>R19 SON/MDT solution discussion is based on R18 work.</w:t>
      </w:r>
    </w:p>
    <w:p w14:paraId="5D29D1C8" w14:textId="77777777" w:rsidR="00BA0376" w:rsidRDefault="00BA0376" w:rsidP="00BA0376">
      <w:pPr>
        <w:pStyle w:val="Heading3"/>
      </w:pPr>
      <w:bookmarkStart w:id="65" w:name="_Toc164776948"/>
      <w:r>
        <w:t>10.3</w:t>
      </w:r>
      <w:r>
        <w:tab/>
        <w:t>SON/MDT for NTN and Slicing</w:t>
      </w:r>
      <w:bookmarkEnd w:id="65"/>
    </w:p>
    <w:p w14:paraId="4AD3A799" w14:textId="77777777" w:rsidR="00BA0376" w:rsidRDefault="00BA0376" w:rsidP="00BA0376">
      <w:pPr>
        <w:pStyle w:val="Heading4"/>
      </w:pPr>
      <w:bookmarkStart w:id="66" w:name="_Toc164776949"/>
      <w:r>
        <w:t>10.3.1</w:t>
      </w:r>
      <w:r>
        <w:tab/>
        <w:t>Intra-NTN Mobility</w:t>
      </w:r>
      <w:bookmarkEnd w:id="66"/>
    </w:p>
    <w:p w14:paraId="23686CF1" w14:textId="64419255" w:rsidR="00BA0376" w:rsidRDefault="00BA0376" w:rsidP="00BA0376">
      <w:pPr>
        <w:rPr>
          <w:rFonts w:ascii="Arial" w:hAnsi="Arial" w:cs="Arial"/>
          <w:b/>
          <w:sz w:val="24"/>
        </w:rPr>
      </w:pPr>
      <w:r>
        <w:rPr>
          <w:rFonts w:ascii="Arial" w:hAnsi="Arial" w:cs="Arial"/>
          <w:b/>
          <w:color w:val="0000FF"/>
          <w:sz w:val="24"/>
        </w:rPr>
        <w:t>R3-241723</w:t>
      </w:r>
      <w:r>
        <w:rPr>
          <w:rFonts w:ascii="Arial" w:hAnsi="Arial" w:cs="Arial"/>
          <w:b/>
          <w:color w:val="0000FF"/>
          <w:sz w:val="24"/>
        </w:rPr>
        <w:tab/>
      </w:r>
      <w:r>
        <w:rPr>
          <w:rFonts w:ascii="Arial" w:hAnsi="Arial" w:cs="Arial"/>
          <w:b/>
          <w:sz w:val="24"/>
        </w:rPr>
        <w:t>SON for Intra-NTN mobility</w:t>
      </w:r>
    </w:p>
    <w:p w14:paraId="5CC19223"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123D6A44"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505E3C" w14:textId="1B88186A" w:rsidR="00BA0376" w:rsidRDefault="00BA0376" w:rsidP="00BA0376">
      <w:pPr>
        <w:rPr>
          <w:rFonts w:ascii="Arial" w:hAnsi="Arial" w:cs="Arial"/>
          <w:b/>
          <w:sz w:val="24"/>
        </w:rPr>
      </w:pPr>
      <w:r>
        <w:rPr>
          <w:rFonts w:ascii="Arial" w:hAnsi="Arial" w:cs="Arial"/>
          <w:b/>
          <w:color w:val="0000FF"/>
          <w:sz w:val="24"/>
        </w:rPr>
        <w:t>R3-242009</w:t>
      </w:r>
      <w:r>
        <w:rPr>
          <w:rFonts w:ascii="Arial" w:hAnsi="Arial" w:cs="Arial"/>
          <w:b/>
          <w:color w:val="0000FF"/>
          <w:sz w:val="24"/>
        </w:rPr>
        <w:tab/>
      </w:r>
      <w:r>
        <w:rPr>
          <w:rFonts w:ascii="Arial" w:hAnsi="Arial" w:cs="Arial"/>
          <w:b/>
          <w:sz w:val="24"/>
        </w:rPr>
        <w:t>Discussion on intra-NTN mobility for SONMDT</w:t>
      </w:r>
    </w:p>
    <w:p w14:paraId="08A99742"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58AD93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1AF71" w14:textId="2A7DA088" w:rsidR="00BA0376" w:rsidRDefault="00BA0376" w:rsidP="00BA0376">
      <w:pPr>
        <w:rPr>
          <w:rFonts w:ascii="Arial" w:hAnsi="Arial" w:cs="Arial"/>
          <w:b/>
          <w:sz w:val="24"/>
        </w:rPr>
      </w:pPr>
      <w:r>
        <w:rPr>
          <w:rFonts w:ascii="Arial" w:hAnsi="Arial" w:cs="Arial"/>
          <w:b/>
          <w:color w:val="0000FF"/>
          <w:sz w:val="24"/>
        </w:rPr>
        <w:t>R3-241559</w:t>
      </w:r>
      <w:r>
        <w:rPr>
          <w:rFonts w:ascii="Arial" w:hAnsi="Arial" w:cs="Arial"/>
          <w:b/>
          <w:color w:val="0000FF"/>
          <w:sz w:val="24"/>
        </w:rPr>
        <w:tab/>
      </w:r>
      <w:r>
        <w:rPr>
          <w:rFonts w:ascii="Arial" w:hAnsi="Arial" w:cs="Arial"/>
          <w:b/>
          <w:sz w:val="24"/>
        </w:rPr>
        <w:t>Considerations on SON enhancements for NTN deployments</w:t>
      </w:r>
    </w:p>
    <w:p w14:paraId="3D31ABD2"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4AC4ED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4BC177" w14:textId="48169B5B" w:rsidR="00BA0376" w:rsidRDefault="00BA0376" w:rsidP="00BA0376">
      <w:pPr>
        <w:rPr>
          <w:rFonts w:ascii="Arial" w:hAnsi="Arial" w:cs="Arial"/>
          <w:b/>
          <w:sz w:val="24"/>
        </w:rPr>
      </w:pPr>
      <w:r>
        <w:rPr>
          <w:rFonts w:ascii="Arial" w:hAnsi="Arial" w:cs="Arial"/>
          <w:b/>
          <w:color w:val="0000FF"/>
          <w:sz w:val="24"/>
        </w:rPr>
        <w:lastRenderedPageBreak/>
        <w:t>R3-241737</w:t>
      </w:r>
      <w:r>
        <w:rPr>
          <w:rFonts w:ascii="Arial" w:hAnsi="Arial" w:cs="Arial"/>
          <w:b/>
          <w:color w:val="0000FF"/>
          <w:sz w:val="24"/>
        </w:rPr>
        <w:tab/>
      </w:r>
      <w:r>
        <w:rPr>
          <w:rFonts w:ascii="Arial" w:hAnsi="Arial" w:cs="Arial"/>
          <w:b/>
          <w:sz w:val="24"/>
        </w:rPr>
        <w:t>Discussion on SON enhancements for NTN</w:t>
      </w:r>
    </w:p>
    <w:p w14:paraId="72DD1266"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F423D7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0ECC1B" w14:textId="1063967C" w:rsidR="00BA0376" w:rsidRDefault="00BA0376" w:rsidP="00BA0376">
      <w:pPr>
        <w:rPr>
          <w:rFonts w:ascii="Arial" w:hAnsi="Arial" w:cs="Arial"/>
          <w:b/>
          <w:sz w:val="24"/>
        </w:rPr>
      </w:pPr>
      <w:r>
        <w:rPr>
          <w:rFonts w:ascii="Arial" w:hAnsi="Arial" w:cs="Arial"/>
          <w:b/>
          <w:color w:val="0000FF"/>
          <w:sz w:val="24"/>
        </w:rPr>
        <w:t>R3-241769</w:t>
      </w:r>
      <w:r>
        <w:rPr>
          <w:rFonts w:ascii="Arial" w:hAnsi="Arial" w:cs="Arial"/>
          <w:b/>
          <w:color w:val="0000FF"/>
          <w:sz w:val="24"/>
        </w:rPr>
        <w:tab/>
      </w:r>
      <w:r>
        <w:rPr>
          <w:rFonts w:ascii="Arial" w:hAnsi="Arial" w:cs="Arial"/>
          <w:b/>
          <w:sz w:val="24"/>
        </w:rPr>
        <w:t>Initial Considerations on SON/MDT Enhancements for NTN</w:t>
      </w:r>
    </w:p>
    <w:p w14:paraId="1718D632"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6A340C7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ED66B" w14:textId="790E01A3" w:rsidR="00BA0376" w:rsidRDefault="00BA0376" w:rsidP="00BA0376">
      <w:pPr>
        <w:rPr>
          <w:rFonts w:ascii="Arial" w:hAnsi="Arial" w:cs="Arial"/>
          <w:b/>
          <w:sz w:val="24"/>
        </w:rPr>
      </w:pPr>
      <w:r>
        <w:rPr>
          <w:rFonts w:ascii="Arial" w:hAnsi="Arial" w:cs="Arial"/>
          <w:b/>
          <w:color w:val="0000FF"/>
          <w:sz w:val="24"/>
        </w:rPr>
        <w:t>R3-241789</w:t>
      </w:r>
      <w:r>
        <w:rPr>
          <w:rFonts w:ascii="Arial" w:hAnsi="Arial" w:cs="Arial"/>
          <w:b/>
          <w:color w:val="0000FF"/>
          <w:sz w:val="24"/>
        </w:rPr>
        <w:tab/>
      </w:r>
      <w:r>
        <w:rPr>
          <w:rFonts w:ascii="Arial" w:hAnsi="Arial" w:cs="Arial"/>
          <w:b/>
          <w:sz w:val="24"/>
        </w:rPr>
        <w:t>Discussion on SON enhancements for intra-NTN mobility</w:t>
      </w:r>
    </w:p>
    <w:p w14:paraId="05B03F04"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FBD838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3AC95" w14:textId="2634625E" w:rsidR="00BA0376" w:rsidRDefault="00BA0376" w:rsidP="00BA0376">
      <w:pPr>
        <w:rPr>
          <w:rFonts w:ascii="Arial" w:hAnsi="Arial" w:cs="Arial"/>
          <w:b/>
          <w:sz w:val="24"/>
        </w:rPr>
      </w:pPr>
      <w:r>
        <w:rPr>
          <w:rFonts w:ascii="Arial" w:hAnsi="Arial" w:cs="Arial"/>
          <w:b/>
          <w:color w:val="0000FF"/>
          <w:sz w:val="24"/>
        </w:rPr>
        <w:t>R3-241854</w:t>
      </w:r>
      <w:r>
        <w:rPr>
          <w:rFonts w:ascii="Arial" w:hAnsi="Arial" w:cs="Arial"/>
          <w:b/>
          <w:color w:val="0000FF"/>
          <w:sz w:val="24"/>
        </w:rPr>
        <w:tab/>
      </w:r>
      <w:r>
        <w:rPr>
          <w:rFonts w:ascii="Arial" w:hAnsi="Arial" w:cs="Arial"/>
          <w:b/>
          <w:sz w:val="24"/>
        </w:rPr>
        <w:t>SON MDT for NTN</w:t>
      </w:r>
    </w:p>
    <w:p w14:paraId="3A948BAA"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19A62D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2D9AC" w14:textId="14F573BD" w:rsidR="00BA0376" w:rsidRDefault="00BA0376" w:rsidP="00BA0376">
      <w:pPr>
        <w:rPr>
          <w:rFonts w:ascii="Arial" w:hAnsi="Arial" w:cs="Arial"/>
          <w:b/>
          <w:sz w:val="24"/>
        </w:rPr>
      </w:pPr>
      <w:r>
        <w:rPr>
          <w:rFonts w:ascii="Arial" w:hAnsi="Arial" w:cs="Arial"/>
          <w:b/>
          <w:color w:val="0000FF"/>
          <w:sz w:val="24"/>
        </w:rPr>
        <w:t>R3-241939</w:t>
      </w:r>
      <w:r>
        <w:rPr>
          <w:rFonts w:ascii="Arial" w:hAnsi="Arial" w:cs="Arial"/>
          <w:b/>
          <w:color w:val="0000FF"/>
          <w:sz w:val="24"/>
        </w:rPr>
        <w:tab/>
      </w:r>
      <w:r>
        <w:rPr>
          <w:rFonts w:ascii="Arial" w:hAnsi="Arial" w:cs="Arial"/>
          <w:b/>
          <w:sz w:val="24"/>
        </w:rPr>
        <w:t>Discussion on SON/MDT enhancement for NTN</w:t>
      </w:r>
    </w:p>
    <w:p w14:paraId="558F94F9"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5FD58A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E86D75" w14:textId="7C6C440A" w:rsidR="00BA0376" w:rsidRDefault="00BA0376" w:rsidP="00BA0376">
      <w:pPr>
        <w:rPr>
          <w:rFonts w:ascii="Arial" w:hAnsi="Arial" w:cs="Arial"/>
          <w:b/>
          <w:sz w:val="24"/>
        </w:rPr>
      </w:pPr>
      <w:r>
        <w:rPr>
          <w:rFonts w:ascii="Arial" w:hAnsi="Arial" w:cs="Arial"/>
          <w:b/>
          <w:color w:val="0000FF"/>
          <w:sz w:val="24"/>
        </w:rPr>
        <w:t>R3-241967</w:t>
      </w:r>
      <w:r>
        <w:rPr>
          <w:rFonts w:ascii="Arial" w:hAnsi="Arial" w:cs="Arial"/>
          <w:b/>
          <w:color w:val="0000FF"/>
          <w:sz w:val="24"/>
        </w:rPr>
        <w:tab/>
      </w:r>
      <w:r>
        <w:rPr>
          <w:rFonts w:ascii="Arial" w:hAnsi="Arial" w:cs="Arial"/>
          <w:b/>
          <w:sz w:val="24"/>
        </w:rPr>
        <w:t>Discussion on SONMDT enhancements for NTN mobility</w:t>
      </w:r>
    </w:p>
    <w:p w14:paraId="39EE78AC"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2A35523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BFA86" w14:textId="595B4176" w:rsidR="00BA0376" w:rsidRDefault="00BA0376" w:rsidP="00BA0376">
      <w:pPr>
        <w:rPr>
          <w:rFonts w:ascii="Arial" w:hAnsi="Arial" w:cs="Arial"/>
          <w:b/>
          <w:sz w:val="24"/>
        </w:rPr>
      </w:pPr>
      <w:r>
        <w:rPr>
          <w:rFonts w:ascii="Arial" w:hAnsi="Arial" w:cs="Arial"/>
          <w:b/>
          <w:color w:val="0000FF"/>
          <w:sz w:val="24"/>
        </w:rPr>
        <w:t>R3-242026</w:t>
      </w:r>
      <w:r>
        <w:rPr>
          <w:rFonts w:ascii="Arial" w:hAnsi="Arial" w:cs="Arial"/>
          <w:b/>
          <w:color w:val="0000FF"/>
          <w:sz w:val="24"/>
        </w:rPr>
        <w:tab/>
      </w:r>
      <w:r>
        <w:rPr>
          <w:rFonts w:ascii="Arial" w:hAnsi="Arial" w:cs="Arial"/>
          <w:b/>
          <w:sz w:val="24"/>
        </w:rPr>
        <w:t>SON/MDT enhancements for NTN</w:t>
      </w:r>
    </w:p>
    <w:p w14:paraId="3CEA6E11"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649B439" w14:textId="78B33B8C"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F8A9A" w14:textId="77777777" w:rsidR="0085486A" w:rsidRDefault="0085486A" w:rsidP="00BA0376">
      <w:pPr>
        <w:rPr>
          <w:color w:val="993300"/>
          <w:u w:val="single"/>
        </w:rPr>
      </w:pPr>
    </w:p>
    <w:p w14:paraId="0E7036E9" w14:textId="77777777" w:rsidR="00D477C0" w:rsidRDefault="00D477C0" w:rsidP="00D477C0">
      <w:pPr>
        <w:rPr>
          <w:rFonts w:ascii="Arial" w:hAnsi="Arial" w:cs="Arial"/>
          <w:b/>
          <w:bCs/>
          <w:color w:val="008000"/>
        </w:rPr>
      </w:pPr>
      <w:r w:rsidRPr="00207A52">
        <w:rPr>
          <w:rFonts w:ascii="Arial" w:hAnsi="Arial" w:cs="Arial"/>
          <w:b/>
          <w:bCs/>
          <w:color w:val="008000"/>
        </w:rPr>
        <w:t>Agreement:</w:t>
      </w:r>
    </w:p>
    <w:p w14:paraId="01F749FC" w14:textId="77777777" w:rsidR="00D477C0" w:rsidRPr="00D477C0" w:rsidRDefault="00D477C0" w:rsidP="00D477C0">
      <w:pPr>
        <w:widowControl w:val="0"/>
        <w:ind w:left="144" w:hanging="144"/>
        <w:rPr>
          <w:b/>
          <w:color w:val="008000"/>
        </w:rPr>
      </w:pPr>
      <w:r w:rsidRPr="00D477C0">
        <w:rPr>
          <w:b/>
          <w:color w:val="008000"/>
        </w:rPr>
        <w:t>Logged MDT enhancement based on scenarios to be worked first, work on immediate MDT if time allows.</w:t>
      </w:r>
    </w:p>
    <w:p w14:paraId="06DE0B03" w14:textId="77777777" w:rsidR="00D477C0" w:rsidRPr="00D477C0" w:rsidRDefault="00D477C0" w:rsidP="00D477C0">
      <w:pPr>
        <w:widowControl w:val="0"/>
        <w:ind w:left="144" w:hanging="144"/>
        <w:rPr>
          <w:b/>
          <w:color w:val="008000"/>
        </w:rPr>
      </w:pPr>
      <w:r w:rsidRPr="00D477C0">
        <w:rPr>
          <w:b/>
          <w:color w:val="008000"/>
        </w:rPr>
        <w:t>MRO mechanisms for intra-NTN should be addressed based on failure scenarios first, work on near failure scenarios later.</w:t>
      </w:r>
    </w:p>
    <w:p w14:paraId="0F5929FE" w14:textId="77777777" w:rsidR="00D477C0" w:rsidRPr="00D477C0" w:rsidRDefault="00D477C0" w:rsidP="00D477C0">
      <w:pPr>
        <w:widowControl w:val="0"/>
        <w:ind w:left="144" w:hanging="144"/>
      </w:pPr>
      <w:r w:rsidRPr="00D477C0">
        <w:t>CMCC: Keep IoT NTN mobility as contribution driven, and inter-Satellite HO case and feeder link switch over cases need to be discussed.</w:t>
      </w:r>
    </w:p>
    <w:p w14:paraId="668B70B8" w14:textId="7D6A9C97" w:rsidR="00D477C0" w:rsidRPr="00D477C0" w:rsidRDefault="00D477C0" w:rsidP="00BA0376">
      <w:pPr>
        <w:rPr>
          <w:rFonts w:ascii="Arial" w:hAnsi="Arial" w:cs="Arial"/>
          <w:b/>
        </w:rPr>
      </w:pPr>
      <w:r w:rsidRPr="00D477C0">
        <w:t>Lenovo: Comment on inter-Satellite HO</w:t>
      </w:r>
    </w:p>
    <w:p w14:paraId="5EF5746B" w14:textId="77777777" w:rsidR="00BA0376" w:rsidRDefault="00BA0376" w:rsidP="00BA0376">
      <w:pPr>
        <w:pStyle w:val="Heading4"/>
      </w:pPr>
      <w:bookmarkStart w:id="67" w:name="_Toc164776950"/>
      <w:r>
        <w:lastRenderedPageBreak/>
        <w:t>10.3.2</w:t>
      </w:r>
      <w:r>
        <w:tab/>
        <w:t>Network Slicing</w:t>
      </w:r>
      <w:bookmarkEnd w:id="67"/>
    </w:p>
    <w:p w14:paraId="08902EB3" w14:textId="0FDEC22C" w:rsidR="00BA0376" w:rsidRDefault="00BA0376" w:rsidP="00BA0376">
      <w:pPr>
        <w:rPr>
          <w:rFonts w:ascii="Arial" w:hAnsi="Arial" w:cs="Arial"/>
          <w:b/>
          <w:sz w:val="24"/>
        </w:rPr>
      </w:pPr>
      <w:r>
        <w:rPr>
          <w:rFonts w:ascii="Arial" w:hAnsi="Arial" w:cs="Arial"/>
          <w:b/>
          <w:color w:val="0000FF"/>
          <w:sz w:val="24"/>
        </w:rPr>
        <w:t>R3-241945</w:t>
      </w:r>
      <w:r>
        <w:rPr>
          <w:rFonts w:ascii="Arial" w:hAnsi="Arial" w:cs="Arial"/>
          <w:b/>
          <w:color w:val="0000FF"/>
          <w:sz w:val="24"/>
        </w:rPr>
        <w:tab/>
      </w:r>
      <w:r>
        <w:rPr>
          <w:rFonts w:ascii="Arial" w:hAnsi="Arial" w:cs="Arial"/>
          <w:b/>
          <w:sz w:val="24"/>
        </w:rPr>
        <w:t>Discussion on SONMDT for network slicing</w:t>
      </w:r>
    </w:p>
    <w:p w14:paraId="199D7438"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0EF729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4652D4" w14:textId="565207F9" w:rsidR="00BA0376" w:rsidRDefault="00BA0376" w:rsidP="00BA0376">
      <w:pPr>
        <w:rPr>
          <w:rFonts w:ascii="Arial" w:hAnsi="Arial" w:cs="Arial"/>
          <w:b/>
          <w:sz w:val="24"/>
        </w:rPr>
      </w:pPr>
      <w:r>
        <w:rPr>
          <w:rFonts w:ascii="Arial" w:hAnsi="Arial" w:cs="Arial"/>
          <w:b/>
          <w:color w:val="0000FF"/>
          <w:sz w:val="24"/>
        </w:rPr>
        <w:t>R3-241968</w:t>
      </w:r>
      <w:r>
        <w:rPr>
          <w:rFonts w:ascii="Arial" w:hAnsi="Arial" w:cs="Arial"/>
          <w:b/>
          <w:color w:val="0000FF"/>
          <w:sz w:val="24"/>
        </w:rPr>
        <w:tab/>
      </w:r>
      <w:r>
        <w:rPr>
          <w:rFonts w:ascii="Arial" w:hAnsi="Arial" w:cs="Arial"/>
          <w:b/>
          <w:sz w:val="24"/>
        </w:rPr>
        <w:t>Discussion on SONMDT enhancements for network slicing</w:t>
      </w:r>
    </w:p>
    <w:p w14:paraId="373CAF52"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053CF71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0B54A9" w14:textId="5A7A123C" w:rsidR="00BA0376" w:rsidRDefault="00BA0376" w:rsidP="00BA0376">
      <w:pPr>
        <w:rPr>
          <w:rFonts w:ascii="Arial" w:hAnsi="Arial" w:cs="Arial"/>
          <w:b/>
          <w:sz w:val="24"/>
        </w:rPr>
      </w:pPr>
      <w:r>
        <w:rPr>
          <w:rFonts w:ascii="Arial" w:hAnsi="Arial" w:cs="Arial"/>
          <w:b/>
          <w:color w:val="0000FF"/>
          <w:sz w:val="24"/>
        </w:rPr>
        <w:t>R3-242022</w:t>
      </w:r>
      <w:r>
        <w:rPr>
          <w:rFonts w:ascii="Arial" w:hAnsi="Arial" w:cs="Arial"/>
          <w:b/>
          <w:color w:val="0000FF"/>
          <w:sz w:val="24"/>
        </w:rPr>
        <w:tab/>
      </w:r>
      <w:r>
        <w:rPr>
          <w:rFonts w:ascii="Arial" w:hAnsi="Arial" w:cs="Arial"/>
          <w:b/>
          <w:sz w:val="24"/>
        </w:rPr>
        <w:t>Initial consideration on SON/MDT for Slicing</w:t>
      </w:r>
    </w:p>
    <w:p w14:paraId="6A5E1825"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6584DAB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4B6E70" w14:textId="59CEA1A5" w:rsidR="00BA0376" w:rsidRDefault="00BA0376" w:rsidP="00BA0376">
      <w:pPr>
        <w:rPr>
          <w:rFonts w:ascii="Arial" w:hAnsi="Arial" w:cs="Arial"/>
          <w:b/>
          <w:sz w:val="24"/>
        </w:rPr>
      </w:pPr>
      <w:r>
        <w:rPr>
          <w:rFonts w:ascii="Arial" w:hAnsi="Arial" w:cs="Arial"/>
          <w:b/>
          <w:color w:val="0000FF"/>
          <w:sz w:val="24"/>
        </w:rPr>
        <w:t>R3-241560</w:t>
      </w:r>
      <w:r>
        <w:rPr>
          <w:rFonts w:ascii="Arial" w:hAnsi="Arial" w:cs="Arial"/>
          <w:b/>
          <w:color w:val="0000FF"/>
          <w:sz w:val="24"/>
        </w:rPr>
        <w:tab/>
      </w:r>
      <w:r>
        <w:rPr>
          <w:rFonts w:ascii="Arial" w:hAnsi="Arial" w:cs="Arial"/>
          <w:b/>
          <w:sz w:val="24"/>
        </w:rPr>
        <w:t>Considerations on SON enhancements for Network Slicing</w:t>
      </w:r>
    </w:p>
    <w:p w14:paraId="1E9AE4A9"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A548AE4"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ADB872" w14:textId="208E5162" w:rsidR="00BA0376" w:rsidRDefault="00BA0376" w:rsidP="00BA0376">
      <w:pPr>
        <w:rPr>
          <w:rFonts w:ascii="Arial" w:hAnsi="Arial" w:cs="Arial"/>
          <w:b/>
          <w:sz w:val="24"/>
        </w:rPr>
      </w:pPr>
      <w:r>
        <w:rPr>
          <w:rFonts w:ascii="Arial" w:hAnsi="Arial" w:cs="Arial"/>
          <w:b/>
          <w:color w:val="0000FF"/>
          <w:sz w:val="24"/>
        </w:rPr>
        <w:t>R3-241572</w:t>
      </w:r>
      <w:r>
        <w:rPr>
          <w:rFonts w:ascii="Arial" w:hAnsi="Arial" w:cs="Arial"/>
          <w:b/>
          <w:color w:val="0000FF"/>
          <w:sz w:val="24"/>
        </w:rPr>
        <w:tab/>
      </w:r>
      <w:r>
        <w:rPr>
          <w:rFonts w:ascii="Arial" w:hAnsi="Arial" w:cs="Arial"/>
          <w:b/>
          <w:sz w:val="24"/>
        </w:rPr>
        <w:t>SON for Network Slicing</w:t>
      </w:r>
    </w:p>
    <w:p w14:paraId="348BA9F1"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0670A1D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EF95E" w14:textId="500DACB2" w:rsidR="00BA0376" w:rsidRDefault="00BA0376" w:rsidP="00BA0376">
      <w:pPr>
        <w:rPr>
          <w:rFonts w:ascii="Arial" w:hAnsi="Arial" w:cs="Arial"/>
          <w:b/>
          <w:sz w:val="24"/>
        </w:rPr>
      </w:pPr>
      <w:r>
        <w:rPr>
          <w:rFonts w:ascii="Arial" w:hAnsi="Arial" w:cs="Arial"/>
          <w:b/>
          <w:color w:val="0000FF"/>
          <w:sz w:val="24"/>
        </w:rPr>
        <w:t>R3-242010</w:t>
      </w:r>
      <w:r>
        <w:rPr>
          <w:rFonts w:ascii="Arial" w:hAnsi="Arial" w:cs="Arial"/>
          <w:b/>
          <w:color w:val="0000FF"/>
          <w:sz w:val="24"/>
        </w:rPr>
        <w:tab/>
      </w:r>
      <w:r>
        <w:rPr>
          <w:rFonts w:ascii="Arial" w:hAnsi="Arial" w:cs="Arial"/>
          <w:b/>
          <w:sz w:val="24"/>
        </w:rPr>
        <w:t>Discussion on network slicing for SONMDT</w:t>
      </w:r>
    </w:p>
    <w:p w14:paraId="62CCD2D7"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E99A11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78FAB" w14:textId="7732458F" w:rsidR="00BA0376" w:rsidRDefault="00BA0376" w:rsidP="00BA0376">
      <w:pPr>
        <w:rPr>
          <w:rFonts w:ascii="Arial" w:hAnsi="Arial" w:cs="Arial"/>
          <w:b/>
          <w:sz w:val="24"/>
        </w:rPr>
      </w:pPr>
      <w:r>
        <w:rPr>
          <w:rFonts w:ascii="Arial" w:hAnsi="Arial" w:cs="Arial"/>
          <w:b/>
          <w:color w:val="0000FF"/>
          <w:sz w:val="24"/>
        </w:rPr>
        <w:t>R3-242027</w:t>
      </w:r>
      <w:r>
        <w:rPr>
          <w:rFonts w:ascii="Arial" w:hAnsi="Arial" w:cs="Arial"/>
          <w:b/>
          <w:color w:val="0000FF"/>
          <w:sz w:val="24"/>
        </w:rPr>
        <w:tab/>
      </w:r>
      <w:r>
        <w:rPr>
          <w:rFonts w:ascii="Arial" w:hAnsi="Arial" w:cs="Arial"/>
          <w:b/>
          <w:sz w:val="24"/>
        </w:rPr>
        <w:t>Network slicing observability enhancements for SON/MDT</w:t>
      </w:r>
    </w:p>
    <w:p w14:paraId="25AB1998"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64FE4EB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EF332" w14:textId="1CCAA902" w:rsidR="00BA0376" w:rsidRDefault="00BA0376" w:rsidP="00BA0376">
      <w:pPr>
        <w:rPr>
          <w:rFonts w:ascii="Arial" w:hAnsi="Arial" w:cs="Arial"/>
          <w:b/>
          <w:sz w:val="24"/>
        </w:rPr>
      </w:pPr>
      <w:r>
        <w:rPr>
          <w:rFonts w:ascii="Arial" w:hAnsi="Arial" w:cs="Arial"/>
          <w:b/>
          <w:color w:val="0000FF"/>
          <w:sz w:val="24"/>
        </w:rPr>
        <w:t>R3-241855</w:t>
      </w:r>
      <w:r>
        <w:rPr>
          <w:rFonts w:ascii="Arial" w:hAnsi="Arial" w:cs="Arial"/>
          <w:b/>
          <w:color w:val="0000FF"/>
          <w:sz w:val="24"/>
        </w:rPr>
        <w:tab/>
      </w:r>
      <w:r>
        <w:rPr>
          <w:rFonts w:ascii="Arial" w:hAnsi="Arial" w:cs="Arial"/>
          <w:b/>
          <w:sz w:val="24"/>
        </w:rPr>
        <w:t>SON MDT for network slicing</w:t>
      </w:r>
    </w:p>
    <w:p w14:paraId="320FDEE2"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4F33F4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0E5C39" w14:textId="77777777" w:rsidR="0085486A" w:rsidRPr="0085486A" w:rsidRDefault="0085486A" w:rsidP="00BA0376">
      <w:pPr>
        <w:rPr>
          <w:color w:val="993300"/>
          <w:u w:val="single"/>
        </w:rPr>
      </w:pPr>
    </w:p>
    <w:p w14:paraId="3D8504DB" w14:textId="71EA00A6" w:rsidR="0085486A" w:rsidRPr="0085486A" w:rsidRDefault="0085486A" w:rsidP="0085486A">
      <w:pPr>
        <w:widowControl w:val="0"/>
        <w:ind w:left="144" w:hanging="144"/>
        <w:rPr>
          <w:b/>
          <w:color w:val="008000"/>
          <w:lang w:eastAsia="en-US"/>
        </w:rPr>
      </w:pPr>
      <w:r w:rsidRPr="00207A52">
        <w:rPr>
          <w:rFonts w:ascii="Arial" w:hAnsi="Arial" w:cs="Arial"/>
          <w:b/>
          <w:bCs/>
          <w:color w:val="008000"/>
        </w:rPr>
        <w:t>Agreement:</w:t>
      </w:r>
      <w:r>
        <w:rPr>
          <w:rFonts w:ascii="Arial" w:hAnsi="Arial" w:cs="Arial"/>
          <w:b/>
          <w:bCs/>
          <w:color w:val="008000"/>
        </w:rPr>
        <w:tab/>
      </w:r>
      <w:r w:rsidRPr="0085486A">
        <w:rPr>
          <w:b/>
          <w:color w:val="008000"/>
          <w:lang w:eastAsia="en-US"/>
        </w:rPr>
        <w:t>Both the logged MDT and immediate MDT enhancements based on scenarios to be worked.</w:t>
      </w:r>
    </w:p>
    <w:p w14:paraId="33181655" w14:textId="77777777" w:rsidR="0085486A" w:rsidRPr="0085486A" w:rsidRDefault="0085486A" w:rsidP="0085486A">
      <w:pPr>
        <w:rPr>
          <w:lang w:eastAsia="en-US"/>
        </w:rPr>
      </w:pPr>
      <w:r w:rsidRPr="0085486A">
        <w:rPr>
          <w:lang w:eastAsia="en-US"/>
        </w:rPr>
        <w:t xml:space="preserve">e.g., extend the definition of MDT Area Scope, Slice </w:t>
      </w:r>
      <w:proofErr w:type="spellStart"/>
      <w:r w:rsidRPr="0085486A">
        <w:rPr>
          <w:lang w:eastAsia="en-US"/>
        </w:rPr>
        <w:t>infor</w:t>
      </w:r>
      <w:proofErr w:type="spellEnd"/>
      <w:r w:rsidRPr="0085486A">
        <w:rPr>
          <w:lang w:eastAsia="en-US"/>
        </w:rPr>
        <w:t xml:space="preserve"> reported by UE, new MDT measurements…</w:t>
      </w:r>
    </w:p>
    <w:p w14:paraId="3E1D8D60" w14:textId="77777777" w:rsidR="0085486A" w:rsidRPr="0085486A" w:rsidRDefault="0085486A" w:rsidP="0085486A"/>
    <w:p w14:paraId="0EC57531" w14:textId="401288DF" w:rsidR="0085486A" w:rsidRPr="0085486A" w:rsidRDefault="0085486A" w:rsidP="0085486A">
      <w:pPr>
        <w:rPr>
          <w:b/>
          <w:color w:val="008000"/>
          <w:lang w:eastAsia="en-US"/>
        </w:rPr>
      </w:pPr>
      <w:r w:rsidRPr="00207A52">
        <w:rPr>
          <w:rFonts w:ascii="Arial" w:hAnsi="Arial" w:cs="Arial"/>
          <w:b/>
          <w:bCs/>
          <w:color w:val="008000"/>
        </w:rPr>
        <w:lastRenderedPageBreak/>
        <w:t>Agreement:</w:t>
      </w:r>
      <w:r>
        <w:rPr>
          <w:rFonts w:ascii="Arial" w:hAnsi="Arial" w:cs="Arial"/>
          <w:b/>
          <w:bCs/>
          <w:color w:val="008000"/>
        </w:rPr>
        <w:tab/>
      </w:r>
      <w:r w:rsidRPr="0085486A">
        <w:rPr>
          <w:b/>
          <w:color w:val="008000"/>
          <w:lang w:eastAsia="en-US"/>
        </w:rPr>
        <w:t>Work on the Slice aware MRO scenarios.</w:t>
      </w:r>
    </w:p>
    <w:p w14:paraId="482DA00F" w14:textId="7DA45408" w:rsidR="0085486A" w:rsidRPr="0085486A" w:rsidRDefault="00DC20EF" w:rsidP="0085486A">
      <w:pPr>
        <w:rPr>
          <w:lang w:eastAsia="en-US"/>
        </w:rPr>
      </w:pPr>
      <w:r>
        <w:rPr>
          <w:lang w:eastAsia="en-US"/>
        </w:rPr>
        <w:t>HUAWEI:</w:t>
      </w:r>
      <w:r w:rsidR="0085486A" w:rsidRPr="0085486A">
        <w:rPr>
          <w:lang w:eastAsia="en-US"/>
        </w:rPr>
        <w:t xml:space="preserve"> In SON, MRO needs to be taken into account, e.g., scenarios related to MRO</w:t>
      </w:r>
    </w:p>
    <w:p w14:paraId="19622F53" w14:textId="4F8401F9" w:rsidR="0085486A" w:rsidRPr="0085486A" w:rsidRDefault="00DC20EF" w:rsidP="0085486A">
      <w:pPr>
        <w:rPr>
          <w:lang w:eastAsia="en-US"/>
        </w:rPr>
      </w:pPr>
      <w:r>
        <w:rPr>
          <w:lang w:eastAsia="en-US"/>
        </w:rPr>
        <w:t>ERICSSON</w:t>
      </w:r>
      <w:r w:rsidR="0085486A" w:rsidRPr="0085486A">
        <w:rPr>
          <w:lang w:eastAsia="en-US"/>
        </w:rPr>
        <w:t>: Do not think slice will impact mobility, only focus on the evaluation of slice performance with SHR</w:t>
      </w:r>
    </w:p>
    <w:p w14:paraId="66BE4EC1" w14:textId="77777777" w:rsidR="0085486A" w:rsidRPr="0085486A" w:rsidRDefault="0085486A" w:rsidP="0085486A">
      <w:pPr>
        <w:rPr>
          <w:lang w:eastAsia="en-US"/>
        </w:rPr>
      </w:pPr>
      <w:r w:rsidRPr="0085486A">
        <w:rPr>
          <w:lang w:eastAsia="en-US"/>
        </w:rPr>
        <w:t>CATT: Support MRO cases even the failure occurs</w:t>
      </w:r>
    </w:p>
    <w:p w14:paraId="2DE02685" w14:textId="2CC1B6EC" w:rsidR="0085486A" w:rsidRPr="0085486A" w:rsidRDefault="00DC20EF" w:rsidP="0085486A">
      <w:pPr>
        <w:rPr>
          <w:lang w:eastAsia="en-US"/>
        </w:rPr>
      </w:pPr>
      <w:r>
        <w:rPr>
          <w:lang w:eastAsia="en-US"/>
        </w:rPr>
        <w:t>HUAWEI:</w:t>
      </w:r>
      <w:r w:rsidR="0085486A" w:rsidRPr="0085486A">
        <w:rPr>
          <w:lang w:eastAsia="en-US"/>
        </w:rPr>
        <w:t xml:space="preserve"> The source needs to understand the mobility due to slice</w:t>
      </w:r>
    </w:p>
    <w:p w14:paraId="0B327F15" w14:textId="33AECEC9" w:rsidR="0085486A" w:rsidRPr="0085486A" w:rsidRDefault="00DC20EF" w:rsidP="0085486A">
      <w:pPr>
        <w:rPr>
          <w:lang w:eastAsia="en-US"/>
        </w:rPr>
      </w:pPr>
      <w:r>
        <w:rPr>
          <w:lang w:eastAsia="en-US"/>
        </w:rPr>
        <w:t>Nokia:</w:t>
      </w:r>
      <w:r w:rsidR="0085486A" w:rsidRPr="0085486A">
        <w:rPr>
          <w:lang w:eastAsia="en-US"/>
        </w:rPr>
        <w:t xml:space="preserve"> UE may access to the target candidate cell which is not the best but acceptable</w:t>
      </w:r>
    </w:p>
    <w:p w14:paraId="2B41F609" w14:textId="5BA8E066" w:rsidR="0085486A" w:rsidRPr="0085486A" w:rsidRDefault="00DC20EF" w:rsidP="0085486A">
      <w:pPr>
        <w:rPr>
          <w:lang w:eastAsia="en-US"/>
        </w:rPr>
      </w:pPr>
      <w:r>
        <w:rPr>
          <w:lang w:eastAsia="en-US"/>
        </w:rPr>
        <w:t>SAMSUNG:</w:t>
      </w:r>
      <w:r w:rsidR="0085486A" w:rsidRPr="0085486A">
        <w:rPr>
          <w:lang w:eastAsia="en-US"/>
        </w:rPr>
        <w:t xml:space="preserve"> Open to discuss, not sure whether there is any spec impact?</w:t>
      </w:r>
    </w:p>
    <w:p w14:paraId="1C8893F5" w14:textId="77777777" w:rsidR="0085486A" w:rsidRPr="0085486A" w:rsidRDefault="0085486A" w:rsidP="0085486A">
      <w:pPr>
        <w:rPr>
          <w:lang w:eastAsia="en-US"/>
        </w:rPr>
      </w:pPr>
    </w:p>
    <w:p w14:paraId="3EA0EBEE" w14:textId="77777777" w:rsidR="0085486A" w:rsidRPr="0085486A" w:rsidRDefault="0085486A" w:rsidP="0085486A">
      <w:pPr>
        <w:rPr>
          <w:b/>
          <w:lang w:eastAsia="en-US"/>
        </w:rPr>
      </w:pPr>
      <w:r w:rsidRPr="0085486A">
        <w:rPr>
          <w:b/>
          <w:lang w:eastAsia="en-US"/>
        </w:rPr>
        <w:t>RAN3 to discuss the possibility of a lower value for the Report Interval in the context of M6 MDT measurement configuration?</w:t>
      </w:r>
    </w:p>
    <w:p w14:paraId="3E87DFB4" w14:textId="65DE8333" w:rsidR="0085486A" w:rsidRPr="0085486A" w:rsidRDefault="00DC20EF" w:rsidP="0085486A">
      <w:pPr>
        <w:widowControl w:val="0"/>
        <w:ind w:left="144" w:hanging="144"/>
      </w:pPr>
      <w:r>
        <w:t>SAMSUNG:</w:t>
      </w:r>
      <w:r w:rsidR="0085486A" w:rsidRPr="0085486A">
        <w:t xml:space="preserve"> How it has relationship with slicing?</w:t>
      </w:r>
    </w:p>
    <w:p w14:paraId="7D9DD8D9" w14:textId="0F7F50D7" w:rsidR="0085486A" w:rsidRPr="0085486A" w:rsidRDefault="00DC20EF" w:rsidP="0085486A">
      <w:pPr>
        <w:widowControl w:val="0"/>
        <w:ind w:left="144" w:hanging="144"/>
      </w:pPr>
      <w:r>
        <w:t>ERICSSON</w:t>
      </w:r>
      <w:r w:rsidR="0085486A" w:rsidRPr="0085486A">
        <w:t>: Related to slicing performance evaluation</w:t>
      </w:r>
    </w:p>
    <w:p w14:paraId="6A8DEFCD" w14:textId="77777777" w:rsidR="0085486A" w:rsidRPr="0085486A" w:rsidRDefault="0085486A" w:rsidP="00BA0376">
      <w:pPr>
        <w:rPr>
          <w:color w:val="993300"/>
          <w:u w:val="single"/>
        </w:rPr>
      </w:pPr>
    </w:p>
    <w:p w14:paraId="78224FF4" w14:textId="77777777" w:rsidR="00BA0376" w:rsidRDefault="00BA0376" w:rsidP="00BA0376">
      <w:pPr>
        <w:pStyle w:val="Heading3"/>
      </w:pPr>
      <w:bookmarkStart w:id="68" w:name="_Toc164776951"/>
      <w:r>
        <w:t>10.4</w:t>
      </w:r>
      <w:r>
        <w:tab/>
        <w:t>R18 leftovers</w:t>
      </w:r>
      <w:bookmarkEnd w:id="68"/>
    </w:p>
    <w:p w14:paraId="2F99F794" w14:textId="6EE01214" w:rsidR="00BA0376" w:rsidRDefault="00BA0376" w:rsidP="00BA0376">
      <w:pPr>
        <w:rPr>
          <w:rFonts w:ascii="Arial" w:hAnsi="Arial" w:cs="Arial"/>
          <w:b/>
          <w:sz w:val="24"/>
        </w:rPr>
      </w:pPr>
      <w:r>
        <w:rPr>
          <w:rFonts w:ascii="Arial" w:hAnsi="Arial" w:cs="Arial"/>
          <w:b/>
          <w:color w:val="0000FF"/>
          <w:sz w:val="24"/>
        </w:rPr>
        <w:t>R3-241916</w:t>
      </w:r>
      <w:r>
        <w:rPr>
          <w:rFonts w:ascii="Arial" w:hAnsi="Arial" w:cs="Arial"/>
          <w:b/>
          <w:color w:val="0000FF"/>
          <w:sz w:val="24"/>
        </w:rPr>
        <w:tab/>
      </w:r>
      <w:r>
        <w:rPr>
          <w:rFonts w:ascii="Arial" w:hAnsi="Arial" w:cs="Arial"/>
          <w:b/>
          <w:sz w:val="24"/>
        </w:rPr>
        <w:t>Discussion on the support of the leftovers in Rel-18 SON/MDT</w:t>
      </w:r>
    </w:p>
    <w:p w14:paraId="56F2FEC0"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B49E26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5D67D4" w14:textId="72880898" w:rsidR="00BA0376" w:rsidRDefault="00BA0376" w:rsidP="00BA0376">
      <w:pPr>
        <w:rPr>
          <w:rFonts w:ascii="Arial" w:hAnsi="Arial" w:cs="Arial"/>
          <w:b/>
          <w:sz w:val="24"/>
        </w:rPr>
      </w:pPr>
      <w:r>
        <w:rPr>
          <w:rFonts w:ascii="Arial" w:hAnsi="Arial" w:cs="Arial"/>
          <w:b/>
          <w:color w:val="0000FF"/>
          <w:sz w:val="24"/>
        </w:rPr>
        <w:t>R3-241573</w:t>
      </w:r>
      <w:r>
        <w:rPr>
          <w:rFonts w:ascii="Arial" w:hAnsi="Arial" w:cs="Arial"/>
          <w:b/>
          <w:color w:val="0000FF"/>
          <w:sz w:val="24"/>
        </w:rPr>
        <w:tab/>
      </w:r>
      <w:r>
        <w:rPr>
          <w:rFonts w:ascii="Arial" w:hAnsi="Arial" w:cs="Arial"/>
          <w:b/>
          <w:sz w:val="24"/>
        </w:rPr>
        <w:t>Rel-18 SON/MDT leftovers</w:t>
      </w:r>
    </w:p>
    <w:p w14:paraId="68C59F91"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3E6C092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D54E8D" w14:textId="0D8311A1" w:rsidR="00BA0376" w:rsidRDefault="00BA0376" w:rsidP="00BA0376">
      <w:pPr>
        <w:rPr>
          <w:rFonts w:ascii="Arial" w:hAnsi="Arial" w:cs="Arial"/>
          <w:b/>
          <w:sz w:val="24"/>
        </w:rPr>
      </w:pPr>
      <w:r>
        <w:rPr>
          <w:rFonts w:ascii="Arial" w:hAnsi="Arial" w:cs="Arial"/>
          <w:b/>
          <w:color w:val="0000FF"/>
          <w:sz w:val="24"/>
        </w:rPr>
        <w:t>R3-241921</w:t>
      </w:r>
      <w:r>
        <w:rPr>
          <w:rFonts w:ascii="Arial" w:hAnsi="Arial" w:cs="Arial"/>
          <w:b/>
          <w:color w:val="0000FF"/>
          <w:sz w:val="24"/>
        </w:rPr>
        <w:tab/>
      </w:r>
      <w:r>
        <w:rPr>
          <w:rFonts w:ascii="Arial" w:hAnsi="Arial" w:cs="Arial"/>
          <w:b/>
          <w:sz w:val="24"/>
        </w:rPr>
        <w:t>Discussion on Rel-18 Leftover Issues</w:t>
      </w:r>
    </w:p>
    <w:p w14:paraId="720D9989"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7C43590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A2C6B" w14:textId="1E57FA5C" w:rsidR="00BA0376" w:rsidRDefault="00BA0376" w:rsidP="00BA0376">
      <w:pPr>
        <w:rPr>
          <w:rFonts w:ascii="Arial" w:hAnsi="Arial" w:cs="Arial"/>
          <w:b/>
          <w:sz w:val="24"/>
        </w:rPr>
      </w:pPr>
      <w:r>
        <w:rPr>
          <w:rFonts w:ascii="Arial" w:hAnsi="Arial" w:cs="Arial"/>
          <w:b/>
          <w:color w:val="0000FF"/>
          <w:sz w:val="24"/>
        </w:rPr>
        <w:t>R3-241940</w:t>
      </w:r>
      <w:r>
        <w:rPr>
          <w:rFonts w:ascii="Arial" w:hAnsi="Arial" w:cs="Arial"/>
          <w:b/>
          <w:color w:val="0000FF"/>
          <w:sz w:val="24"/>
        </w:rPr>
        <w:tab/>
      </w:r>
      <w:r>
        <w:rPr>
          <w:rFonts w:ascii="Arial" w:hAnsi="Arial" w:cs="Arial"/>
          <w:b/>
          <w:sz w:val="24"/>
        </w:rPr>
        <w:t>Discussion on SON/MDT Enhancements for SDT and MHI</w:t>
      </w:r>
    </w:p>
    <w:p w14:paraId="2A0F4676"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FAB54F4"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501AF" w14:textId="54BA1FFF" w:rsidR="00BA0376" w:rsidRDefault="00BA0376" w:rsidP="00BA0376">
      <w:pPr>
        <w:rPr>
          <w:rFonts w:ascii="Arial" w:hAnsi="Arial" w:cs="Arial"/>
          <w:b/>
          <w:sz w:val="24"/>
        </w:rPr>
      </w:pPr>
      <w:r>
        <w:rPr>
          <w:rFonts w:ascii="Arial" w:hAnsi="Arial" w:cs="Arial"/>
          <w:b/>
          <w:color w:val="0000FF"/>
          <w:sz w:val="24"/>
        </w:rPr>
        <w:t>R3-242011</w:t>
      </w:r>
      <w:r>
        <w:rPr>
          <w:rFonts w:ascii="Arial" w:hAnsi="Arial" w:cs="Arial"/>
          <w:b/>
          <w:color w:val="0000FF"/>
          <w:sz w:val="24"/>
        </w:rPr>
        <w:tab/>
      </w:r>
      <w:r>
        <w:rPr>
          <w:rFonts w:ascii="Arial" w:hAnsi="Arial" w:cs="Arial"/>
          <w:b/>
          <w:sz w:val="24"/>
        </w:rPr>
        <w:t>Discussion on SON enhancement for R18 leftover</w:t>
      </w:r>
    </w:p>
    <w:p w14:paraId="77F19085"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314946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41AB7" w14:textId="58165601" w:rsidR="00BA0376" w:rsidRDefault="00BA0376" w:rsidP="00BA0376">
      <w:pPr>
        <w:rPr>
          <w:rFonts w:ascii="Arial" w:hAnsi="Arial" w:cs="Arial"/>
          <w:b/>
          <w:sz w:val="24"/>
        </w:rPr>
      </w:pPr>
      <w:r>
        <w:rPr>
          <w:rFonts w:ascii="Arial" w:hAnsi="Arial" w:cs="Arial"/>
          <w:b/>
          <w:color w:val="0000FF"/>
          <w:sz w:val="24"/>
        </w:rPr>
        <w:t>R3-242028</w:t>
      </w:r>
      <w:r>
        <w:rPr>
          <w:rFonts w:ascii="Arial" w:hAnsi="Arial" w:cs="Arial"/>
          <w:b/>
          <w:color w:val="0000FF"/>
          <w:sz w:val="24"/>
        </w:rPr>
        <w:tab/>
      </w:r>
      <w:r>
        <w:rPr>
          <w:rFonts w:ascii="Arial" w:hAnsi="Arial" w:cs="Arial"/>
          <w:b/>
          <w:sz w:val="24"/>
        </w:rPr>
        <w:t>SON discussion for SDT</w:t>
      </w:r>
    </w:p>
    <w:p w14:paraId="34A17DBD"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Deutsche Telekom, AT&amp;T</w:t>
      </w:r>
    </w:p>
    <w:p w14:paraId="5CB282B6" w14:textId="77777777" w:rsidR="00BA0376" w:rsidRDefault="00BA0376" w:rsidP="00BA037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19F3F3" w14:textId="7D755E31" w:rsidR="00BA0376" w:rsidRDefault="00BA0376" w:rsidP="00BA0376">
      <w:pPr>
        <w:rPr>
          <w:rFonts w:ascii="Arial" w:hAnsi="Arial" w:cs="Arial"/>
          <w:b/>
          <w:sz w:val="24"/>
        </w:rPr>
      </w:pPr>
      <w:r>
        <w:rPr>
          <w:rFonts w:ascii="Arial" w:hAnsi="Arial" w:cs="Arial"/>
          <w:b/>
          <w:color w:val="0000FF"/>
          <w:sz w:val="24"/>
        </w:rPr>
        <w:t>R3-241790</w:t>
      </w:r>
      <w:r>
        <w:rPr>
          <w:rFonts w:ascii="Arial" w:hAnsi="Arial" w:cs="Arial"/>
          <w:b/>
          <w:color w:val="0000FF"/>
          <w:sz w:val="24"/>
        </w:rPr>
        <w:tab/>
      </w:r>
      <w:r>
        <w:rPr>
          <w:rFonts w:ascii="Arial" w:hAnsi="Arial" w:cs="Arial"/>
          <w:b/>
          <w:sz w:val="24"/>
        </w:rPr>
        <w:t>(TP for SON BLCR for 36.300) Discussion on MRO for MR-DC SCG failure</w:t>
      </w:r>
    </w:p>
    <w:p w14:paraId="0ABA30C3"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04F7534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65AA8B" w14:textId="77777777" w:rsidR="0085486A" w:rsidRPr="0085486A" w:rsidRDefault="0085486A" w:rsidP="0085486A"/>
    <w:p w14:paraId="4E10AFF6" w14:textId="77777777" w:rsidR="0085486A" w:rsidRPr="0085486A" w:rsidRDefault="0085486A" w:rsidP="0085486A">
      <w:pPr>
        <w:rPr>
          <w:lang w:eastAsia="en-US"/>
        </w:rPr>
      </w:pPr>
      <w:r w:rsidRPr="0085486A">
        <w:rPr>
          <w:lang w:eastAsia="en-US"/>
        </w:rPr>
        <w:t>MRO for MR-DC SCG failure:</w:t>
      </w:r>
    </w:p>
    <w:p w14:paraId="713B5298" w14:textId="43B985B7" w:rsidR="0085486A" w:rsidRPr="0085486A" w:rsidRDefault="0085486A" w:rsidP="0085486A">
      <w:pPr>
        <w:rPr>
          <w:lang w:eastAsia="en-US"/>
        </w:rPr>
      </w:pPr>
      <w:r w:rsidRPr="0085486A">
        <w:rPr>
          <w:lang w:eastAsia="en-US"/>
        </w:rPr>
        <w:t>(1)</w:t>
      </w:r>
      <w:r>
        <w:rPr>
          <w:lang w:eastAsia="en-US"/>
        </w:rPr>
        <w:tab/>
      </w:r>
      <w:r w:rsidRPr="0085486A">
        <w:rPr>
          <w:lang w:eastAsia="en-US"/>
        </w:rPr>
        <w:t xml:space="preserve">The MN decodes </w:t>
      </w:r>
      <w:proofErr w:type="spellStart"/>
      <w:r w:rsidRPr="0085486A">
        <w:rPr>
          <w:lang w:eastAsia="en-US"/>
        </w:rPr>
        <w:t>SCGFailureInformationNR</w:t>
      </w:r>
      <w:proofErr w:type="spellEnd"/>
      <w:r w:rsidRPr="0085486A">
        <w:rPr>
          <w:lang w:eastAsia="en-US"/>
        </w:rPr>
        <w:t>/EUTRA and put the necessary information to X2/</w:t>
      </w:r>
      <w:proofErr w:type="spellStart"/>
      <w:r w:rsidRPr="0085486A">
        <w:rPr>
          <w:lang w:eastAsia="en-US"/>
        </w:rPr>
        <w:t>Xn</w:t>
      </w:r>
      <w:proofErr w:type="spellEnd"/>
      <w:r w:rsidRPr="0085486A">
        <w:rPr>
          <w:lang w:eastAsia="en-US"/>
        </w:rPr>
        <w:t xml:space="preserve"> message for inter-RAT DC </w:t>
      </w:r>
    </w:p>
    <w:p w14:paraId="0BDC9672" w14:textId="19AE2026" w:rsidR="0085486A" w:rsidRPr="0085486A" w:rsidRDefault="0085486A" w:rsidP="0085486A">
      <w:pPr>
        <w:rPr>
          <w:lang w:eastAsia="en-US"/>
        </w:rPr>
      </w:pPr>
      <w:r>
        <w:rPr>
          <w:lang w:eastAsia="en-US"/>
        </w:rPr>
        <w:t>(2)</w:t>
      </w:r>
      <w:r>
        <w:rPr>
          <w:lang w:eastAsia="en-US"/>
        </w:rPr>
        <w:tab/>
      </w:r>
      <w:r w:rsidRPr="0085486A">
        <w:rPr>
          <w:lang w:eastAsia="en-US"/>
        </w:rPr>
        <w:t xml:space="preserve">The MN includes the contents in </w:t>
      </w:r>
      <w:proofErr w:type="spellStart"/>
      <w:r w:rsidRPr="0085486A">
        <w:rPr>
          <w:lang w:eastAsia="en-US"/>
        </w:rPr>
        <w:t>SCGFailureInformationNR</w:t>
      </w:r>
      <w:proofErr w:type="spellEnd"/>
      <w:r w:rsidRPr="0085486A">
        <w:rPr>
          <w:lang w:eastAsia="en-US"/>
        </w:rPr>
        <w:t xml:space="preserve">/EUTRA to inter-node RRC message and send the inter-node RRC message to the SN. </w:t>
      </w:r>
    </w:p>
    <w:p w14:paraId="28844565" w14:textId="77777777" w:rsidR="0085486A" w:rsidRPr="0085486A" w:rsidRDefault="0085486A" w:rsidP="0085486A">
      <w:pPr>
        <w:rPr>
          <w:lang w:eastAsia="en-US"/>
        </w:rPr>
      </w:pPr>
      <w:r w:rsidRPr="0085486A">
        <w:rPr>
          <w:lang w:eastAsia="en-US"/>
        </w:rPr>
        <w:t xml:space="preserve">RAN3 to further evaluate possible solutions </w:t>
      </w:r>
    </w:p>
    <w:p w14:paraId="7566ED15" w14:textId="6D43DC4C" w:rsidR="0085486A" w:rsidRPr="0085486A" w:rsidRDefault="00DD43FD" w:rsidP="0085486A">
      <w:pPr>
        <w:rPr>
          <w:lang w:eastAsia="en-US"/>
        </w:rPr>
      </w:pPr>
      <w:r>
        <w:rPr>
          <w:lang w:eastAsia="en-US"/>
        </w:rPr>
        <w:t xml:space="preserve">HUAWEI, </w:t>
      </w:r>
      <w:r w:rsidR="00DC20EF">
        <w:rPr>
          <w:lang w:eastAsia="en-US"/>
        </w:rPr>
        <w:t>ERICSSON</w:t>
      </w:r>
      <w:r w:rsidR="0085486A" w:rsidRPr="0085486A">
        <w:rPr>
          <w:lang w:eastAsia="en-US"/>
        </w:rPr>
        <w:t>: Check RAN2 situation on this in R19</w:t>
      </w:r>
    </w:p>
    <w:p w14:paraId="08A24414" w14:textId="4417926A" w:rsidR="0085486A" w:rsidRPr="0085486A" w:rsidRDefault="00DC20EF" w:rsidP="0085486A">
      <w:r>
        <w:t>ERICSSON</w:t>
      </w:r>
      <w:r w:rsidR="0085486A" w:rsidRPr="0085486A">
        <w:t>, ZTE: Is there anything RAN3 can progress without RAN2 support?</w:t>
      </w:r>
    </w:p>
    <w:p w14:paraId="541A7A12" w14:textId="7D223801" w:rsidR="0085486A" w:rsidRPr="0085486A" w:rsidRDefault="00DC20EF" w:rsidP="0085486A">
      <w:r>
        <w:t>SAMSUNG:</w:t>
      </w:r>
      <w:r w:rsidR="0085486A" w:rsidRPr="0085486A">
        <w:t xml:space="preserve"> Send LS to RAN2. </w:t>
      </w:r>
    </w:p>
    <w:p w14:paraId="16C9F755" w14:textId="77777777" w:rsidR="0085486A" w:rsidRPr="0085486A" w:rsidRDefault="0085486A" w:rsidP="0085486A">
      <w:r w:rsidRPr="0085486A">
        <w:t>CATT: Whether all three cases need to be supported in RAN3?</w:t>
      </w:r>
    </w:p>
    <w:p w14:paraId="5D2235D8" w14:textId="77777777" w:rsidR="0085486A" w:rsidRPr="0085486A" w:rsidRDefault="0085486A" w:rsidP="0085486A">
      <w:r w:rsidRPr="0085486A">
        <w:t>Lenovo: There had discussion and agreement achieved in R18</w:t>
      </w:r>
    </w:p>
    <w:p w14:paraId="047881A1" w14:textId="2FB8D68B" w:rsidR="0085486A" w:rsidRPr="0085486A" w:rsidRDefault="00DC20EF" w:rsidP="0085486A">
      <w:r>
        <w:t>Nokia:</w:t>
      </w:r>
      <w:r w:rsidR="0085486A" w:rsidRPr="0085486A">
        <w:t xml:space="preserve"> Continue further discussion on the details</w:t>
      </w:r>
    </w:p>
    <w:p w14:paraId="1E11AF05" w14:textId="046A8E40" w:rsidR="0085486A" w:rsidRPr="0085486A" w:rsidRDefault="00DC20EF" w:rsidP="0085486A">
      <w:r>
        <w:t>ERICSSON</w:t>
      </w:r>
      <w:r w:rsidR="0085486A" w:rsidRPr="0085486A">
        <w:t>: Cannot continue to work it in RAN3 without feedback from RAN2</w:t>
      </w:r>
    </w:p>
    <w:p w14:paraId="6BAC75B1" w14:textId="77777777" w:rsidR="0085486A" w:rsidRDefault="0085486A" w:rsidP="0085486A">
      <w:pPr>
        <w:pStyle w:val="Normal5"/>
        <w:rPr>
          <w:rFonts w:ascii="Arial" w:hAnsi="Arial" w:cs="Arial"/>
          <w:b/>
          <w:bCs/>
          <w:color w:val="008000"/>
        </w:rPr>
      </w:pPr>
      <w:r w:rsidRPr="00207A52">
        <w:rPr>
          <w:rFonts w:ascii="Arial" w:hAnsi="Arial" w:cs="Arial"/>
          <w:b/>
          <w:bCs/>
          <w:color w:val="008000"/>
        </w:rPr>
        <w:t>Agreement:</w:t>
      </w:r>
      <w:r>
        <w:rPr>
          <w:rFonts w:ascii="Arial" w:hAnsi="Arial" w:cs="Arial"/>
          <w:b/>
          <w:bCs/>
          <w:color w:val="008000"/>
        </w:rPr>
        <w:tab/>
      </w:r>
    </w:p>
    <w:p w14:paraId="277408C4" w14:textId="231EB257" w:rsidR="0085486A" w:rsidRPr="0085486A" w:rsidRDefault="0085486A" w:rsidP="0085486A">
      <w:pPr>
        <w:pStyle w:val="Normal5"/>
        <w:rPr>
          <w:rFonts w:ascii="Times New Roman" w:hAnsi="Times New Roman" w:cs="Times New Roman"/>
          <w:b/>
          <w:color w:val="008000"/>
          <w:kern w:val="0"/>
          <w:sz w:val="20"/>
          <w:szCs w:val="20"/>
        </w:rPr>
      </w:pPr>
      <w:r w:rsidRPr="0085486A">
        <w:rPr>
          <w:rFonts w:ascii="Times New Roman" w:hAnsi="Times New Roman" w:cs="Times New Roman"/>
          <w:b/>
          <w:color w:val="008000"/>
          <w:kern w:val="0"/>
          <w:sz w:val="20"/>
          <w:szCs w:val="20"/>
        </w:rPr>
        <w:t>Keep the following R18 agreement in R19:</w:t>
      </w:r>
    </w:p>
    <w:p w14:paraId="298118A7" w14:textId="77777777" w:rsidR="0085486A" w:rsidRPr="0085486A" w:rsidRDefault="0085486A" w:rsidP="0085486A">
      <w:pPr>
        <w:pStyle w:val="2"/>
        <w:widowControl w:val="0"/>
        <w:spacing w:before="120" w:beforeAutospacing="0" w:after="100" w:afterAutospacing="1" w:line="280" w:lineRule="atLeast"/>
        <w:ind w:left="0"/>
        <w:jc w:val="both"/>
        <w:rPr>
          <w:rFonts w:eastAsia="MS Mincho"/>
          <w:b/>
          <w:iCs/>
          <w:color w:val="008000"/>
          <w:kern w:val="2"/>
          <w:sz w:val="20"/>
          <w:szCs w:val="20"/>
        </w:rPr>
      </w:pPr>
      <w:r w:rsidRPr="0085486A">
        <w:rPr>
          <w:rFonts w:eastAsia="MS Mincho"/>
          <w:b/>
          <w:iCs/>
          <w:color w:val="008000"/>
          <w:kern w:val="2"/>
          <w:sz w:val="20"/>
          <w:szCs w:val="20"/>
        </w:rPr>
        <w:t>Support MRO for SCG failure in EN-DC, NGEN-DC and NE-DC scenarios.</w:t>
      </w:r>
    </w:p>
    <w:p w14:paraId="2544DA18" w14:textId="08023342" w:rsidR="0085486A" w:rsidRPr="00A3060C" w:rsidRDefault="0085486A" w:rsidP="0085486A">
      <w:pPr>
        <w:pStyle w:val="2"/>
        <w:widowControl w:val="0"/>
        <w:spacing w:before="120" w:beforeAutospacing="0" w:after="100" w:afterAutospacing="1" w:line="280" w:lineRule="atLeast"/>
        <w:ind w:left="0"/>
        <w:jc w:val="both"/>
        <w:rPr>
          <w:rFonts w:ascii="Calibri" w:hAnsi="Calibri" w:cs="Calibri"/>
          <w:b/>
          <w:color w:val="000000"/>
          <w:sz w:val="18"/>
        </w:rPr>
      </w:pPr>
      <w:r w:rsidRPr="00A3060C">
        <w:rPr>
          <w:rFonts w:ascii="Calibri" w:hAnsi="Calibri" w:cs="Calibri"/>
          <w:b/>
          <w:color w:val="0000FF"/>
          <w:sz w:val="18"/>
        </w:rPr>
        <w:t xml:space="preserve">LS to RAN2 on the feasibility to support MRO for SCG failure in R19 in </w:t>
      </w:r>
      <w:hyperlink r:id="rId15" w:history="1">
        <w:r w:rsidRPr="00A3060C">
          <w:rPr>
            <w:rStyle w:val="Hyperlink"/>
            <w:rFonts w:ascii="Calibri" w:hAnsi="Calibri" w:cs="Calibri"/>
            <w:b/>
            <w:sz w:val="18"/>
          </w:rPr>
          <w:t>R3-242195</w:t>
        </w:r>
      </w:hyperlink>
      <w:r w:rsidRPr="00A3060C">
        <w:rPr>
          <w:rFonts w:ascii="Calibri" w:hAnsi="Calibri" w:cs="Calibri"/>
          <w:b/>
          <w:color w:val="0000FF"/>
          <w:sz w:val="18"/>
        </w:rPr>
        <w:t xml:space="preserve"> </w:t>
      </w:r>
      <w:r w:rsidRPr="00A3060C">
        <w:rPr>
          <w:rFonts w:ascii="Calibri" w:hAnsi="Calibri" w:cs="Calibri"/>
          <w:color w:val="008000"/>
          <w:sz w:val="18"/>
        </w:rPr>
        <w:t xml:space="preserve"> </w:t>
      </w:r>
      <w:r w:rsidRPr="00A3060C">
        <w:rPr>
          <w:rFonts w:ascii="Calibri" w:hAnsi="Calibri" w:cs="Calibri"/>
          <w:b/>
          <w:color w:val="008000"/>
          <w:sz w:val="18"/>
        </w:rPr>
        <w:t>Agreed</w:t>
      </w:r>
    </w:p>
    <w:p w14:paraId="5D6F872F" w14:textId="77777777" w:rsidR="0085486A" w:rsidRPr="0085486A" w:rsidRDefault="0085486A" w:rsidP="0085486A">
      <w:pPr>
        <w:pStyle w:val="ListParagraph3"/>
        <w:widowControl w:val="0"/>
        <w:overflowPunct/>
        <w:autoSpaceDE/>
        <w:autoSpaceDN/>
        <w:adjustRightInd/>
        <w:spacing w:before="0" w:beforeAutospacing="0" w:after="0"/>
        <w:ind w:left="0"/>
        <w:contextualSpacing w:val="0"/>
        <w:jc w:val="both"/>
        <w:textAlignment w:val="auto"/>
        <w:rPr>
          <w:sz w:val="20"/>
          <w:szCs w:val="20"/>
          <w:lang w:eastAsia="en-US"/>
        </w:rPr>
      </w:pPr>
    </w:p>
    <w:p w14:paraId="1AA20652" w14:textId="77777777" w:rsidR="0085486A" w:rsidRPr="0085486A" w:rsidRDefault="0085486A" w:rsidP="0085486A">
      <w:pPr>
        <w:pStyle w:val="ListParagraph3"/>
        <w:widowControl w:val="0"/>
        <w:overflowPunct/>
        <w:autoSpaceDE/>
        <w:autoSpaceDN/>
        <w:adjustRightInd/>
        <w:spacing w:before="0" w:beforeAutospacing="0" w:after="0"/>
        <w:ind w:left="0"/>
        <w:contextualSpacing w:val="0"/>
        <w:jc w:val="both"/>
        <w:textAlignment w:val="auto"/>
        <w:rPr>
          <w:sz w:val="20"/>
          <w:szCs w:val="20"/>
          <w:u w:val="single"/>
          <w:lang w:eastAsia="en-US"/>
        </w:rPr>
      </w:pPr>
      <w:r w:rsidRPr="0085486A">
        <w:rPr>
          <w:sz w:val="20"/>
          <w:szCs w:val="20"/>
          <w:u w:val="single"/>
          <w:lang w:eastAsia="en-US"/>
        </w:rPr>
        <w:t>RACH optimization for SDT:</w:t>
      </w:r>
    </w:p>
    <w:p w14:paraId="54D92F03" w14:textId="77777777" w:rsidR="0085486A" w:rsidRPr="0085486A" w:rsidRDefault="0085486A" w:rsidP="0085486A">
      <w:pPr>
        <w:rPr>
          <w:lang w:eastAsia="en-US"/>
        </w:rPr>
      </w:pPr>
      <w:r w:rsidRPr="0085486A">
        <w:rPr>
          <w:lang w:eastAsia="en-US"/>
        </w:rPr>
        <w:t>justify the need of collecting the RSRP threshold and data volume threshold for triggering the RA-based SDT?</w:t>
      </w:r>
    </w:p>
    <w:p w14:paraId="2AED5AE9" w14:textId="77777777" w:rsidR="0085486A" w:rsidRPr="0085486A" w:rsidRDefault="0085486A" w:rsidP="0085486A">
      <w:pPr>
        <w:rPr>
          <w:rFonts w:eastAsia="SimSun"/>
          <w:lang w:val="en-US" w:eastAsia="en-US"/>
        </w:rPr>
      </w:pPr>
      <w:r w:rsidRPr="0085486A">
        <w:rPr>
          <w:rFonts w:eastAsia="SimSun"/>
          <w:lang w:val="en-US" w:eastAsia="en-US"/>
        </w:rPr>
        <w:t>introduce the measured RSRP when SDT fails and the small data volume of UE into the RA report to optimize network resources and thresholds of small data transmission?</w:t>
      </w:r>
    </w:p>
    <w:p w14:paraId="6EC567CC" w14:textId="531C6F81" w:rsidR="0085486A" w:rsidRPr="0085486A" w:rsidRDefault="00DC20EF" w:rsidP="0085486A">
      <w:pPr>
        <w:pStyle w:val="BodyText"/>
        <w:rPr>
          <w:rFonts w:eastAsia="SimSun"/>
          <w:lang w:val="en-US" w:eastAsia="en-US"/>
        </w:rPr>
      </w:pPr>
      <w:r>
        <w:rPr>
          <w:rFonts w:eastAsia="SimSun"/>
          <w:lang w:val="en-US" w:eastAsia="en-US"/>
        </w:rPr>
        <w:t>ERICSSON</w:t>
      </w:r>
      <w:r w:rsidR="0085486A" w:rsidRPr="0085486A">
        <w:rPr>
          <w:rFonts w:eastAsia="SimSun"/>
          <w:lang w:val="en-US" w:eastAsia="en-US"/>
        </w:rPr>
        <w:t>: Do not see the reason to include the RSRP threshold and data volume threshold?</w:t>
      </w:r>
    </w:p>
    <w:p w14:paraId="262BDE12" w14:textId="77777777" w:rsidR="0085486A" w:rsidRPr="0085486A" w:rsidRDefault="0085486A" w:rsidP="0085486A">
      <w:pPr>
        <w:pStyle w:val="BodyText"/>
        <w:rPr>
          <w:rFonts w:eastAsia="SimSun"/>
          <w:b/>
          <w:color w:val="008000"/>
          <w:lang w:val="en-US" w:eastAsia="en-US"/>
        </w:rPr>
      </w:pPr>
      <w:r w:rsidRPr="0085486A">
        <w:rPr>
          <w:rFonts w:eastAsia="SimSun"/>
          <w:b/>
          <w:color w:val="008000"/>
          <w:lang w:val="en-US" w:eastAsia="en-US"/>
        </w:rPr>
        <w:t>Work on scenario of RACH optimization for SDT first.</w:t>
      </w:r>
    </w:p>
    <w:p w14:paraId="7BF30DCF" w14:textId="77777777" w:rsidR="0085486A" w:rsidRPr="0085486A" w:rsidRDefault="0085486A" w:rsidP="0085486A">
      <w:pPr>
        <w:pStyle w:val="Normal5"/>
        <w:rPr>
          <w:rFonts w:ascii="Times New Roman" w:hAnsi="Times New Roman" w:cs="Times New Roman"/>
          <w:kern w:val="0"/>
          <w:sz w:val="20"/>
          <w:szCs w:val="20"/>
          <w:lang w:val="en-GB" w:eastAsia="en-US"/>
        </w:rPr>
      </w:pPr>
    </w:p>
    <w:p w14:paraId="3665C406" w14:textId="77777777" w:rsidR="0085486A" w:rsidRPr="0085486A" w:rsidRDefault="0085486A" w:rsidP="0085486A">
      <w:pPr>
        <w:pStyle w:val="Normal5"/>
        <w:rPr>
          <w:rFonts w:ascii="Times New Roman" w:hAnsi="Times New Roman" w:cs="Times New Roman"/>
          <w:kern w:val="0"/>
          <w:sz w:val="20"/>
          <w:szCs w:val="20"/>
          <w:u w:val="single"/>
          <w:lang w:val="en-GB"/>
        </w:rPr>
      </w:pPr>
      <w:r w:rsidRPr="0085486A">
        <w:rPr>
          <w:rFonts w:ascii="Times New Roman" w:hAnsi="Times New Roman" w:cs="Times New Roman"/>
          <w:kern w:val="0"/>
          <w:sz w:val="20"/>
          <w:szCs w:val="20"/>
          <w:u w:val="single"/>
          <w:lang w:val="en-GB"/>
        </w:rPr>
        <w:t>MHI:</w:t>
      </w:r>
    </w:p>
    <w:p w14:paraId="791DDD89" w14:textId="77777777" w:rsidR="0085486A" w:rsidRPr="0085486A" w:rsidRDefault="0085486A" w:rsidP="0085486A">
      <w:pPr>
        <w:pStyle w:val="Normal5"/>
        <w:rPr>
          <w:rFonts w:ascii="Times New Roman" w:hAnsi="Times New Roman" w:cs="Times New Roman"/>
          <w:kern w:val="0"/>
          <w:sz w:val="20"/>
          <w:szCs w:val="20"/>
          <w:lang w:val="en-GB"/>
        </w:rPr>
      </w:pPr>
      <w:r w:rsidRPr="0085486A">
        <w:rPr>
          <w:rFonts w:ascii="Times New Roman" w:hAnsi="Times New Roman" w:cs="Times New Roman"/>
          <w:kern w:val="0"/>
          <w:sz w:val="20"/>
          <w:szCs w:val="20"/>
          <w:lang w:val="en-GB"/>
        </w:rPr>
        <w:t>Wait RAN2 progress</w:t>
      </w:r>
    </w:p>
    <w:p w14:paraId="09C8DC4A" w14:textId="38E06220" w:rsidR="0085486A" w:rsidRPr="0085486A" w:rsidRDefault="0085486A" w:rsidP="0085486A">
      <w:pPr>
        <w:pStyle w:val="Normal5"/>
        <w:rPr>
          <w:rFonts w:ascii="Times New Roman" w:hAnsi="Times New Roman" w:cs="Times New Roman"/>
          <w:sz w:val="20"/>
          <w:szCs w:val="20"/>
          <w:u w:val="single"/>
          <w:lang w:eastAsia="en-US"/>
        </w:rPr>
      </w:pPr>
    </w:p>
    <w:p w14:paraId="79B7BEBF" w14:textId="2031EEE5" w:rsidR="0085486A" w:rsidRPr="0085486A" w:rsidRDefault="0085486A" w:rsidP="0085486A">
      <w:pPr>
        <w:pStyle w:val="Normal5"/>
        <w:rPr>
          <w:rFonts w:ascii="Times New Roman" w:hAnsi="Times New Roman" w:cs="Times New Roman"/>
          <w:b/>
          <w:color w:val="FF00FF"/>
          <w:sz w:val="20"/>
          <w:szCs w:val="20"/>
          <w:lang w:eastAsia="en-US"/>
        </w:rPr>
      </w:pPr>
      <w:r>
        <w:rPr>
          <w:rFonts w:ascii="Times New Roman" w:hAnsi="Times New Roman" w:cs="Times New Roman"/>
          <w:b/>
          <w:color w:val="FF00FF"/>
          <w:sz w:val="20"/>
          <w:szCs w:val="20"/>
          <w:lang w:eastAsia="en-US"/>
        </w:rPr>
        <w:t>CB</w:t>
      </w:r>
      <w:r w:rsidR="006D4878">
        <w:rPr>
          <w:rFonts w:ascii="Times New Roman" w:hAnsi="Times New Roman" w:cs="Times New Roman"/>
          <w:b/>
          <w:color w:val="FF00FF"/>
          <w:sz w:val="20"/>
          <w:szCs w:val="20"/>
          <w:lang w:eastAsia="en-US"/>
        </w:rPr>
        <w:t>:</w:t>
      </w:r>
      <w:r w:rsidRPr="0085486A">
        <w:rPr>
          <w:rFonts w:ascii="Times New Roman" w:hAnsi="Times New Roman" w:cs="Times New Roman"/>
          <w:b/>
          <w:color w:val="FF00FF"/>
          <w:sz w:val="20"/>
          <w:szCs w:val="20"/>
          <w:lang w:eastAsia="en-US"/>
        </w:rPr>
        <w:t xml:space="preserve"> # SONMDT1_LStoRAN2</w:t>
      </w:r>
    </w:p>
    <w:p w14:paraId="191DAA9D" w14:textId="56CA665C" w:rsidR="0085486A" w:rsidRPr="0085486A" w:rsidRDefault="0085486A" w:rsidP="0085486A">
      <w:pPr>
        <w:pStyle w:val="Normal5"/>
        <w:rPr>
          <w:rFonts w:ascii="Times New Roman" w:hAnsi="Times New Roman" w:cs="Times New Roman"/>
          <w:b/>
          <w:color w:val="FF00FF"/>
          <w:sz w:val="20"/>
          <w:szCs w:val="20"/>
          <w:lang w:eastAsia="en-US"/>
        </w:rPr>
      </w:pPr>
      <w:r w:rsidRPr="0085486A">
        <w:rPr>
          <w:rFonts w:ascii="Times New Roman" w:hAnsi="Times New Roman" w:cs="Times New Roman"/>
          <w:b/>
          <w:color w:val="FF00FF"/>
          <w:sz w:val="20"/>
          <w:szCs w:val="20"/>
          <w:lang w:eastAsia="en-US"/>
        </w:rPr>
        <w:t xml:space="preserve">- Work on </w:t>
      </w:r>
      <w:hyperlink r:id="rId16" w:history="1">
        <w:r w:rsidRPr="0085486A">
          <w:rPr>
            <w:rStyle w:val="Hyperlink"/>
            <w:rFonts w:ascii="Times New Roman" w:hAnsi="Times New Roman" w:cs="Times New Roman"/>
            <w:b/>
            <w:sz w:val="20"/>
            <w:szCs w:val="20"/>
            <w:lang w:eastAsia="en-US"/>
          </w:rPr>
          <w:t>R3-242195</w:t>
        </w:r>
      </w:hyperlink>
      <w:r w:rsidRPr="0085486A">
        <w:rPr>
          <w:rFonts w:ascii="Times New Roman" w:hAnsi="Times New Roman" w:cs="Times New Roman"/>
          <w:b/>
          <w:color w:val="FF00FF"/>
          <w:sz w:val="20"/>
          <w:szCs w:val="20"/>
          <w:lang w:eastAsia="en-US"/>
        </w:rPr>
        <w:t xml:space="preserve"> </w:t>
      </w:r>
    </w:p>
    <w:p w14:paraId="566545FD" w14:textId="2226FB04" w:rsidR="0085486A" w:rsidRPr="0085486A" w:rsidRDefault="0085486A" w:rsidP="0085486A">
      <w:pPr>
        <w:rPr>
          <w:color w:val="993300"/>
          <w:u w:val="single"/>
          <w:lang w:val="en-US"/>
        </w:rPr>
      </w:pPr>
      <w:r w:rsidRPr="0085486A">
        <w:rPr>
          <w:lang w:eastAsia="en-US"/>
        </w:rPr>
        <w:t>(moderator - ZTE)</w:t>
      </w:r>
    </w:p>
    <w:p w14:paraId="3CB524A6" w14:textId="6CB83CF4" w:rsidR="00BA0376" w:rsidRDefault="00BA0376" w:rsidP="00BA0376">
      <w:pPr>
        <w:rPr>
          <w:rFonts w:ascii="Arial" w:hAnsi="Arial" w:cs="Arial"/>
          <w:b/>
          <w:sz w:val="24"/>
        </w:rPr>
      </w:pPr>
      <w:r>
        <w:rPr>
          <w:rFonts w:ascii="Arial" w:hAnsi="Arial" w:cs="Arial"/>
          <w:b/>
          <w:color w:val="0000FF"/>
          <w:sz w:val="24"/>
        </w:rPr>
        <w:t>R3-242195</w:t>
      </w:r>
      <w:r>
        <w:rPr>
          <w:rFonts w:ascii="Arial" w:hAnsi="Arial" w:cs="Arial"/>
          <w:b/>
          <w:color w:val="0000FF"/>
          <w:sz w:val="24"/>
        </w:rPr>
        <w:tab/>
      </w:r>
      <w:r>
        <w:rPr>
          <w:rFonts w:ascii="Arial" w:hAnsi="Arial" w:cs="Arial"/>
          <w:b/>
          <w:sz w:val="24"/>
        </w:rPr>
        <w:t>LS to RAN2 on the feasibility to support MRO for SCG failure in R19</w:t>
      </w:r>
    </w:p>
    <w:p w14:paraId="56513B1B" w14:textId="77777777" w:rsidR="00BA0376" w:rsidRDefault="00BA0376" w:rsidP="00BA0376">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RAN3(ZTE)</w:t>
      </w:r>
    </w:p>
    <w:p w14:paraId="00A720C6" w14:textId="77777777" w:rsidR="00BA0376" w:rsidRDefault="00BA0376" w:rsidP="00BA037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171A18" w14:textId="6223CC0B" w:rsidR="00BA0376" w:rsidRDefault="00BA0376" w:rsidP="00BA0376">
      <w:pPr>
        <w:pStyle w:val="Heading2"/>
      </w:pPr>
      <w:bookmarkStart w:id="69" w:name="_Toc164776952"/>
      <w:r>
        <w:t>11</w:t>
      </w:r>
      <w:r>
        <w:tab/>
        <w:t>AI/ML for NG-RAN SI (RAN3-led)</w:t>
      </w:r>
      <w:r w:rsidR="007F7B33">
        <w:rPr>
          <w:rFonts w:hint="eastAsia"/>
        </w:rPr>
        <w:t xml:space="preserve">  </w:t>
      </w:r>
      <w:r w:rsidR="007F7B33">
        <w:rPr>
          <w:rFonts w:cs="Calibri"/>
          <w:sz w:val="18"/>
          <w:szCs w:val="18"/>
          <w:lang w:eastAsia="en-US"/>
        </w:rPr>
        <w:t>SID [</w:t>
      </w:r>
      <w:proofErr w:type="spellStart"/>
      <w:r w:rsidR="007F7B33" w:rsidRPr="00B354E8">
        <w:rPr>
          <w:rFonts w:cs="Calibri"/>
          <w:sz w:val="18"/>
          <w:szCs w:val="18"/>
          <w:lang w:eastAsia="en-US"/>
        </w:rPr>
        <w:t>FS_NR_AIML_NGRAN_enh</w:t>
      </w:r>
      <w:proofErr w:type="spellEnd"/>
      <w:r w:rsidR="007F7B33">
        <w:rPr>
          <w:rFonts w:cs="Calibri"/>
          <w:sz w:val="18"/>
          <w:szCs w:val="18"/>
          <w:lang w:eastAsia="en-US"/>
        </w:rPr>
        <w:t xml:space="preserve">]: </w:t>
      </w:r>
      <w:hyperlink r:id="rId17" w:history="1">
        <w:r w:rsidR="007F7B33">
          <w:rPr>
            <w:rStyle w:val="Hyperlink"/>
            <w:rFonts w:cs="Calibri"/>
            <w:sz w:val="18"/>
            <w:szCs w:val="18"/>
            <w:lang w:eastAsia="en-US"/>
          </w:rPr>
          <w:t>RP-240323</w:t>
        </w:r>
      </w:hyperlink>
      <w:r w:rsidR="007F7B33">
        <w:rPr>
          <w:rFonts w:cs="Calibri"/>
          <w:sz w:val="18"/>
          <w:szCs w:val="18"/>
          <w:lang w:eastAsia="en-US"/>
        </w:rPr>
        <w:t xml:space="preserve"> (target: RAN #105)</w:t>
      </w:r>
      <w:bookmarkEnd w:id="69"/>
    </w:p>
    <w:p w14:paraId="73CF780F" w14:textId="77777777" w:rsidR="00BA0376" w:rsidRDefault="00BA0376" w:rsidP="00BA0376">
      <w:pPr>
        <w:pStyle w:val="Heading3"/>
      </w:pPr>
      <w:bookmarkStart w:id="70" w:name="_Toc164776953"/>
      <w:r>
        <w:t>11.1</w:t>
      </w:r>
      <w:r>
        <w:tab/>
        <w:t>General</w:t>
      </w:r>
      <w:bookmarkEnd w:id="70"/>
    </w:p>
    <w:p w14:paraId="7A11D85A" w14:textId="54CED01B" w:rsidR="00BA0376" w:rsidRDefault="00BA0376" w:rsidP="00BA0376">
      <w:pPr>
        <w:rPr>
          <w:rFonts w:ascii="Arial" w:hAnsi="Arial" w:cs="Arial"/>
          <w:b/>
          <w:sz w:val="24"/>
        </w:rPr>
      </w:pPr>
      <w:r>
        <w:rPr>
          <w:rFonts w:ascii="Arial" w:hAnsi="Arial" w:cs="Arial"/>
          <w:b/>
          <w:color w:val="0000FF"/>
          <w:sz w:val="24"/>
        </w:rPr>
        <w:t>R3-241865</w:t>
      </w:r>
      <w:r>
        <w:rPr>
          <w:rFonts w:ascii="Arial" w:hAnsi="Arial" w:cs="Arial"/>
          <w:b/>
          <w:color w:val="0000FF"/>
          <w:sz w:val="24"/>
        </w:rPr>
        <w:tab/>
      </w:r>
      <w:r>
        <w:rPr>
          <w:rFonts w:ascii="Arial" w:hAnsi="Arial" w:cs="Arial"/>
          <w:b/>
          <w:sz w:val="24"/>
        </w:rPr>
        <w:t>Skeleton for TR38.743 v0.0.0</w:t>
      </w:r>
    </w:p>
    <w:p w14:paraId="53C34A55" w14:textId="77777777" w:rsidR="00BA0376" w:rsidRDefault="00BA0376" w:rsidP="00BA0376">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38.743 v0.0.0</w:t>
      </w:r>
      <w:r>
        <w:rPr>
          <w:i/>
        </w:rPr>
        <w:br/>
      </w:r>
      <w:r>
        <w:rPr>
          <w:i/>
        </w:rPr>
        <w:tab/>
      </w:r>
      <w:r>
        <w:rPr>
          <w:i/>
        </w:rPr>
        <w:tab/>
      </w:r>
      <w:r>
        <w:rPr>
          <w:i/>
        </w:rPr>
        <w:tab/>
      </w:r>
      <w:r>
        <w:rPr>
          <w:i/>
        </w:rPr>
        <w:tab/>
      </w:r>
      <w:r>
        <w:rPr>
          <w:i/>
        </w:rPr>
        <w:tab/>
        <w:t>Source: ZTE</w:t>
      </w:r>
    </w:p>
    <w:p w14:paraId="726FE334"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R3-242243</w:t>
      </w:r>
      <w:r>
        <w:rPr>
          <w:color w:val="993300"/>
          <w:u w:val="single"/>
        </w:rPr>
        <w:t>.</w:t>
      </w:r>
    </w:p>
    <w:p w14:paraId="69F89ECD" w14:textId="59A91F08" w:rsidR="00BA0376" w:rsidRDefault="00BA0376" w:rsidP="00BA0376">
      <w:pPr>
        <w:rPr>
          <w:rFonts w:ascii="Arial" w:hAnsi="Arial" w:cs="Arial"/>
          <w:b/>
          <w:sz w:val="24"/>
        </w:rPr>
      </w:pPr>
      <w:r>
        <w:rPr>
          <w:rFonts w:ascii="Arial" w:hAnsi="Arial" w:cs="Arial"/>
          <w:b/>
          <w:color w:val="0000FF"/>
          <w:sz w:val="24"/>
        </w:rPr>
        <w:t>R3-242243</w:t>
      </w:r>
      <w:r>
        <w:rPr>
          <w:rFonts w:ascii="Arial" w:hAnsi="Arial" w:cs="Arial"/>
          <w:b/>
          <w:color w:val="0000FF"/>
          <w:sz w:val="24"/>
        </w:rPr>
        <w:tab/>
      </w:r>
      <w:r>
        <w:rPr>
          <w:rFonts w:ascii="Arial" w:hAnsi="Arial" w:cs="Arial"/>
          <w:b/>
          <w:sz w:val="24"/>
        </w:rPr>
        <w:t>Skeleton for TR38.743 v0.0.0</w:t>
      </w:r>
    </w:p>
    <w:p w14:paraId="17EEFAE6" w14:textId="77777777" w:rsidR="00BA0376" w:rsidRDefault="00BA0376" w:rsidP="00BA0376">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38.743 v0.0.0</w:t>
      </w:r>
      <w:r>
        <w:rPr>
          <w:i/>
        </w:rPr>
        <w:br/>
      </w:r>
      <w:r>
        <w:rPr>
          <w:i/>
        </w:rPr>
        <w:tab/>
      </w:r>
      <w:r>
        <w:rPr>
          <w:i/>
        </w:rPr>
        <w:tab/>
      </w:r>
      <w:r>
        <w:rPr>
          <w:i/>
        </w:rPr>
        <w:tab/>
      </w:r>
      <w:r>
        <w:rPr>
          <w:i/>
        </w:rPr>
        <w:tab/>
      </w:r>
      <w:r>
        <w:rPr>
          <w:i/>
        </w:rPr>
        <w:tab/>
        <w:t>Source: ZTE</w:t>
      </w:r>
    </w:p>
    <w:p w14:paraId="3F4D5976" w14:textId="77777777" w:rsidR="00BA0376" w:rsidRDefault="00BA0376" w:rsidP="00BA0376">
      <w:pPr>
        <w:rPr>
          <w:color w:val="808080"/>
        </w:rPr>
      </w:pPr>
      <w:r>
        <w:rPr>
          <w:color w:val="808080"/>
        </w:rPr>
        <w:t>(Replaces R3-241865)</w:t>
      </w:r>
    </w:p>
    <w:p w14:paraId="2D1C207B" w14:textId="7ED5818C" w:rsidR="00147125" w:rsidRPr="00147125" w:rsidRDefault="00147125" w:rsidP="00BA0376">
      <w:r>
        <w:rPr>
          <w:rFonts w:ascii="Arial" w:hAnsi="Arial" w:cs="Arial"/>
          <w:b/>
        </w:rPr>
        <w:t xml:space="preserve">Abstract: </w:t>
      </w:r>
      <w:r>
        <w:rPr>
          <w:rFonts w:ascii="Arial" w:hAnsi="Arial" w:cs="Arial"/>
          <w:b/>
        </w:rPr>
        <w:tab/>
      </w:r>
      <w:r>
        <w:rPr>
          <w:rFonts w:ascii="Arial" w:hAnsi="Arial" w:cs="Arial"/>
          <w:b/>
        </w:rPr>
        <w:tab/>
      </w:r>
      <w:r w:rsidRPr="00147125">
        <w:t>Post meeting: allocated for merging TPs</w:t>
      </w:r>
    </w:p>
    <w:p w14:paraId="58F7BC5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80D879" w14:textId="5B6FD0DF" w:rsidR="00BA0376" w:rsidRDefault="00BA0376" w:rsidP="00BA0376">
      <w:pPr>
        <w:rPr>
          <w:rFonts w:ascii="Arial" w:hAnsi="Arial" w:cs="Arial"/>
          <w:b/>
          <w:sz w:val="24"/>
        </w:rPr>
      </w:pPr>
      <w:r>
        <w:rPr>
          <w:rFonts w:ascii="Arial" w:hAnsi="Arial" w:cs="Arial"/>
          <w:b/>
          <w:color w:val="0000FF"/>
          <w:sz w:val="24"/>
        </w:rPr>
        <w:t>R3-241866</w:t>
      </w:r>
      <w:r>
        <w:rPr>
          <w:rFonts w:ascii="Arial" w:hAnsi="Arial" w:cs="Arial"/>
          <w:b/>
          <w:color w:val="0000FF"/>
          <w:sz w:val="24"/>
        </w:rPr>
        <w:tab/>
      </w:r>
      <w:r>
        <w:rPr>
          <w:rFonts w:ascii="Arial" w:hAnsi="Arial" w:cs="Arial"/>
          <w:b/>
          <w:sz w:val="24"/>
        </w:rPr>
        <w:t>Work plan for Study on enhancements for Artificial Intelligence (AI)/Machine Learning (ML) for NG-RAN</w:t>
      </w:r>
    </w:p>
    <w:p w14:paraId="26FE1826" w14:textId="77777777" w:rsidR="00BA0376" w:rsidRDefault="00BA0376" w:rsidP="00BA0376">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ZTE, NEC</w:t>
      </w:r>
    </w:p>
    <w:p w14:paraId="671A614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13C1ED" w14:textId="77777777" w:rsidR="00BA0376" w:rsidRDefault="00BA0376" w:rsidP="00BA0376">
      <w:pPr>
        <w:pStyle w:val="Heading3"/>
      </w:pPr>
      <w:bookmarkStart w:id="71" w:name="_Toc164776954"/>
      <w:r>
        <w:t>11.2</w:t>
      </w:r>
      <w:r>
        <w:tab/>
        <w:t>AI/ML enabled Slicing</w:t>
      </w:r>
      <w:bookmarkEnd w:id="71"/>
    </w:p>
    <w:p w14:paraId="60829FF6" w14:textId="209EFCBF" w:rsidR="00BA0376" w:rsidRDefault="00BA0376" w:rsidP="00BA0376">
      <w:pPr>
        <w:rPr>
          <w:rFonts w:ascii="Arial" w:hAnsi="Arial" w:cs="Arial"/>
          <w:b/>
          <w:sz w:val="24"/>
        </w:rPr>
      </w:pPr>
      <w:r>
        <w:rPr>
          <w:rFonts w:ascii="Arial" w:hAnsi="Arial" w:cs="Arial"/>
          <w:b/>
          <w:color w:val="0000FF"/>
          <w:sz w:val="24"/>
        </w:rPr>
        <w:t>R3-241867</w:t>
      </w:r>
      <w:r>
        <w:rPr>
          <w:rFonts w:ascii="Arial" w:hAnsi="Arial" w:cs="Arial"/>
          <w:b/>
          <w:color w:val="0000FF"/>
          <w:sz w:val="24"/>
        </w:rPr>
        <w:tab/>
      </w:r>
      <w:r>
        <w:rPr>
          <w:rFonts w:ascii="Arial" w:hAnsi="Arial" w:cs="Arial"/>
          <w:b/>
          <w:sz w:val="24"/>
        </w:rPr>
        <w:t>Discussion on AI/ML assisted Network Slicing</w:t>
      </w:r>
    </w:p>
    <w:p w14:paraId="6E806136"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5C280F0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00D2A" w14:textId="50011FD3" w:rsidR="00BA0376" w:rsidRDefault="00BA0376" w:rsidP="00BA0376">
      <w:pPr>
        <w:rPr>
          <w:rFonts w:ascii="Arial" w:hAnsi="Arial" w:cs="Arial"/>
          <w:b/>
          <w:sz w:val="24"/>
        </w:rPr>
      </w:pPr>
      <w:r>
        <w:rPr>
          <w:rFonts w:ascii="Arial" w:hAnsi="Arial" w:cs="Arial"/>
          <w:b/>
          <w:color w:val="0000FF"/>
          <w:sz w:val="24"/>
        </w:rPr>
        <w:t>R3-241868</w:t>
      </w:r>
      <w:r>
        <w:rPr>
          <w:rFonts w:ascii="Arial" w:hAnsi="Arial" w:cs="Arial"/>
          <w:b/>
          <w:color w:val="0000FF"/>
          <w:sz w:val="24"/>
        </w:rPr>
        <w:tab/>
      </w:r>
      <w:r>
        <w:rPr>
          <w:rFonts w:ascii="Arial" w:hAnsi="Arial" w:cs="Arial"/>
          <w:b/>
          <w:sz w:val="24"/>
        </w:rPr>
        <w:t>(TP to TR38.743) AI/ML assisted Network Slicing</w:t>
      </w:r>
    </w:p>
    <w:p w14:paraId="273A0757"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253AA33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R3-242160</w:t>
      </w:r>
      <w:r>
        <w:rPr>
          <w:color w:val="993300"/>
          <w:u w:val="single"/>
        </w:rPr>
        <w:t>.</w:t>
      </w:r>
    </w:p>
    <w:p w14:paraId="5C9EC2A1" w14:textId="4BAE21F7" w:rsidR="00BA0376" w:rsidRDefault="00BA0376" w:rsidP="00BA0376">
      <w:pPr>
        <w:rPr>
          <w:rFonts w:ascii="Arial" w:hAnsi="Arial" w:cs="Arial"/>
          <w:b/>
          <w:sz w:val="24"/>
        </w:rPr>
      </w:pPr>
      <w:r>
        <w:rPr>
          <w:rFonts w:ascii="Arial" w:hAnsi="Arial" w:cs="Arial"/>
          <w:b/>
          <w:color w:val="0000FF"/>
          <w:sz w:val="24"/>
        </w:rPr>
        <w:t>R3-242160</w:t>
      </w:r>
      <w:r>
        <w:rPr>
          <w:rFonts w:ascii="Arial" w:hAnsi="Arial" w:cs="Arial"/>
          <w:b/>
          <w:color w:val="0000FF"/>
          <w:sz w:val="24"/>
        </w:rPr>
        <w:tab/>
      </w:r>
      <w:r>
        <w:rPr>
          <w:rFonts w:ascii="Arial" w:hAnsi="Arial" w:cs="Arial"/>
          <w:b/>
          <w:sz w:val="24"/>
        </w:rPr>
        <w:t>(TP to TR38.743) AI/ML assisted Network Slicing</w:t>
      </w:r>
    </w:p>
    <w:p w14:paraId="15A86A0E"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ZTE</w:t>
      </w:r>
    </w:p>
    <w:p w14:paraId="12193B87" w14:textId="77777777" w:rsidR="00BA0376" w:rsidRDefault="00BA0376" w:rsidP="00BA0376">
      <w:pPr>
        <w:rPr>
          <w:color w:val="808080"/>
        </w:rPr>
      </w:pPr>
      <w:r>
        <w:rPr>
          <w:color w:val="808080"/>
        </w:rPr>
        <w:t>(Replaces R3-241868)</w:t>
      </w:r>
    </w:p>
    <w:p w14:paraId="313489A3" w14:textId="77777777" w:rsidR="00147125" w:rsidRDefault="00147125" w:rsidP="00147125">
      <w:pPr>
        <w:rPr>
          <w:i/>
        </w:rPr>
      </w:pPr>
      <w:r>
        <w:rPr>
          <w:rFonts w:ascii="Arial" w:hAnsi="Arial" w:cs="Arial"/>
          <w:b/>
        </w:rPr>
        <w:t xml:space="preserve">Discussion: </w:t>
      </w:r>
    </w:p>
    <w:p w14:paraId="0C2E6DEF" w14:textId="77777777" w:rsidR="00147125" w:rsidRPr="00E14ACD" w:rsidRDefault="00147125" w:rsidP="00147125">
      <w:pPr>
        <w:rPr>
          <w:lang w:eastAsia="en-US"/>
        </w:rPr>
      </w:pPr>
      <w:r w:rsidRPr="00E14ACD">
        <w:rPr>
          <w:lang w:eastAsia="en-US"/>
        </w:rPr>
        <w:t xml:space="preserve">Remove note “Note: </w:t>
      </w:r>
      <w:proofErr w:type="spellStart"/>
      <w:r w:rsidRPr="00E14ACD">
        <w:rPr>
          <w:lang w:eastAsia="en-US"/>
        </w:rPr>
        <w:t>gNB</w:t>
      </w:r>
      <w:proofErr w:type="spellEnd"/>
      <w:r w:rsidRPr="00E14ACD">
        <w:rPr>
          <w:lang w:eastAsia="en-US"/>
        </w:rPr>
        <w:t xml:space="preserve"> is also allowed to continue Model Training based on AI/ML model trained in the OAM</w:t>
      </w:r>
    </w:p>
    <w:p w14:paraId="6C3C13B5" w14:textId="77777777" w:rsidR="00147125" w:rsidRPr="00E14ACD" w:rsidRDefault="00147125" w:rsidP="00147125">
      <w:r w:rsidRPr="00E14ACD">
        <w:rPr>
          <w:rFonts w:hint="eastAsia"/>
          <w:lang w:eastAsia="en-US"/>
        </w:rPr>
        <w:t>R</w:t>
      </w:r>
      <w:r w:rsidRPr="00E14ACD">
        <w:rPr>
          <w:lang w:eastAsia="en-US"/>
        </w:rPr>
        <w:t>emove “</w:t>
      </w:r>
      <w:r w:rsidRPr="00E14ACD">
        <w:rPr>
          <w:rFonts w:hint="eastAsia"/>
          <w:lang w:eastAsia="en-US"/>
        </w:rPr>
        <w:t>E</w:t>
      </w:r>
      <w:r w:rsidRPr="00E14ACD">
        <w:rPr>
          <w:lang w:eastAsia="en-US"/>
        </w:rPr>
        <w:t xml:space="preserve">ditor’s note: It is FFS whether AI/ML Inference function could be located in </w:t>
      </w:r>
      <w:proofErr w:type="spellStart"/>
      <w:r w:rsidRPr="00E14ACD">
        <w:rPr>
          <w:lang w:eastAsia="en-US"/>
        </w:rPr>
        <w:t>gNB</w:t>
      </w:r>
      <w:proofErr w:type="spellEnd"/>
      <w:r w:rsidRPr="00E14ACD">
        <w:rPr>
          <w:lang w:eastAsia="en-US"/>
        </w:rPr>
        <w:t>-DU or not.</w:t>
      </w:r>
      <w:r w:rsidRPr="00E14ACD">
        <w:rPr>
          <w:rFonts w:hint="eastAsia"/>
          <w:lang w:eastAsia="en-US"/>
        </w:rPr>
        <w:t>“</w:t>
      </w:r>
    </w:p>
    <w:p w14:paraId="57CCF532" w14:textId="77777777" w:rsidR="00147125" w:rsidRPr="00E14ACD" w:rsidRDefault="00147125" w:rsidP="00147125">
      <w:pPr>
        <w:rPr>
          <w:lang w:eastAsia="en-US"/>
        </w:rPr>
      </w:pPr>
      <w:r w:rsidRPr="00E14ACD">
        <w:rPr>
          <w:rFonts w:hint="eastAsia"/>
          <w:lang w:eastAsia="en-US"/>
        </w:rPr>
        <w:lastRenderedPageBreak/>
        <w:t>load balancing</w:t>
      </w:r>
    </w:p>
    <w:p w14:paraId="7ED26EBF" w14:textId="048EF74D" w:rsidR="00147125" w:rsidRDefault="00147125" w:rsidP="00147125">
      <w:pPr>
        <w:rPr>
          <w:rFonts w:ascii="Arial" w:hAnsi="Arial" w:cs="Arial"/>
          <w:b/>
        </w:rPr>
      </w:pPr>
      <w:bookmarkStart w:id="72" w:name="_Hlk164763320"/>
      <w:r w:rsidRPr="00E14ACD">
        <w:rPr>
          <w:rFonts w:hint="eastAsia"/>
        </w:rPr>
        <w:t>A</w:t>
      </w:r>
      <w:r w:rsidRPr="00E14ACD">
        <w:t xml:space="preserve">dd </w:t>
      </w:r>
      <w:r w:rsidR="00DC20EF">
        <w:t>TELECOM ITALIA,</w:t>
      </w:r>
      <w:r w:rsidRPr="00E14ACD">
        <w:t xml:space="preserve"> CMCC </w:t>
      </w:r>
      <w:r w:rsidRPr="00E14ACD">
        <w:rPr>
          <w:rFonts w:hint="eastAsia"/>
        </w:rPr>
        <w:t>a</w:t>
      </w:r>
      <w:r w:rsidRPr="00E14ACD">
        <w:t>s co-source</w:t>
      </w:r>
      <w:bookmarkEnd w:id="72"/>
    </w:p>
    <w:p w14:paraId="6E66DDD2" w14:textId="6475307F"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R3-242233</w:t>
      </w:r>
      <w:r>
        <w:rPr>
          <w:color w:val="993300"/>
          <w:u w:val="single"/>
        </w:rPr>
        <w:t>.</w:t>
      </w:r>
    </w:p>
    <w:p w14:paraId="7C3423EE" w14:textId="16405951" w:rsidR="00BA0376" w:rsidRDefault="00BA0376" w:rsidP="00BA0376">
      <w:pPr>
        <w:rPr>
          <w:rFonts w:ascii="Arial" w:hAnsi="Arial" w:cs="Arial"/>
          <w:b/>
          <w:sz w:val="24"/>
        </w:rPr>
      </w:pPr>
      <w:r>
        <w:rPr>
          <w:rFonts w:ascii="Arial" w:hAnsi="Arial" w:cs="Arial"/>
          <w:b/>
          <w:color w:val="0000FF"/>
          <w:sz w:val="24"/>
        </w:rPr>
        <w:t>R3-242233</w:t>
      </w:r>
      <w:r>
        <w:rPr>
          <w:rFonts w:ascii="Arial" w:hAnsi="Arial" w:cs="Arial"/>
          <w:b/>
          <w:color w:val="0000FF"/>
          <w:sz w:val="24"/>
        </w:rPr>
        <w:tab/>
      </w:r>
      <w:r>
        <w:rPr>
          <w:rFonts w:ascii="Arial" w:hAnsi="Arial" w:cs="Arial"/>
          <w:b/>
          <w:sz w:val="24"/>
        </w:rPr>
        <w:t>(TP to TR38.743) AI/ML assisted Network Slicing</w:t>
      </w:r>
    </w:p>
    <w:p w14:paraId="60AE5D52" w14:textId="545EE7D5" w:rsidR="00BA0376" w:rsidRDefault="00BA0376" w:rsidP="00BA037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r w:rsidR="00147125">
        <w:rPr>
          <w:i/>
        </w:rPr>
        <w:t>, Telecom Italia, CMCC</w:t>
      </w:r>
    </w:p>
    <w:p w14:paraId="3864277E" w14:textId="77777777" w:rsidR="00BA0376" w:rsidRDefault="00BA0376" w:rsidP="00BA0376">
      <w:pPr>
        <w:rPr>
          <w:color w:val="808080"/>
        </w:rPr>
      </w:pPr>
      <w:r>
        <w:rPr>
          <w:color w:val="808080"/>
        </w:rPr>
        <w:t>(Replaces R3-242160)</w:t>
      </w:r>
    </w:p>
    <w:p w14:paraId="7965ABE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16F0A" w14:textId="0AB1BA9F" w:rsidR="00BA0376" w:rsidRDefault="00BA0376" w:rsidP="00BA0376">
      <w:pPr>
        <w:rPr>
          <w:rFonts w:ascii="Arial" w:hAnsi="Arial" w:cs="Arial"/>
          <w:b/>
          <w:sz w:val="24"/>
        </w:rPr>
      </w:pPr>
      <w:r>
        <w:rPr>
          <w:rFonts w:ascii="Arial" w:hAnsi="Arial" w:cs="Arial"/>
          <w:b/>
          <w:color w:val="0000FF"/>
          <w:sz w:val="24"/>
        </w:rPr>
        <w:t>R3-241589</w:t>
      </w:r>
      <w:r>
        <w:rPr>
          <w:rFonts w:ascii="Arial" w:hAnsi="Arial" w:cs="Arial"/>
          <w:b/>
          <w:color w:val="0000FF"/>
          <w:sz w:val="24"/>
        </w:rPr>
        <w:tab/>
      </w:r>
      <w:r>
        <w:rPr>
          <w:rFonts w:ascii="Arial" w:hAnsi="Arial" w:cs="Arial"/>
          <w:b/>
          <w:sz w:val="24"/>
        </w:rPr>
        <w:t>Considerations on AI/ML based network slicing</w:t>
      </w:r>
    </w:p>
    <w:p w14:paraId="6B1C6C45"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AE837C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A2E11" w14:textId="4AAC4237" w:rsidR="00BA0376" w:rsidRDefault="00BA0376" w:rsidP="00BA0376">
      <w:pPr>
        <w:rPr>
          <w:rFonts w:ascii="Arial" w:hAnsi="Arial" w:cs="Arial"/>
          <w:b/>
          <w:sz w:val="24"/>
        </w:rPr>
      </w:pPr>
      <w:r>
        <w:rPr>
          <w:rFonts w:ascii="Arial" w:hAnsi="Arial" w:cs="Arial"/>
          <w:b/>
          <w:color w:val="0000FF"/>
          <w:sz w:val="24"/>
        </w:rPr>
        <w:t>R3-241590</w:t>
      </w:r>
      <w:r>
        <w:rPr>
          <w:rFonts w:ascii="Arial" w:hAnsi="Arial" w:cs="Arial"/>
          <w:b/>
          <w:color w:val="0000FF"/>
          <w:sz w:val="24"/>
        </w:rPr>
        <w:tab/>
      </w:r>
      <w:r>
        <w:rPr>
          <w:rFonts w:ascii="Arial" w:hAnsi="Arial" w:cs="Arial"/>
          <w:b/>
          <w:sz w:val="24"/>
        </w:rPr>
        <w:t>TP to TR38.743 for AI/ML-based Network Slicing</w:t>
      </w:r>
    </w:p>
    <w:p w14:paraId="3CC4D406"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472C9A9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0536C3" w14:textId="742234B3" w:rsidR="00BA0376" w:rsidRDefault="00BA0376" w:rsidP="00BA0376">
      <w:pPr>
        <w:rPr>
          <w:rFonts w:ascii="Arial" w:hAnsi="Arial" w:cs="Arial"/>
          <w:b/>
          <w:sz w:val="24"/>
        </w:rPr>
      </w:pPr>
      <w:r>
        <w:rPr>
          <w:rFonts w:ascii="Arial" w:hAnsi="Arial" w:cs="Arial"/>
          <w:b/>
          <w:color w:val="0000FF"/>
          <w:sz w:val="24"/>
        </w:rPr>
        <w:t>R3-241611</w:t>
      </w:r>
      <w:r>
        <w:rPr>
          <w:rFonts w:ascii="Arial" w:hAnsi="Arial" w:cs="Arial"/>
          <w:b/>
          <w:color w:val="0000FF"/>
          <w:sz w:val="24"/>
        </w:rPr>
        <w:tab/>
      </w:r>
      <w:r>
        <w:rPr>
          <w:rFonts w:ascii="Arial" w:hAnsi="Arial" w:cs="Arial"/>
          <w:b/>
          <w:sz w:val="24"/>
        </w:rPr>
        <w:t>Discussion on NG-RAN AI/ML for Network Slicing</w:t>
      </w:r>
    </w:p>
    <w:p w14:paraId="3F39B293"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39CFCE6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8E9616" w14:textId="286F18C8" w:rsidR="00BA0376" w:rsidRDefault="00BA0376" w:rsidP="00BA0376">
      <w:pPr>
        <w:rPr>
          <w:rFonts w:ascii="Arial" w:hAnsi="Arial" w:cs="Arial"/>
          <w:b/>
          <w:sz w:val="24"/>
        </w:rPr>
      </w:pPr>
      <w:r>
        <w:rPr>
          <w:rFonts w:ascii="Arial" w:hAnsi="Arial" w:cs="Arial"/>
          <w:b/>
          <w:color w:val="0000FF"/>
          <w:sz w:val="24"/>
        </w:rPr>
        <w:t>R3-241729</w:t>
      </w:r>
      <w:r>
        <w:rPr>
          <w:rFonts w:ascii="Arial" w:hAnsi="Arial" w:cs="Arial"/>
          <w:b/>
          <w:color w:val="0000FF"/>
          <w:sz w:val="24"/>
        </w:rPr>
        <w:tab/>
      </w:r>
      <w:r>
        <w:rPr>
          <w:rFonts w:ascii="Arial" w:hAnsi="Arial" w:cs="Arial"/>
          <w:b/>
          <w:sz w:val="24"/>
        </w:rPr>
        <w:t>(TP to TR 38.743) AI/ML enabled slicing</w:t>
      </w:r>
    </w:p>
    <w:p w14:paraId="5E92ACC6"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E7A195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BF78E" w14:textId="16B7CDB6" w:rsidR="00BA0376" w:rsidRDefault="00BA0376" w:rsidP="00BA0376">
      <w:pPr>
        <w:rPr>
          <w:rFonts w:ascii="Arial" w:hAnsi="Arial" w:cs="Arial"/>
          <w:b/>
          <w:sz w:val="24"/>
        </w:rPr>
      </w:pPr>
      <w:r>
        <w:rPr>
          <w:rFonts w:ascii="Arial" w:hAnsi="Arial" w:cs="Arial"/>
          <w:b/>
          <w:color w:val="0000FF"/>
          <w:sz w:val="24"/>
        </w:rPr>
        <w:t>R3-241791</w:t>
      </w:r>
      <w:r>
        <w:rPr>
          <w:rFonts w:ascii="Arial" w:hAnsi="Arial" w:cs="Arial"/>
          <w:b/>
          <w:color w:val="0000FF"/>
          <w:sz w:val="24"/>
        </w:rPr>
        <w:tab/>
      </w:r>
      <w:r>
        <w:rPr>
          <w:rFonts w:ascii="Arial" w:hAnsi="Arial" w:cs="Arial"/>
          <w:b/>
          <w:sz w:val="24"/>
        </w:rPr>
        <w:t>Discussion on AIML based network slicing</w:t>
      </w:r>
    </w:p>
    <w:p w14:paraId="6E572571"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36E266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25E1B" w14:textId="4BBF0F5F" w:rsidR="00BA0376" w:rsidRDefault="00BA0376" w:rsidP="00BA0376">
      <w:pPr>
        <w:rPr>
          <w:rFonts w:ascii="Arial" w:hAnsi="Arial" w:cs="Arial"/>
          <w:b/>
          <w:sz w:val="24"/>
        </w:rPr>
      </w:pPr>
      <w:r>
        <w:rPr>
          <w:rFonts w:ascii="Arial" w:hAnsi="Arial" w:cs="Arial"/>
          <w:b/>
          <w:color w:val="0000FF"/>
          <w:sz w:val="24"/>
        </w:rPr>
        <w:t>R3-241792</w:t>
      </w:r>
      <w:r>
        <w:rPr>
          <w:rFonts w:ascii="Arial" w:hAnsi="Arial" w:cs="Arial"/>
          <w:b/>
          <w:color w:val="0000FF"/>
          <w:sz w:val="24"/>
        </w:rPr>
        <w:tab/>
      </w:r>
      <w:r>
        <w:rPr>
          <w:rFonts w:ascii="Arial" w:hAnsi="Arial" w:cs="Arial"/>
          <w:b/>
          <w:sz w:val="24"/>
        </w:rPr>
        <w:t>TP to 38.743 for AIML based network slicing</w:t>
      </w:r>
    </w:p>
    <w:p w14:paraId="764D5A0E"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35C6778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2BA04D" w14:textId="3BB593A5" w:rsidR="00BA0376" w:rsidRDefault="00BA0376" w:rsidP="00BA0376">
      <w:pPr>
        <w:rPr>
          <w:rFonts w:ascii="Arial" w:hAnsi="Arial" w:cs="Arial"/>
          <w:b/>
          <w:sz w:val="24"/>
        </w:rPr>
      </w:pPr>
      <w:r>
        <w:rPr>
          <w:rFonts w:ascii="Arial" w:hAnsi="Arial" w:cs="Arial"/>
          <w:b/>
          <w:color w:val="0000FF"/>
          <w:sz w:val="24"/>
        </w:rPr>
        <w:t>R3-241822</w:t>
      </w:r>
      <w:r>
        <w:rPr>
          <w:rFonts w:ascii="Arial" w:hAnsi="Arial" w:cs="Arial"/>
          <w:b/>
          <w:color w:val="0000FF"/>
          <w:sz w:val="24"/>
        </w:rPr>
        <w:tab/>
      </w:r>
      <w:r>
        <w:rPr>
          <w:rFonts w:ascii="Arial" w:hAnsi="Arial" w:cs="Arial"/>
          <w:b/>
          <w:sz w:val="24"/>
        </w:rPr>
        <w:t>Discussion on support of AI/ML enabled slicing</w:t>
      </w:r>
    </w:p>
    <w:p w14:paraId="1F04A3E5"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w:t>
      </w:r>
    </w:p>
    <w:p w14:paraId="4C4F201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5AFFD" w14:textId="72522208" w:rsidR="00BA0376" w:rsidRDefault="00BA0376" w:rsidP="00BA0376">
      <w:pPr>
        <w:rPr>
          <w:rFonts w:ascii="Arial" w:hAnsi="Arial" w:cs="Arial"/>
          <w:b/>
          <w:sz w:val="24"/>
        </w:rPr>
      </w:pPr>
      <w:r>
        <w:rPr>
          <w:rFonts w:ascii="Arial" w:hAnsi="Arial" w:cs="Arial"/>
          <w:b/>
          <w:color w:val="0000FF"/>
          <w:sz w:val="24"/>
        </w:rPr>
        <w:t>R3-241823</w:t>
      </w:r>
      <w:r>
        <w:rPr>
          <w:rFonts w:ascii="Arial" w:hAnsi="Arial" w:cs="Arial"/>
          <w:b/>
          <w:color w:val="0000FF"/>
          <w:sz w:val="24"/>
        </w:rPr>
        <w:tab/>
      </w:r>
      <w:r>
        <w:rPr>
          <w:rFonts w:ascii="Arial" w:hAnsi="Arial" w:cs="Arial"/>
          <w:b/>
          <w:sz w:val="24"/>
        </w:rPr>
        <w:t>(TP for TR 38.743 )Support of AI/ML enabled slicing</w:t>
      </w:r>
    </w:p>
    <w:p w14:paraId="047CF0A4" w14:textId="77777777" w:rsidR="00BA0376" w:rsidRDefault="00BA0376" w:rsidP="00BA0376">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3FEC74E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FF022" w14:textId="38D51BC4" w:rsidR="00BA0376" w:rsidRDefault="00BA0376" w:rsidP="00BA0376">
      <w:pPr>
        <w:rPr>
          <w:rFonts w:ascii="Arial" w:hAnsi="Arial" w:cs="Arial"/>
          <w:b/>
          <w:sz w:val="24"/>
        </w:rPr>
      </w:pPr>
      <w:r>
        <w:rPr>
          <w:rFonts w:ascii="Arial" w:hAnsi="Arial" w:cs="Arial"/>
          <w:b/>
          <w:color w:val="0000FF"/>
          <w:sz w:val="24"/>
        </w:rPr>
        <w:t>R3-241843</w:t>
      </w:r>
      <w:r>
        <w:rPr>
          <w:rFonts w:ascii="Arial" w:hAnsi="Arial" w:cs="Arial"/>
          <w:b/>
          <w:color w:val="0000FF"/>
          <w:sz w:val="24"/>
        </w:rPr>
        <w:tab/>
      </w:r>
      <w:r>
        <w:rPr>
          <w:rFonts w:ascii="Arial" w:hAnsi="Arial" w:cs="Arial"/>
          <w:b/>
          <w:sz w:val="24"/>
        </w:rPr>
        <w:t>(TP for TR 38.743) AI/ML Network Slicing for Rel-19</w:t>
      </w:r>
    </w:p>
    <w:p w14:paraId="34B7AB62"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Nokia, Telecom Italia</w:t>
      </w:r>
    </w:p>
    <w:p w14:paraId="65AD8AC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D1A308" w14:textId="25834340" w:rsidR="00BA0376" w:rsidRDefault="00BA0376" w:rsidP="00BA0376">
      <w:pPr>
        <w:rPr>
          <w:rFonts w:ascii="Arial" w:hAnsi="Arial" w:cs="Arial"/>
          <w:b/>
          <w:sz w:val="24"/>
        </w:rPr>
      </w:pPr>
      <w:r>
        <w:rPr>
          <w:rFonts w:ascii="Arial" w:hAnsi="Arial" w:cs="Arial"/>
          <w:b/>
          <w:color w:val="0000FF"/>
          <w:sz w:val="24"/>
        </w:rPr>
        <w:t>R3-241941</w:t>
      </w:r>
      <w:r>
        <w:rPr>
          <w:rFonts w:ascii="Arial" w:hAnsi="Arial" w:cs="Arial"/>
          <w:b/>
          <w:color w:val="0000FF"/>
          <w:sz w:val="24"/>
        </w:rPr>
        <w:tab/>
      </w:r>
      <w:r>
        <w:rPr>
          <w:rFonts w:ascii="Arial" w:hAnsi="Arial" w:cs="Arial"/>
          <w:b/>
          <w:sz w:val="24"/>
        </w:rPr>
        <w:t>Discussion on AI-based network slice</w:t>
      </w:r>
    </w:p>
    <w:p w14:paraId="2BEAFA30"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F1A7D9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F45E02" w14:textId="1F54CB51" w:rsidR="00BA0376" w:rsidRDefault="00BA0376" w:rsidP="00BA0376">
      <w:pPr>
        <w:rPr>
          <w:rFonts w:ascii="Arial" w:hAnsi="Arial" w:cs="Arial"/>
          <w:b/>
          <w:sz w:val="24"/>
        </w:rPr>
      </w:pPr>
      <w:r>
        <w:rPr>
          <w:rFonts w:ascii="Arial" w:hAnsi="Arial" w:cs="Arial"/>
          <w:b/>
          <w:color w:val="0000FF"/>
          <w:sz w:val="24"/>
        </w:rPr>
        <w:t>R3-241986</w:t>
      </w:r>
      <w:r>
        <w:rPr>
          <w:rFonts w:ascii="Arial" w:hAnsi="Arial" w:cs="Arial"/>
          <w:b/>
          <w:color w:val="0000FF"/>
          <w:sz w:val="24"/>
        </w:rPr>
        <w:tab/>
      </w:r>
      <w:r>
        <w:rPr>
          <w:rFonts w:ascii="Arial" w:hAnsi="Arial" w:cs="Arial"/>
          <w:b/>
          <w:sz w:val="24"/>
        </w:rPr>
        <w:t>Discussion on RAN AI/ML for Network Slicing</w:t>
      </w:r>
    </w:p>
    <w:p w14:paraId="3FEFE259"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53BDFA3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B2F2B" w14:textId="1F08A047" w:rsidR="00BA0376" w:rsidRDefault="00BA0376" w:rsidP="00BA0376">
      <w:pPr>
        <w:rPr>
          <w:rFonts w:ascii="Arial" w:hAnsi="Arial" w:cs="Arial"/>
          <w:b/>
          <w:sz w:val="24"/>
        </w:rPr>
      </w:pPr>
      <w:r>
        <w:rPr>
          <w:rFonts w:ascii="Arial" w:hAnsi="Arial" w:cs="Arial"/>
          <w:b/>
          <w:color w:val="0000FF"/>
          <w:sz w:val="24"/>
        </w:rPr>
        <w:t>R3-242065</w:t>
      </w:r>
      <w:r>
        <w:rPr>
          <w:rFonts w:ascii="Arial" w:hAnsi="Arial" w:cs="Arial"/>
          <w:b/>
          <w:color w:val="0000FF"/>
          <w:sz w:val="24"/>
        </w:rPr>
        <w:tab/>
      </w:r>
      <w:r>
        <w:rPr>
          <w:rFonts w:ascii="Arial" w:hAnsi="Arial" w:cs="Arial"/>
          <w:b/>
          <w:sz w:val="24"/>
        </w:rPr>
        <w:t>TP on AIML for Network Slicing</w:t>
      </w:r>
    </w:p>
    <w:p w14:paraId="3B557583"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Charter, </w:t>
      </w:r>
      <w:proofErr w:type="spellStart"/>
      <w:r>
        <w:rPr>
          <w:i/>
        </w:rPr>
        <w:t>InterDigital</w:t>
      </w:r>
      <w:proofErr w:type="spellEnd"/>
      <w:r>
        <w:rPr>
          <w:i/>
        </w:rPr>
        <w:t>, Telecom Italia</w:t>
      </w:r>
    </w:p>
    <w:p w14:paraId="4995AEF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4F5E7" w14:textId="0AAE1C95" w:rsidR="00BA0376" w:rsidRDefault="00BA0376" w:rsidP="00BA0376">
      <w:pPr>
        <w:rPr>
          <w:rFonts w:ascii="Arial" w:hAnsi="Arial" w:cs="Arial"/>
          <w:b/>
          <w:sz w:val="24"/>
        </w:rPr>
      </w:pPr>
      <w:r>
        <w:rPr>
          <w:rFonts w:ascii="Arial" w:hAnsi="Arial" w:cs="Arial"/>
          <w:b/>
          <w:color w:val="0000FF"/>
          <w:sz w:val="24"/>
        </w:rPr>
        <w:t>R3-242066</w:t>
      </w:r>
      <w:r>
        <w:rPr>
          <w:rFonts w:ascii="Arial" w:hAnsi="Arial" w:cs="Arial"/>
          <w:b/>
          <w:color w:val="0000FF"/>
          <w:sz w:val="24"/>
        </w:rPr>
        <w:tab/>
      </w:r>
      <w:r>
        <w:rPr>
          <w:rFonts w:ascii="Arial" w:hAnsi="Arial" w:cs="Arial"/>
          <w:b/>
          <w:sz w:val="24"/>
        </w:rPr>
        <w:t>AIML for Network Slicing</w:t>
      </w:r>
    </w:p>
    <w:p w14:paraId="2E0D4CE9"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Charter, </w:t>
      </w:r>
      <w:proofErr w:type="spellStart"/>
      <w:r>
        <w:rPr>
          <w:i/>
        </w:rPr>
        <w:t>InterDigital</w:t>
      </w:r>
      <w:proofErr w:type="spellEnd"/>
      <w:r>
        <w:rPr>
          <w:i/>
        </w:rPr>
        <w:t>, Telecom Italia</w:t>
      </w:r>
    </w:p>
    <w:p w14:paraId="43B88E3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BC59E8" w14:textId="77777777" w:rsidR="00147125" w:rsidRDefault="00147125" w:rsidP="00BA0376">
      <w:pPr>
        <w:rPr>
          <w:color w:val="993300"/>
          <w:u w:val="single"/>
        </w:rPr>
      </w:pPr>
    </w:p>
    <w:p w14:paraId="16C88941" w14:textId="77777777" w:rsidR="00147125" w:rsidRDefault="00147125" w:rsidP="00147125">
      <w:pPr>
        <w:pStyle w:val="ListParagraph3"/>
        <w:overflowPunct/>
        <w:autoSpaceDE/>
        <w:autoSpaceDN/>
        <w:adjustRightInd/>
        <w:spacing w:line="360" w:lineRule="auto"/>
        <w:ind w:left="0"/>
        <w:textAlignment w:val="auto"/>
        <w:rPr>
          <w:rFonts w:ascii="Arial" w:hAnsi="Arial" w:cs="Arial"/>
          <w:b/>
          <w:bCs/>
          <w:color w:val="008000"/>
        </w:rPr>
      </w:pPr>
      <w:r w:rsidRPr="00207A52">
        <w:rPr>
          <w:rFonts w:ascii="Arial" w:hAnsi="Arial" w:cs="Arial"/>
          <w:b/>
          <w:bCs/>
          <w:color w:val="008000"/>
        </w:rPr>
        <w:t>Agreement:</w:t>
      </w:r>
      <w:r>
        <w:rPr>
          <w:rFonts w:ascii="Arial" w:hAnsi="Arial" w:cs="Arial"/>
          <w:b/>
          <w:bCs/>
          <w:color w:val="008000"/>
        </w:rPr>
        <w:tab/>
      </w:r>
    </w:p>
    <w:p w14:paraId="0D87EA8D" w14:textId="6A95FAEF" w:rsidR="00147125" w:rsidRPr="00147125" w:rsidRDefault="00147125" w:rsidP="00147125">
      <w:pPr>
        <w:pStyle w:val="ListParagraph3"/>
        <w:overflowPunct/>
        <w:autoSpaceDE/>
        <w:autoSpaceDN/>
        <w:adjustRightInd/>
        <w:spacing w:line="360" w:lineRule="auto"/>
        <w:ind w:left="0"/>
        <w:textAlignment w:val="auto"/>
        <w:rPr>
          <w:b/>
          <w:color w:val="008000"/>
          <w:sz w:val="20"/>
          <w:szCs w:val="20"/>
          <w:lang w:eastAsia="en-US"/>
        </w:rPr>
      </w:pPr>
      <w:r w:rsidRPr="00147125">
        <w:rPr>
          <w:b/>
          <w:color w:val="008000"/>
          <w:sz w:val="20"/>
          <w:szCs w:val="20"/>
          <w:lang w:eastAsia="en-US"/>
        </w:rPr>
        <w:t>Capture the use case description of AI/ML assisted network slicing in TR.</w:t>
      </w:r>
    </w:p>
    <w:p w14:paraId="323DE084" w14:textId="77777777" w:rsidR="00147125" w:rsidRPr="00147125" w:rsidRDefault="00147125" w:rsidP="00147125">
      <w:pPr>
        <w:pStyle w:val="ListParagraph3"/>
        <w:overflowPunct/>
        <w:autoSpaceDE/>
        <w:autoSpaceDN/>
        <w:adjustRightInd/>
        <w:spacing w:line="360" w:lineRule="auto"/>
        <w:ind w:left="0"/>
        <w:textAlignment w:val="auto"/>
        <w:rPr>
          <w:b/>
          <w:color w:val="008000"/>
          <w:sz w:val="20"/>
          <w:szCs w:val="20"/>
          <w:lang w:eastAsia="en-US"/>
        </w:rPr>
      </w:pPr>
      <w:r w:rsidRPr="00147125">
        <w:rPr>
          <w:b/>
          <w:color w:val="008000"/>
          <w:sz w:val="20"/>
          <w:szCs w:val="20"/>
          <w:lang w:eastAsia="en-US"/>
        </w:rPr>
        <w:t>The deployment below of AI/ML function is applied to AI/ML based network slicing:</w:t>
      </w:r>
    </w:p>
    <w:p w14:paraId="0ADAF1C3" w14:textId="77777777" w:rsidR="00147125" w:rsidRPr="00147125" w:rsidRDefault="00147125" w:rsidP="00147125">
      <w:pPr>
        <w:spacing w:line="360" w:lineRule="auto"/>
        <w:rPr>
          <w:b/>
          <w:color w:val="008000"/>
          <w:lang w:eastAsia="en-US"/>
        </w:rPr>
      </w:pPr>
      <w:r w:rsidRPr="00147125">
        <w:rPr>
          <w:b/>
          <w:color w:val="008000"/>
          <w:lang w:eastAsia="en-US"/>
        </w:rPr>
        <w:t>- AI/ML Model Training is located in OAM, and AI/ML Model Inference is located in NG-RAN node (</w:t>
      </w:r>
      <w:proofErr w:type="spellStart"/>
      <w:r w:rsidRPr="00147125">
        <w:rPr>
          <w:b/>
          <w:color w:val="008000"/>
          <w:lang w:eastAsia="en-US"/>
        </w:rPr>
        <w:t>gNB</w:t>
      </w:r>
      <w:proofErr w:type="spellEnd"/>
      <w:r w:rsidRPr="00147125">
        <w:rPr>
          <w:b/>
          <w:color w:val="008000"/>
          <w:lang w:eastAsia="en-US"/>
        </w:rPr>
        <w:t>-CU).</w:t>
      </w:r>
    </w:p>
    <w:p w14:paraId="0C797619" w14:textId="77777777" w:rsidR="00147125" w:rsidRPr="00147125" w:rsidRDefault="00147125" w:rsidP="00147125">
      <w:pPr>
        <w:spacing w:line="360" w:lineRule="auto"/>
        <w:rPr>
          <w:b/>
          <w:color w:val="008000"/>
          <w:lang w:eastAsia="en-US"/>
        </w:rPr>
      </w:pPr>
      <w:r w:rsidRPr="00147125">
        <w:rPr>
          <w:b/>
          <w:color w:val="008000"/>
          <w:lang w:eastAsia="en-US"/>
        </w:rPr>
        <w:t>- AI/ML Model Training and AI/ML Model Inference are both located in the NG-RAN node (</w:t>
      </w:r>
      <w:proofErr w:type="spellStart"/>
      <w:r w:rsidRPr="00147125">
        <w:rPr>
          <w:b/>
          <w:color w:val="008000"/>
          <w:lang w:eastAsia="en-US"/>
        </w:rPr>
        <w:t>gNB</w:t>
      </w:r>
      <w:proofErr w:type="spellEnd"/>
      <w:r w:rsidRPr="00147125">
        <w:rPr>
          <w:b/>
          <w:color w:val="008000"/>
          <w:lang w:eastAsia="en-US"/>
        </w:rPr>
        <w:t>-CU).</w:t>
      </w:r>
    </w:p>
    <w:p w14:paraId="2AB44FA9" w14:textId="77777777" w:rsidR="00147125" w:rsidRPr="00147125" w:rsidRDefault="00147125" w:rsidP="00147125">
      <w:pPr>
        <w:spacing w:line="360" w:lineRule="auto"/>
        <w:rPr>
          <w:b/>
          <w:color w:val="0000FF"/>
          <w:lang w:eastAsia="en-US"/>
        </w:rPr>
      </w:pPr>
      <w:r w:rsidRPr="00147125">
        <w:rPr>
          <w:b/>
          <w:color w:val="0000FF"/>
          <w:lang w:eastAsia="en-US"/>
        </w:rPr>
        <w:t xml:space="preserve">- AI/ML Model Inference is located in the </w:t>
      </w:r>
      <w:proofErr w:type="spellStart"/>
      <w:r w:rsidRPr="00147125">
        <w:rPr>
          <w:b/>
          <w:color w:val="0000FF"/>
          <w:lang w:eastAsia="en-US"/>
        </w:rPr>
        <w:t>gNB</w:t>
      </w:r>
      <w:proofErr w:type="spellEnd"/>
      <w:r w:rsidRPr="00147125">
        <w:rPr>
          <w:b/>
          <w:color w:val="0000FF"/>
          <w:lang w:eastAsia="en-US"/>
        </w:rPr>
        <w:t>-DU?</w:t>
      </w:r>
    </w:p>
    <w:p w14:paraId="6260D12C" w14:textId="77777777" w:rsidR="00147125" w:rsidRPr="00147125" w:rsidRDefault="00147125" w:rsidP="00147125">
      <w:pPr>
        <w:rPr>
          <w:b/>
          <w:color w:val="FF0000"/>
          <w:lang w:eastAsia="en-US"/>
        </w:rPr>
      </w:pPr>
      <w:r w:rsidRPr="00147125">
        <w:rPr>
          <w:b/>
          <w:color w:val="FF0000"/>
          <w:lang w:eastAsia="en-US"/>
        </w:rPr>
        <w:t xml:space="preserve">Model Inference located in the </w:t>
      </w:r>
      <w:proofErr w:type="spellStart"/>
      <w:r w:rsidRPr="00147125">
        <w:rPr>
          <w:b/>
          <w:color w:val="FF0000"/>
          <w:lang w:eastAsia="en-US"/>
        </w:rPr>
        <w:t>gNB</w:t>
      </w:r>
      <w:proofErr w:type="spellEnd"/>
      <w:r w:rsidRPr="00147125">
        <w:rPr>
          <w:b/>
          <w:color w:val="FF0000"/>
          <w:lang w:eastAsia="en-US"/>
        </w:rPr>
        <w:t>-DU has been discussed in R18, to be discussed in R18 leftover in “Split architecture support for Rel-18 use cases” taking all use cases into account.</w:t>
      </w:r>
    </w:p>
    <w:p w14:paraId="37456977" w14:textId="72D84377" w:rsidR="00147125" w:rsidRPr="00147125" w:rsidRDefault="00DC20EF" w:rsidP="00147125">
      <w:pPr>
        <w:spacing w:line="360" w:lineRule="auto"/>
        <w:rPr>
          <w:lang w:eastAsia="en-US"/>
        </w:rPr>
      </w:pPr>
      <w:r>
        <w:rPr>
          <w:lang w:eastAsia="en-US"/>
        </w:rPr>
        <w:t xml:space="preserve">QUALCOMM, </w:t>
      </w:r>
      <w:r w:rsidR="00147125" w:rsidRPr="00147125">
        <w:rPr>
          <w:lang w:eastAsia="en-US"/>
        </w:rPr>
        <w:t>CATT</w:t>
      </w:r>
    </w:p>
    <w:p w14:paraId="7CEBC3F5" w14:textId="77777777" w:rsidR="00147125" w:rsidRPr="00147125" w:rsidRDefault="00147125" w:rsidP="00147125">
      <w:pPr>
        <w:spacing w:line="360" w:lineRule="auto"/>
        <w:rPr>
          <w:b/>
          <w:color w:val="0000FF"/>
          <w:lang w:eastAsia="en-US"/>
        </w:rPr>
      </w:pPr>
      <w:r w:rsidRPr="00147125">
        <w:rPr>
          <w:b/>
          <w:color w:val="0000FF"/>
          <w:lang w:eastAsia="en-US"/>
        </w:rPr>
        <w:t>- Interaction with CN?</w:t>
      </w:r>
    </w:p>
    <w:p w14:paraId="7BC98403" w14:textId="77777777" w:rsidR="00147125" w:rsidRPr="00147125" w:rsidRDefault="00147125" w:rsidP="00147125">
      <w:pPr>
        <w:spacing w:line="360" w:lineRule="auto"/>
        <w:rPr>
          <w:lang w:eastAsia="en-US"/>
        </w:rPr>
      </w:pPr>
      <w:r w:rsidRPr="00147125">
        <w:rPr>
          <w:lang w:eastAsia="en-US"/>
        </w:rPr>
        <w:t>CATT, ZTE</w:t>
      </w:r>
    </w:p>
    <w:p w14:paraId="7CDA6A96" w14:textId="2DE5D0DF" w:rsidR="00147125" w:rsidRPr="00147125" w:rsidRDefault="00DC20EF" w:rsidP="00147125">
      <w:pPr>
        <w:spacing w:line="360" w:lineRule="auto"/>
        <w:rPr>
          <w:lang w:eastAsia="en-US"/>
        </w:rPr>
      </w:pPr>
      <w:r>
        <w:rPr>
          <w:lang w:eastAsia="en-US"/>
        </w:rPr>
        <w:lastRenderedPageBreak/>
        <w:t>SAMSUNG:</w:t>
      </w:r>
      <w:r w:rsidR="00147125" w:rsidRPr="00147125">
        <w:rPr>
          <w:lang w:eastAsia="en-US"/>
        </w:rPr>
        <w:t xml:space="preserve"> Inference may also be located in CN, different case may have different deployment</w:t>
      </w:r>
    </w:p>
    <w:p w14:paraId="6237F44D" w14:textId="10D18D6B" w:rsidR="00147125" w:rsidRPr="00147125" w:rsidRDefault="00DC20EF" w:rsidP="00147125">
      <w:pPr>
        <w:spacing w:line="360" w:lineRule="auto"/>
        <w:rPr>
          <w:lang w:eastAsia="en-US"/>
        </w:rPr>
      </w:pPr>
      <w:r>
        <w:rPr>
          <w:lang w:eastAsia="en-US"/>
        </w:rPr>
        <w:t>HUAWEI:</w:t>
      </w:r>
      <w:r w:rsidR="00147125" w:rsidRPr="00147125">
        <w:rPr>
          <w:lang w:eastAsia="en-US"/>
        </w:rPr>
        <w:t xml:space="preserve"> Focus on RAN part, if benefits are identified, additional deployment can be discussed</w:t>
      </w:r>
    </w:p>
    <w:p w14:paraId="17A418E6" w14:textId="507FE9ED" w:rsidR="00147125" w:rsidRPr="00147125" w:rsidRDefault="00DC20EF" w:rsidP="00147125">
      <w:pPr>
        <w:spacing w:line="360" w:lineRule="auto"/>
        <w:rPr>
          <w:lang w:eastAsia="en-US"/>
        </w:rPr>
      </w:pPr>
      <w:r>
        <w:rPr>
          <w:lang w:eastAsia="en-US"/>
        </w:rPr>
        <w:t>QUALCOMM</w:t>
      </w:r>
      <w:r w:rsidR="00147125" w:rsidRPr="00147125">
        <w:rPr>
          <w:lang w:eastAsia="en-US"/>
        </w:rPr>
        <w:t xml:space="preserve"> AI/ML Model Inference is located in the </w:t>
      </w:r>
      <w:proofErr w:type="spellStart"/>
      <w:r w:rsidR="00147125" w:rsidRPr="00147125">
        <w:rPr>
          <w:lang w:eastAsia="en-US"/>
        </w:rPr>
        <w:t>gNB</w:t>
      </w:r>
      <w:proofErr w:type="spellEnd"/>
      <w:r w:rsidR="00147125" w:rsidRPr="00147125">
        <w:rPr>
          <w:lang w:eastAsia="en-US"/>
        </w:rPr>
        <w:t>-DU</w:t>
      </w:r>
    </w:p>
    <w:p w14:paraId="0D5BEAC0" w14:textId="1970901C" w:rsidR="00147125" w:rsidRPr="00147125" w:rsidRDefault="00DC20EF" w:rsidP="00147125">
      <w:pPr>
        <w:spacing w:line="360" w:lineRule="auto"/>
        <w:rPr>
          <w:lang w:eastAsia="en-US"/>
        </w:rPr>
      </w:pPr>
      <w:r>
        <w:rPr>
          <w:lang w:eastAsia="en-US"/>
        </w:rPr>
        <w:t>ERICSSON</w:t>
      </w:r>
      <w:r w:rsidR="00147125" w:rsidRPr="00147125">
        <w:rPr>
          <w:lang w:eastAsia="en-US"/>
        </w:rPr>
        <w:t xml:space="preserve">: Share view as </w:t>
      </w:r>
      <w:r w:rsidR="00DD43FD">
        <w:rPr>
          <w:lang w:eastAsia="en-US"/>
        </w:rPr>
        <w:t xml:space="preserve">HUAWEI, </w:t>
      </w:r>
      <w:r w:rsidR="00147125" w:rsidRPr="00147125">
        <w:rPr>
          <w:lang w:eastAsia="en-US"/>
        </w:rPr>
        <w:t>wonder the necessity of information exchange between CN and RAN</w:t>
      </w:r>
    </w:p>
    <w:p w14:paraId="1A498E43" w14:textId="77777777" w:rsidR="00147125" w:rsidRPr="00147125" w:rsidRDefault="00147125" w:rsidP="00147125">
      <w:pPr>
        <w:spacing w:line="360" w:lineRule="auto"/>
        <w:rPr>
          <w:lang w:eastAsia="en-US"/>
        </w:rPr>
      </w:pPr>
      <w:r w:rsidRPr="00147125">
        <w:rPr>
          <w:lang w:eastAsia="en-US"/>
        </w:rPr>
        <w:t>CATT: DU is the proper place to predict the slice resource. NWDAF has already support to provide predict information of slice.</w:t>
      </w:r>
    </w:p>
    <w:p w14:paraId="12E350E5" w14:textId="77777777" w:rsidR="00147125" w:rsidRPr="00147125" w:rsidRDefault="00147125" w:rsidP="00147125">
      <w:pPr>
        <w:spacing w:line="360" w:lineRule="auto"/>
        <w:rPr>
          <w:lang w:eastAsia="en-US"/>
        </w:rPr>
      </w:pPr>
      <w:r w:rsidRPr="00147125">
        <w:rPr>
          <w:lang w:eastAsia="en-US"/>
        </w:rPr>
        <w:t>ZTE: The information exchange between CN and RAN is necessary, RAN can use such predict information from CN for UE access control</w:t>
      </w:r>
    </w:p>
    <w:p w14:paraId="35A32FA4" w14:textId="77777777" w:rsidR="00147125" w:rsidRPr="00147125" w:rsidRDefault="00147125" w:rsidP="00147125">
      <w:pPr>
        <w:spacing w:line="360" w:lineRule="auto"/>
        <w:rPr>
          <w:lang w:eastAsia="en-US"/>
        </w:rPr>
      </w:pPr>
      <w:r w:rsidRPr="00147125">
        <w:rPr>
          <w:lang w:eastAsia="en-US"/>
        </w:rPr>
        <w:t xml:space="preserve">CMCC: Start with aggregated </w:t>
      </w:r>
      <w:proofErr w:type="spellStart"/>
      <w:r w:rsidRPr="00147125">
        <w:rPr>
          <w:lang w:eastAsia="en-US"/>
        </w:rPr>
        <w:t>gNB</w:t>
      </w:r>
      <w:proofErr w:type="spellEnd"/>
      <w:r w:rsidRPr="00147125">
        <w:rPr>
          <w:lang w:eastAsia="en-US"/>
        </w:rPr>
        <w:t xml:space="preserve"> case</w:t>
      </w:r>
    </w:p>
    <w:p w14:paraId="5067873C" w14:textId="0B3A1418" w:rsidR="00147125" w:rsidRPr="00147125" w:rsidRDefault="00DC20EF" w:rsidP="00147125">
      <w:pPr>
        <w:spacing w:line="360" w:lineRule="auto"/>
        <w:rPr>
          <w:lang w:eastAsia="en-US"/>
        </w:rPr>
      </w:pPr>
      <w:r>
        <w:rPr>
          <w:lang w:eastAsia="en-US"/>
        </w:rPr>
        <w:t>Nokia:</w:t>
      </w:r>
      <w:r w:rsidR="00147125" w:rsidRPr="00147125">
        <w:rPr>
          <w:lang w:eastAsia="en-US"/>
        </w:rPr>
        <w:t xml:space="preserve"> Start with R18 framework, keep inference in CU, have concern on how NWDAF to provide information to RAN</w:t>
      </w:r>
    </w:p>
    <w:p w14:paraId="2EBBEEC7" w14:textId="77777777" w:rsidR="00147125" w:rsidRPr="00147125" w:rsidRDefault="00147125" w:rsidP="00147125">
      <w:pPr>
        <w:spacing w:line="360" w:lineRule="auto"/>
        <w:rPr>
          <w:lang w:eastAsia="en-US"/>
        </w:rPr>
      </w:pPr>
      <w:r w:rsidRPr="00147125">
        <w:rPr>
          <w:lang w:eastAsia="en-US"/>
        </w:rPr>
        <w:t>Lenovo: Start with R18 framework, open to discuss other deployments</w:t>
      </w:r>
    </w:p>
    <w:p w14:paraId="7AC403EF" w14:textId="264641B4" w:rsidR="00147125" w:rsidRPr="00147125" w:rsidRDefault="00147125" w:rsidP="00147125">
      <w:pPr>
        <w:pStyle w:val="ListParagraph3"/>
        <w:overflowPunct/>
        <w:autoSpaceDE/>
        <w:autoSpaceDN/>
        <w:adjustRightInd/>
        <w:spacing w:line="360" w:lineRule="auto"/>
        <w:ind w:left="0"/>
        <w:textAlignment w:val="auto"/>
        <w:rPr>
          <w:b/>
          <w:color w:val="008000"/>
          <w:sz w:val="20"/>
          <w:szCs w:val="20"/>
          <w:lang w:eastAsia="en-US"/>
        </w:rPr>
      </w:pPr>
      <w:r w:rsidRPr="00207A52">
        <w:rPr>
          <w:rFonts w:ascii="Arial" w:hAnsi="Arial" w:cs="Arial"/>
          <w:b/>
          <w:bCs/>
          <w:color w:val="008000"/>
        </w:rPr>
        <w:t>Agreement:</w:t>
      </w:r>
      <w:r>
        <w:rPr>
          <w:rFonts w:ascii="Arial" w:hAnsi="Arial" w:cs="Arial"/>
          <w:b/>
          <w:bCs/>
          <w:color w:val="008000"/>
        </w:rPr>
        <w:tab/>
      </w:r>
      <w:r w:rsidRPr="00147125">
        <w:rPr>
          <w:b/>
          <w:color w:val="008000"/>
          <w:sz w:val="20"/>
          <w:szCs w:val="20"/>
          <w:lang w:eastAsia="en-US"/>
        </w:rPr>
        <w:t>Measured/predicted slice-level radio resource status, and measured/predicted slice available capacity can be transferred between NG-RAN nodes to assist AI/ML network slicing.</w:t>
      </w:r>
    </w:p>
    <w:p w14:paraId="4CD7D824" w14:textId="77777777" w:rsidR="00147125" w:rsidRPr="00147125" w:rsidRDefault="00147125" w:rsidP="00147125">
      <w:pPr>
        <w:pStyle w:val="ListParagraph3"/>
        <w:overflowPunct/>
        <w:autoSpaceDE/>
        <w:autoSpaceDN/>
        <w:adjustRightInd/>
        <w:spacing w:line="360" w:lineRule="auto"/>
        <w:ind w:left="0"/>
        <w:textAlignment w:val="auto"/>
        <w:rPr>
          <w:sz w:val="20"/>
          <w:szCs w:val="20"/>
          <w:lang w:eastAsia="en-US"/>
        </w:rPr>
      </w:pPr>
      <w:r w:rsidRPr="00147125">
        <w:rPr>
          <w:sz w:val="20"/>
          <w:szCs w:val="20"/>
          <w:lang w:eastAsia="en-US"/>
        </w:rPr>
        <w:t>Predicted AMF capacity can be considered as AI/ML related information provided from CN to NG-RAN to assist AI/ML network slicing.</w:t>
      </w:r>
    </w:p>
    <w:p w14:paraId="0F8BC1B6" w14:textId="75489ADD" w:rsidR="00147125" w:rsidRPr="00147125" w:rsidRDefault="00DD43FD" w:rsidP="00147125">
      <w:pPr>
        <w:pStyle w:val="ListParagraph3"/>
        <w:overflowPunct/>
        <w:autoSpaceDE/>
        <w:autoSpaceDN/>
        <w:adjustRightInd/>
        <w:spacing w:line="360" w:lineRule="auto"/>
        <w:ind w:left="0"/>
        <w:textAlignment w:val="auto"/>
        <w:rPr>
          <w:sz w:val="20"/>
          <w:szCs w:val="20"/>
        </w:rPr>
      </w:pPr>
      <w:r>
        <w:rPr>
          <w:sz w:val="20"/>
          <w:szCs w:val="20"/>
        </w:rPr>
        <w:t xml:space="preserve">HUAWEI, </w:t>
      </w:r>
      <w:r w:rsidR="00DC20EF">
        <w:rPr>
          <w:sz w:val="20"/>
          <w:szCs w:val="20"/>
        </w:rPr>
        <w:t>ERICSSON</w:t>
      </w:r>
      <w:r w:rsidR="00147125" w:rsidRPr="00147125">
        <w:rPr>
          <w:sz w:val="20"/>
          <w:szCs w:val="20"/>
        </w:rPr>
        <w:t xml:space="preserve">, NEC, </w:t>
      </w:r>
      <w:r w:rsidR="00DC20EF">
        <w:rPr>
          <w:sz w:val="20"/>
          <w:szCs w:val="20"/>
        </w:rPr>
        <w:t xml:space="preserve">Nokia, </w:t>
      </w:r>
      <w:proofErr w:type="spellStart"/>
      <w:r w:rsidR="00147125" w:rsidRPr="00147125">
        <w:rPr>
          <w:sz w:val="20"/>
          <w:szCs w:val="20"/>
        </w:rPr>
        <w:t>TMobile</w:t>
      </w:r>
      <w:proofErr w:type="spellEnd"/>
      <w:r w:rsidR="00147125" w:rsidRPr="00147125">
        <w:rPr>
          <w:sz w:val="20"/>
          <w:szCs w:val="20"/>
        </w:rPr>
        <w:t>, DT, BT, Verizon, Interdigital: Focus on current available information in RAN first</w:t>
      </w:r>
    </w:p>
    <w:p w14:paraId="7F93146B" w14:textId="77777777" w:rsidR="00147125" w:rsidRPr="00147125" w:rsidRDefault="00147125" w:rsidP="00147125">
      <w:pPr>
        <w:pStyle w:val="ListParagraph3"/>
        <w:overflowPunct/>
        <w:autoSpaceDE/>
        <w:autoSpaceDN/>
        <w:adjustRightInd/>
        <w:spacing w:line="360" w:lineRule="auto"/>
        <w:ind w:left="0"/>
        <w:textAlignment w:val="auto"/>
        <w:rPr>
          <w:sz w:val="20"/>
          <w:szCs w:val="20"/>
          <w:lang w:eastAsia="en-US"/>
        </w:rPr>
      </w:pPr>
      <w:r w:rsidRPr="00147125">
        <w:rPr>
          <w:sz w:val="20"/>
          <w:szCs w:val="20"/>
        </w:rPr>
        <w:t xml:space="preserve">ZTE: </w:t>
      </w:r>
      <w:r w:rsidRPr="00147125">
        <w:rPr>
          <w:sz w:val="20"/>
          <w:szCs w:val="20"/>
          <w:lang w:eastAsia="en-US"/>
        </w:rPr>
        <w:t>Predicted AMF capacity can be used for RAN side optimization, there already had similar example on mobility optimization over NGAP</w:t>
      </w:r>
    </w:p>
    <w:p w14:paraId="48833AA4" w14:textId="77777777" w:rsidR="00147125" w:rsidRPr="00147125" w:rsidRDefault="00147125" w:rsidP="00147125">
      <w:pPr>
        <w:pStyle w:val="ListParagraph3"/>
        <w:overflowPunct/>
        <w:autoSpaceDE/>
        <w:autoSpaceDN/>
        <w:adjustRightInd/>
        <w:spacing w:line="360" w:lineRule="auto"/>
        <w:ind w:left="0"/>
        <w:textAlignment w:val="auto"/>
        <w:rPr>
          <w:sz w:val="20"/>
          <w:szCs w:val="20"/>
          <w:lang w:eastAsia="en-US"/>
        </w:rPr>
      </w:pPr>
      <w:r w:rsidRPr="00147125">
        <w:rPr>
          <w:sz w:val="20"/>
          <w:szCs w:val="20"/>
          <w:lang w:eastAsia="en-US"/>
        </w:rPr>
        <w:t>CATT: Slicing is e2e feature, AMF can provide some predict information to help e2e slicing optimization</w:t>
      </w:r>
    </w:p>
    <w:p w14:paraId="229A1E44" w14:textId="6D6D8376" w:rsidR="00147125" w:rsidRDefault="00147125" w:rsidP="00147125">
      <w:pPr>
        <w:rPr>
          <w:lang w:eastAsia="en-US"/>
        </w:rPr>
      </w:pPr>
      <w:r w:rsidRPr="00147125">
        <w:rPr>
          <w:lang w:eastAsia="en-US"/>
        </w:rPr>
        <w:t>Lenovo: Open to discuss</w:t>
      </w:r>
    </w:p>
    <w:p w14:paraId="0523AF18" w14:textId="73BDC5A3" w:rsidR="00147125" w:rsidRPr="00147125" w:rsidRDefault="00147125" w:rsidP="00147125">
      <w:pPr>
        <w:widowControl w:val="0"/>
        <w:ind w:left="144" w:hanging="144"/>
        <w:rPr>
          <w:b/>
          <w:color w:val="FF00FF"/>
          <w:lang w:eastAsia="en-US"/>
        </w:rPr>
      </w:pPr>
      <w:r w:rsidRPr="00147125">
        <w:rPr>
          <w:b/>
          <w:color w:val="FF00FF"/>
          <w:lang w:eastAsia="en-US"/>
        </w:rPr>
        <w:t>CB</w:t>
      </w:r>
      <w:r w:rsidR="006D4878">
        <w:rPr>
          <w:rFonts w:eastAsiaTheme="minorEastAsia"/>
          <w:b/>
          <w:color w:val="FF00FF"/>
        </w:rPr>
        <w:t xml:space="preserve">: </w:t>
      </w:r>
      <w:r w:rsidRPr="00147125">
        <w:rPr>
          <w:b/>
          <w:color w:val="FF00FF"/>
          <w:lang w:eastAsia="en-US"/>
        </w:rPr>
        <w:t># AIRAN1_Slicing</w:t>
      </w:r>
    </w:p>
    <w:p w14:paraId="4500DB00" w14:textId="1E1B9DA9" w:rsidR="00147125" w:rsidRPr="00147125" w:rsidRDefault="00147125" w:rsidP="00147125">
      <w:pPr>
        <w:rPr>
          <w:b/>
          <w:color w:val="FF00FF"/>
          <w:lang w:eastAsia="en-US"/>
        </w:rPr>
      </w:pPr>
      <w:r>
        <w:rPr>
          <w:b/>
          <w:color w:val="FF00FF"/>
          <w:lang w:eastAsia="en-US"/>
        </w:rPr>
        <w:t xml:space="preserve">- </w:t>
      </w:r>
      <w:r w:rsidRPr="00147125">
        <w:rPr>
          <w:b/>
          <w:color w:val="FF00FF"/>
          <w:lang w:eastAsia="en-US"/>
        </w:rPr>
        <w:t xml:space="preserve">Work on TP </w:t>
      </w:r>
    </w:p>
    <w:p w14:paraId="6C8D55DB" w14:textId="472627ED" w:rsidR="00147125" w:rsidRPr="00147125" w:rsidRDefault="00147125" w:rsidP="00147125">
      <w:pPr>
        <w:rPr>
          <w:color w:val="993300"/>
          <w:u w:val="single"/>
        </w:rPr>
      </w:pPr>
      <w:r>
        <w:rPr>
          <w:b/>
          <w:color w:val="FF00FF"/>
          <w:lang w:eastAsia="en-US"/>
        </w:rPr>
        <w:t xml:space="preserve">- </w:t>
      </w:r>
      <w:r w:rsidRPr="00147125">
        <w:rPr>
          <w:b/>
          <w:color w:val="FF00FF"/>
          <w:lang w:eastAsia="en-US"/>
        </w:rPr>
        <w:t>Discuss the open issues above and relevant ones in the papers</w:t>
      </w:r>
    </w:p>
    <w:p w14:paraId="7DFC53CF" w14:textId="1A49B2D0" w:rsidR="00BA0376" w:rsidRDefault="00BA0376" w:rsidP="00BA0376">
      <w:pPr>
        <w:rPr>
          <w:rFonts w:ascii="Arial" w:hAnsi="Arial" w:cs="Arial"/>
          <w:b/>
          <w:sz w:val="24"/>
        </w:rPr>
      </w:pPr>
      <w:r>
        <w:rPr>
          <w:rFonts w:ascii="Arial" w:hAnsi="Arial" w:cs="Arial"/>
          <w:b/>
          <w:color w:val="0000FF"/>
          <w:sz w:val="24"/>
        </w:rPr>
        <w:t>R3-242145</w:t>
      </w:r>
      <w:r>
        <w:rPr>
          <w:rFonts w:ascii="Arial" w:hAnsi="Arial" w:cs="Arial"/>
          <w:b/>
          <w:color w:val="0000FF"/>
          <w:sz w:val="24"/>
        </w:rPr>
        <w:tab/>
      </w:r>
      <w:r>
        <w:rPr>
          <w:rFonts w:ascii="Arial" w:hAnsi="Arial" w:cs="Arial"/>
          <w:b/>
          <w:sz w:val="24"/>
        </w:rPr>
        <w:t>CB:#AIRAN1_Slicing</w:t>
      </w:r>
    </w:p>
    <w:p w14:paraId="38368C2D"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25D1F34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E4C1EB" w14:textId="6DEFF6FC" w:rsidR="00147125" w:rsidRDefault="00147125" w:rsidP="00147125">
      <w:pPr>
        <w:rPr>
          <w:rFonts w:ascii="Calibri" w:eastAsia="DengXian" w:hAnsi="Calibri" w:cs="Calibri"/>
          <w:b/>
          <w:color w:val="008000"/>
          <w:sz w:val="18"/>
        </w:rPr>
      </w:pPr>
      <w:r w:rsidRPr="00207A52">
        <w:rPr>
          <w:rFonts w:ascii="Arial" w:hAnsi="Arial" w:cs="Arial"/>
          <w:b/>
          <w:bCs/>
          <w:color w:val="008000"/>
        </w:rPr>
        <w:t>Agreement:</w:t>
      </w:r>
      <w:r>
        <w:rPr>
          <w:rFonts w:ascii="Arial" w:hAnsi="Arial" w:cs="Arial"/>
          <w:b/>
          <w:bCs/>
          <w:color w:val="008000"/>
        </w:rPr>
        <w:tab/>
      </w:r>
    </w:p>
    <w:p w14:paraId="17AB89CC" w14:textId="40AB54E6" w:rsidR="00147125" w:rsidRPr="00147125" w:rsidRDefault="00147125" w:rsidP="00147125">
      <w:pPr>
        <w:rPr>
          <w:b/>
          <w:color w:val="008000"/>
        </w:rPr>
      </w:pPr>
      <w:r w:rsidRPr="00147125">
        <w:rPr>
          <w:rFonts w:eastAsia="DengXian"/>
          <w:b/>
          <w:color w:val="008000"/>
        </w:rPr>
        <w:t>Consider the RAN input information for AI/ML model inference in RAN during Rel-19. Input information from CN if available may be studied.</w:t>
      </w:r>
      <w:r w:rsidRPr="00147125">
        <w:rPr>
          <w:b/>
          <w:color w:val="008000"/>
        </w:rPr>
        <w:t xml:space="preserve"> </w:t>
      </w:r>
    </w:p>
    <w:p w14:paraId="2AD21A2C" w14:textId="77777777" w:rsidR="00147125" w:rsidRPr="00147125" w:rsidRDefault="00147125" w:rsidP="00147125">
      <w:pPr>
        <w:rPr>
          <w:b/>
          <w:color w:val="008000"/>
        </w:rPr>
      </w:pPr>
    </w:p>
    <w:p w14:paraId="5942D343" w14:textId="77777777" w:rsidR="00147125" w:rsidRPr="00147125" w:rsidRDefault="00147125" w:rsidP="00147125">
      <w:pPr>
        <w:rPr>
          <w:b/>
          <w:color w:val="008000"/>
        </w:rPr>
      </w:pPr>
      <w:r w:rsidRPr="00147125">
        <w:rPr>
          <w:b/>
          <w:color w:val="008000"/>
        </w:rPr>
        <w:t>NG-RAN may need following information as input data for AI/ML-based network slicing:</w:t>
      </w:r>
    </w:p>
    <w:p w14:paraId="73AFA3E7" w14:textId="77777777" w:rsidR="00147125" w:rsidRPr="00147125" w:rsidRDefault="00147125" w:rsidP="00147125">
      <w:pPr>
        <w:rPr>
          <w:rFonts w:eastAsia="DengXian"/>
          <w:b/>
          <w:color w:val="008000"/>
        </w:rPr>
      </w:pPr>
      <w:r w:rsidRPr="00147125">
        <w:rPr>
          <w:rFonts w:eastAsia="DengXian"/>
          <w:b/>
          <w:color w:val="008000"/>
        </w:rPr>
        <w:t>-</w:t>
      </w:r>
      <w:r w:rsidRPr="00147125">
        <w:rPr>
          <w:rFonts w:eastAsia="DengXian"/>
          <w:b/>
          <w:color w:val="008000"/>
        </w:rPr>
        <w:tab/>
        <w:t>From local node:</w:t>
      </w:r>
    </w:p>
    <w:p w14:paraId="342FCAB5" w14:textId="77777777" w:rsidR="00147125" w:rsidRPr="00147125" w:rsidRDefault="00147125" w:rsidP="00147125">
      <w:pPr>
        <w:rPr>
          <w:rFonts w:eastAsia="DengXian"/>
          <w:b/>
          <w:color w:val="008000"/>
        </w:rPr>
      </w:pPr>
      <w:r w:rsidRPr="00147125">
        <w:rPr>
          <w:rFonts w:eastAsia="DengXian"/>
          <w:b/>
          <w:color w:val="008000"/>
        </w:rPr>
        <w:lastRenderedPageBreak/>
        <w:tab/>
        <w:t>-</w:t>
      </w:r>
      <w:r w:rsidRPr="00147125">
        <w:rPr>
          <w:rFonts w:eastAsia="DengXian"/>
          <w:b/>
          <w:color w:val="008000"/>
        </w:rPr>
        <w:tab/>
        <w:t>Legacy predicted UE trajectory</w:t>
      </w:r>
    </w:p>
    <w:p w14:paraId="288049E9" w14:textId="77777777" w:rsidR="00147125" w:rsidRPr="00147125" w:rsidRDefault="00147125" w:rsidP="00147125">
      <w:pPr>
        <w:rPr>
          <w:rFonts w:eastAsia="DengXian"/>
          <w:b/>
          <w:color w:val="008000"/>
        </w:rPr>
      </w:pPr>
      <w:r w:rsidRPr="00147125">
        <w:rPr>
          <w:rFonts w:eastAsia="DengXian"/>
          <w:b/>
          <w:color w:val="008000"/>
        </w:rPr>
        <w:t>-</w:t>
      </w:r>
      <w:r w:rsidRPr="00147125">
        <w:rPr>
          <w:rFonts w:eastAsia="DengXian"/>
          <w:b/>
          <w:color w:val="008000"/>
        </w:rPr>
        <w:tab/>
        <w:t>From UE:</w:t>
      </w:r>
    </w:p>
    <w:p w14:paraId="5CA04669" w14:textId="77777777" w:rsidR="00147125" w:rsidRPr="00147125" w:rsidRDefault="00147125" w:rsidP="00147125">
      <w:pPr>
        <w:rPr>
          <w:rFonts w:eastAsia="DengXian"/>
          <w:b/>
          <w:color w:val="008000"/>
        </w:rPr>
      </w:pPr>
      <w:r w:rsidRPr="00147125">
        <w:rPr>
          <w:rFonts w:eastAsia="DengXian"/>
          <w:b/>
          <w:color w:val="008000"/>
        </w:rPr>
        <w:tab/>
        <w:t>-</w:t>
      </w:r>
      <w:r w:rsidRPr="00147125">
        <w:rPr>
          <w:rFonts w:eastAsia="DengXian"/>
          <w:b/>
          <w:color w:val="008000"/>
        </w:rPr>
        <w:tab/>
        <w:t xml:space="preserve">UE measurement report (e.g., UE RSRP, RSRQ, SINR measurement, etc), including cell level and beam level UE measurements </w:t>
      </w:r>
    </w:p>
    <w:p w14:paraId="0BBA1106" w14:textId="77777777" w:rsidR="00147125" w:rsidRPr="00147125" w:rsidRDefault="00147125" w:rsidP="00147125">
      <w:pPr>
        <w:rPr>
          <w:rFonts w:eastAsia="DengXian"/>
          <w:b/>
          <w:color w:val="008000"/>
        </w:rPr>
      </w:pPr>
    </w:p>
    <w:p w14:paraId="7C2BD5B6" w14:textId="77777777" w:rsidR="00147125" w:rsidRPr="00147125" w:rsidRDefault="00147125" w:rsidP="00147125">
      <w:pPr>
        <w:rPr>
          <w:rFonts w:eastAsia="DengXian"/>
          <w:b/>
          <w:color w:val="008000"/>
        </w:rPr>
      </w:pPr>
      <w:r w:rsidRPr="00147125">
        <w:rPr>
          <w:rFonts w:eastAsia="DengXian"/>
          <w:b/>
          <w:color w:val="008000"/>
        </w:rPr>
        <w:t>AI/ML-based network slicing model in NG-RAN node can generate following information as output:</w:t>
      </w:r>
    </w:p>
    <w:p w14:paraId="38B2B2B6" w14:textId="77777777" w:rsidR="00147125" w:rsidRPr="00147125" w:rsidRDefault="00147125" w:rsidP="00147125">
      <w:pPr>
        <w:pStyle w:val="ListParagraph3"/>
        <w:numPr>
          <w:ilvl w:val="0"/>
          <w:numId w:val="9"/>
        </w:numPr>
        <w:overflowPunct/>
        <w:autoSpaceDE/>
        <w:autoSpaceDN/>
        <w:adjustRightInd/>
        <w:contextualSpacing w:val="0"/>
        <w:textAlignment w:val="auto"/>
        <w:rPr>
          <w:rFonts w:eastAsia="DengXian"/>
          <w:b/>
          <w:color w:val="008000"/>
          <w:sz w:val="20"/>
          <w:szCs w:val="20"/>
        </w:rPr>
      </w:pPr>
      <w:r w:rsidRPr="00147125">
        <w:rPr>
          <w:rFonts w:eastAsia="DengXian"/>
          <w:b/>
          <w:color w:val="008000"/>
          <w:sz w:val="20"/>
          <w:szCs w:val="20"/>
        </w:rPr>
        <w:t>Resource management within RRM policy (Internal output)</w:t>
      </w:r>
    </w:p>
    <w:p w14:paraId="3A7EB2E1" w14:textId="77777777" w:rsidR="00147125" w:rsidRPr="00147125" w:rsidRDefault="00147125" w:rsidP="00147125">
      <w:pPr>
        <w:pStyle w:val="ListParagraph3"/>
        <w:numPr>
          <w:ilvl w:val="0"/>
          <w:numId w:val="9"/>
        </w:numPr>
        <w:overflowPunct/>
        <w:autoSpaceDE/>
        <w:autoSpaceDN/>
        <w:adjustRightInd/>
        <w:contextualSpacing w:val="0"/>
        <w:textAlignment w:val="auto"/>
        <w:rPr>
          <w:rFonts w:eastAsia="DengXian"/>
          <w:b/>
          <w:color w:val="008000"/>
          <w:sz w:val="20"/>
          <w:szCs w:val="20"/>
        </w:rPr>
      </w:pPr>
      <w:r w:rsidRPr="00147125">
        <w:rPr>
          <w:rFonts w:eastAsia="DengXian"/>
          <w:b/>
          <w:color w:val="008000"/>
          <w:sz w:val="20"/>
          <w:szCs w:val="20"/>
        </w:rPr>
        <w:t xml:space="preserve">Slice aware mobility decisions (Internal output) </w:t>
      </w:r>
    </w:p>
    <w:p w14:paraId="29A13583" w14:textId="77777777" w:rsidR="00147125" w:rsidRPr="00147125" w:rsidRDefault="00147125" w:rsidP="00147125">
      <w:pPr>
        <w:rPr>
          <w:rFonts w:eastAsia="DengXian"/>
          <w:b/>
          <w:color w:val="008000"/>
        </w:rPr>
      </w:pPr>
    </w:p>
    <w:p w14:paraId="288E98EA" w14:textId="77777777" w:rsidR="00147125" w:rsidRPr="00147125" w:rsidRDefault="00147125" w:rsidP="00147125">
      <w:pPr>
        <w:rPr>
          <w:rFonts w:eastAsia="DengXian"/>
          <w:b/>
          <w:color w:val="008000"/>
        </w:rPr>
      </w:pPr>
      <w:r w:rsidRPr="00147125">
        <w:rPr>
          <w:rFonts w:eastAsia="DengXian"/>
          <w:b/>
          <w:color w:val="008000"/>
        </w:rPr>
        <w:t>Following feedback can be considered to be collected from NG-RAN nodes:</w:t>
      </w:r>
    </w:p>
    <w:p w14:paraId="018D16F0" w14:textId="77777777" w:rsidR="00147125" w:rsidRPr="00147125" w:rsidRDefault="00147125" w:rsidP="00147125">
      <w:pPr>
        <w:rPr>
          <w:rFonts w:eastAsia="DengXian"/>
          <w:b/>
          <w:color w:val="008000"/>
        </w:rPr>
      </w:pPr>
      <w:r w:rsidRPr="00147125">
        <w:rPr>
          <w:rFonts w:eastAsia="DengXian"/>
          <w:b/>
          <w:color w:val="008000"/>
        </w:rPr>
        <w:t>-</w:t>
      </w:r>
      <w:r w:rsidRPr="00147125">
        <w:rPr>
          <w:rFonts w:eastAsia="DengXian"/>
          <w:b/>
          <w:color w:val="008000"/>
        </w:rPr>
        <w:tab/>
        <w:t>Legacy UE performance feedback for those UEs handed over from the source NG-RAN node</w:t>
      </w:r>
    </w:p>
    <w:p w14:paraId="0E276071" w14:textId="77777777" w:rsidR="00147125" w:rsidRDefault="00147125" w:rsidP="00BA0376">
      <w:pPr>
        <w:rPr>
          <w:color w:val="993300"/>
          <w:u w:val="single"/>
        </w:rPr>
      </w:pPr>
    </w:p>
    <w:p w14:paraId="798C8D01" w14:textId="77777777" w:rsidR="00BA0376" w:rsidRDefault="00BA0376" w:rsidP="00BA0376">
      <w:pPr>
        <w:pStyle w:val="Heading3"/>
      </w:pPr>
      <w:bookmarkStart w:id="73" w:name="_Toc164776955"/>
      <w:r>
        <w:t>11.3</w:t>
      </w:r>
      <w:r>
        <w:tab/>
        <w:t>AI/ML enabled Coverage and Capacity Optimization</w:t>
      </w:r>
      <w:bookmarkEnd w:id="73"/>
    </w:p>
    <w:p w14:paraId="59F7186E" w14:textId="4968A1B2" w:rsidR="00BA0376" w:rsidRDefault="00BA0376" w:rsidP="00BA0376">
      <w:pPr>
        <w:rPr>
          <w:rFonts w:ascii="Arial" w:hAnsi="Arial" w:cs="Arial"/>
          <w:b/>
          <w:sz w:val="24"/>
        </w:rPr>
      </w:pPr>
      <w:r>
        <w:rPr>
          <w:rFonts w:ascii="Arial" w:hAnsi="Arial" w:cs="Arial"/>
          <w:b/>
          <w:color w:val="0000FF"/>
          <w:sz w:val="24"/>
        </w:rPr>
        <w:t>R3-241730</w:t>
      </w:r>
      <w:r>
        <w:rPr>
          <w:rFonts w:ascii="Arial" w:hAnsi="Arial" w:cs="Arial"/>
          <w:b/>
          <w:color w:val="0000FF"/>
          <w:sz w:val="24"/>
        </w:rPr>
        <w:tab/>
      </w:r>
      <w:r>
        <w:rPr>
          <w:rFonts w:ascii="Arial" w:hAnsi="Arial" w:cs="Arial"/>
          <w:b/>
          <w:sz w:val="24"/>
        </w:rPr>
        <w:t>(TP to TR 38.743) AI/ML enabled CCO</w:t>
      </w:r>
    </w:p>
    <w:p w14:paraId="0E5E6F3F"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74AAA6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R3-242161</w:t>
      </w:r>
      <w:r>
        <w:rPr>
          <w:color w:val="993300"/>
          <w:u w:val="single"/>
        </w:rPr>
        <w:t>.</w:t>
      </w:r>
    </w:p>
    <w:p w14:paraId="56B9A52A" w14:textId="0BCF261F" w:rsidR="00BA0376" w:rsidRDefault="00BA0376" w:rsidP="00BA0376">
      <w:pPr>
        <w:rPr>
          <w:rFonts w:ascii="Arial" w:hAnsi="Arial" w:cs="Arial"/>
          <w:b/>
          <w:sz w:val="24"/>
        </w:rPr>
      </w:pPr>
      <w:r>
        <w:rPr>
          <w:rFonts w:ascii="Arial" w:hAnsi="Arial" w:cs="Arial"/>
          <w:b/>
          <w:color w:val="0000FF"/>
          <w:sz w:val="24"/>
        </w:rPr>
        <w:t>R3-242161</w:t>
      </w:r>
      <w:r>
        <w:rPr>
          <w:rFonts w:ascii="Arial" w:hAnsi="Arial" w:cs="Arial"/>
          <w:b/>
          <w:color w:val="0000FF"/>
          <w:sz w:val="24"/>
        </w:rPr>
        <w:tab/>
      </w:r>
      <w:r>
        <w:rPr>
          <w:rFonts w:ascii="Arial" w:hAnsi="Arial" w:cs="Arial"/>
          <w:b/>
          <w:sz w:val="24"/>
        </w:rPr>
        <w:t>(TP to TR 38.743) AI/ML enabled CCO</w:t>
      </w:r>
    </w:p>
    <w:p w14:paraId="0A86D4DE"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7DB4A76" w14:textId="77777777" w:rsidR="00BA0376" w:rsidRDefault="00BA0376" w:rsidP="00BA0376">
      <w:pPr>
        <w:rPr>
          <w:color w:val="808080"/>
        </w:rPr>
      </w:pPr>
      <w:r>
        <w:rPr>
          <w:color w:val="808080"/>
        </w:rPr>
        <w:t>(Replaces R3-241730)</w:t>
      </w:r>
    </w:p>
    <w:p w14:paraId="343B0AAD" w14:textId="77777777" w:rsidR="00147125" w:rsidRDefault="00147125" w:rsidP="00147125">
      <w:pPr>
        <w:rPr>
          <w:i/>
        </w:rPr>
      </w:pPr>
      <w:r>
        <w:rPr>
          <w:rFonts w:ascii="Arial" w:hAnsi="Arial" w:cs="Arial"/>
          <w:b/>
        </w:rPr>
        <w:t xml:space="preserve">Discussion: </w:t>
      </w:r>
    </w:p>
    <w:p w14:paraId="05EC6875" w14:textId="0B52F2BC" w:rsidR="00147125" w:rsidRPr="00341D50" w:rsidRDefault="00DC20EF" w:rsidP="00147125">
      <w:pPr>
        <w:rPr>
          <w:lang w:eastAsia="en-US"/>
        </w:rPr>
      </w:pPr>
      <w:r>
        <w:rPr>
          <w:lang w:eastAsia="en-US"/>
        </w:rPr>
        <w:t>ERICSSON</w:t>
      </w:r>
      <w:r w:rsidR="00147125" w:rsidRPr="00341D50">
        <w:rPr>
          <w:lang w:eastAsia="en-US"/>
        </w:rPr>
        <w:t>: Remove the note</w:t>
      </w:r>
    </w:p>
    <w:p w14:paraId="596FFC7C" w14:textId="77777777" w:rsidR="00147125" w:rsidRPr="00341D50" w:rsidRDefault="00147125" w:rsidP="00147125">
      <w:pPr>
        <w:rPr>
          <w:bCs/>
        </w:rPr>
      </w:pPr>
      <w:r w:rsidRPr="00341D50">
        <w:rPr>
          <w:lang w:eastAsia="en-US"/>
        </w:rPr>
        <w:t>Remove “Besides, CCO decision could also be implemented via AL/ML.”</w:t>
      </w:r>
    </w:p>
    <w:p w14:paraId="383612CA" w14:textId="77777777" w:rsidR="00147125" w:rsidRPr="00341D50" w:rsidRDefault="00147125" w:rsidP="00147125">
      <w:pPr>
        <w:rPr>
          <w:lang w:eastAsia="en-US"/>
        </w:rPr>
      </w:pPr>
      <w:r w:rsidRPr="00341D50">
        <w:rPr>
          <w:rFonts w:hint="eastAsia"/>
        </w:rPr>
        <w:t>R</w:t>
      </w:r>
      <w:r w:rsidRPr="00341D50">
        <w:t>emove the note</w:t>
      </w:r>
    </w:p>
    <w:p w14:paraId="2ED1AA5F" w14:textId="07298AF8"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R3-242231</w:t>
      </w:r>
      <w:r>
        <w:rPr>
          <w:color w:val="993300"/>
          <w:u w:val="single"/>
        </w:rPr>
        <w:t>.</w:t>
      </w:r>
    </w:p>
    <w:p w14:paraId="109B04F5" w14:textId="5BBA8D59" w:rsidR="00BA0376" w:rsidRDefault="00BA0376" w:rsidP="00BA0376">
      <w:pPr>
        <w:rPr>
          <w:rFonts w:ascii="Arial" w:hAnsi="Arial" w:cs="Arial"/>
          <w:b/>
          <w:sz w:val="24"/>
        </w:rPr>
      </w:pPr>
      <w:r>
        <w:rPr>
          <w:rFonts w:ascii="Arial" w:hAnsi="Arial" w:cs="Arial"/>
          <w:b/>
          <w:color w:val="0000FF"/>
          <w:sz w:val="24"/>
        </w:rPr>
        <w:t>R3-242231</w:t>
      </w:r>
      <w:r>
        <w:rPr>
          <w:rFonts w:ascii="Arial" w:hAnsi="Arial" w:cs="Arial"/>
          <w:b/>
          <w:color w:val="0000FF"/>
          <w:sz w:val="24"/>
        </w:rPr>
        <w:tab/>
      </w:r>
      <w:r>
        <w:rPr>
          <w:rFonts w:ascii="Arial" w:hAnsi="Arial" w:cs="Arial"/>
          <w:b/>
          <w:sz w:val="24"/>
        </w:rPr>
        <w:t>(TP to TR 38.743) AI/ML enabled CCO</w:t>
      </w:r>
    </w:p>
    <w:p w14:paraId="3CABC0B2"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3F14BF2" w14:textId="77777777" w:rsidR="00BA0376" w:rsidRDefault="00BA0376" w:rsidP="00BA0376">
      <w:pPr>
        <w:rPr>
          <w:color w:val="808080"/>
        </w:rPr>
      </w:pPr>
      <w:r>
        <w:rPr>
          <w:color w:val="808080"/>
        </w:rPr>
        <w:t>(Replaces R3-242161)</w:t>
      </w:r>
    </w:p>
    <w:p w14:paraId="11AD9EB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D1DA68" w14:textId="52498471" w:rsidR="00BA0376" w:rsidRDefault="00BA0376" w:rsidP="00BA0376">
      <w:pPr>
        <w:rPr>
          <w:rFonts w:ascii="Arial" w:hAnsi="Arial" w:cs="Arial"/>
          <w:b/>
          <w:sz w:val="24"/>
        </w:rPr>
      </w:pPr>
      <w:r>
        <w:rPr>
          <w:rFonts w:ascii="Arial" w:hAnsi="Arial" w:cs="Arial"/>
          <w:b/>
          <w:color w:val="0000FF"/>
          <w:sz w:val="24"/>
        </w:rPr>
        <w:t>R3-241793</w:t>
      </w:r>
      <w:r>
        <w:rPr>
          <w:rFonts w:ascii="Arial" w:hAnsi="Arial" w:cs="Arial"/>
          <w:b/>
          <w:color w:val="0000FF"/>
          <w:sz w:val="24"/>
        </w:rPr>
        <w:tab/>
      </w:r>
      <w:r>
        <w:rPr>
          <w:rFonts w:ascii="Arial" w:hAnsi="Arial" w:cs="Arial"/>
          <w:b/>
          <w:sz w:val="24"/>
        </w:rPr>
        <w:t>Discussion on AIML based CCO</w:t>
      </w:r>
    </w:p>
    <w:p w14:paraId="6804C770"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5F1F95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5017D1" w14:textId="764D063A" w:rsidR="00BA0376" w:rsidRDefault="00BA0376" w:rsidP="00BA0376">
      <w:pPr>
        <w:rPr>
          <w:rFonts w:ascii="Arial" w:hAnsi="Arial" w:cs="Arial"/>
          <w:b/>
          <w:sz w:val="24"/>
        </w:rPr>
      </w:pPr>
      <w:r>
        <w:rPr>
          <w:rFonts w:ascii="Arial" w:hAnsi="Arial" w:cs="Arial"/>
          <w:b/>
          <w:color w:val="0000FF"/>
          <w:sz w:val="24"/>
        </w:rPr>
        <w:lastRenderedPageBreak/>
        <w:t>R3-241869</w:t>
      </w:r>
      <w:r>
        <w:rPr>
          <w:rFonts w:ascii="Arial" w:hAnsi="Arial" w:cs="Arial"/>
          <w:b/>
          <w:color w:val="0000FF"/>
          <w:sz w:val="24"/>
        </w:rPr>
        <w:tab/>
      </w:r>
      <w:r>
        <w:rPr>
          <w:rFonts w:ascii="Arial" w:hAnsi="Arial" w:cs="Arial"/>
          <w:b/>
          <w:sz w:val="24"/>
        </w:rPr>
        <w:t>Discussion on AI/ML assisted Coverage and Capacity Optimization</w:t>
      </w:r>
    </w:p>
    <w:p w14:paraId="395CE9F9"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2615C14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DA1EF" w14:textId="6B58DF20" w:rsidR="00BA0376" w:rsidRDefault="00BA0376" w:rsidP="00BA0376">
      <w:pPr>
        <w:rPr>
          <w:rFonts w:ascii="Arial" w:hAnsi="Arial" w:cs="Arial"/>
          <w:b/>
          <w:sz w:val="24"/>
        </w:rPr>
      </w:pPr>
      <w:r>
        <w:rPr>
          <w:rFonts w:ascii="Arial" w:hAnsi="Arial" w:cs="Arial"/>
          <w:b/>
          <w:color w:val="0000FF"/>
          <w:sz w:val="24"/>
        </w:rPr>
        <w:t>R3-242075</w:t>
      </w:r>
      <w:r>
        <w:rPr>
          <w:rFonts w:ascii="Arial" w:hAnsi="Arial" w:cs="Arial"/>
          <w:b/>
          <w:color w:val="0000FF"/>
          <w:sz w:val="24"/>
        </w:rPr>
        <w:tab/>
      </w:r>
      <w:r>
        <w:rPr>
          <w:rFonts w:ascii="Arial" w:hAnsi="Arial" w:cs="Arial"/>
          <w:b/>
          <w:sz w:val="24"/>
        </w:rPr>
        <w:t>AIML support for CCO</w:t>
      </w:r>
    </w:p>
    <w:p w14:paraId="66F55C1D"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Deutsche Telekom, Charter, Telecom Italia</w:t>
      </w:r>
    </w:p>
    <w:p w14:paraId="25DBD684"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376FA" w14:textId="7B6E43FB" w:rsidR="00BA0376" w:rsidRDefault="00BA0376" w:rsidP="00BA0376">
      <w:pPr>
        <w:rPr>
          <w:rFonts w:ascii="Arial" w:hAnsi="Arial" w:cs="Arial"/>
          <w:b/>
          <w:sz w:val="24"/>
        </w:rPr>
      </w:pPr>
      <w:r>
        <w:rPr>
          <w:rFonts w:ascii="Arial" w:hAnsi="Arial" w:cs="Arial"/>
          <w:b/>
          <w:color w:val="0000FF"/>
          <w:sz w:val="24"/>
        </w:rPr>
        <w:t>R3-241566</w:t>
      </w:r>
      <w:r>
        <w:rPr>
          <w:rFonts w:ascii="Arial" w:hAnsi="Arial" w:cs="Arial"/>
          <w:b/>
          <w:color w:val="0000FF"/>
          <w:sz w:val="24"/>
        </w:rPr>
        <w:tab/>
      </w:r>
      <w:r>
        <w:rPr>
          <w:rFonts w:ascii="Arial" w:hAnsi="Arial" w:cs="Arial"/>
          <w:b/>
          <w:sz w:val="24"/>
        </w:rPr>
        <w:t>Discussion on use case of AIML enabled coverage and capacity optimization</w:t>
      </w:r>
    </w:p>
    <w:p w14:paraId="6CA4102A"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Telecommunication</w:t>
      </w:r>
    </w:p>
    <w:p w14:paraId="597B5EC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246AC0" w14:textId="750D85CB" w:rsidR="00BA0376" w:rsidRDefault="00BA0376" w:rsidP="00BA0376">
      <w:pPr>
        <w:rPr>
          <w:rFonts w:ascii="Arial" w:hAnsi="Arial" w:cs="Arial"/>
          <w:b/>
          <w:sz w:val="24"/>
        </w:rPr>
      </w:pPr>
      <w:r>
        <w:rPr>
          <w:rFonts w:ascii="Arial" w:hAnsi="Arial" w:cs="Arial"/>
          <w:b/>
          <w:color w:val="0000FF"/>
          <w:sz w:val="24"/>
        </w:rPr>
        <w:t>R3-241567</w:t>
      </w:r>
      <w:r>
        <w:rPr>
          <w:rFonts w:ascii="Arial" w:hAnsi="Arial" w:cs="Arial"/>
          <w:b/>
          <w:color w:val="0000FF"/>
          <w:sz w:val="24"/>
        </w:rPr>
        <w:tab/>
      </w:r>
      <w:r>
        <w:rPr>
          <w:rFonts w:ascii="Arial" w:hAnsi="Arial" w:cs="Arial"/>
          <w:b/>
          <w:sz w:val="24"/>
        </w:rPr>
        <w:t>Discussion on use case of AIML enabled coverage and capacity optimization with existing NG-RAN architecture</w:t>
      </w:r>
    </w:p>
    <w:p w14:paraId="486389A0"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Telecommunication</w:t>
      </w:r>
    </w:p>
    <w:p w14:paraId="7F30EA5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68F45" w14:textId="0D24DAFE" w:rsidR="00BA0376" w:rsidRDefault="00BA0376" w:rsidP="00BA0376">
      <w:pPr>
        <w:rPr>
          <w:rFonts w:ascii="Arial" w:hAnsi="Arial" w:cs="Arial"/>
          <w:b/>
          <w:sz w:val="24"/>
        </w:rPr>
      </w:pPr>
      <w:r>
        <w:rPr>
          <w:rFonts w:ascii="Arial" w:hAnsi="Arial" w:cs="Arial"/>
          <w:b/>
          <w:color w:val="0000FF"/>
          <w:sz w:val="24"/>
        </w:rPr>
        <w:t>R3-241591</w:t>
      </w:r>
      <w:r>
        <w:rPr>
          <w:rFonts w:ascii="Arial" w:hAnsi="Arial" w:cs="Arial"/>
          <w:b/>
          <w:color w:val="0000FF"/>
          <w:sz w:val="24"/>
        </w:rPr>
        <w:tab/>
      </w:r>
      <w:r>
        <w:rPr>
          <w:rFonts w:ascii="Arial" w:hAnsi="Arial" w:cs="Arial"/>
          <w:b/>
          <w:sz w:val="24"/>
        </w:rPr>
        <w:t>Considerations on AI/ML based CCO</w:t>
      </w:r>
    </w:p>
    <w:p w14:paraId="033EFFEB"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FC0B97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DB361" w14:textId="75148275" w:rsidR="00BA0376" w:rsidRDefault="00BA0376" w:rsidP="00BA0376">
      <w:pPr>
        <w:rPr>
          <w:rFonts w:ascii="Arial" w:hAnsi="Arial" w:cs="Arial"/>
          <w:b/>
          <w:sz w:val="24"/>
        </w:rPr>
      </w:pPr>
      <w:r>
        <w:rPr>
          <w:rFonts w:ascii="Arial" w:hAnsi="Arial" w:cs="Arial"/>
          <w:b/>
          <w:color w:val="0000FF"/>
          <w:sz w:val="24"/>
        </w:rPr>
        <w:t>R3-241592</w:t>
      </w:r>
      <w:r>
        <w:rPr>
          <w:rFonts w:ascii="Arial" w:hAnsi="Arial" w:cs="Arial"/>
          <w:b/>
          <w:color w:val="0000FF"/>
          <w:sz w:val="24"/>
        </w:rPr>
        <w:tab/>
      </w:r>
      <w:r>
        <w:rPr>
          <w:rFonts w:ascii="Arial" w:hAnsi="Arial" w:cs="Arial"/>
          <w:b/>
          <w:sz w:val="24"/>
        </w:rPr>
        <w:t>TP to TR38.743 for AI/ML based CCO</w:t>
      </w:r>
    </w:p>
    <w:p w14:paraId="7497B075"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5D329C2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80B725" w14:textId="2EFF733D" w:rsidR="00BA0376" w:rsidRDefault="00BA0376" w:rsidP="00BA0376">
      <w:pPr>
        <w:rPr>
          <w:rFonts w:ascii="Arial" w:hAnsi="Arial" w:cs="Arial"/>
          <w:b/>
          <w:sz w:val="24"/>
        </w:rPr>
      </w:pPr>
      <w:r>
        <w:rPr>
          <w:rFonts w:ascii="Arial" w:hAnsi="Arial" w:cs="Arial"/>
          <w:b/>
          <w:color w:val="0000FF"/>
          <w:sz w:val="24"/>
        </w:rPr>
        <w:t>R3-241612</w:t>
      </w:r>
      <w:r>
        <w:rPr>
          <w:rFonts w:ascii="Arial" w:hAnsi="Arial" w:cs="Arial"/>
          <w:b/>
          <w:color w:val="0000FF"/>
          <w:sz w:val="24"/>
        </w:rPr>
        <w:tab/>
      </w:r>
      <w:r>
        <w:rPr>
          <w:rFonts w:ascii="Arial" w:hAnsi="Arial" w:cs="Arial"/>
          <w:b/>
          <w:sz w:val="24"/>
        </w:rPr>
        <w:t>Discussion on AI/ML enabled CCO</w:t>
      </w:r>
    </w:p>
    <w:p w14:paraId="0E2A806D"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700E96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0A2EF" w14:textId="15CD82F4" w:rsidR="00BA0376" w:rsidRDefault="00BA0376" w:rsidP="00BA0376">
      <w:pPr>
        <w:rPr>
          <w:rFonts w:ascii="Arial" w:hAnsi="Arial" w:cs="Arial"/>
          <w:b/>
          <w:sz w:val="24"/>
        </w:rPr>
      </w:pPr>
      <w:r>
        <w:rPr>
          <w:rFonts w:ascii="Arial" w:hAnsi="Arial" w:cs="Arial"/>
          <w:b/>
          <w:color w:val="0000FF"/>
          <w:sz w:val="24"/>
        </w:rPr>
        <w:t>R3-241794</w:t>
      </w:r>
      <w:r>
        <w:rPr>
          <w:rFonts w:ascii="Arial" w:hAnsi="Arial" w:cs="Arial"/>
          <w:b/>
          <w:color w:val="0000FF"/>
          <w:sz w:val="24"/>
        </w:rPr>
        <w:tab/>
      </w:r>
      <w:r>
        <w:rPr>
          <w:rFonts w:ascii="Arial" w:hAnsi="Arial" w:cs="Arial"/>
          <w:b/>
          <w:sz w:val="24"/>
        </w:rPr>
        <w:t>TP to 38.743 for AIML based CCO</w:t>
      </w:r>
    </w:p>
    <w:p w14:paraId="600D4FF3"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6701E91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09937" w14:textId="21730B35" w:rsidR="00BA0376" w:rsidRDefault="00BA0376" w:rsidP="00BA0376">
      <w:pPr>
        <w:rPr>
          <w:rFonts w:ascii="Arial" w:hAnsi="Arial" w:cs="Arial"/>
          <w:b/>
          <w:sz w:val="24"/>
        </w:rPr>
      </w:pPr>
      <w:r>
        <w:rPr>
          <w:rFonts w:ascii="Arial" w:hAnsi="Arial" w:cs="Arial"/>
          <w:b/>
          <w:color w:val="0000FF"/>
          <w:sz w:val="24"/>
        </w:rPr>
        <w:t>R3-241824</w:t>
      </w:r>
      <w:r>
        <w:rPr>
          <w:rFonts w:ascii="Arial" w:hAnsi="Arial" w:cs="Arial"/>
          <w:b/>
          <w:color w:val="0000FF"/>
          <w:sz w:val="24"/>
        </w:rPr>
        <w:tab/>
      </w:r>
      <w:r>
        <w:rPr>
          <w:rFonts w:ascii="Arial" w:hAnsi="Arial" w:cs="Arial"/>
          <w:b/>
          <w:sz w:val="24"/>
        </w:rPr>
        <w:t>Discussion on support of AI/ML enabled CCO</w:t>
      </w:r>
    </w:p>
    <w:p w14:paraId="1924FC07"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w:t>
      </w:r>
    </w:p>
    <w:p w14:paraId="71CC966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07973" w14:textId="51E0FBC6" w:rsidR="00BA0376" w:rsidRDefault="00BA0376" w:rsidP="00BA0376">
      <w:pPr>
        <w:rPr>
          <w:rFonts w:ascii="Arial" w:hAnsi="Arial" w:cs="Arial"/>
          <w:b/>
          <w:sz w:val="24"/>
        </w:rPr>
      </w:pPr>
      <w:r>
        <w:rPr>
          <w:rFonts w:ascii="Arial" w:hAnsi="Arial" w:cs="Arial"/>
          <w:b/>
          <w:color w:val="0000FF"/>
          <w:sz w:val="24"/>
        </w:rPr>
        <w:lastRenderedPageBreak/>
        <w:t>R3-241825</w:t>
      </w:r>
      <w:r>
        <w:rPr>
          <w:rFonts w:ascii="Arial" w:hAnsi="Arial" w:cs="Arial"/>
          <w:b/>
          <w:color w:val="0000FF"/>
          <w:sz w:val="24"/>
        </w:rPr>
        <w:tab/>
      </w:r>
      <w:r>
        <w:rPr>
          <w:rFonts w:ascii="Arial" w:hAnsi="Arial" w:cs="Arial"/>
          <w:b/>
          <w:sz w:val="24"/>
        </w:rPr>
        <w:t>(TP for TR 38.743 )Support of AI/ML enabled CCO</w:t>
      </w:r>
    </w:p>
    <w:p w14:paraId="01C9F2AD"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2727130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4BB4B" w14:textId="6E64068E" w:rsidR="00BA0376" w:rsidRDefault="00BA0376" w:rsidP="00BA0376">
      <w:pPr>
        <w:rPr>
          <w:rFonts w:ascii="Arial" w:hAnsi="Arial" w:cs="Arial"/>
          <w:b/>
          <w:sz w:val="24"/>
        </w:rPr>
      </w:pPr>
      <w:r>
        <w:rPr>
          <w:rFonts w:ascii="Arial" w:hAnsi="Arial" w:cs="Arial"/>
          <w:b/>
          <w:color w:val="0000FF"/>
          <w:sz w:val="24"/>
        </w:rPr>
        <w:t>R3-241829</w:t>
      </w:r>
      <w:r>
        <w:rPr>
          <w:rFonts w:ascii="Arial" w:hAnsi="Arial" w:cs="Arial"/>
          <w:b/>
          <w:color w:val="0000FF"/>
          <w:sz w:val="24"/>
        </w:rPr>
        <w:tab/>
      </w:r>
      <w:r>
        <w:rPr>
          <w:rFonts w:ascii="Arial" w:hAnsi="Arial" w:cs="Arial"/>
          <w:b/>
          <w:sz w:val="24"/>
        </w:rPr>
        <w:t xml:space="preserve">CCO Use case  </w:t>
      </w:r>
    </w:p>
    <w:p w14:paraId="6DDA5BD7"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w:t>
      </w:r>
    </w:p>
    <w:p w14:paraId="10D2AA5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B5E15" w14:textId="51178E3C" w:rsidR="00BA0376" w:rsidRDefault="00BA0376" w:rsidP="00BA0376">
      <w:pPr>
        <w:rPr>
          <w:rFonts w:ascii="Arial" w:hAnsi="Arial" w:cs="Arial"/>
          <w:b/>
          <w:sz w:val="24"/>
        </w:rPr>
      </w:pPr>
      <w:r>
        <w:rPr>
          <w:rFonts w:ascii="Arial" w:hAnsi="Arial" w:cs="Arial"/>
          <w:b/>
          <w:color w:val="0000FF"/>
          <w:sz w:val="24"/>
        </w:rPr>
        <w:t>R3-241842</w:t>
      </w:r>
      <w:r>
        <w:rPr>
          <w:rFonts w:ascii="Arial" w:hAnsi="Arial" w:cs="Arial"/>
          <w:b/>
          <w:color w:val="0000FF"/>
          <w:sz w:val="24"/>
        </w:rPr>
        <w:tab/>
      </w:r>
      <w:r>
        <w:rPr>
          <w:rFonts w:ascii="Arial" w:hAnsi="Arial" w:cs="Arial"/>
          <w:b/>
          <w:sz w:val="24"/>
        </w:rPr>
        <w:t>(TP for TR 38.743) Support of AI/ML-based CCO</w:t>
      </w:r>
    </w:p>
    <w:p w14:paraId="7F37264F"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Nokia</w:t>
      </w:r>
    </w:p>
    <w:p w14:paraId="29F03264"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A3AB49" w14:textId="2586AE07" w:rsidR="00BA0376" w:rsidRDefault="00BA0376" w:rsidP="00BA0376">
      <w:pPr>
        <w:rPr>
          <w:rFonts w:ascii="Arial" w:hAnsi="Arial" w:cs="Arial"/>
          <w:b/>
          <w:sz w:val="24"/>
        </w:rPr>
      </w:pPr>
      <w:r>
        <w:rPr>
          <w:rFonts w:ascii="Arial" w:hAnsi="Arial" w:cs="Arial"/>
          <w:b/>
          <w:color w:val="0000FF"/>
          <w:sz w:val="24"/>
        </w:rPr>
        <w:t>R3-241859</w:t>
      </w:r>
      <w:r>
        <w:rPr>
          <w:rFonts w:ascii="Arial" w:hAnsi="Arial" w:cs="Arial"/>
          <w:b/>
          <w:color w:val="0000FF"/>
          <w:sz w:val="24"/>
        </w:rPr>
        <w:tab/>
      </w:r>
      <w:r>
        <w:rPr>
          <w:rFonts w:ascii="Arial" w:hAnsi="Arial" w:cs="Arial"/>
          <w:b/>
          <w:sz w:val="24"/>
        </w:rPr>
        <w:t>Discussion on CCO considering AI/ML functionality</w:t>
      </w:r>
    </w:p>
    <w:p w14:paraId="26ED86FF"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7A53B5C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F6B37B" w14:textId="47401396" w:rsidR="00BA0376" w:rsidRDefault="00BA0376" w:rsidP="00BA0376">
      <w:pPr>
        <w:rPr>
          <w:rFonts w:ascii="Arial" w:hAnsi="Arial" w:cs="Arial"/>
          <w:b/>
          <w:sz w:val="24"/>
        </w:rPr>
      </w:pPr>
      <w:r>
        <w:rPr>
          <w:rFonts w:ascii="Arial" w:hAnsi="Arial" w:cs="Arial"/>
          <w:b/>
          <w:color w:val="0000FF"/>
          <w:sz w:val="24"/>
        </w:rPr>
        <w:t>R3-241870</w:t>
      </w:r>
      <w:r>
        <w:rPr>
          <w:rFonts w:ascii="Arial" w:hAnsi="Arial" w:cs="Arial"/>
          <w:b/>
          <w:color w:val="0000FF"/>
          <w:sz w:val="24"/>
        </w:rPr>
        <w:tab/>
      </w:r>
      <w:r>
        <w:rPr>
          <w:rFonts w:ascii="Arial" w:hAnsi="Arial" w:cs="Arial"/>
          <w:b/>
          <w:sz w:val="24"/>
        </w:rPr>
        <w:t>(TP to TR38.743) AI/ML assisted Coverage and Capacity Optimization</w:t>
      </w:r>
    </w:p>
    <w:p w14:paraId="1D897011"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175189F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0A6E8D" w14:textId="360D979F" w:rsidR="00BA0376" w:rsidRDefault="00BA0376" w:rsidP="00BA0376">
      <w:pPr>
        <w:rPr>
          <w:rFonts w:ascii="Arial" w:hAnsi="Arial" w:cs="Arial"/>
          <w:b/>
          <w:sz w:val="24"/>
        </w:rPr>
      </w:pPr>
      <w:r>
        <w:rPr>
          <w:rFonts w:ascii="Arial" w:hAnsi="Arial" w:cs="Arial"/>
          <w:b/>
          <w:color w:val="0000FF"/>
          <w:sz w:val="24"/>
        </w:rPr>
        <w:t>R3-241942</w:t>
      </w:r>
      <w:r>
        <w:rPr>
          <w:rFonts w:ascii="Arial" w:hAnsi="Arial" w:cs="Arial"/>
          <w:b/>
          <w:color w:val="0000FF"/>
          <w:sz w:val="24"/>
        </w:rPr>
        <w:tab/>
      </w:r>
      <w:r>
        <w:rPr>
          <w:rFonts w:ascii="Arial" w:hAnsi="Arial" w:cs="Arial"/>
          <w:b/>
          <w:sz w:val="24"/>
        </w:rPr>
        <w:t>Discussion on AI/ML-based CCO</w:t>
      </w:r>
    </w:p>
    <w:p w14:paraId="734379A7"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93A463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BB3D11" w14:textId="2756E2A7" w:rsidR="00BA0376" w:rsidRDefault="00BA0376" w:rsidP="00BA0376">
      <w:pPr>
        <w:rPr>
          <w:rFonts w:ascii="Arial" w:hAnsi="Arial" w:cs="Arial"/>
          <w:b/>
          <w:sz w:val="24"/>
        </w:rPr>
      </w:pPr>
      <w:r>
        <w:rPr>
          <w:rFonts w:ascii="Arial" w:hAnsi="Arial" w:cs="Arial"/>
          <w:b/>
          <w:color w:val="0000FF"/>
          <w:sz w:val="24"/>
        </w:rPr>
        <w:t>R3-241987</w:t>
      </w:r>
      <w:r>
        <w:rPr>
          <w:rFonts w:ascii="Arial" w:hAnsi="Arial" w:cs="Arial"/>
          <w:b/>
          <w:color w:val="0000FF"/>
          <w:sz w:val="24"/>
        </w:rPr>
        <w:tab/>
      </w:r>
      <w:r>
        <w:rPr>
          <w:rFonts w:ascii="Arial" w:hAnsi="Arial" w:cs="Arial"/>
          <w:b/>
          <w:sz w:val="24"/>
        </w:rPr>
        <w:t>Discussion on RAN AI/ML for Coverage and Capacity Optimization</w:t>
      </w:r>
    </w:p>
    <w:p w14:paraId="1F0E334C"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700EE92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E47C12" w14:textId="0E425F5A" w:rsidR="00BA0376" w:rsidRDefault="00BA0376" w:rsidP="00BA0376">
      <w:pPr>
        <w:rPr>
          <w:rFonts w:ascii="Arial" w:hAnsi="Arial" w:cs="Arial"/>
          <w:b/>
          <w:sz w:val="24"/>
        </w:rPr>
      </w:pPr>
      <w:r>
        <w:rPr>
          <w:rFonts w:ascii="Arial" w:hAnsi="Arial" w:cs="Arial"/>
          <w:b/>
          <w:color w:val="0000FF"/>
          <w:sz w:val="24"/>
        </w:rPr>
        <w:t>R3-242074</w:t>
      </w:r>
      <w:r>
        <w:rPr>
          <w:rFonts w:ascii="Arial" w:hAnsi="Arial" w:cs="Arial"/>
          <w:b/>
          <w:color w:val="0000FF"/>
          <w:sz w:val="24"/>
        </w:rPr>
        <w:tab/>
      </w:r>
      <w:r>
        <w:rPr>
          <w:rFonts w:ascii="Arial" w:hAnsi="Arial" w:cs="Arial"/>
          <w:b/>
          <w:sz w:val="24"/>
        </w:rPr>
        <w:t>TP on AIML support for CCO</w:t>
      </w:r>
    </w:p>
    <w:p w14:paraId="463DC95D"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Deutsche Telekom, Charter, Telecom Italia</w:t>
      </w:r>
    </w:p>
    <w:p w14:paraId="3DE80A5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942FE" w14:textId="77777777" w:rsidR="00147125" w:rsidRDefault="00147125" w:rsidP="00BA0376">
      <w:pPr>
        <w:rPr>
          <w:color w:val="993300"/>
          <w:u w:val="single"/>
        </w:rPr>
      </w:pPr>
    </w:p>
    <w:p w14:paraId="1EDD78A6" w14:textId="77777777" w:rsidR="00147125" w:rsidRDefault="00147125" w:rsidP="00147125">
      <w:pPr>
        <w:jc w:val="both"/>
        <w:rPr>
          <w:rFonts w:ascii="Arial" w:hAnsi="Arial" w:cs="Arial"/>
          <w:b/>
          <w:bCs/>
          <w:color w:val="008000"/>
        </w:rPr>
      </w:pPr>
      <w:r w:rsidRPr="00207A52">
        <w:rPr>
          <w:rFonts w:ascii="Arial" w:hAnsi="Arial" w:cs="Arial"/>
          <w:b/>
          <w:bCs/>
          <w:color w:val="008000"/>
        </w:rPr>
        <w:t>Agreement:</w:t>
      </w:r>
      <w:r>
        <w:rPr>
          <w:rFonts w:ascii="Arial" w:hAnsi="Arial" w:cs="Arial"/>
          <w:b/>
          <w:bCs/>
          <w:color w:val="008000"/>
        </w:rPr>
        <w:tab/>
      </w:r>
    </w:p>
    <w:p w14:paraId="6F6765AE" w14:textId="0BA04757" w:rsidR="00147125" w:rsidRPr="00147125" w:rsidRDefault="00147125" w:rsidP="00147125">
      <w:pPr>
        <w:jc w:val="both"/>
        <w:rPr>
          <w:b/>
          <w:color w:val="008000"/>
          <w:lang w:eastAsia="en-US"/>
        </w:rPr>
      </w:pPr>
      <w:r w:rsidRPr="00147125">
        <w:rPr>
          <w:b/>
          <w:color w:val="008000"/>
          <w:lang w:eastAsia="en-US"/>
        </w:rPr>
        <w:t xml:space="preserve">For AI/ML based CCO, </w:t>
      </w:r>
    </w:p>
    <w:p w14:paraId="6CB4BF04" w14:textId="77777777" w:rsidR="00147125" w:rsidRPr="00147125" w:rsidRDefault="00147125" w:rsidP="00147125">
      <w:pPr>
        <w:pStyle w:val="B1"/>
        <w:rPr>
          <w:b/>
          <w:color w:val="008000"/>
          <w:lang w:val="en-US" w:eastAsia="en-US"/>
        </w:rPr>
      </w:pPr>
      <w:r w:rsidRPr="00147125">
        <w:rPr>
          <w:b/>
          <w:color w:val="008000"/>
          <w:lang w:val="en-US" w:eastAsia="en-US"/>
        </w:rPr>
        <w:t>-</w:t>
      </w:r>
      <w:r w:rsidRPr="00147125">
        <w:rPr>
          <w:b/>
          <w:color w:val="008000"/>
          <w:lang w:val="en-US" w:eastAsia="en-US"/>
        </w:rPr>
        <w:tab/>
        <w:t>AI/ML Model Training may be located in the OAM and AI/ML Model Inference may be located in the NG-RAN node (</w:t>
      </w:r>
      <w:proofErr w:type="spellStart"/>
      <w:r w:rsidRPr="00147125">
        <w:rPr>
          <w:b/>
          <w:color w:val="008000"/>
          <w:lang w:val="en-US" w:eastAsia="en-US"/>
        </w:rPr>
        <w:t>gNB</w:t>
      </w:r>
      <w:proofErr w:type="spellEnd"/>
      <w:r w:rsidRPr="00147125">
        <w:rPr>
          <w:b/>
          <w:color w:val="008000"/>
          <w:lang w:val="en-US" w:eastAsia="en-US"/>
        </w:rPr>
        <w:t>-CU).</w:t>
      </w:r>
    </w:p>
    <w:p w14:paraId="6D10F190" w14:textId="77777777" w:rsidR="00147125" w:rsidRPr="00147125" w:rsidRDefault="00147125" w:rsidP="00147125">
      <w:pPr>
        <w:pStyle w:val="B1"/>
        <w:rPr>
          <w:b/>
          <w:color w:val="008000"/>
          <w:lang w:val="en-US" w:eastAsia="en-US"/>
        </w:rPr>
      </w:pPr>
      <w:r w:rsidRPr="00147125">
        <w:rPr>
          <w:b/>
          <w:color w:val="008000"/>
          <w:lang w:val="en-US" w:eastAsia="en-US"/>
        </w:rPr>
        <w:lastRenderedPageBreak/>
        <w:t>-</w:t>
      </w:r>
      <w:r w:rsidRPr="00147125">
        <w:rPr>
          <w:b/>
          <w:color w:val="008000"/>
          <w:lang w:val="en-US" w:eastAsia="en-US"/>
        </w:rPr>
        <w:tab/>
        <w:t>AI/ML Model Training and AI/ML Model Inference may be both located in the NG-RAN node (</w:t>
      </w:r>
      <w:proofErr w:type="spellStart"/>
      <w:r w:rsidRPr="00147125">
        <w:rPr>
          <w:b/>
          <w:color w:val="008000"/>
          <w:lang w:val="en-US" w:eastAsia="en-US"/>
        </w:rPr>
        <w:t>gNB</w:t>
      </w:r>
      <w:proofErr w:type="spellEnd"/>
      <w:r w:rsidRPr="00147125">
        <w:rPr>
          <w:b/>
          <w:color w:val="008000"/>
          <w:lang w:val="en-US" w:eastAsia="en-US"/>
        </w:rPr>
        <w:t>-CU).</w:t>
      </w:r>
    </w:p>
    <w:p w14:paraId="3E101DEB" w14:textId="77777777" w:rsidR="00147125" w:rsidRPr="00147125" w:rsidRDefault="00147125" w:rsidP="00147125">
      <w:pPr>
        <w:spacing w:line="360" w:lineRule="auto"/>
        <w:ind w:firstLineChars="150" w:firstLine="294"/>
        <w:rPr>
          <w:b/>
          <w:color w:val="0000FF"/>
          <w:lang w:eastAsia="en-US"/>
        </w:rPr>
      </w:pPr>
      <w:r w:rsidRPr="00147125">
        <w:rPr>
          <w:b/>
          <w:color w:val="0000FF"/>
          <w:lang w:eastAsia="en-US"/>
        </w:rPr>
        <w:t xml:space="preserve">-  AI/ML Model Inference is located in the </w:t>
      </w:r>
      <w:proofErr w:type="spellStart"/>
      <w:r w:rsidRPr="00147125">
        <w:rPr>
          <w:b/>
          <w:color w:val="0000FF"/>
          <w:lang w:eastAsia="en-US"/>
        </w:rPr>
        <w:t>gNB</w:t>
      </w:r>
      <w:proofErr w:type="spellEnd"/>
      <w:r w:rsidRPr="00147125">
        <w:rPr>
          <w:b/>
          <w:color w:val="0000FF"/>
          <w:lang w:eastAsia="en-US"/>
        </w:rPr>
        <w:t>-DU?</w:t>
      </w:r>
    </w:p>
    <w:p w14:paraId="0B589CE9" w14:textId="77777777" w:rsidR="00147125" w:rsidRPr="00147125" w:rsidRDefault="00147125" w:rsidP="00147125">
      <w:pPr>
        <w:rPr>
          <w:b/>
          <w:color w:val="FF0000"/>
          <w:lang w:eastAsia="en-US"/>
        </w:rPr>
      </w:pPr>
      <w:r w:rsidRPr="00147125">
        <w:rPr>
          <w:b/>
          <w:color w:val="FF0000"/>
          <w:lang w:eastAsia="en-US"/>
        </w:rPr>
        <w:t xml:space="preserve">Model Inference located in the </w:t>
      </w:r>
      <w:proofErr w:type="spellStart"/>
      <w:r w:rsidRPr="00147125">
        <w:rPr>
          <w:b/>
          <w:color w:val="FF0000"/>
          <w:lang w:eastAsia="en-US"/>
        </w:rPr>
        <w:t>gNB</w:t>
      </w:r>
      <w:proofErr w:type="spellEnd"/>
      <w:r w:rsidRPr="00147125">
        <w:rPr>
          <w:b/>
          <w:color w:val="FF0000"/>
          <w:lang w:eastAsia="en-US"/>
        </w:rPr>
        <w:t>-DU has been discussed in R18, to be discussed in R18 leftover in “Split architecture support for Rel-18 use cases” taking all use cases into account.</w:t>
      </w:r>
    </w:p>
    <w:p w14:paraId="618856A2" w14:textId="77777777" w:rsidR="00147125" w:rsidRPr="00147125" w:rsidRDefault="00147125" w:rsidP="00147125">
      <w:pPr>
        <w:rPr>
          <w:b/>
          <w:color w:val="FF0000"/>
          <w:lang w:eastAsia="en-US"/>
        </w:rPr>
      </w:pPr>
    </w:p>
    <w:p w14:paraId="46706356" w14:textId="77777777" w:rsidR="00147125" w:rsidRPr="00147125" w:rsidRDefault="00147125" w:rsidP="00147125">
      <w:pPr>
        <w:rPr>
          <w:b/>
          <w:color w:val="0000FF"/>
          <w:lang w:eastAsia="en-US"/>
        </w:rPr>
      </w:pPr>
      <w:r w:rsidRPr="00147125">
        <w:rPr>
          <w:b/>
          <w:color w:val="0000FF"/>
          <w:lang w:eastAsia="en-US"/>
        </w:rPr>
        <w:t>CCO issue prediction first or CCO status prediction can be performed without CCO issue prediction?</w:t>
      </w:r>
    </w:p>
    <w:p w14:paraId="609FB5F4" w14:textId="77777777" w:rsidR="00147125" w:rsidRPr="00147125" w:rsidRDefault="00147125" w:rsidP="00147125">
      <w:pPr>
        <w:pStyle w:val="Normal5"/>
        <w:rPr>
          <w:rFonts w:ascii="Times New Roman" w:hAnsi="Times New Roman" w:cs="Times New Roman"/>
          <w:kern w:val="0"/>
          <w:sz w:val="20"/>
          <w:szCs w:val="20"/>
          <w:lang w:eastAsia="en-US"/>
        </w:rPr>
      </w:pPr>
      <w:r w:rsidRPr="00147125">
        <w:rPr>
          <w:rFonts w:ascii="Times New Roman" w:hAnsi="Times New Roman" w:cs="Times New Roman"/>
          <w:kern w:val="0"/>
          <w:sz w:val="20"/>
          <w:szCs w:val="20"/>
          <w:lang w:eastAsia="en-US"/>
        </w:rPr>
        <w:t xml:space="preserve">Current Coverage Configuration Status can be transferred over </w:t>
      </w:r>
      <w:proofErr w:type="spellStart"/>
      <w:r w:rsidRPr="00147125">
        <w:rPr>
          <w:rFonts w:ascii="Times New Roman" w:hAnsi="Times New Roman" w:cs="Times New Roman"/>
          <w:kern w:val="0"/>
          <w:sz w:val="20"/>
          <w:szCs w:val="20"/>
          <w:lang w:eastAsia="en-US"/>
        </w:rPr>
        <w:t>Xn</w:t>
      </w:r>
      <w:proofErr w:type="spellEnd"/>
      <w:r w:rsidRPr="00147125">
        <w:rPr>
          <w:rFonts w:ascii="Times New Roman" w:hAnsi="Times New Roman" w:cs="Times New Roman"/>
          <w:kern w:val="0"/>
          <w:sz w:val="20"/>
          <w:szCs w:val="20"/>
          <w:lang w:eastAsia="en-US"/>
        </w:rPr>
        <w:t xml:space="preserve"> between NG-RAN nodes to assist with AI/ML-based CCO.</w:t>
      </w:r>
    </w:p>
    <w:p w14:paraId="6A143811" w14:textId="77777777" w:rsidR="00147125" w:rsidRPr="00147125" w:rsidRDefault="00147125" w:rsidP="00147125">
      <w:pPr>
        <w:pStyle w:val="Normal5"/>
        <w:rPr>
          <w:rFonts w:ascii="Times New Roman" w:hAnsi="Times New Roman" w:cs="Times New Roman"/>
          <w:kern w:val="0"/>
          <w:sz w:val="20"/>
          <w:szCs w:val="20"/>
          <w:lang w:eastAsia="en-US"/>
        </w:rPr>
      </w:pPr>
      <w:r w:rsidRPr="00147125">
        <w:rPr>
          <w:rFonts w:ascii="Times New Roman" w:hAnsi="Times New Roman" w:cs="Times New Roman"/>
          <w:kern w:val="0"/>
          <w:sz w:val="20"/>
          <w:szCs w:val="20"/>
          <w:lang w:eastAsia="en-US"/>
        </w:rPr>
        <w:t xml:space="preserve">Future Coverage Configuration Status can be transferred over </w:t>
      </w:r>
      <w:proofErr w:type="spellStart"/>
      <w:r w:rsidRPr="00147125">
        <w:rPr>
          <w:rFonts w:ascii="Times New Roman" w:hAnsi="Times New Roman" w:cs="Times New Roman"/>
          <w:kern w:val="0"/>
          <w:sz w:val="20"/>
          <w:szCs w:val="20"/>
          <w:lang w:eastAsia="en-US"/>
        </w:rPr>
        <w:t>Xn</w:t>
      </w:r>
      <w:proofErr w:type="spellEnd"/>
      <w:r w:rsidRPr="00147125">
        <w:rPr>
          <w:rFonts w:ascii="Times New Roman" w:hAnsi="Times New Roman" w:cs="Times New Roman"/>
          <w:kern w:val="0"/>
          <w:sz w:val="20"/>
          <w:szCs w:val="20"/>
          <w:lang w:eastAsia="en-US"/>
        </w:rPr>
        <w:t xml:space="preserve"> between NG-RAN nodes to assist with AI/ML-based CCO.</w:t>
      </w:r>
    </w:p>
    <w:p w14:paraId="24B7C9A1" w14:textId="77777777" w:rsidR="00147125" w:rsidRPr="00147125" w:rsidRDefault="00147125" w:rsidP="00147125">
      <w:pPr>
        <w:pStyle w:val="Normal5"/>
        <w:rPr>
          <w:rFonts w:ascii="Times New Roman" w:hAnsi="Times New Roman" w:cs="Times New Roman"/>
          <w:kern w:val="0"/>
          <w:sz w:val="20"/>
          <w:szCs w:val="20"/>
          <w:lang w:eastAsia="en-US"/>
        </w:rPr>
      </w:pPr>
      <w:r w:rsidRPr="00147125">
        <w:rPr>
          <w:rFonts w:ascii="Times New Roman" w:hAnsi="Times New Roman" w:cs="Times New Roman"/>
          <w:kern w:val="0"/>
          <w:sz w:val="20"/>
          <w:szCs w:val="20"/>
          <w:lang w:eastAsia="en-US"/>
        </w:rPr>
        <w:t xml:space="preserve"> </w:t>
      </w:r>
    </w:p>
    <w:p w14:paraId="39BEFD15" w14:textId="3BB90224" w:rsidR="00147125" w:rsidRPr="00147125" w:rsidRDefault="00DC20EF" w:rsidP="00147125">
      <w:pPr>
        <w:pStyle w:val="Normal5"/>
        <w:rPr>
          <w:rFonts w:ascii="Times New Roman" w:hAnsi="Times New Roman" w:cs="Times New Roman"/>
          <w:kern w:val="0"/>
          <w:sz w:val="20"/>
          <w:szCs w:val="20"/>
          <w:lang w:eastAsia="en-US"/>
        </w:rPr>
      </w:pPr>
      <w:r>
        <w:rPr>
          <w:rFonts w:ascii="Times New Roman" w:hAnsi="Times New Roman" w:cs="Times New Roman"/>
          <w:kern w:val="0"/>
          <w:sz w:val="20"/>
          <w:szCs w:val="20"/>
        </w:rPr>
        <w:t>ERICSSON</w:t>
      </w:r>
      <w:r w:rsidR="00147125" w:rsidRPr="00147125">
        <w:rPr>
          <w:rFonts w:ascii="Times New Roman" w:hAnsi="Times New Roman" w:cs="Times New Roman"/>
          <w:kern w:val="0"/>
          <w:sz w:val="20"/>
          <w:szCs w:val="20"/>
        </w:rPr>
        <w:t xml:space="preserve">: Start with </w:t>
      </w:r>
      <w:r w:rsidR="00147125" w:rsidRPr="00147125">
        <w:rPr>
          <w:rFonts w:ascii="Times New Roman" w:hAnsi="Times New Roman" w:cs="Times New Roman"/>
          <w:sz w:val="20"/>
          <w:szCs w:val="20"/>
          <w:lang w:eastAsia="en-US"/>
        </w:rPr>
        <w:t xml:space="preserve">CCO issue prediction, then </w:t>
      </w:r>
      <w:r w:rsidR="00147125" w:rsidRPr="00147125">
        <w:rPr>
          <w:rFonts w:ascii="Times New Roman" w:hAnsi="Times New Roman" w:cs="Times New Roman"/>
          <w:kern w:val="0"/>
          <w:sz w:val="20"/>
          <w:szCs w:val="20"/>
          <w:lang w:eastAsia="en-US"/>
        </w:rPr>
        <w:t>Predicted Coverage Configuration Status seems not needed. CU takes the measurements and UE movement into account and predict the issues, like coverage, capacity…</w:t>
      </w:r>
    </w:p>
    <w:p w14:paraId="6EFFCF11" w14:textId="0CF59E05" w:rsidR="00147125" w:rsidRPr="00147125" w:rsidRDefault="0041332D" w:rsidP="00147125">
      <w:pPr>
        <w:pStyle w:val="Normal5"/>
        <w:rPr>
          <w:rFonts w:ascii="Times New Roman" w:hAnsi="Times New Roman" w:cs="Times New Roman"/>
          <w:kern w:val="0"/>
          <w:sz w:val="20"/>
          <w:szCs w:val="20"/>
          <w:lang w:eastAsia="en-US"/>
        </w:rPr>
      </w:pPr>
      <w:r>
        <w:rPr>
          <w:rFonts w:ascii="Times New Roman" w:hAnsi="Times New Roman" w:cs="Times New Roman"/>
          <w:kern w:val="0"/>
          <w:sz w:val="20"/>
          <w:szCs w:val="20"/>
          <w:lang w:eastAsia="en-US"/>
        </w:rPr>
        <w:t xml:space="preserve">SAMSUNG, </w:t>
      </w:r>
      <w:r w:rsidR="00147125" w:rsidRPr="00147125">
        <w:rPr>
          <w:rFonts w:ascii="Times New Roman" w:hAnsi="Times New Roman" w:cs="Times New Roman"/>
          <w:kern w:val="0"/>
          <w:sz w:val="20"/>
          <w:szCs w:val="20"/>
          <w:lang w:eastAsia="en-US"/>
        </w:rPr>
        <w:t>ZTE: How to predict the CCO issue? E.g., coverage hole case</w:t>
      </w:r>
    </w:p>
    <w:p w14:paraId="66B7A11B" w14:textId="27A164DE" w:rsidR="00147125" w:rsidRPr="00147125" w:rsidRDefault="00DC20EF" w:rsidP="00147125">
      <w:pPr>
        <w:pStyle w:val="Normal5"/>
        <w:rPr>
          <w:rFonts w:ascii="Times New Roman" w:hAnsi="Times New Roman" w:cs="Times New Roman"/>
          <w:kern w:val="0"/>
          <w:sz w:val="20"/>
          <w:szCs w:val="20"/>
          <w:lang w:eastAsia="en-US"/>
        </w:rPr>
      </w:pPr>
      <w:bookmarkStart w:id="74" w:name="_Hlk164763733"/>
      <w:r>
        <w:rPr>
          <w:rFonts w:ascii="Times New Roman" w:hAnsi="Times New Roman" w:cs="Times New Roman"/>
          <w:kern w:val="0"/>
          <w:sz w:val="20"/>
          <w:szCs w:val="20"/>
          <w:lang w:eastAsia="en-US"/>
        </w:rPr>
        <w:t>TELECOM ITALIA:</w:t>
      </w:r>
      <w:r w:rsidR="00147125" w:rsidRPr="00147125">
        <w:rPr>
          <w:rFonts w:ascii="Times New Roman" w:hAnsi="Times New Roman" w:cs="Times New Roman"/>
          <w:kern w:val="0"/>
          <w:sz w:val="20"/>
          <w:szCs w:val="20"/>
          <w:lang w:eastAsia="en-US"/>
        </w:rPr>
        <w:t xml:space="preserve"> C</w:t>
      </w:r>
      <w:bookmarkEnd w:id="74"/>
      <w:r w:rsidR="00147125" w:rsidRPr="00147125">
        <w:rPr>
          <w:rFonts w:ascii="Times New Roman" w:hAnsi="Times New Roman" w:cs="Times New Roman"/>
          <w:kern w:val="0"/>
          <w:sz w:val="20"/>
          <w:szCs w:val="20"/>
          <w:lang w:eastAsia="en-US"/>
        </w:rPr>
        <w:t>apacity issue can be predicted</w:t>
      </w:r>
    </w:p>
    <w:p w14:paraId="2DAC723C" w14:textId="77777777" w:rsidR="00147125" w:rsidRPr="00147125" w:rsidRDefault="00147125" w:rsidP="00147125">
      <w:pPr>
        <w:pStyle w:val="Normal5"/>
        <w:rPr>
          <w:rFonts w:ascii="Times New Roman" w:hAnsi="Times New Roman" w:cs="Times New Roman"/>
          <w:kern w:val="0"/>
          <w:sz w:val="20"/>
          <w:szCs w:val="20"/>
          <w:lang w:eastAsia="en-US"/>
        </w:rPr>
      </w:pPr>
      <w:r w:rsidRPr="00147125">
        <w:rPr>
          <w:rFonts w:ascii="Times New Roman" w:hAnsi="Times New Roman" w:cs="Times New Roman"/>
          <w:kern w:val="0"/>
          <w:sz w:val="20"/>
          <w:szCs w:val="20"/>
          <w:lang w:eastAsia="en-US"/>
        </w:rPr>
        <w:t>CMCC: Do we need AI to do CCO issue prediction?</w:t>
      </w:r>
    </w:p>
    <w:p w14:paraId="4BA73114" w14:textId="77777777" w:rsidR="00147125" w:rsidRPr="00147125" w:rsidRDefault="00147125" w:rsidP="00147125">
      <w:pPr>
        <w:pStyle w:val="Normal5"/>
        <w:rPr>
          <w:rFonts w:ascii="Times New Roman" w:hAnsi="Times New Roman" w:cs="Times New Roman"/>
          <w:kern w:val="0"/>
          <w:sz w:val="20"/>
          <w:szCs w:val="20"/>
        </w:rPr>
      </w:pPr>
    </w:p>
    <w:p w14:paraId="68129877" w14:textId="77777777" w:rsidR="00147125" w:rsidRPr="00147125" w:rsidRDefault="00147125" w:rsidP="00147125">
      <w:pPr>
        <w:rPr>
          <w:lang w:eastAsia="en-US"/>
        </w:rPr>
      </w:pPr>
      <w:r w:rsidRPr="00147125">
        <w:rPr>
          <w:lang w:eastAsia="en-US"/>
        </w:rPr>
        <w:t xml:space="preserve">For AI/ML based CCO, the </w:t>
      </w:r>
      <w:proofErr w:type="spellStart"/>
      <w:r w:rsidRPr="00147125">
        <w:rPr>
          <w:lang w:eastAsia="en-US"/>
        </w:rPr>
        <w:t>gNB</w:t>
      </w:r>
      <w:proofErr w:type="spellEnd"/>
      <w:r w:rsidRPr="00147125">
        <w:rPr>
          <w:lang w:eastAsia="en-US"/>
        </w:rPr>
        <w:t xml:space="preserve">-CU provides to the </w:t>
      </w:r>
      <w:proofErr w:type="spellStart"/>
      <w:r w:rsidRPr="00147125">
        <w:rPr>
          <w:lang w:eastAsia="en-US"/>
        </w:rPr>
        <w:t>gNB</w:t>
      </w:r>
      <w:proofErr w:type="spellEnd"/>
      <w:r w:rsidRPr="00147125">
        <w:rPr>
          <w:lang w:eastAsia="en-US"/>
        </w:rPr>
        <w:t>-DU future CCO issue and the predicted affected cells and SSBs.</w:t>
      </w:r>
    </w:p>
    <w:p w14:paraId="2C700305" w14:textId="77777777" w:rsidR="00147125" w:rsidRPr="00147125" w:rsidRDefault="00147125" w:rsidP="00147125">
      <w:pPr>
        <w:rPr>
          <w:lang w:eastAsia="en-US"/>
        </w:rPr>
      </w:pPr>
      <w:r w:rsidRPr="00147125">
        <w:rPr>
          <w:lang w:eastAsia="en-US"/>
        </w:rPr>
        <w:t>Timing aspects should be considered for CCO predictions (including issues and status), e.g., a reference prediction time.</w:t>
      </w:r>
    </w:p>
    <w:p w14:paraId="60309EF9" w14:textId="77777777" w:rsidR="00147125" w:rsidRPr="00147125" w:rsidRDefault="00147125" w:rsidP="00147125">
      <w:pPr>
        <w:rPr>
          <w:lang w:eastAsia="en-US"/>
        </w:rPr>
      </w:pPr>
      <w:r w:rsidRPr="00147125">
        <w:rPr>
          <w:lang w:eastAsia="en-US"/>
        </w:rPr>
        <w:t xml:space="preserve"> </w:t>
      </w:r>
    </w:p>
    <w:p w14:paraId="444F8D39" w14:textId="6F34DC49" w:rsidR="00147125" w:rsidRPr="00147125" w:rsidRDefault="006D4878" w:rsidP="00147125">
      <w:pPr>
        <w:rPr>
          <w:b/>
          <w:color w:val="FF00FF"/>
          <w:lang w:eastAsia="en-US"/>
        </w:rPr>
      </w:pPr>
      <w:r>
        <w:rPr>
          <w:b/>
          <w:color w:val="FF00FF"/>
          <w:lang w:eastAsia="en-US"/>
        </w:rPr>
        <w:t>CB:</w:t>
      </w:r>
      <w:r w:rsidR="00147125" w:rsidRPr="00147125">
        <w:rPr>
          <w:b/>
          <w:color w:val="FF00FF"/>
          <w:lang w:eastAsia="en-US"/>
        </w:rPr>
        <w:t xml:space="preserve"> # AIRAN2_CCO</w:t>
      </w:r>
    </w:p>
    <w:p w14:paraId="3AE9AA96" w14:textId="77777777" w:rsidR="00147125" w:rsidRPr="00147125" w:rsidRDefault="00147125" w:rsidP="00147125">
      <w:pPr>
        <w:rPr>
          <w:b/>
          <w:color w:val="FF00FF"/>
          <w:lang w:eastAsia="en-US"/>
        </w:rPr>
      </w:pPr>
      <w:r w:rsidRPr="00147125">
        <w:rPr>
          <w:b/>
          <w:color w:val="FF00FF"/>
          <w:lang w:eastAsia="en-US"/>
        </w:rPr>
        <w:t>- Check the open issues above</w:t>
      </w:r>
    </w:p>
    <w:p w14:paraId="6AE40FCB" w14:textId="3141FF08" w:rsidR="00147125" w:rsidRDefault="00147125" w:rsidP="00147125">
      <w:pPr>
        <w:rPr>
          <w:color w:val="993300"/>
          <w:u w:val="single"/>
        </w:rPr>
      </w:pPr>
      <w:r w:rsidRPr="00147125">
        <w:rPr>
          <w:b/>
          <w:color w:val="FF00FF"/>
          <w:lang w:eastAsia="en-US"/>
        </w:rPr>
        <w:t>- Work on TP if agreeable</w:t>
      </w:r>
    </w:p>
    <w:p w14:paraId="6CAB317C" w14:textId="0C4A42D9" w:rsidR="00BA0376" w:rsidRDefault="00BA0376" w:rsidP="00BA0376">
      <w:pPr>
        <w:rPr>
          <w:rFonts w:ascii="Arial" w:hAnsi="Arial" w:cs="Arial"/>
          <w:b/>
          <w:sz w:val="24"/>
        </w:rPr>
      </w:pPr>
      <w:r>
        <w:rPr>
          <w:rFonts w:ascii="Arial" w:hAnsi="Arial" w:cs="Arial"/>
          <w:b/>
          <w:color w:val="0000FF"/>
          <w:sz w:val="24"/>
        </w:rPr>
        <w:t>R3-242146</w:t>
      </w:r>
      <w:r>
        <w:rPr>
          <w:rFonts w:ascii="Arial" w:hAnsi="Arial" w:cs="Arial"/>
          <w:b/>
          <w:color w:val="0000FF"/>
          <w:sz w:val="24"/>
        </w:rPr>
        <w:tab/>
      </w:r>
      <w:r>
        <w:rPr>
          <w:rFonts w:ascii="Arial" w:hAnsi="Arial" w:cs="Arial"/>
          <w:b/>
          <w:sz w:val="24"/>
        </w:rPr>
        <w:t>CB:#AIRAN2_CCO</w:t>
      </w:r>
    </w:p>
    <w:p w14:paraId="71223F20"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27A841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13B68" w14:textId="77777777" w:rsidR="00147125" w:rsidRPr="00147125" w:rsidRDefault="00147125" w:rsidP="00BA0376">
      <w:pPr>
        <w:rPr>
          <w:color w:val="993300"/>
          <w:u w:val="single"/>
        </w:rPr>
      </w:pPr>
    </w:p>
    <w:p w14:paraId="1D50F310" w14:textId="77777777" w:rsidR="00147125" w:rsidRPr="00147125" w:rsidRDefault="00147125" w:rsidP="00147125">
      <w:pPr>
        <w:rPr>
          <w:color w:val="000000"/>
          <w:u w:val="single"/>
          <w:lang w:eastAsia="en-US"/>
        </w:rPr>
      </w:pPr>
      <w:r w:rsidRPr="00147125">
        <w:rPr>
          <w:color w:val="000000"/>
          <w:u w:val="single"/>
          <w:lang w:eastAsia="en-US"/>
        </w:rPr>
        <w:t>Solution for non-split architecture</w:t>
      </w:r>
    </w:p>
    <w:p w14:paraId="085E5C01" w14:textId="77777777" w:rsidR="00147125" w:rsidRDefault="00147125" w:rsidP="00147125">
      <w:pPr>
        <w:rPr>
          <w:rFonts w:ascii="Arial" w:hAnsi="Arial" w:cs="Arial"/>
          <w:b/>
          <w:bCs/>
          <w:color w:val="008000"/>
        </w:rPr>
      </w:pPr>
      <w:r w:rsidRPr="00207A52">
        <w:rPr>
          <w:rFonts w:ascii="Arial" w:hAnsi="Arial" w:cs="Arial"/>
          <w:b/>
          <w:bCs/>
          <w:color w:val="008000"/>
        </w:rPr>
        <w:t>Agreement:</w:t>
      </w:r>
      <w:r>
        <w:rPr>
          <w:rFonts w:ascii="Arial" w:hAnsi="Arial" w:cs="Arial"/>
          <w:b/>
          <w:bCs/>
          <w:color w:val="008000"/>
        </w:rPr>
        <w:tab/>
      </w:r>
    </w:p>
    <w:p w14:paraId="45897EC9" w14:textId="05E6F554" w:rsidR="00147125" w:rsidRPr="00147125" w:rsidRDefault="00147125" w:rsidP="00147125">
      <w:pPr>
        <w:rPr>
          <w:b/>
          <w:color w:val="008000"/>
        </w:rPr>
      </w:pPr>
      <w:r w:rsidRPr="00147125">
        <w:rPr>
          <w:b/>
          <w:color w:val="008000"/>
        </w:rPr>
        <w:t xml:space="preserve">Step 0: </w:t>
      </w:r>
      <w:proofErr w:type="spellStart"/>
      <w:r w:rsidRPr="00147125">
        <w:rPr>
          <w:b/>
          <w:color w:val="008000"/>
        </w:rPr>
        <w:t>gNB</w:t>
      </w:r>
      <w:proofErr w:type="spellEnd"/>
      <w:r w:rsidRPr="00147125">
        <w:rPr>
          <w:b/>
          <w:color w:val="008000"/>
        </w:rPr>
        <w:t xml:space="preserve"> predicts the CCO issue.</w:t>
      </w:r>
    </w:p>
    <w:p w14:paraId="46D1B3EB" w14:textId="77777777" w:rsidR="00147125" w:rsidRPr="00147125" w:rsidRDefault="00147125" w:rsidP="00147125">
      <w:pPr>
        <w:rPr>
          <w:b/>
          <w:color w:val="008000"/>
        </w:rPr>
      </w:pPr>
      <w:r w:rsidRPr="00147125">
        <w:rPr>
          <w:b/>
          <w:color w:val="008000"/>
        </w:rPr>
        <w:t xml:space="preserve">Step 1: </w:t>
      </w:r>
      <w:proofErr w:type="spellStart"/>
      <w:r w:rsidRPr="00147125">
        <w:rPr>
          <w:b/>
          <w:color w:val="008000"/>
        </w:rPr>
        <w:t>gNB</w:t>
      </w:r>
      <w:proofErr w:type="spellEnd"/>
      <w:r w:rsidRPr="00147125">
        <w:rPr>
          <w:b/>
          <w:color w:val="008000"/>
        </w:rPr>
        <w:t xml:space="preserve"> generates the future coverage status based on the predicted CCO issue and other information.</w:t>
      </w:r>
    </w:p>
    <w:p w14:paraId="75F02279" w14:textId="77777777" w:rsidR="00147125" w:rsidRPr="00147125" w:rsidRDefault="00147125" w:rsidP="00147125">
      <w:pPr>
        <w:rPr>
          <w:b/>
          <w:color w:val="008000"/>
        </w:rPr>
      </w:pPr>
      <w:r w:rsidRPr="00147125">
        <w:rPr>
          <w:b/>
          <w:color w:val="008000"/>
        </w:rPr>
        <w:t xml:space="preserve">Step 2: </w:t>
      </w:r>
      <w:proofErr w:type="spellStart"/>
      <w:r w:rsidRPr="00147125">
        <w:rPr>
          <w:b/>
          <w:color w:val="008000"/>
        </w:rPr>
        <w:t>gNB</w:t>
      </w:r>
      <w:proofErr w:type="spellEnd"/>
      <w:r w:rsidRPr="00147125">
        <w:rPr>
          <w:b/>
          <w:color w:val="008000"/>
        </w:rPr>
        <w:t xml:space="preserve"> sends the future coverage status to neighbour </w:t>
      </w:r>
      <w:proofErr w:type="spellStart"/>
      <w:r w:rsidRPr="00147125">
        <w:rPr>
          <w:b/>
          <w:color w:val="008000"/>
        </w:rPr>
        <w:t>gNBs</w:t>
      </w:r>
      <w:proofErr w:type="spellEnd"/>
      <w:r w:rsidRPr="00147125">
        <w:rPr>
          <w:b/>
          <w:color w:val="008000"/>
        </w:rPr>
        <w:t>.</w:t>
      </w:r>
    </w:p>
    <w:p w14:paraId="18676F93" w14:textId="77777777" w:rsidR="00147125" w:rsidRPr="00147125" w:rsidRDefault="00147125" w:rsidP="00147125"/>
    <w:p w14:paraId="5330185E" w14:textId="77777777" w:rsidR="00147125" w:rsidRPr="00147125" w:rsidRDefault="00147125" w:rsidP="00147125">
      <w:pPr>
        <w:rPr>
          <w:color w:val="000000"/>
          <w:u w:val="single"/>
          <w:lang w:eastAsia="en-US"/>
        </w:rPr>
      </w:pPr>
      <w:r w:rsidRPr="00147125">
        <w:rPr>
          <w:color w:val="000000"/>
          <w:u w:val="single"/>
          <w:lang w:eastAsia="en-US"/>
        </w:rPr>
        <w:t>Solution for split-architecture</w:t>
      </w:r>
    </w:p>
    <w:p w14:paraId="112E45F2" w14:textId="77777777" w:rsidR="00147125" w:rsidRDefault="00147125" w:rsidP="00147125">
      <w:pPr>
        <w:rPr>
          <w:rFonts w:ascii="Arial" w:hAnsi="Arial" w:cs="Arial"/>
          <w:b/>
          <w:bCs/>
          <w:color w:val="008000"/>
        </w:rPr>
      </w:pPr>
      <w:r w:rsidRPr="00207A52">
        <w:rPr>
          <w:rFonts w:ascii="Arial" w:hAnsi="Arial" w:cs="Arial"/>
          <w:b/>
          <w:bCs/>
          <w:color w:val="008000"/>
        </w:rPr>
        <w:t>Agreement:</w:t>
      </w:r>
      <w:r>
        <w:rPr>
          <w:rFonts w:ascii="Arial" w:hAnsi="Arial" w:cs="Arial"/>
          <w:b/>
          <w:bCs/>
          <w:color w:val="008000"/>
        </w:rPr>
        <w:tab/>
      </w:r>
    </w:p>
    <w:p w14:paraId="7723B04D" w14:textId="08B48A67" w:rsidR="00147125" w:rsidRPr="00147125" w:rsidRDefault="00147125" w:rsidP="00147125">
      <w:pPr>
        <w:rPr>
          <w:b/>
          <w:color w:val="008000"/>
        </w:rPr>
      </w:pPr>
      <w:r w:rsidRPr="00147125">
        <w:rPr>
          <w:b/>
          <w:color w:val="008000"/>
        </w:rPr>
        <w:t xml:space="preserve">Step 0: </w:t>
      </w:r>
      <w:proofErr w:type="spellStart"/>
      <w:r w:rsidRPr="00147125">
        <w:rPr>
          <w:b/>
          <w:color w:val="008000"/>
        </w:rPr>
        <w:t>gNB</w:t>
      </w:r>
      <w:proofErr w:type="spellEnd"/>
      <w:r w:rsidRPr="00147125">
        <w:rPr>
          <w:b/>
          <w:color w:val="008000"/>
        </w:rPr>
        <w:t>-CU predicts the CCO issue</w:t>
      </w:r>
    </w:p>
    <w:p w14:paraId="2F2F783A" w14:textId="77777777" w:rsidR="00147125" w:rsidRPr="00147125" w:rsidRDefault="00147125" w:rsidP="00147125">
      <w:pPr>
        <w:rPr>
          <w:b/>
          <w:color w:val="008000"/>
        </w:rPr>
      </w:pPr>
      <w:r w:rsidRPr="00147125">
        <w:rPr>
          <w:b/>
          <w:color w:val="008000"/>
        </w:rPr>
        <w:t xml:space="preserve">Step 1: </w:t>
      </w:r>
      <w:proofErr w:type="spellStart"/>
      <w:r w:rsidRPr="00147125">
        <w:rPr>
          <w:b/>
          <w:color w:val="008000"/>
        </w:rPr>
        <w:t>gNB</w:t>
      </w:r>
      <w:proofErr w:type="spellEnd"/>
      <w:r w:rsidRPr="00147125">
        <w:rPr>
          <w:b/>
          <w:color w:val="008000"/>
        </w:rPr>
        <w:t xml:space="preserve">-CU sends the predicted CCO issue to </w:t>
      </w:r>
      <w:proofErr w:type="spellStart"/>
      <w:r w:rsidRPr="00147125">
        <w:rPr>
          <w:b/>
          <w:color w:val="008000"/>
        </w:rPr>
        <w:t>gNB</w:t>
      </w:r>
      <w:proofErr w:type="spellEnd"/>
      <w:r w:rsidRPr="00147125">
        <w:rPr>
          <w:b/>
          <w:color w:val="008000"/>
        </w:rPr>
        <w:t>-DU.</w:t>
      </w:r>
    </w:p>
    <w:p w14:paraId="4B242575" w14:textId="77777777" w:rsidR="00147125" w:rsidRPr="00147125" w:rsidRDefault="00147125" w:rsidP="00147125">
      <w:pPr>
        <w:rPr>
          <w:b/>
          <w:color w:val="008000"/>
        </w:rPr>
      </w:pPr>
      <w:r w:rsidRPr="00147125">
        <w:rPr>
          <w:b/>
          <w:color w:val="008000"/>
        </w:rPr>
        <w:t xml:space="preserve">Step 2: </w:t>
      </w:r>
      <w:proofErr w:type="spellStart"/>
      <w:r w:rsidRPr="00147125">
        <w:rPr>
          <w:b/>
          <w:color w:val="008000"/>
        </w:rPr>
        <w:t>gNB</w:t>
      </w:r>
      <w:proofErr w:type="spellEnd"/>
      <w:r w:rsidRPr="00147125">
        <w:rPr>
          <w:b/>
          <w:color w:val="008000"/>
        </w:rPr>
        <w:t>-DU generates the future coverage status based on the predicted CCO issue and other local information, whether only local information is used can be further discussed.</w:t>
      </w:r>
    </w:p>
    <w:p w14:paraId="44BDD1EB" w14:textId="77777777" w:rsidR="00147125" w:rsidRPr="00147125" w:rsidRDefault="00147125" w:rsidP="00147125">
      <w:pPr>
        <w:rPr>
          <w:b/>
          <w:color w:val="008000"/>
        </w:rPr>
      </w:pPr>
      <w:r w:rsidRPr="00147125">
        <w:rPr>
          <w:b/>
          <w:color w:val="008000"/>
        </w:rPr>
        <w:lastRenderedPageBreak/>
        <w:t xml:space="preserve">Step 3: </w:t>
      </w:r>
      <w:proofErr w:type="spellStart"/>
      <w:r w:rsidRPr="00147125">
        <w:rPr>
          <w:b/>
          <w:color w:val="008000"/>
        </w:rPr>
        <w:t>gNB</w:t>
      </w:r>
      <w:proofErr w:type="spellEnd"/>
      <w:r w:rsidRPr="00147125">
        <w:rPr>
          <w:b/>
          <w:color w:val="008000"/>
        </w:rPr>
        <w:t xml:space="preserve">-DU sends the future coverage status to </w:t>
      </w:r>
      <w:proofErr w:type="spellStart"/>
      <w:r w:rsidRPr="00147125">
        <w:rPr>
          <w:b/>
          <w:color w:val="008000"/>
        </w:rPr>
        <w:t>gNB</w:t>
      </w:r>
      <w:proofErr w:type="spellEnd"/>
      <w:r w:rsidRPr="00147125">
        <w:rPr>
          <w:b/>
          <w:color w:val="008000"/>
        </w:rPr>
        <w:t>-CU.</w:t>
      </w:r>
    </w:p>
    <w:p w14:paraId="412B0B19" w14:textId="77777777" w:rsidR="00147125" w:rsidRPr="00147125" w:rsidRDefault="00147125" w:rsidP="00147125">
      <w:pPr>
        <w:rPr>
          <w:b/>
          <w:color w:val="008000"/>
        </w:rPr>
      </w:pPr>
      <w:r w:rsidRPr="00147125">
        <w:rPr>
          <w:b/>
          <w:color w:val="008000"/>
        </w:rPr>
        <w:t xml:space="preserve">Step 4: </w:t>
      </w:r>
      <w:proofErr w:type="spellStart"/>
      <w:r w:rsidRPr="00147125">
        <w:rPr>
          <w:b/>
          <w:color w:val="008000"/>
        </w:rPr>
        <w:t>gNB</w:t>
      </w:r>
      <w:proofErr w:type="spellEnd"/>
      <w:r w:rsidRPr="00147125">
        <w:rPr>
          <w:b/>
          <w:color w:val="008000"/>
        </w:rPr>
        <w:t xml:space="preserve">-CU sends the future coverage status to neighbour </w:t>
      </w:r>
      <w:proofErr w:type="spellStart"/>
      <w:r w:rsidRPr="00147125">
        <w:rPr>
          <w:b/>
          <w:color w:val="008000"/>
        </w:rPr>
        <w:t>gNBs</w:t>
      </w:r>
      <w:proofErr w:type="spellEnd"/>
      <w:r w:rsidRPr="00147125">
        <w:rPr>
          <w:b/>
          <w:color w:val="008000"/>
        </w:rPr>
        <w:t>.</w:t>
      </w:r>
    </w:p>
    <w:p w14:paraId="2B55990C" w14:textId="77777777" w:rsidR="00147125" w:rsidRPr="00147125" w:rsidRDefault="00147125" w:rsidP="00147125">
      <w:pPr>
        <w:rPr>
          <w:b/>
          <w:color w:val="0000FF"/>
        </w:rPr>
      </w:pPr>
      <w:r w:rsidRPr="00147125">
        <w:rPr>
          <w:b/>
          <w:color w:val="0000FF"/>
        </w:rPr>
        <w:t>FFS on whether the predicted CCO issue and the future coverage status can be derived without AI/ML for both split-architecture and non-split architecture.</w:t>
      </w:r>
    </w:p>
    <w:p w14:paraId="54E1EF4C" w14:textId="77777777" w:rsidR="00147125" w:rsidRDefault="00147125" w:rsidP="00BA0376">
      <w:pPr>
        <w:rPr>
          <w:color w:val="993300"/>
          <w:u w:val="single"/>
        </w:rPr>
      </w:pPr>
    </w:p>
    <w:p w14:paraId="006E677E" w14:textId="77777777" w:rsidR="00BA0376" w:rsidRDefault="00BA0376" w:rsidP="00BA0376">
      <w:pPr>
        <w:pStyle w:val="Heading3"/>
      </w:pPr>
      <w:bookmarkStart w:id="75" w:name="_Toc164776956"/>
      <w:r>
        <w:t>11.4</w:t>
      </w:r>
      <w:r>
        <w:tab/>
        <w:t>R18 leftovers</w:t>
      </w:r>
      <w:bookmarkEnd w:id="75"/>
    </w:p>
    <w:p w14:paraId="69A11E11" w14:textId="54650B95" w:rsidR="00BA0376" w:rsidRDefault="00BA0376" w:rsidP="00BA0376">
      <w:pPr>
        <w:rPr>
          <w:rFonts w:ascii="Arial" w:hAnsi="Arial" w:cs="Arial"/>
          <w:b/>
          <w:sz w:val="24"/>
        </w:rPr>
      </w:pPr>
      <w:r>
        <w:rPr>
          <w:rFonts w:ascii="Arial" w:hAnsi="Arial" w:cs="Arial"/>
          <w:b/>
          <w:color w:val="0000FF"/>
          <w:sz w:val="24"/>
        </w:rPr>
        <w:t>R3-241593</w:t>
      </w:r>
      <w:r>
        <w:rPr>
          <w:rFonts w:ascii="Arial" w:hAnsi="Arial" w:cs="Arial"/>
          <w:b/>
          <w:color w:val="0000FF"/>
          <w:sz w:val="24"/>
        </w:rPr>
        <w:tab/>
      </w:r>
      <w:r>
        <w:rPr>
          <w:rFonts w:ascii="Arial" w:hAnsi="Arial" w:cs="Arial"/>
          <w:b/>
          <w:sz w:val="24"/>
        </w:rPr>
        <w:t>Considerations on AI/ML Rel-18 leftovers</w:t>
      </w:r>
    </w:p>
    <w:p w14:paraId="01A2307F"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99BEF8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D82B2" w14:textId="3594E177" w:rsidR="00BA0376" w:rsidRDefault="00BA0376" w:rsidP="00BA0376">
      <w:pPr>
        <w:rPr>
          <w:rFonts w:ascii="Arial" w:hAnsi="Arial" w:cs="Arial"/>
          <w:b/>
          <w:sz w:val="24"/>
        </w:rPr>
      </w:pPr>
      <w:r>
        <w:rPr>
          <w:rFonts w:ascii="Arial" w:hAnsi="Arial" w:cs="Arial"/>
          <w:b/>
          <w:color w:val="0000FF"/>
          <w:sz w:val="24"/>
        </w:rPr>
        <w:t>R3-241594</w:t>
      </w:r>
      <w:r>
        <w:rPr>
          <w:rFonts w:ascii="Arial" w:hAnsi="Arial" w:cs="Arial"/>
          <w:b/>
          <w:color w:val="0000FF"/>
          <w:sz w:val="24"/>
        </w:rPr>
        <w:tab/>
      </w:r>
      <w:r>
        <w:rPr>
          <w:rFonts w:ascii="Arial" w:hAnsi="Arial" w:cs="Arial"/>
          <w:b/>
          <w:sz w:val="24"/>
        </w:rPr>
        <w:t>TP to TR38.743 for AIML Rel-18 leftovers</w:t>
      </w:r>
    </w:p>
    <w:p w14:paraId="17035E33"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0AD4DA8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7E3135" w14:textId="0B0DD06D" w:rsidR="00BA0376" w:rsidRDefault="00BA0376" w:rsidP="00BA0376">
      <w:pPr>
        <w:rPr>
          <w:rFonts w:ascii="Arial" w:hAnsi="Arial" w:cs="Arial"/>
          <w:b/>
          <w:sz w:val="24"/>
        </w:rPr>
      </w:pPr>
      <w:r>
        <w:rPr>
          <w:rFonts w:ascii="Arial" w:hAnsi="Arial" w:cs="Arial"/>
          <w:b/>
          <w:color w:val="0000FF"/>
          <w:sz w:val="24"/>
        </w:rPr>
        <w:t>R3-241795</w:t>
      </w:r>
      <w:r>
        <w:rPr>
          <w:rFonts w:ascii="Arial" w:hAnsi="Arial" w:cs="Arial"/>
          <w:b/>
          <w:color w:val="0000FF"/>
          <w:sz w:val="24"/>
        </w:rPr>
        <w:tab/>
      </w:r>
      <w:r>
        <w:rPr>
          <w:rFonts w:ascii="Arial" w:hAnsi="Arial" w:cs="Arial"/>
          <w:b/>
          <w:sz w:val="24"/>
        </w:rPr>
        <w:t>Discussion on Rel18 AIML for RAN left over issues</w:t>
      </w:r>
    </w:p>
    <w:p w14:paraId="48DC59A4"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508D8C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8B48E3" w14:textId="31ACB725" w:rsidR="00BA0376" w:rsidRDefault="00BA0376" w:rsidP="00BA0376">
      <w:pPr>
        <w:rPr>
          <w:rFonts w:ascii="Arial" w:hAnsi="Arial" w:cs="Arial"/>
          <w:b/>
          <w:sz w:val="24"/>
        </w:rPr>
      </w:pPr>
      <w:r>
        <w:rPr>
          <w:rFonts w:ascii="Arial" w:hAnsi="Arial" w:cs="Arial"/>
          <w:b/>
          <w:color w:val="0000FF"/>
          <w:sz w:val="24"/>
        </w:rPr>
        <w:t>R3-241796</w:t>
      </w:r>
      <w:r>
        <w:rPr>
          <w:rFonts w:ascii="Arial" w:hAnsi="Arial" w:cs="Arial"/>
          <w:b/>
          <w:color w:val="0000FF"/>
          <w:sz w:val="24"/>
        </w:rPr>
        <w:tab/>
      </w:r>
      <w:r>
        <w:rPr>
          <w:rFonts w:ascii="Arial" w:hAnsi="Arial" w:cs="Arial"/>
          <w:b/>
          <w:sz w:val="24"/>
        </w:rPr>
        <w:t>TP to 38.743 for Rel18 AIML for RAN left over issues</w:t>
      </w:r>
    </w:p>
    <w:p w14:paraId="76D41C2E"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72F3F9E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DCE2F1" w14:textId="183A204B" w:rsidR="00BA0376" w:rsidRDefault="00BA0376" w:rsidP="00BA0376">
      <w:pPr>
        <w:rPr>
          <w:rFonts w:ascii="Arial" w:hAnsi="Arial" w:cs="Arial"/>
          <w:b/>
          <w:sz w:val="24"/>
        </w:rPr>
      </w:pPr>
      <w:r>
        <w:rPr>
          <w:rFonts w:ascii="Arial" w:hAnsi="Arial" w:cs="Arial"/>
          <w:b/>
          <w:color w:val="0000FF"/>
          <w:sz w:val="24"/>
        </w:rPr>
        <w:t>R3-241826</w:t>
      </w:r>
      <w:r>
        <w:rPr>
          <w:rFonts w:ascii="Arial" w:hAnsi="Arial" w:cs="Arial"/>
          <w:b/>
          <w:color w:val="0000FF"/>
          <w:sz w:val="24"/>
        </w:rPr>
        <w:tab/>
      </w:r>
      <w:r>
        <w:rPr>
          <w:rFonts w:ascii="Arial" w:hAnsi="Arial" w:cs="Arial"/>
          <w:b/>
          <w:sz w:val="24"/>
        </w:rPr>
        <w:t>(TP for TR 38.743 )Support of AL/ML for NG-RAN in NR-DC scenario and Split architecture</w:t>
      </w:r>
    </w:p>
    <w:p w14:paraId="404FD846"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32AA747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783CD" w14:textId="471CD18A" w:rsidR="00BA0376" w:rsidRDefault="00BA0376" w:rsidP="00BA0376">
      <w:pPr>
        <w:rPr>
          <w:rFonts w:ascii="Arial" w:hAnsi="Arial" w:cs="Arial"/>
          <w:b/>
          <w:sz w:val="24"/>
        </w:rPr>
      </w:pPr>
      <w:r>
        <w:rPr>
          <w:rFonts w:ascii="Arial" w:hAnsi="Arial" w:cs="Arial"/>
          <w:b/>
          <w:color w:val="0000FF"/>
          <w:sz w:val="24"/>
        </w:rPr>
        <w:t>R3-241827</w:t>
      </w:r>
      <w:r>
        <w:rPr>
          <w:rFonts w:ascii="Arial" w:hAnsi="Arial" w:cs="Arial"/>
          <w:b/>
          <w:color w:val="0000FF"/>
          <w:sz w:val="24"/>
        </w:rPr>
        <w:tab/>
      </w:r>
      <w:r>
        <w:rPr>
          <w:rFonts w:ascii="Arial" w:hAnsi="Arial" w:cs="Arial"/>
          <w:b/>
          <w:sz w:val="24"/>
        </w:rPr>
        <w:t>(TP for TR 38.743 )Support of multi-hop UE trajectory prediction/feedback</w:t>
      </w:r>
    </w:p>
    <w:p w14:paraId="74BFF547"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6702689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9C493" w14:textId="22B1CD1A" w:rsidR="00BA0376" w:rsidRDefault="00BA0376" w:rsidP="00BA0376">
      <w:pPr>
        <w:rPr>
          <w:rFonts w:ascii="Arial" w:hAnsi="Arial" w:cs="Arial"/>
          <w:b/>
          <w:sz w:val="24"/>
        </w:rPr>
      </w:pPr>
      <w:r>
        <w:rPr>
          <w:rFonts w:ascii="Arial" w:hAnsi="Arial" w:cs="Arial"/>
          <w:b/>
          <w:color w:val="0000FF"/>
          <w:sz w:val="24"/>
        </w:rPr>
        <w:t>R3-241871</w:t>
      </w:r>
      <w:r>
        <w:rPr>
          <w:rFonts w:ascii="Arial" w:hAnsi="Arial" w:cs="Arial"/>
          <w:b/>
          <w:color w:val="0000FF"/>
          <w:sz w:val="24"/>
        </w:rPr>
        <w:tab/>
      </w:r>
      <w:r>
        <w:rPr>
          <w:rFonts w:ascii="Arial" w:hAnsi="Arial" w:cs="Arial"/>
          <w:b/>
          <w:sz w:val="24"/>
        </w:rPr>
        <w:t>Discussion on Rel-18 Leftovers</w:t>
      </w:r>
    </w:p>
    <w:p w14:paraId="3294901B"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051242B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B1919" w14:textId="0D412614" w:rsidR="00BA0376" w:rsidRDefault="00BA0376" w:rsidP="00BA0376">
      <w:pPr>
        <w:rPr>
          <w:rFonts w:ascii="Arial" w:hAnsi="Arial" w:cs="Arial"/>
          <w:b/>
          <w:sz w:val="24"/>
        </w:rPr>
      </w:pPr>
      <w:r>
        <w:rPr>
          <w:rFonts w:ascii="Arial" w:hAnsi="Arial" w:cs="Arial"/>
          <w:b/>
          <w:color w:val="0000FF"/>
          <w:sz w:val="24"/>
        </w:rPr>
        <w:t>R3-241872</w:t>
      </w:r>
      <w:r>
        <w:rPr>
          <w:rFonts w:ascii="Arial" w:hAnsi="Arial" w:cs="Arial"/>
          <w:b/>
          <w:color w:val="0000FF"/>
          <w:sz w:val="24"/>
        </w:rPr>
        <w:tab/>
      </w:r>
      <w:r>
        <w:rPr>
          <w:rFonts w:ascii="Arial" w:hAnsi="Arial" w:cs="Arial"/>
          <w:b/>
          <w:sz w:val="24"/>
        </w:rPr>
        <w:t>(TP to TR38.743) Rel-18 Leftovers</w:t>
      </w:r>
    </w:p>
    <w:p w14:paraId="5732CB9C" w14:textId="77777777" w:rsidR="00BA0376" w:rsidRDefault="00BA0376" w:rsidP="00BA0376">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6A8763A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32904" w14:textId="6B0209EF" w:rsidR="00BA0376" w:rsidRDefault="00BA0376" w:rsidP="00BA0376">
      <w:pPr>
        <w:rPr>
          <w:rFonts w:ascii="Arial" w:hAnsi="Arial" w:cs="Arial"/>
          <w:b/>
          <w:sz w:val="24"/>
        </w:rPr>
      </w:pPr>
      <w:r>
        <w:rPr>
          <w:rFonts w:ascii="Arial" w:hAnsi="Arial" w:cs="Arial"/>
          <w:b/>
          <w:color w:val="0000FF"/>
          <w:sz w:val="24"/>
        </w:rPr>
        <w:t>R3-241613</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Continous</w:t>
      </w:r>
      <w:proofErr w:type="spellEnd"/>
      <w:r>
        <w:rPr>
          <w:rFonts w:ascii="Arial" w:hAnsi="Arial" w:cs="Arial"/>
          <w:b/>
          <w:sz w:val="24"/>
        </w:rPr>
        <w:t xml:space="preserve"> MDT </w:t>
      </w:r>
    </w:p>
    <w:p w14:paraId="3432E6A1"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3F08936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FD3E1" w14:textId="26CBE1C5" w:rsidR="00BA0376" w:rsidRDefault="00BA0376" w:rsidP="00BA0376">
      <w:pPr>
        <w:rPr>
          <w:rFonts w:ascii="Arial" w:hAnsi="Arial" w:cs="Arial"/>
          <w:b/>
          <w:sz w:val="24"/>
        </w:rPr>
      </w:pPr>
      <w:r>
        <w:rPr>
          <w:rFonts w:ascii="Arial" w:hAnsi="Arial" w:cs="Arial"/>
          <w:b/>
          <w:color w:val="0000FF"/>
          <w:sz w:val="24"/>
        </w:rPr>
        <w:t>R3-241614</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Multihop</w:t>
      </w:r>
      <w:proofErr w:type="spellEnd"/>
      <w:r>
        <w:rPr>
          <w:rFonts w:ascii="Arial" w:hAnsi="Arial" w:cs="Arial"/>
          <w:b/>
          <w:sz w:val="24"/>
        </w:rPr>
        <w:t xml:space="preserve"> UE Trajectory Prediction and Feedback</w:t>
      </w:r>
    </w:p>
    <w:p w14:paraId="0E723742"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4A03111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2A2FA" w14:textId="4CD4F78A" w:rsidR="00BA0376" w:rsidRDefault="00BA0376" w:rsidP="00BA0376">
      <w:pPr>
        <w:rPr>
          <w:rFonts w:ascii="Arial" w:hAnsi="Arial" w:cs="Arial"/>
          <w:b/>
          <w:sz w:val="24"/>
        </w:rPr>
      </w:pPr>
      <w:r>
        <w:rPr>
          <w:rFonts w:ascii="Arial" w:hAnsi="Arial" w:cs="Arial"/>
          <w:b/>
          <w:color w:val="0000FF"/>
          <w:sz w:val="24"/>
        </w:rPr>
        <w:t>R3-241731</w:t>
      </w:r>
      <w:r>
        <w:rPr>
          <w:rFonts w:ascii="Arial" w:hAnsi="Arial" w:cs="Arial"/>
          <w:b/>
          <w:color w:val="0000FF"/>
          <w:sz w:val="24"/>
        </w:rPr>
        <w:tab/>
      </w:r>
      <w:r>
        <w:rPr>
          <w:rFonts w:ascii="Arial" w:hAnsi="Arial" w:cs="Arial"/>
          <w:b/>
          <w:sz w:val="24"/>
        </w:rPr>
        <w:t>(TP to TR 38.743) AI/ML for mobility in NR-DC</w:t>
      </w:r>
    </w:p>
    <w:p w14:paraId="5A2380F9"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3B9103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E0667" w14:textId="6D0A33AE" w:rsidR="00BA0376" w:rsidRDefault="00BA0376" w:rsidP="00BA0376">
      <w:pPr>
        <w:rPr>
          <w:rFonts w:ascii="Arial" w:hAnsi="Arial" w:cs="Arial"/>
          <w:b/>
          <w:sz w:val="24"/>
        </w:rPr>
      </w:pPr>
      <w:r>
        <w:rPr>
          <w:rFonts w:ascii="Arial" w:hAnsi="Arial" w:cs="Arial"/>
          <w:b/>
          <w:color w:val="0000FF"/>
          <w:sz w:val="24"/>
        </w:rPr>
        <w:t>R3-241732</w:t>
      </w:r>
      <w:r>
        <w:rPr>
          <w:rFonts w:ascii="Arial" w:hAnsi="Arial" w:cs="Arial"/>
          <w:b/>
          <w:color w:val="0000FF"/>
          <w:sz w:val="24"/>
        </w:rPr>
        <w:tab/>
      </w:r>
      <w:r>
        <w:rPr>
          <w:rFonts w:ascii="Arial" w:hAnsi="Arial" w:cs="Arial"/>
          <w:b/>
          <w:sz w:val="24"/>
        </w:rPr>
        <w:t>(TP to TR 38.743) AI/ML for NG-RAN in split architecture</w:t>
      </w:r>
    </w:p>
    <w:p w14:paraId="6F6067E4"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0B32DC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479AB" w14:textId="3CC1C83B" w:rsidR="00BA0376" w:rsidRDefault="00BA0376" w:rsidP="00BA0376">
      <w:pPr>
        <w:rPr>
          <w:rFonts w:ascii="Arial" w:hAnsi="Arial" w:cs="Arial"/>
          <w:b/>
          <w:sz w:val="24"/>
        </w:rPr>
      </w:pPr>
      <w:r>
        <w:rPr>
          <w:rFonts w:ascii="Arial" w:hAnsi="Arial" w:cs="Arial"/>
          <w:b/>
          <w:color w:val="0000FF"/>
          <w:sz w:val="24"/>
        </w:rPr>
        <w:t>R3-241733</w:t>
      </w:r>
      <w:r>
        <w:rPr>
          <w:rFonts w:ascii="Arial" w:hAnsi="Arial" w:cs="Arial"/>
          <w:b/>
          <w:color w:val="0000FF"/>
          <w:sz w:val="24"/>
        </w:rPr>
        <w:tab/>
      </w:r>
      <w:r>
        <w:rPr>
          <w:rFonts w:ascii="Arial" w:hAnsi="Arial" w:cs="Arial"/>
          <w:b/>
          <w:sz w:val="24"/>
        </w:rPr>
        <w:t>(TP to TR 38.743) Continuous MDT collection targeting the same UE across RRC states</w:t>
      </w:r>
    </w:p>
    <w:p w14:paraId="012983C9"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FD1C1D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1B2EF8" w14:textId="692E28B3" w:rsidR="00BA0376" w:rsidRDefault="00BA0376" w:rsidP="00BA0376">
      <w:pPr>
        <w:rPr>
          <w:rFonts w:ascii="Arial" w:hAnsi="Arial" w:cs="Arial"/>
          <w:b/>
          <w:sz w:val="24"/>
        </w:rPr>
      </w:pPr>
      <w:r>
        <w:rPr>
          <w:rFonts w:ascii="Arial" w:hAnsi="Arial" w:cs="Arial"/>
          <w:b/>
          <w:color w:val="0000FF"/>
          <w:sz w:val="24"/>
        </w:rPr>
        <w:t>R3-241734</w:t>
      </w:r>
      <w:r>
        <w:rPr>
          <w:rFonts w:ascii="Arial" w:hAnsi="Arial" w:cs="Arial"/>
          <w:b/>
          <w:color w:val="0000FF"/>
          <w:sz w:val="24"/>
        </w:rPr>
        <w:tab/>
      </w:r>
      <w:r>
        <w:rPr>
          <w:rFonts w:ascii="Arial" w:hAnsi="Arial" w:cs="Arial"/>
          <w:b/>
          <w:sz w:val="24"/>
        </w:rPr>
        <w:t xml:space="preserve">(TP to TR 38.743) Multi-hop UE trajectory across </w:t>
      </w:r>
      <w:proofErr w:type="spellStart"/>
      <w:r>
        <w:rPr>
          <w:rFonts w:ascii="Arial" w:hAnsi="Arial" w:cs="Arial"/>
          <w:b/>
          <w:sz w:val="24"/>
        </w:rPr>
        <w:t>gNBs</w:t>
      </w:r>
      <w:proofErr w:type="spellEnd"/>
    </w:p>
    <w:p w14:paraId="06317D69"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CBF56D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36413" w14:textId="6126B401" w:rsidR="00BA0376" w:rsidRDefault="00BA0376" w:rsidP="00BA0376">
      <w:pPr>
        <w:rPr>
          <w:rFonts w:ascii="Arial" w:hAnsi="Arial" w:cs="Arial"/>
          <w:b/>
          <w:sz w:val="24"/>
        </w:rPr>
      </w:pPr>
      <w:r>
        <w:rPr>
          <w:rFonts w:ascii="Arial" w:hAnsi="Arial" w:cs="Arial"/>
          <w:b/>
          <w:color w:val="0000FF"/>
          <w:sz w:val="24"/>
        </w:rPr>
        <w:t>R3-241830</w:t>
      </w:r>
      <w:r>
        <w:rPr>
          <w:rFonts w:ascii="Arial" w:hAnsi="Arial" w:cs="Arial"/>
          <w:b/>
          <w:color w:val="0000FF"/>
          <w:sz w:val="24"/>
        </w:rPr>
        <w:tab/>
      </w:r>
      <w:r>
        <w:rPr>
          <w:rFonts w:ascii="Arial" w:hAnsi="Arial" w:cs="Arial"/>
          <w:b/>
          <w:sz w:val="24"/>
        </w:rPr>
        <w:t xml:space="preserve">Multi hop UE trajectory Feedback  </w:t>
      </w:r>
    </w:p>
    <w:p w14:paraId="62C75BE4"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p>
    <w:p w14:paraId="796274D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4DBFF1" w14:textId="18EF5A3D" w:rsidR="00BA0376" w:rsidRDefault="00BA0376" w:rsidP="00BA0376">
      <w:pPr>
        <w:rPr>
          <w:rFonts w:ascii="Arial" w:hAnsi="Arial" w:cs="Arial"/>
          <w:b/>
          <w:sz w:val="24"/>
        </w:rPr>
      </w:pPr>
      <w:r>
        <w:rPr>
          <w:rFonts w:ascii="Arial" w:hAnsi="Arial" w:cs="Arial"/>
          <w:b/>
          <w:color w:val="0000FF"/>
          <w:sz w:val="24"/>
        </w:rPr>
        <w:t>R3-241844</w:t>
      </w:r>
      <w:r>
        <w:rPr>
          <w:rFonts w:ascii="Arial" w:hAnsi="Arial" w:cs="Arial"/>
          <w:b/>
          <w:color w:val="0000FF"/>
          <w:sz w:val="24"/>
        </w:rPr>
        <w:tab/>
      </w:r>
      <w:r>
        <w:rPr>
          <w:rFonts w:ascii="Arial" w:hAnsi="Arial" w:cs="Arial"/>
          <w:b/>
          <w:sz w:val="24"/>
        </w:rPr>
        <w:t>(TP for TR 38.743) AI/ML Mobility Optimization for NR-DC</w:t>
      </w:r>
    </w:p>
    <w:p w14:paraId="1257D42A"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Nokia</w:t>
      </w:r>
    </w:p>
    <w:p w14:paraId="32516FA4"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04E7E6" w14:textId="737F6BD0" w:rsidR="00BA0376" w:rsidRDefault="00BA0376" w:rsidP="00BA0376">
      <w:pPr>
        <w:rPr>
          <w:rFonts w:ascii="Arial" w:hAnsi="Arial" w:cs="Arial"/>
          <w:b/>
          <w:sz w:val="24"/>
        </w:rPr>
      </w:pPr>
      <w:r>
        <w:rPr>
          <w:rFonts w:ascii="Arial" w:hAnsi="Arial" w:cs="Arial"/>
          <w:b/>
          <w:color w:val="0000FF"/>
          <w:sz w:val="24"/>
        </w:rPr>
        <w:t>R3-241845</w:t>
      </w:r>
      <w:r>
        <w:rPr>
          <w:rFonts w:ascii="Arial" w:hAnsi="Arial" w:cs="Arial"/>
          <w:b/>
          <w:color w:val="0000FF"/>
          <w:sz w:val="24"/>
        </w:rPr>
        <w:tab/>
      </w:r>
      <w:r>
        <w:rPr>
          <w:rFonts w:ascii="Arial" w:hAnsi="Arial" w:cs="Arial"/>
          <w:b/>
          <w:sz w:val="24"/>
        </w:rPr>
        <w:t>(TP for TR 38.743) Split Architecture Support for the Rel-18 AI/ML Use Cases</w:t>
      </w:r>
    </w:p>
    <w:p w14:paraId="35AA99AB" w14:textId="77777777" w:rsidR="00BA0376" w:rsidRDefault="00BA0376" w:rsidP="00BA0376">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Nokia</w:t>
      </w:r>
    </w:p>
    <w:p w14:paraId="728D290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91862" w14:textId="1A91BCF4" w:rsidR="00BA0376" w:rsidRDefault="00BA0376" w:rsidP="00BA0376">
      <w:pPr>
        <w:rPr>
          <w:rFonts w:ascii="Arial" w:hAnsi="Arial" w:cs="Arial"/>
          <w:b/>
          <w:sz w:val="24"/>
        </w:rPr>
      </w:pPr>
      <w:r>
        <w:rPr>
          <w:rFonts w:ascii="Arial" w:hAnsi="Arial" w:cs="Arial"/>
          <w:b/>
          <w:color w:val="0000FF"/>
          <w:sz w:val="24"/>
        </w:rPr>
        <w:t>R3-241846</w:t>
      </w:r>
      <w:r>
        <w:rPr>
          <w:rFonts w:ascii="Arial" w:hAnsi="Arial" w:cs="Arial"/>
          <w:b/>
          <w:color w:val="0000FF"/>
          <w:sz w:val="24"/>
        </w:rPr>
        <w:tab/>
      </w:r>
      <w:r>
        <w:rPr>
          <w:rFonts w:ascii="Arial" w:hAnsi="Arial" w:cs="Arial"/>
          <w:b/>
          <w:sz w:val="24"/>
        </w:rPr>
        <w:t>AI/ML Energy Saving Discussion</w:t>
      </w:r>
    </w:p>
    <w:p w14:paraId="29DC5805"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Deutsche Telekom, BT, Telecom Italia</w:t>
      </w:r>
    </w:p>
    <w:p w14:paraId="5F2D460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B70D7E" w14:textId="55EF5F3A" w:rsidR="00BA0376" w:rsidRDefault="00BA0376" w:rsidP="00BA0376">
      <w:pPr>
        <w:rPr>
          <w:rFonts w:ascii="Arial" w:hAnsi="Arial" w:cs="Arial"/>
          <w:b/>
          <w:sz w:val="24"/>
        </w:rPr>
      </w:pPr>
      <w:r>
        <w:rPr>
          <w:rFonts w:ascii="Arial" w:hAnsi="Arial" w:cs="Arial"/>
          <w:b/>
          <w:color w:val="0000FF"/>
          <w:sz w:val="24"/>
        </w:rPr>
        <w:t>R3-241847</w:t>
      </w:r>
      <w:r>
        <w:rPr>
          <w:rFonts w:ascii="Arial" w:hAnsi="Arial" w:cs="Arial"/>
          <w:b/>
          <w:color w:val="0000FF"/>
          <w:sz w:val="24"/>
        </w:rPr>
        <w:tab/>
      </w:r>
      <w:r>
        <w:rPr>
          <w:rFonts w:ascii="Arial" w:hAnsi="Arial" w:cs="Arial"/>
          <w:b/>
          <w:sz w:val="24"/>
        </w:rPr>
        <w:t>(TP for TR 38.743) AI/ML Energy Saving Enhancements</w:t>
      </w:r>
    </w:p>
    <w:p w14:paraId="0ADACD7E"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Nokia, Deutsche Telekom, BT, Telecom Italia</w:t>
      </w:r>
    </w:p>
    <w:p w14:paraId="259D6F2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A024E" w14:textId="466F2D7A" w:rsidR="00BA0376" w:rsidRDefault="00BA0376" w:rsidP="00BA0376">
      <w:pPr>
        <w:rPr>
          <w:rFonts w:ascii="Arial" w:hAnsi="Arial" w:cs="Arial"/>
          <w:b/>
          <w:sz w:val="24"/>
        </w:rPr>
      </w:pPr>
      <w:r>
        <w:rPr>
          <w:rFonts w:ascii="Arial" w:hAnsi="Arial" w:cs="Arial"/>
          <w:b/>
          <w:color w:val="0000FF"/>
          <w:sz w:val="24"/>
        </w:rPr>
        <w:t>R3-241848</w:t>
      </w:r>
      <w:r>
        <w:rPr>
          <w:rFonts w:ascii="Arial" w:hAnsi="Arial" w:cs="Arial"/>
          <w:b/>
          <w:color w:val="0000FF"/>
          <w:sz w:val="24"/>
        </w:rPr>
        <w:tab/>
      </w:r>
      <w:r>
        <w:rPr>
          <w:rFonts w:ascii="Arial" w:hAnsi="Arial" w:cs="Arial"/>
          <w:b/>
          <w:sz w:val="24"/>
        </w:rPr>
        <w:t>(TP for TR 38.743) Continuous MDT Data Collection for Management-Based MDT</w:t>
      </w:r>
    </w:p>
    <w:p w14:paraId="23569276"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Nokia</w:t>
      </w:r>
    </w:p>
    <w:p w14:paraId="26EAE71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C8351" w14:textId="0ACFAEA2" w:rsidR="00BA0376" w:rsidRDefault="00BA0376" w:rsidP="00BA0376">
      <w:pPr>
        <w:rPr>
          <w:rFonts w:ascii="Arial" w:hAnsi="Arial" w:cs="Arial"/>
          <w:b/>
          <w:sz w:val="24"/>
        </w:rPr>
      </w:pPr>
      <w:r>
        <w:rPr>
          <w:rFonts w:ascii="Arial" w:hAnsi="Arial" w:cs="Arial"/>
          <w:b/>
          <w:color w:val="0000FF"/>
          <w:sz w:val="24"/>
        </w:rPr>
        <w:t>R3-241849</w:t>
      </w:r>
      <w:r>
        <w:rPr>
          <w:rFonts w:ascii="Arial" w:hAnsi="Arial" w:cs="Arial"/>
          <w:b/>
          <w:color w:val="0000FF"/>
          <w:sz w:val="24"/>
        </w:rPr>
        <w:tab/>
      </w:r>
      <w:r>
        <w:rPr>
          <w:rFonts w:ascii="Arial" w:hAnsi="Arial" w:cs="Arial"/>
          <w:b/>
          <w:sz w:val="24"/>
        </w:rPr>
        <w:t>(TP for TR 38.743) AI/ML Multi-hop Trajectory</w:t>
      </w:r>
    </w:p>
    <w:p w14:paraId="0A9A48FC"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Nokia</w:t>
      </w:r>
    </w:p>
    <w:p w14:paraId="51FB79A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26D66" w14:textId="7BA967E2" w:rsidR="00BA0376" w:rsidRDefault="00BA0376" w:rsidP="00BA0376">
      <w:pPr>
        <w:rPr>
          <w:rFonts w:ascii="Arial" w:hAnsi="Arial" w:cs="Arial"/>
          <w:b/>
          <w:sz w:val="24"/>
        </w:rPr>
      </w:pPr>
      <w:r>
        <w:rPr>
          <w:rFonts w:ascii="Arial" w:hAnsi="Arial" w:cs="Arial"/>
          <w:b/>
          <w:color w:val="0000FF"/>
          <w:sz w:val="24"/>
        </w:rPr>
        <w:t>R3-241937</w:t>
      </w:r>
      <w:r>
        <w:rPr>
          <w:rFonts w:ascii="Arial" w:hAnsi="Arial" w:cs="Arial"/>
          <w:b/>
          <w:color w:val="0000FF"/>
          <w:sz w:val="24"/>
        </w:rPr>
        <w:tab/>
      </w:r>
      <w:r>
        <w:rPr>
          <w:rFonts w:ascii="Arial" w:hAnsi="Arial" w:cs="Arial"/>
          <w:b/>
          <w:sz w:val="24"/>
        </w:rPr>
        <w:t>Discussion on AI/ML based Mobility Optimization for NR-DC</w:t>
      </w:r>
    </w:p>
    <w:p w14:paraId="3DFC4AD1"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D16D64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65B204" w14:textId="5243412B" w:rsidR="00BA0376" w:rsidRDefault="00BA0376" w:rsidP="00BA0376">
      <w:pPr>
        <w:rPr>
          <w:rFonts w:ascii="Arial" w:hAnsi="Arial" w:cs="Arial"/>
          <w:b/>
          <w:sz w:val="24"/>
        </w:rPr>
      </w:pPr>
      <w:r>
        <w:rPr>
          <w:rFonts w:ascii="Arial" w:hAnsi="Arial" w:cs="Arial"/>
          <w:b/>
          <w:color w:val="0000FF"/>
          <w:sz w:val="24"/>
        </w:rPr>
        <w:t>R3-241938</w:t>
      </w:r>
      <w:r>
        <w:rPr>
          <w:rFonts w:ascii="Arial" w:hAnsi="Arial" w:cs="Arial"/>
          <w:b/>
          <w:color w:val="0000FF"/>
          <w:sz w:val="24"/>
        </w:rPr>
        <w:tab/>
      </w:r>
      <w:r>
        <w:rPr>
          <w:rFonts w:ascii="Arial" w:hAnsi="Arial" w:cs="Arial"/>
          <w:b/>
          <w:sz w:val="24"/>
        </w:rPr>
        <w:t xml:space="preserve">Discussion on Multi-hop UE trajectory across </w:t>
      </w:r>
      <w:proofErr w:type="spellStart"/>
      <w:r>
        <w:rPr>
          <w:rFonts w:ascii="Arial" w:hAnsi="Arial" w:cs="Arial"/>
          <w:b/>
          <w:sz w:val="24"/>
        </w:rPr>
        <w:t>gNBs</w:t>
      </w:r>
      <w:proofErr w:type="spellEnd"/>
    </w:p>
    <w:p w14:paraId="3F5DCF17"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452247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86413" w14:textId="5A5D4BC4" w:rsidR="00BA0376" w:rsidRDefault="00BA0376" w:rsidP="00BA0376">
      <w:pPr>
        <w:rPr>
          <w:rFonts w:ascii="Arial" w:hAnsi="Arial" w:cs="Arial"/>
          <w:b/>
          <w:sz w:val="24"/>
        </w:rPr>
      </w:pPr>
      <w:r>
        <w:rPr>
          <w:rFonts w:ascii="Arial" w:hAnsi="Arial" w:cs="Arial"/>
          <w:b/>
          <w:color w:val="0000FF"/>
          <w:sz w:val="24"/>
        </w:rPr>
        <w:t>R3-241943</w:t>
      </w:r>
      <w:r>
        <w:rPr>
          <w:rFonts w:ascii="Arial" w:hAnsi="Arial" w:cs="Arial"/>
          <w:b/>
          <w:color w:val="0000FF"/>
          <w:sz w:val="24"/>
        </w:rPr>
        <w:tab/>
      </w:r>
      <w:r>
        <w:rPr>
          <w:rFonts w:ascii="Arial" w:hAnsi="Arial" w:cs="Arial"/>
          <w:b/>
          <w:sz w:val="24"/>
        </w:rPr>
        <w:t>Further Discussion on AI/ML Network Energy Saving</w:t>
      </w:r>
    </w:p>
    <w:p w14:paraId="6E9CD51B"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DAEBBA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C8E1F" w14:textId="63F0B1D7" w:rsidR="00BA0376" w:rsidRDefault="00BA0376" w:rsidP="00BA0376">
      <w:pPr>
        <w:rPr>
          <w:rFonts w:ascii="Arial" w:hAnsi="Arial" w:cs="Arial"/>
          <w:b/>
          <w:sz w:val="24"/>
        </w:rPr>
      </w:pPr>
      <w:r>
        <w:rPr>
          <w:rFonts w:ascii="Arial" w:hAnsi="Arial" w:cs="Arial"/>
          <w:b/>
          <w:color w:val="0000FF"/>
          <w:sz w:val="24"/>
        </w:rPr>
        <w:t>R3-241944</w:t>
      </w:r>
      <w:r>
        <w:rPr>
          <w:rFonts w:ascii="Arial" w:hAnsi="Arial" w:cs="Arial"/>
          <w:b/>
          <w:color w:val="0000FF"/>
          <w:sz w:val="24"/>
        </w:rPr>
        <w:tab/>
      </w:r>
      <w:r>
        <w:rPr>
          <w:rFonts w:ascii="Arial" w:hAnsi="Arial" w:cs="Arial"/>
          <w:b/>
          <w:sz w:val="24"/>
        </w:rPr>
        <w:t>Discussion on AI/ML for split architecture use cases</w:t>
      </w:r>
    </w:p>
    <w:p w14:paraId="057EAF63"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AFD480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0875B1" w14:textId="169C0491" w:rsidR="00BA0376" w:rsidRDefault="00BA0376" w:rsidP="00BA0376">
      <w:pPr>
        <w:rPr>
          <w:rFonts w:ascii="Arial" w:hAnsi="Arial" w:cs="Arial"/>
          <w:b/>
          <w:sz w:val="24"/>
        </w:rPr>
      </w:pPr>
      <w:r>
        <w:rPr>
          <w:rFonts w:ascii="Arial" w:hAnsi="Arial" w:cs="Arial"/>
          <w:b/>
          <w:color w:val="0000FF"/>
          <w:sz w:val="24"/>
        </w:rPr>
        <w:lastRenderedPageBreak/>
        <w:t>R3-241988</w:t>
      </w:r>
      <w:r>
        <w:rPr>
          <w:rFonts w:ascii="Arial" w:hAnsi="Arial" w:cs="Arial"/>
          <w:b/>
          <w:color w:val="0000FF"/>
          <w:sz w:val="24"/>
        </w:rPr>
        <w:tab/>
      </w:r>
      <w:r>
        <w:rPr>
          <w:rFonts w:ascii="Arial" w:hAnsi="Arial" w:cs="Arial"/>
          <w:b/>
          <w:sz w:val="24"/>
        </w:rPr>
        <w:t>Rel-18 leftovers: AI/ML-based mobility enhancements</w:t>
      </w:r>
    </w:p>
    <w:p w14:paraId="4E0C13E4"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2AE7082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66C0CC" w14:textId="0009F2AE" w:rsidR="00BA0376" w:rsidRDefault="00BA0376" w:rsidP="00BA0376">
      <w:pPr>
        <w:rPr>
          <w:rFonts w:ascii="Arial" w:hAnsi="Arial" w:cs="Arial"/>
          <w:b/>
          <w:sz w:val="24"/>
        </w:rPr>
      </w:pPr>
      <w:r>
        <w:rPr>
          <w:rFonts w:ascii="Arial" w:hAnsi="Arial" w:cs="Arial"/>
          <w:b/>
          <w:color w:val="0000FF"/>
          <w:sz w:val="24"/>
        </w:rPr>
        <w:t>R3-241989</w:t>
      </w:r>
      <w:r>
        <w:rPr>
          <w:rFonts w:ascii="Arial" w:hAnsi="Arial" w:cs="Arial"/>
          <w:b/>
          <w:color w:val="0000FF"/>
          <w:sz w:val="24"/>
        </w:rPr>
        <w:tab/>
      </w:r>
      <w:r>
        <w:rPr>
          <w:rFonts w:ascii="Arial" w:hAnsi="Arial" w:cs="Arial"/>
          <w:b/>
          <w:sz w:val="24"/>
        </w:rPr>
        <w:t>Split architecture support for Rel-18 "AI/ML for NG-RAN" use cases</w:t>
      </w:r>
    </w:p>
    <w:p w14:paraId="3CE7D714"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2CC892A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6A46F9" w14:textId="40CF2143" w:rsidR="00BA0376" w:rsidRDefault="00BA0376" w:rsidP="00BA0376">
      <w:pPr>
        <w:rPr>
          <w:rFonts w:ascii="Arial" w:hAnsi="Arial" w:cs="Arial"/>
          <w:b/>
          <w:sz w:val="24"/>
        </w:rPr>
      </w:pPr>
      <w:r>
        <w:rPr>
          <w:rFonts w:ascii="Arial" w:hAnsi="Arial" w:cs="Arial"/>
          <w:b/>
          <w:color w:val="0000FF"/>
          <w:sz w:val="24"/>
        </w:rPr>
        <w:t>R3-241990</w:t>
      </w:r>
      <w:r>
        <w:rPr>
          <w:rFonts w:ascii="Arial" w:hAnsi="Arial" w:cs="Arial"/>
          <w:b/>
          <w:color w:val="0000FF"/>
          <w:sz w:val="24"/>
        </w:rPr>
        <w:tab/>
      </w:r>
      <w:r>
        <w:rPr>
          <w:rFonts w:ascii="Arial" w:hAnsi="Arial" w:cs="Arial"/>
          <w:b/>
          <w:sz w:val="24"/>
        </w:rPr>
        <w:t>Enhancements for the Rel-18 AI/ML-based Energy Saving use case</w:t>
      </w:r>
    </w:p>
    <w:p w14:paraId="2078F903"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5CA35A5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EE359" w14:textId="34755CB3" w:rsidR="00BA0376" w:rsidRDefault="00BA0376" w:rsidP="00BA0376">
      <w:pPr>
        <w:rPr>
          <w:rFonts w:ascii="Arial" w:hAnsi="Arial" w:cs="Arial"/>
          <w:b/>
          <w:sz w:val="24"/>
        </w:rPr>
      </w:pPr>
      <w:r>
        <w:rPr>
          <w:rFonts w:ascii="Arial" w:hAnsi="Arial" w:cs="Arial"/>
          <w:b/>
          <w:color w:val="0000FF"/>
          <w:sz w:val="24"/>
        </w:rPr>
        <w:t>R3-241991</w:t>
      </w:r>
      <w:r>
        <w:rPr>
          <w:rFonts w:ascii="Arial" w:hAnsi="Arial" w:cs="Arial"/>
          <w:b/>
          <w:color w:val="0000FF"/>
          <w:sz w:val="24"/>
        </w:rPr>
        <w:tab/>
      </w:r>
      <w:r>
        <w:rPr>
          <w:rFonts w:ascii="Arial" w:hAnsi="Arial" w:cs="Arial"/>
          <w:b/>
          <w:sz w:val="24"/>
        </w:rPr>
        <w:t>On Continuous MDT for AI/ML</w:t>
      </w:r>
    </w:p>
    <w:p w14:paraId="69CF70B3"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58BC212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D5407B" w14:textId="02718DB3" w:rsidR="00BA0376" w:rsidRDefault="00BA0376" w:rsidP="00BA0376">
      <w:pPr>
        <w:rPr>
          <w:rFonts w:ascii="Arial" w:hAnsi="Arial" w:cs="Arial"/>
          <w:b/>
          <w:sz w:val="24"/>
        </w:rPr>
      </w:pPr>
      <w:r>
        <w:rPr>
          <w:rFonts w:ascii="Arial" w:hAnsi="Arial" w:cs="Arial"/>
          <w:b/>
          <w:color w:val="0000FF"/>
          <w:sz w:val="24"/>
        </w:rPr>
        <w:t>R3-242052</w:t>
      </w:r>
      <w:r>
        <w:rPr>
          <w:rFonts w:ascii="Arial" w:hAnsi="Arial" w:cs="Arial"/>
          <w:b/>
          <w:color w:val="0000FF"/>
          <w:sz w:val="24"/>
        </w:rPr>
        <w:tab/>
      </w:r>
      <w:r>
        <w:rPr>
          <w:rFonts w:ascii="Arial" w:hAnsi="Arial" w:cs="Arial"/>
          <w:b/>
          <w:sz w:val="24"/>
        </w:rPr>
        <w:t>Discussion on AIML energy cost prediction</w:t>
      </w:r>
    </w:p>
    <w:p w14:paraId="10437E7C"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AB9552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4622A" w14:textId="25BB9508" w:rsidR="00BA0376" w:rsidRDefault="00BA0376" w:rsidP="00BA0376">
      <w:pPr>
        <w:rPr>
          <w:rFonts w:ascii="Arial" w:hAnsi="Arial" w:cs="Arial"/>
          <w:b/>
          <w:sz w:val="24"/>
        </w:rPr>
      </w:pPr>
      <w:r>
        <w:rPr>
          <w:rFonts w:ascii="Arial" w:hAnsi="Arial" w:cs="Arial"/>
          <w:b/>
          <w:color w:val="0000FF"/>
          <w:sz w:val="24"/>
        </w:rPr>
        <w:t>R3-242067</w:t>
      </w:r>
      <w:r>
        <w:rPr>
          <w:rFonts w:ascii="Arial" w:hAnsi="Arial" w:cs="Arial"/>
          <w:b/>
          <w:color w:val="0000FF"/>
          <w:sz w:val="24"/>
        </w:rPr>
        <w:tab/>
      </w:r>
      <w:r>
        <w:rPr>
          <w:rFonts w:ascii="Arial" w:hAnsi="Arial" w:cs="Arial"/>
          <w:b/>
          <w:sz w:val="24"/>
        </w:rPr>
        <w:t xml:space="preserve">TP on multi-hops UE Trajectory </w:t>
      </w:r>
    </w:p>
    <w:p w14:paraId="3711BD35"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3BE83D7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R3-242228</w:t>
      </w:r>
      <w:r>
        <w:rPr>
          <w:color w:val="993300"/>
          <w:u w:val="single"/>
        </w:rPr>
        <w:t>.</w:t>
      </w:r>
    </w:p>
    <w:p w14:paraId="4C40D679" w14:textId="2E551B1F" w:rsidR="00BA0376" w:rsidRDefault="00BA0376" w:rsidP="00BA0376">
      <w:pPr>
        <w:rPr>
          <w:rFonts w:ascii="Arial" w:hAnsi="Arial" w:cs="Arial"/>
          <w:b/>
          <w:sz w:val="24"/>
        </w:rPr>
      </w:pPr>
      <w:r>
        <w:rPr>
          <w:rFonts w:ascii="Arial" w:hAnsi="Arial" w:cs="Arial"/>
          <w:b/>
          <w:color w:val="0000FF"/>
          <w:sz w:val="24"/>
        </w:rPr>
        <w:t>R3-242228</w:t>
      </w:r>
      <w:r>
        <w:rPr>
          <w:rFonts w:ascii="Arial" w:hAnsi="Arial" w:cs="Arial"/>
          <w:b/>
          <w:color w:val="0000FF"/>
          <w:sz w:val="24"/>
        </w:rPr>
        <w:tab/>
      </w:r>
      <w:r>
        <w:rPr>
          <w:rFonts w:ascii="Arial" w:hAnsi="Arial" w:cs="Arial"/>
          <w:b/>
          <w:sz w:val="24"/>
        </w:rPr>
        <w:t xml:space="preserve">TP on multi-hops UE Trajectory </w:t>
      </w:r>
    </w:p>
    <w:p w14:paraId="26D30097"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ZTE</w:t>
      </w:r>
    </w:p>
    <w:p w14:paraId="784B8FF6" w14:textId="77777777" w:rsidR="00BA0376" w:rsidRDefault="00BA0376" w:rsidP="00BA0376">
      <w:pPr>
        <w:rPr>
          <w:color w:val="808080"/>
        </w:rPr>
      </w:pPr>
      <w:r>
        <w:rPr>
          <w:color w:val="808080"/>
        </w:rPr>
        <w:t>(Replaces R3-242067)</w:t>
      </w:r>
    </w:p>
    <w:p w14:paraId="002EA7D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4F63E" w14:textId="57A6BCBF" w:rsidR="00BA0376" w:rsidRDefault="00BA0376" w:rsidP="00BA0376">
      <w:pPr>
        <w:rPr>
          <w:rFonts w:ascii="Arial" w:hAnsi="Arial" w:cs="Arial"/>
          <w:b/>
          <w:sz w:val="24"/>
        </w:rPr>
      </w:pPr>
      <w:r>
        <w:rPr>
          <w:rFonts w:ascii="Arial" w:hAnsi="Arial" w:cs="Arial"/>
          <w:b/>
          <w:color w:val="0000FF"/>
          <w:sz w:val="24"/>
        </w:rPr>
        <w:t>R3-242068</w:t>
      </w:r>
      <w:r>
        <w:rPr>
          <w:rFonts w:ascii="Arial" w:hAnsi="Arial" w:cs="Arial"/>
          <w:b/>
          <w:color w:val="0000FF"/>
          <w:sz w:val="24"/>
        </w:rPr>
        <w:tab/>
      </w:r>
      <w:r>
        <w:rPr>
          <w:rFonts w:ascii="Arial" w:hAnsi="Arial" w:cs="Arial"/>
          <w:b/>
          <w:sz w:val="24"/>
        </w:rPr>
        <w:t>Considerations on solutions for multi-hops UE Trajectory</w:t>
      </w:r>
    </w:p>
    <w:p w14:paraId="66ABE092"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506DAA3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E60F7" w14:textId="35B457E8" w:rsidR="00BA0376" w:rsidRDefault="00BA0376" w:rsidP="00BA0376">
      <w:pPr>
        <w:rPr>
          <w:rFonts w:ascii="Arial" w:hAnsi="Arial" w:cs="Arial"/>
          <w:b/>
          <w:sz w:val="24"/>
        </w:rPr>
      </w:pPr>
      <w:r>
        <w:rPr>
          <w:rFonts w:ascii="Arial" w:hAnsi="Arial" w:cs="Arial"/>
          <w:b/>
          <w:color w:val="0000FF"/>
          <w:sz w:val="24"/>
        </w:rPr>
        <w:t>R3-242072</w:t>
      </w:r>
      <w:r>
        <w:rPr>
          <w:rFonts w:ascii="Arial" w:hAnsi="Arial" w:cs="Arial"/>
          <w:b/>
          <w:color w:val="0000FF"/>
          <w:sz w:val="24"/>
        </w:rPr>
        <w:tab/>
      </w:r>
      <w:r>
        <w:rPr>
          <w:rFonts w:ascii="Arial" w:hAnsi="Arial" w:cs="Arial"/>
          <w:b/>
          <w:sz w:val="24"/>
        </w:rPr>
        <w:t>TP on AI/ML Network Energy Saving</w:t>
      </w:r>
    </w:p>
    <w:p w14:paraId="3D2E3FE5"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12B281B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697CB1" w14:textId="43AF4501" w:rsidR="00BA0376" w:rsidRDefault="00BA0376" w:rsidP="00BA0376">
      <w:pPr>
        <w:rPr>
          <w:rFonts w:ascii="Arial" w:hAnsi="Arial" w:cs="Arial"/>
          <w:b/>
          <w:sz w:val="24"/>
        </w:rPr>
      </w:pPr>
      <w:r>
        <w:rPr>
          <w:rFonts w:ascii="Arial" w:hAnsi="Arial" w:cs="Arial"/>
          <w:b/>
          <w:color w:val="0000FF"/>
          <w:sz w:val="24"/>
        </w:rPr>
        <w:t>R3-242073</w:t>
      </w:r>
      <w:r>
        <w:rPr>
          <w:rFonts w:ascii="Arial" w:hAnsi="Arial" w:cs="Arial"/>
          <w:b/>
          <w:color w:val="0000FF"/>
          <w:sz w:val="24"/>
        </w:rPr>
        <w:tab/>
      </w:r>
      <w:r>
        <w:rPr>
          <w:rFonts w:ascii="Arial" w:hAnsi="Arial" w:cs="Arial"/>
          <w:b/>
          <w:sz w:val="24"/>
        </w:rPr>
        <w:t>AI/ML Network Energy Saving</w:t>
      </w:r>
    </w:p>
    <w:p w14:paraId="40E3C34B" w14:textId="77777777" w:rsidR="00BA0376" w:rsidRDefault="00BA0376" w:rsidP="00BA0376">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4097E68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D44D9" w14:textId="622ED4A9" w:rsidR="00BA0376" w:rsidRDefault="00BA0376" w:rsidP="00BA0376">
      <w:pPr>
        <w:rPr>
          <w:rFonts w:ascii="Arial" w:hAnsi="Arial" w:cs="Arial"/>
          <w:b/>
          <w:sz w:val="24"/>
        </w:rPr>
      </w:pPr>
      <w:r>
        <w:rPr>
          <w:rFonts w:ascii="Arial" w:hAnsi="Arial" w:cs="Arial"/>
          <w:b/>
          <w:color w:val="0000FF"/>
          <w:sz w:val="24"/>
        </w:rPr>
        <w:t>R3-242076</w:t>
      </w:r>
      <w:r>
        <w:rPr>
          <w:rFonts w:ascii="Arial" w:hAnsi="Arial" w:cs="Arial"/>
          <w:b/>
          <w:color w:val="0000FF"/>
          <w:sz w:val="24"/>
        </w:rPr>
        <w:tab/>
      </w:r>
      <w:r>
        <w:rPr>
          <w:rFonts w:ascii="Arial" w:hAnsi="Arial" w:cs="Arial"/>
          <w:b/>
          <w:sz w:val="24"/>
        </w:rPr>
        <w:t>TP on Mobility Optimization for NR-DC</w:t>
      </w:r>
    </w:p>
    <w:p w14:paraId="29550268"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w:t>
      </w:r>
    </w:p>
    <w:p w14:paraId="638CBBE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R3-242229</w:t>
      </w:r>
      <w:r>
        <w:rPr>
          <w:color w:val="993300"/>
          <w:u w:val="single"/>
        </w:rPr>
        <w:t>.</w:t>
      </w:r>
    </w:p>
    <w:p w14:paraId="78AB33CD" w14:textId="47BDD607" w:rsidR="00BA0376" w:rsidRDefault="00BA0376" w:rsidP="00BA0376">
      <w:pPr>
        <w:rPr>
          <w:rFonts w:ascii="Arial" w:hAnsi="Arial" w:cs="Arial"/>
          <w:b/>
          <w:sz w:val="24"/>
        </w:rPr>
      </w:pPr>
      <w:r>
        <w:rPr>
          <w:rFonts w:ascii="Arial" w:hAnsi="Arial" w:cs="Arial"/>
          <w:b/>
          <w:color w:val="0000FF"/>
          <w:sz w:val="24"/>
        </w:rPr>
        <w:t>R3-242229</w:t>
      </w:r>
      <w:r>
        <w:rPr>
          <w:rFonts w:ascii="Arial" w:hAnsi="Arial" w:cs="Arial"/>
          <w:b/>
          <w:color w:val="0000FF"/>
          <w:sz w:val="24"/>
        </w:rPr>
        <w:tab/>
      </w:r>
      <w:r>
        <w:rPr>
          <w:rFonts w:ascii="Arial" w:hAnsi="Arial" w:cs="Arial"/>
          <w:b/>
          <w:sz w:val="24"/>
        </w:rPr>
        <w:t>TP on Mobility Optimization for NR-DC</w:t>
      </w:r>
    </w:p>
    <w:p w14:paraId="4E46D00D"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w:t>
      </w:r>
    </w:p>
    <w:p w14:paraId="11EAAFD8" w14:textId="77777777" w:rsidR="00BA0376" w:rsidRDefault="00BA0376" w:rsidP="00BA0376">
      <w:pPr>
        <w:rPr>
          <w:color w:val="808080"/>
        </w:rPr>
      </w:pPr>
      <w:r>
        <w:rPr>
          <w:color w:val="808080"/>
        </w:rPr>
        <w:t>(Replaces R3-242076)</w:t>
      </w:r>
    </w:p>
    <w:p w14:paraId="10AF3B1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CBA0F" w14:textId="50E3759D" w:rsidR="00BA0376" w:rsidRDefault="00BA0376" w:rsidP="00BA0376">
      <w:pPr>
        <w:rPr>
          <w:rFonts w:ascii="Arial" w:hAnsi="Arial" w:cs="Arial"/>
          <w:b/>
          <w:sz w:val="24"/>
        </w:rPr>
      </w:pPr>
      <w:r>
        <w:rPr>
          <w:rFonts w:ascii="Arial" w:hAnsi="Arial" w:cs="Arial"/>
          <w:b/>
          <w:color w:val="0000FF"/>
          <w:sz w:val="24"/>
        </w:rPr>
        <w:t>R3-242077</w:t>
      </w:r>
      <w:r>
        <w:rPr>
          <w:rFonts w:ascii="Arial" w:hAnsi="Arial" w:cs="Arial"/>
          <w:b/>
          <w:color w:val="0000FF"/>
          <w:sz w:val="24"/>
        </w:rPr>
        <w:tab/>
      </w:r>
      <w:r>
        <w:rPr>
          <w:rFonts w:ascii="Arial" w:hAnsi="Arial" w:cs="Arial"/>
          <w:b/>
          <w:sz w:val="24"/>
        </w:rPr>
        <w:t>Mobility Optimization for NR-DC</w:t>
      </w:r>
    </w:p>
    <w:p w14:paraId="527E4890"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w:t>
      </w:r>
    </w:p>
    <w:p w14:paraId="76D3D69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01BB86" w14:textId="206AA3D5" w:rsidR="00BA0376" w:rsidRDefault="00BA0376" w:rsidP="00BA0376">
      <w:pPr>
        <w:rPr>
          <w:rFonts w:ascii="Arial" w:hAnsi="Arial" w:cs="Arial"/>
          <w:b/>
          <w:sz w:val="24"/>
        </w:rPr>
      </w:pPr>
      <w:r>
        <w:rPr>
          <w:rFonts w:ascii="Arial" w:hAnsi="Arial" w:cs="Arial"/>
          <w:b/>
          <w:color w:val="0000FF"/>
          <w:sz w:val="24"/>
        </w:rPr>
        <w:t>R3-241615</w:t>
      </w:r>
      <w:r>
        <w:rPr>
          <w:rFonts w:ascii="Arial" w:hAnsi="Arial" w:cs="Arial"/>
          <w:b/>
          <w:color w:val="0000FF"/>
          <w:sz w:val="24"/>
        </w:rPr>
        <w:tab/>
      </w:r>
      <w:r>
        <w:rPr>
          <w:rFonts w:ascii="Arial" w:hAnsi="Arial" w:cs="Arial"/>
          <w:b/>
          <w:sz w:val="24"/>
        </w:rPr>
        <w:t>AI/ML</w:t>
      </w:r>
    </w:p>
    <w:p w14:paraId="1D167D63"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1037DB7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F84F0A" w14:textId="77777777" w:rsidR="006C4459" w:rsidRDefault="006C4459" w:rsidP="00BA0376">
      <w:pPr>
        <w:rPr>
          <w:color w:val="993300"/>
          <w:u w:val="single"/>
        </w:rPr>
      </w:pPr>
    </w:p>
    <w:p w14:paraId="361725EF" w14:textId="77777777" w:rsidR="006C4459" w:rsidRPr="006C4459" w:rsidRDefault="006C4459" w:rsidP="006C4459">
      <w:pPr>
        <w:spacing w:after="120"/>
        <w:rPr>
          <w:u w:val="single"/>
          <w:lang w:eastAsia="en-US"/>
        </w:rPr>
      </w:pPr>
      <w:r w:rsidRPr="006C4459">
        <w:rPr>
          <w:u w:val="single"/>
          <w:lang w:eastAsia="en-US"/>
        </w:rPr>
        <w:t>Mobility optimization for NR-DC</w:t>
      </w:r>
    </w:p>
    <w:p w14:paraId="31172255" w14:textId="77777777" w:rsidR="006C4459" w:rsidRPr="006C4459" w:rsidRDefault="006C4459" w:rsidP="006C4459">
      <w:pPr>
        <w:numPr>
          <w:ilvl w:val="0"/>
          <w:numId w:val="8"/>
        </w:numPr>
        <w:spacing w:before="100" w:beforeAutospacing="1" w:after="120"/>
        <w:rPr>
          <w:lang w:eastAsia="en-US"/>
        </w:rPr>
      </w:pPr>
      <w:r w:rsidRPr="006C4459">
        <w:rPr>
          <w:lang w:eastAsia="en-US"/>
        </w:rPr>
        <w:t xml:space="preserve">Based on R18 AI/ML mobility solution, measured and predicted </w:t>
      </w:r>
      <w:proofErr w:type="spellStart"/>
      <w:r w:rsidRPr="006C4459">
        <w:rPr>
          <w:lang w:eastAsia="en-US"/>
        </w:rPr>
        <w:t>PSCell</w:t>
      </w:r>
      <w:proofErr w:type="spellEnd"/>
      <w:r w:rsidRPr="006C4459">
        <w:rPr>
          <w:lang w:eastAsia="en-US"/>
        </w:rPr>
        <w:t xml:space="preserve"> information during NR-DC procedures, MN makes the prediction</w:t>
      </w:r>
    </w:p>
    <w:p w14:paraId="5F8CEEEB" w14:textId="77777777" w:rsidR="006C4459" w:rsidRPr="006C4459" w:rsidRDefault="006C4459" w:rsidP="006C4459">
      <w:pPr>
        <w:spacing w:after="120"/>
        <w:rPr>
          <w:lang w:eastAsia="en-US"/>
        </w:rPr>
      </w:pPr>
      <w:r w:rsidRPr="006C4459">
        <w:rPr>
          <w:lang w:eastAsia="en-US"/>
        </w:rPr>
        <w:t>11</w:t>
      </w:r>
    </w:p>
    <w:p w14:paraId="3CB6979F" w14:textId="77777777" w:rsidR="006C4459" w:rsidRPr="006C4459" w:rsidRDefault="006C4459" w:rsidP="006C4459">
      <w:pPr>
        <w:spacing w:after="120"/>
        <w:rPr>
          <w:lang w:eastAsia="en-US"/>
        </w:rPr>
      </w:pPr>
      <w:r w:rsidRPr="006C4459">
        <w:rPr>
          <w:lang w:eastAsia="en-US"/>
        </w:rPr>
        <w:t>12</w:t>
      </w:r>
    </w:p>
    <w:p w14:paraId="43E377F7" w14:textId="77777777" w:rsidR="006C4459" w:rsidRPr="006C4459" w:rsidRDefault="006C4459" w:rsidP="006C4459">
      <w:pPr>
        <w:spacing w:after="120"/>
        <w:rPr>
          <w:u w:val="single"/>
          <w:lang w:eastAsia="en-US"/>
        </w:rPr>
      </w:pPr>
      <w:r w:rsidRPr="006C4459">
        <w:rPr>
          <w:u w:val="single"/>
          <w:lang w:eastAsia="en-US"/>
        </w:rPr>
        <w:t xml:space="preserve">Split architecture support for Rel-18 use cases based on the conclusions from Rel-18 WI </w:t>
      </w:r>
    </w:p>
    <w:p w14:paraId="087E2A55" w14:textId="77777777" w:rsidR="006C4459" w:rsidRPr="006C4459" w:rsidRDefault="006C4459" w:rsidP="006C4459">
      <w:pPr>
        <w:numPr>
          <w:ilvl w:val="0"/>
          <w:numId w:val="8"/>
        </w:numPr>
        <w:spacing w:before="100" w:beforeAutospacing="1" w:after="120"/>
        <w:rPr>
          <w:lang w:eastAsia="en-US"/>
        </w:rPr>
      </w:pPr>
      <w:r w:rsidRPr="006C4459">
        <w:rPr>
          <w:lang w:eastAsia="en-US"/>
        </w:rPr>
        <w:t>Measured information exchange between CU and DU to address R18 use cases</w:t>
      </w:r>
    </w:p>
    <w:p w14:paraId="6B2AAC0F" w14:textId="77777777" w:rsidR="006C4459" w:rsidRPr="006C4459" w:rsidRDefault="006C4459" w:rsidP="006C4459">
      <w:pPr>
        <w:numPr>
          <w:ilvl w:val="0"/>
          <w:numId w:val="8"/>
        </w:numPr>
        <w:spacing w:before="100" w:beforeAutospacing="1" w:after="120"/>
        <w:rPr>
          <w:lang w:eastAsia="en-US"/>
        </w:rPr>
      </w:pPr>
      <w:r w:rsidRPr="006C4459">
        <w:rPr>
          <w:lang w:eastAsia="en-US"/>
        </w:rPr>
        <w:t>Measured information exchange between CP and UP to address R18 use cases</w:t>
      </w:r>
    </w:p>
    <w:p w14:paraId="5F17A998" w14:textId="77777777" w:rsidR="006C4459" w:rsidRPr="006C4459" w:rsidRDefault="006C4459" w:rsidP="006C4459">
      <w:pPr>
        <w:numPr>
          <w:ilvl w:val="0"/>
          <w:numId w:val="8"/>
        </w:numPr>
        <w:spacing w:before="100" w:beforeAutospacing="1" w:after="120"/>
        <w:rPr>
          <w:lang w:eastAsia="en-US"/>
        </w:rPr>
      </w:pPr>
      <w:r w:rsidRPr="006C4459">
        <w:rPr>
          <w:lang w:eastAsia="en-US"/>
        </w:rPr>
        <w:t>Inference in DU based on both R18 and R19 use cases?</w:t>
      </w:r>
    </w:p>
    <w:p w14:paraId="29D206A9" w14:textId="77777777" w:rsidR="006C4459" w:rsidRPr="006C4459" w:rsidRDefault="006C4459" w:rsidP="006C4459">
      <w:pPr>
        <w:spacing w:after="120"/>
        <w:rPr>
          <w:lang w:eastAsia="en-US"/>
        </w:rPr>
      </w:pPr>
      <w:r w:rsidRPr="006C4459">
        <w:rPr>
          <w:lang w:eastAsia="en-US"/>
        </w:rPr>
        <w:t>15</w:t>
      </w:r>
    </w:p>
    <w:p w14:paraId="79563E15" w14:textId="77777777" w:rsidR="006C4459" w:rsidRPr="006C4459" w:rsidRDefault="006C4459" w:rsidP="006C4459">
      <w:pPr>
        <w:spacing w:after="120"/>
        <w:rPr>
          <w:u w:val="single"/>
          <w:lang w:eastAsia="en-US"/>
        </w:rPr>
      </w:pPr>
      <w:r w:rsidRPr="006C4459">
        <w:rPr>
          <w:u w:val="single"/>
          <w:lang w:eastAsia="en-US"/>
        </w:rPr>
        <w:t>Energy Saving enhancements, e.g., Energy Cost Prediction</w:t>
      </w:r>
    </w:p>
    <w:p w14:paraId="7C98B0C6" w14:textId="77777777" w:rsidR="006C4459" w:rsidRPr="006C4459" w:rsidRDefault="006C4459" w:rsidP="006C4459">
      <w:pPr>
        <w:numPr>
          <w:ilvl w:val="0"/>
          <w:numId w:val="8"/>
        </w:numPr>
        <w:spacing w:before="100" w:beforeAutospacing="1" w:after="120"/>
        <w:rPr>
          <w:lang w:eastAsia="en-US"/>
        </w:rPr>
      </w:pPr>
      <w:r w:rsidRPr="006C4459">
        <w:rPr>
          <w:lang w:eastAsia="en-US"/>
        </w:rPr>
        <w:t>Additional load?</w:t>
      </w:r>
    </w:p>
    <w:p w14:paraId="08C29398" w14:textId="77777777" w:rsidR="006C4459" w:rsidRPr="006C4459" w:rsidRDefault="006C4459" w:rsidP="006C4459">
      <w:pPr>
        <w:spacing w:after="120"/>
        <w:rPr>
          <w:lang w:eastAsia="en-US"/>
        </w:rPr>
      </w:pPr>
      <w:r w:rsidRPr="006C4459">
        <w:rPr>
          <w:lang w:eastAsia="en-US"/>
        </w:rPr>
        <w:t>9</w:t>
      </w:r>
    </w:p>
    <w:p w14:paraId="2BA4E4D8" w14:textId="77777777" w:rsidR="006C4459" w:rsidRPr="006C4459" w:rsidRDefault="006C4459" w:rsidP="006C4459">
      <w:pPr>
        <w:spacing w:after="120"/>
        <w:rPr>
          <w:u w:val="single"/>
          <w:lang w:eastAsia="en-US"/>
        </w:rPr>
      </w:pPr>
      <w:r w:rsidRPr="006C4459">
        <w:rPr>
          <w:u w:val="single"/>
          <w:lang w:eastAsia="en-US"/>
        </w:rPr>
        <w:t>Continuous MDT collection targeting the same UE across RRC states</w:t>
      </w:r>
    </w:p>
    <w:p w14:paraId="6FEBF5E7" w14:textId="77777777" w:rsidR="006C4459" w:rsidRPr="006C4459" w:rsidRDefault="006C4459" w:rsidP="006C4459">
      <w:pPr>
        <w:numPr>
          <w:ilvl w:val="0"/>
          <w:numId w:val="8"/>
        </w:numPr>
        <w:spacing w:before="100" w:beforeAutospacing="1" w:after="120"/>
        <w:rPr>
          <w:lang w:eastAsia="en-US"/>
        </w:rPr>
      </w:pPr>
      <w:r w:rsidRPr="006C4459">
        <w:rPr>
          <w:lang w:eastAsia="en-US"/>
        </w:rPr>
        <w:t>Solution down-selection</w:t>
      </w:r>
    </w:p>
    <w:p w14:paraId="4A458B0A" w14:textId="77777777" w:rsidR="006C4459" w:rsidRPr="006C4459" w:rsidRDefault="006C4459" w:rsidP="006C4459">
      <w:pPr>
        <w:spacing w:after="120"/>
        <w:rPr>
          <w:lang w:eastAsia="en-US"/>
        </w:rPr>
      </w:pPr>
      <w:r w:rsidRPr="006C4459">
        <w:rPr>
          <w:lang w:eastAsia="en-US"/>
        </w:rPr>
        <w:t>10</w:t>
      </w:r>
    </w:p>
    <w:p w14:paraId="68F3DCAA" w14:textId="77777777" w:rsidR="006C4459" w:rsidRPr="006C4459" w:rsidRDefault="006C4459" w:rsidP="006C4459">
      <w:pPr>
        <w:spacing w:after="120"/>
        <w:rPr>
          <w:lang w:eastAsia="en-US"/>
        </w:rPr>
      </w:pPr>
      <w:r w:rsidRPr="006C4459">
        <w:rPr>
          <w:lang w:eastAsia="en-US"/>
        </w:rPr>
        <w:t>10</w:t>
      </w:r>
    </w:p>
    <w:p w14:paraId="6E656462" w14:textId="77777777" w:rsidR="006C4459" w:rsidRPr="006C4459" w:rsidRDefault="006C4459" w:rsidP="006C4459">
      <w:pPr>
        <w:spacing w:after="120"/>
        <w:rPr>
          <w:u w:val="single"/>
          <w:lang w:eastAsia="en-US"/>
        </w:rPr>
      </w:pPr>
      <w:r w:rsidRPr="006C4459">
        <w:rPr>
          <w:u w:val="single"/>
          <w:lang w:eastAsia="en-US"/>
        </w:rPr>
        <w:lastRenderedPageBreak/>
        <w:t xml:space="preserve">Multi-hop UE trajectory across </w:t>
      </w:r>
      <w:proofErr w:type="spellStart"/>
      <w:r w:rsidRPr="006C4459">
        <w:rPr>
          <w:u w:val="single"/>
          <w:lang w:eastAsia="en-US"/>
        </w:rPr>
        <w:t>gNBs</w:t>
      </w:r>
      <w:proofErr w:type="spellEnd"/>
    </w:p>
    <w:p w14:paraId="42C902C1" w14:textId="77777777" w:rsidR="006C4459" w:rsidRPr="006C4459" w:rsidRDefault="006C4459" w:rsidP="006C4459">
      <w:pPr>
        <w:numPr>
          <w:ilvl w:val="0"/>
          <w:numId w:val="8"/>
        </w:numPr>
        <w:spacing w:before="100" w:beforeAutospacing="1" w:after="120"/>
        <w:rPr>
          <w:lang w:eastAsia="en-US"/>
        </w:rPr>
      </w:pPr>
      <w:r w:rsidRPr="006C4459">
        <w:rPr>
          <w:lang w:eastAsia="en-US"/>
        </w:rPr>
        <w:t>The current mechanism is sufficient to retrieve multi-hop trajectory information among RAN nodes?</w:t>
      </w:r>
    </w:p>
    <w:p w14:paraId="347B8965" w14:textId="77777777" w:rsidR="006C4459" w:rsidRPr="006C4459" w:rsidRDefault="006C4459" w:rsidP="006C4459">
      <w:pPr>
        <w:spacing w:after="120"/>
        <w:rPr>
          <w:lang w:eastAsia="en-US"/>
        </w:rPr>
      </w:pPr>
      <w:r w:rsidRPr="006C4459">
        <w:rPr>
          <w:lang w:eastAsia="en-US"/>
        </w:rPr>
        <w:t>11</w:t>
      </w:r>
    </w:p>
    <w:p w14:paraId="0252B506" w14:textId="77777777" w:rsidR="006C4459" w:rsidRPr="006C4459" w:rsidRDefault="006C4459" w:rsidP="006C4459">
      <w:pPr>
        <w:spacing w:after="120"/>
        <w:rPr>
          <w:lang w:eastAsia="en-US"/>
        </w:rPr>
      </w:pPr>
      <w:r w:rsidRPr="006C4459">
        <w:rPr>
          <w:lang w:eastAsia="en-US"/>
        </w:rPr>
        <w:t>12</w:t>
      </w:r>
    </w:p>
    <w:p w14:paraId="39F745AD" w14:textId="77777777" w:rsidR="006C4459" w:rsidRPr="006C4459" w:rsidRDefault="006C4459" w:rsidP="006C4459">
      <w:pPr>
        <w:spacing w:after="120"/>
        <w:rPr>
          <w:lang w:eastAsia="en-US"/>
        </w:rPr>
      </w:pPr>
      <w:r w:rsidRPr="006C4459">
        <w:rPr>
          <w:lang w:eastAsia="en-US"/>
        </w:rPr>
        <w:t xml:space="preserve">ZTE, NEC: NR-DC, Split architecture and </w:t>
      </w:r>
      <w:proofErr w:type="spellStart"/>
      <w:r w:rsidRPr="006C4459">
        <w:rPr>
          <w:lang w:eastAsia="en-US"/>
        </w:rPr>
        <w:t>Continous</w:t>
      </w:r>
      <w:proofErr w:type="spellEnd"/>
      <w:r w:rsidRPr="006C4459">
        <w:rPr>
          <w:lang w:eastAsia="en-US"/>
        </w:rPr>
        <w:t xml:space="preserve"> MDT with priority to be solved in R19</w:t>
      </w:r>
    </w:p>
    <w:p w14:paraId="5E38D4EA" w14:textId="3C6528C2" w:rsidR="006C4459" w:rsidRPr="006C4459" w:rsidRDefault="00DC20EF" w:rsidP="006C4459">
      <w:pPr>
        <w:spacing w:after="120"/>
        <w:rPr>
          <w:lang w:eastAsia="en-US"/>
        </w:rPr>
      </w:pPr>
      <w:r>
        <w:rPr>
          <w:lang w:eastAsia="en-US"/>
        </w:rPr>
        <w:t>SAMSUNG:</w:t>
      </w:r>
      <w:r w:rsidR="006C4459" w:rsidRPr="006C4459">
        <w:rPr>
          <w:lang w:eastAsia="en-US"/>
        </w:rPr>
        <w:t xml:space="preserve"> Rule out ES, suggest to identify the issue to be solved in R19 for </w:t>
      </w:r>
      <w:proofErr w:type="spellStart"/>
      <w:r w:rsidR="006C4459" w:rsidRPr="006C4459">
        <w:rPr>
          <w:lang w:eastAsia="en-US"/>
        </w:rPr>
        <w:t>Continous</w:t>
      </w:r>
      <w:proofErr w:type="spellEnd"/>
      <w:r w:rsidR="006C4459" w:rsidRPr="006C4459">
        <w:rPr>
          <w:lang w:eastAsia="en-US"/>
        </w:rPr>
        <w:t xml:space="preserve"> MDT</w:t>
      </w:r>
    </w:p>
    <w:p w14:paraId="454D0866" w14:textId="58B95EF9" w:rsidR="006C4459" w:rsidRPr="006C4459" w:rsidRDefault="00DC20EF" w:rsidP="006C4459">
      <w:pPr>
        <w:spacing w:after="120"/>
        <w:rPr>
          <w:lang w:eastAsia="en-US"/>
        </w:rPr>
      </w:pPr>
      <w:r>
        <w:rPr>
          <w:lang w:eastAsia="en-US"/>
        </w:rPr>
        <w:t>HUAWEI:</w:t>
      </w:r>
      <w:r w:rsidR="006C4459" w:rsidRPr="006C4459">
        <w:rPr>
          <w:lang w:eastAsia="en-US"/>
        </w:rPr>
        <w:t xml:space="preserve"> Would prefer to not discuss inference in DU</w:t>
      </w:r>
    </w:p>
    <w:p w14:paraId="37480068" w14:textId="1EE67F5D" w:rsidR="006C4459" w:rsidRPr="006C4459" w:rsidRDefault="00DC20EF" w:rsidP="006C4459">
      <w:pPr>
        <w:spacing w:after="120"/>
        <w:rPr>
          <w:lang w:eastAsia="en-US"/>
        </w:rPr>
      </w:pPr>
      <w:r>
        <w:rPr>
          <w:lang w:eastAsia="en-US"/>
        </w:rPr>
        <w:t>ERICSSON</w:t>
      </w:r>
      <w:r w:rsidR="006C4459" w:rsidRPr="006C4459">
        <w:rPr>
          <w:lang w:eastAsia="en-US"/>
        </w:rPr>
        <w:t>: If we will go through the same discussion on ES in R18, then maybe it is not needed</w:t>
      </w:r>
    </w:p>
    <w:p w14:paraId="604456F8" w14:textId="741116E8" w:rsidR="006C4459" w:rsidRPr="006C4459" w:rsidRDefault="006C4459" w:rsidP="006C4459">
      <w:pPr>
        <w:spacing w:after="120"/>
        <w:rPr>
          <w:lang w:eastAsia="en-US"/>
        </w:rPr>
      </w:pPr>
      <w:r w:rsidRPr="006C4459">
        <w:rPr>
          <w:lang w:eastAsia="en-US"/>
        </w:rPr>
        <w:t xml:space="preserve">DT, BT, </w:t>
      </w:r>
      <w:r w:rsidR="00DC20EF">
        <w:rPr>
          <w:lang w:eastAsia="en-US"/>
        </w:rPr>
        <w:t>TELECOM ITALIA,</w:t>
      </w:r>
      <w:r w:rsidRPr="006C4459">
        <w:rPr>
          <w:lang w:eastAsia="en-US"/>
        </w:rPr>
        <w:t xml:space="preserve"> </w:t>
      </w:r>
      <w:proofErr w:type="spellStart"/>
      <w:r w:rsidRPr="006C4459">
        <w:rPr>
          <w:lang w:eastAsia="en-US"/>
        </w:rPr>
        <w:t>Tmobile</w:t>
      </w:r>
      <w:proofErr w:type="spellEnd"/>
      <w:r w:rsidRPr="006C4459">
        <w:rPr>
          <w:lang w:eastAsia="en-US"/>
        </w:rPr>
        <w:t xml:space="preserve">, Verizon, </w:t>
      </w:r>
      <w:proofErr w:type="spellStart"/>
      <w:r w:rsidRPr="006C4459">
        <w:rPr>
          <w:lang w:eastAsia="en-US"/>
        </w:rPr>
        <w:t>NTTDocomo</w:t>
      </w:r>
      <w:proofErr w:type="spellEnd"/>
      <w:r w:rsidRPr="006C4459">
        <w:rPr>
          <w:lang w:eastAsia="en-US"/>
        </w:rPr>
        <w:t>, Vodafone: ES is more important to be implemented for operators</w:t>
      </w:r>
    </w:p>
    <w:p w14:paraId="38C942FC" w14:textId="77777777" w:rsidR="006C4459" w:rsidRPr="006C4459" w:rsidRDefault="006C4459" w:rsidP="006C4459">
      <w:pPr>
        <w:spacing w:after="120"/>
        <w:rPr>
          <w:lang w:eastAsia="en-US"/>
        </w:rPr>
      </w:pPr>
    </w:p>
    <w:p w14:paraId="7D4F8DA5" w14:textId="77777777" w:rsidR="006C4459" w:rsidRDefault="006C4459" w:rsidP="006C4459">
      <w:pPr>
        <w:spacing w:after="120"/>
        <w:rPr>
          <w:rFonts w:ascii="Arial" w:hAnsi="Arial" w:cs="Arial"/>
          <w:b/>
          <w:bCs/>
          <w:color w:val="008000"/>
        </w:rPr>
      </w:pPr>
      <w:r w:rsidRPr="00207A52">
        <w:rPr>
          <w:rFonts w:ascii="Arial" w:hAnsi="Arial" w:cs="Arial"/>
          <w:b/>
          <w:bCs/>
          <w:color w:val="008000"/>
        </w:rPr>
        <w:t>Agreement:</w:t>
      </w:r>
      <w:r>
        <w:rPr>
          <w:rFonts w:ascii="Arial" w:hAnsi="Arial" w:cs="Arial"/>
          <w:b/>
          <w:bCs/>
          <w:color w:val="008000"/>
        </w:rPr>
        <w:tab/>
      </w:r>
    </w:p>
    <w:p w14:paraId="1C1B7DB0" w14:textId="5473E61B" w:rsidR="006C4459" w:rsidRPr="006C4459" w:rsidRDefault="006C4459" w:rsidP="006C4459">
      <w:pPr>
        <w:spacing w:after="120"/>
        <w:rPr>
          <w:b/>
          <w:color w:val="008000"/>
          <w:lang w:eastAsia="en-US"/>
        </w:rPr>
      </w:pPr>
      <w:r w:rsidRPr="006C4459">
        <w:rPr>
          <w:b/>
          <w:color w:val="008000"/>
          <w:lang w:eastAsia="en-US"/>
        </w:rPr>
        <w:t>The Issues to be solved in R19:</w:t>
      </w:r>
    </w:p>
    <w:p w14:paraId="65B18EFE" w14:textId="77777777" w:rsidR="006C4459" w:rsidRPr="006C4459" w:rsidRDefault="006C4459" w:rsidP="006C4459">
      <w:pPr>
        <w:spacing w:after="120"/>
        <w:rPr>
          <w:b/>
          <w:color w:val="008000"/>
          <w:u w:val="single"/>
          <w:lang w:eastAsia="en-US"/>
        </w:rPr>
      </w:pPr>
      <w:r w:rsidRPr="006C4459">
        <w:rPr>
          <w:b/>
          <w:color w:val="008000"/>
          <w:u w:val="single"/>
          <w:lang w:eastAsia="en-US"/>
        </w:rPr>
        <w:t xml:space="preserve">Split architecture support for Rel-18 use cases based on the conclusions from Rel-18 WI </w:t>
      </w:r>
    </w:p>
    <w:p w14:paraId="67C7A01B" w14:textId="77777777" w:rsidR="006C4459" w:rsidRPr="006C4459" w:rsidRDefault="006C4459" w:rsidP="006C4459">
      <w:pPr>
        <w:spacing w:after="120"/>
        <w:rPr>
          <w:b/>
          <w:color w:val="0000FF"/>
          <w:u w:val="single"/>
          <w:lang w:eastAsia="en-US"/>
        </w:rPr>
      </w:pPr>
      <w:r w:rsidRPr="006C4459">
        <w:rPr>
          <w:b/>
          <w:color w:val="0000FF"/>
          <w:u w:val="single"/>
          <w:lang w:eastAsia="en-US"/>
        </w:rPr>
        <w:t>Mobility optimization for NR-DC?</w:t>
      </w:r>
    </w:p>
    <w:p w14:paraId="53002A69" w14:textId="4867EFF6" w:rsidR="006C4459" w:rsidRDefault="006C4459" w:rsidP="006C4459">
      <w:pPr>
        <w:spacing w:after="120"/>
        <w:rPr>
          <w:rFonts w:ascii="Arial" w:hAnsi="Arial" w:cs="Arial"/>
          <w:b/>
          <w:bCs/>
          <w:color w:val="008000"/>
        </w:rPr>
      </w:pPr>
      <w:r w:rsidRPr="00207A52">
        <w:rPr>
          <w:rFonts w:ascii="Arial" w:hAnsi="Arial" w:cs="Arial"/>
          <w:b/>
          <w:bCs/>
          <w:color w:val="008000"/>
        </w:rPr>
        <w:t>Agreement:</w:t>
      </w:r>
      <w:r>
        <w:rPr>
          <w:rFonts w:ascii="Arial" w:hAnsi="Arial" w:cs="Arial"/>
          <w:b/>
          <w:bCs/>
          <w:color w:val="008000"/>
        </w:rPr>
        <w:tab/>
      </w:r>
    </w:p>
    <w:p w14:paraId="705612FB" w14:textId="2C04E634" w:rsidR="006C4459" w:rsidRPr="006C4459" w:rsidRDefault="006C4459" w:rsidP="006C4459">
      <w:pPr>
        <w:spacing w:after="120"/>
        <w:rPr>
          <w:b/>
          <w:color w:val="008000"/>
          <w:lang w:eastAsia="en-US"/>
        </w:rPr>
      </w:pPr>
      <w:r w:rsidRPr="006C4459">
        <w:rPr>
          <w:b/>
          <w:color w:val="008000"/>
          <w:u w:val="single"/>
          <w:lang w:eastAsia="en-US"/>
        </w:rPr>
        <w:t>Continuous MDT collection targeting the same UE across RRC states</w:t>
      </w:r>
    </w:p>
    <w:p w14:paraId="31232BF5" w14:textId="77777777" w:rsidR="006C4459" w:rsidRPr="006C4459" w:rsidRDefault="006C4459" w:rsidP="006C4459">
      <w:pPr>
        <w:spacing w:after="120"/>
        <w:rPr>
          <w:b/>
          <w:color w:val="0000FF"/>
          <w:u w:val="single"/>
          <w:lang w:eastAsia="en-US"/>
        </w:rPr>
      </w:pPr>
      <w:r w:rsidRPr="006C4459">
        <w:rPr>
          <w:b/>
          <w:color w:val="0000FF"/>
          <w:u w:val="single"/>
          <w:lang w:eastAsia="en-US"/>
        </w:rPr>
        <w:t xml:space="preserve">Multi-hop UE trajectory across </w:t>
      </w:r>
      <w:proofErr w:type="spellStart"/>
      <w:r w:rsidRPr="006C4459">
        <w:rPr>
          <w:b/>
          <w:color w:val="0000FF"/>
          <w:u w:val="single"/>
          <w:lang w:eastAsia="en-US"/>
        </w:rPr>
        <w:t>gNBs</w:t>
      </w:r>
      <w:proofErr w:type="spellEnd"/>
      <w:r w:rsidRPr="006C4459">
        <w:rPr>
          <w:b/>
          <w:color w:val="0000FF"/>
          <w:u w:val="single"/>
          <w:lang w:eastAsia="en-US"/>
        </w:rPr>
        <w:t xml:space="preserve"> based on current mechanism as hop by hop with minimum standard impact?</w:t>
      </w:r>
    </w:p>
    <w:p w14:paraId="2D5A2AC0" w14:textId="566D86D5" w:rsidR="006C4459" w:rsidRPr="006C4459" w:rsidRDefault="006C4459" w:rsidP="006C4459">
      <w:pPr>
        <w:spacing w:after="120"/>
        <w:rPr>
          <w:b/>
          <w:color w:val="0000FF"/>
          <w:u w:val="single"/>
          <w:lang w:eastAsia="en-US"/>
        </w:rPr>
      </w:pPr>
    </w:p>
    <w:p w14:paraId="7726CBEF" w14:textId="36A67C51" w:rsidR="006C4459" w:rsidRPr="006C4459" w:rsidRDefault="006C4459" w:rsidP="006C4459">
      <w:pPr>
        <w:spacing w:after="120"/>
        <w:rPr>
          <w:b/>
          <w:color w:val="FF00FF"/>
          <w:lang w:eastAsia="en-US"/>
        </w:rPr>
      </w:pPr>
      <w:r>
        <w:rPr>
          <w:b/>
          <w:color w:val="FF00FF"/>
          <w:lang w:eastAsia="en-US"/>
        </w:rPr>
        <w:t>CB</w:t>
      </w:r>
      <w:r w:rsidR="006D4878">
        <w:rPr>
          <w:b/>
          <w:color w:val="FF00FF"/>
          <w:lang w:eastAsia="en-US"/>
        </w:rPr>
        <w:t>:</w:t>
      </w:r>
      <w:r w:rsidRPr="006C4459">
        <w:rPr>
          <w:b/>
          <w:color w:val="FF00FF"/>
          <w:lang w:eastAsia="en-US"/>
        </w:rPr>
        <w:t xml:space="preserve"> # AIRAN3_R18Leftovers</w:t>
      </w:r>
    </w:p>
    <w:p w14:paraId="266A74E8" w14:textId="77777777" w:rsidR="006C4459" w:rsidRPr="006C4459" w:rsidRDefault="006C4459" w:rsidP="006C4459">
      <w:pPr>
        <w:numPr>
          <w:ilvl w:val="0"/>
          <w:numId w:val="8"/>
        </w:numPr>
        <w:spacing w:before="100" w:beforeAutospacing="1" w:after="120"/>
        <w:rPr>
          <w:b/>
          <w:color w:val="FF00FF"/>
          <w:lang w:eastAsia="en-US"/>
        </w:rPr>
      </w:pPr>
      <w:r w:rsidRPr="006C4459">
        <w:rPr>
          <w:b/>
          <w:color w:val="FF00FF"/>
          <w:lang w:eastAsia="en-US"/>
        </w:rPr>
        <w:t>Discuss the open cases above</w:t>
      </w:r>
    </w:p>
    <w:p w14:paraId="2013E3CE" w14:textId="5D139D1B" w:rsidR="006C4459" w:rsidRDefault="006C4459" w:rsidP="006C4459">
      <w:pPr>
        <w:rPr>
          <w:b/>
          <w:color w:val="FF00FF"/>
          <w:lang w:eastAsia="en-US"/>
        </w:rPr>
      </w:pPr>
      <w:r w:rsidRPr="006C4459">
        <w:rPr>
          <w:b/>
          <w:color w:val="FF00FF"/>
          <w:lang w:eastAsia="en-US"/>
        </w:rPr>
        <w:t>Work on the TP to the cases above</w:t>
      </w:r>
    </w:p>
    <w:p w14:paraId="0D7E3111" w14:textId="77777777" w:rsidR="006C4459" w:rsidRDefault="006C4459" w:rsidP="006C4459">
      <w:pPr>
        <w:overflowPunct/>
        <w:autoSpaceDE/>
        <w:autoSpaceDN/>
        <w:adjustRightInd/>
        <w:spacing w:after="120"/>
        <w:textAlignment w:val="auto"/>
        <w:rPr>
          <w:rFonts w:ascii="Arial" w:hAnsi="Arial" w:cs="Arial"/>
          <w:b/>
          <w:bCs/>
          <w:color w:val="008000"/>
        </w:rPr>
      </w:pPr>
      <w:r w:rsidRPr="00207A52">
        <w:rPr>
          <w:rFonts w:ascii="Arial" w:hAnsi="Arial" w:cs="Arial"/>
          <w:b/>
          <w:bCs/>
          <w:color w:val="008000"/>
        </w:rPr>
        <w:t>Agreement:</w:t>
      </w:r>
      <w:r>
        <w:rPr>
          <w:rFonts w:ascii="Arial" w:hAnsi="Arial" w:cs="Arial"/>
          <w:b/>
          <w:bCs/>
          <w:color w:val="008000"/>
        </w:rPr>
        <w:tab/>
      </w:r>
    </w:p>
    <w:p w14:paraId="6FC72EFB" w14:textId="6AE926B0" w:rsidR="006C4459" w:rsidRPr="006C4459" w:rsidRDefault="006C4459" w:rsidP="006C4459">
      <w:pPr>
        <w:overflowPunct/>
        <w:autoSpaceDE/>
        <w:autoSpaceDN/>
        <w:adjustRightInd/>
        <w:spacing w:after="120"/>
        <w:textAlignment w:val="auto"/>
        <w:rPr>
          <w:color w:val="000000"/>
          <w:lang w:eastAsia="en-US"/>
        </w:rPr>
      </w:pPr>
      <w:r w:rsidRPr="006C4459">
        <w:rPr>
          <w:b/>
          <w:color w:val="008000"/>
        </w:rPr>
        <w:t>Agree to take as baseline for the Mobility Optimization for NR-DC that the use case is studied assuming inference at the MN. The main use case is limited to dual connectivity only (e.g. no conditional procedures are in scope).</w:t>
      </w:r>
    </w:p>
    <w:p w14:paraId="476257E2" w14:textId="77777777" w:rsidR="006C4459" w:rsidRPr="006C4459" w:rsidRDefault="006C4459" w:rsidP="006C4459">
      <w:pPr>
        <w:overflowPunct/>
        <w:autoSpaceDE/>
        <w:autoSpaceDN/>
        <w:adjustRightInd/>
        <w:spacing w:after="120"/>
        <w:textAlignment w:val="auto"/>
        <w:rPr>
          <w:b/>
          <w:color w:val="008000"/>
        </w:rPr>
      </w:pPr>
      <w:r w:rsidRPr="006C4459">
        <w:rPr>
          <w:b/>
          <w:color w:val="008000"/>
        </w:rPr>
        <w:t>Agree to have discussions on AI/ML based energy saving at the next meeting, where enhancements will be based on new solutions not discussed in Rel18. It is strongly recommended not to reiterate Rel18 proposals on which consensus could not be achieved. If consensus on a solution approach is not reached at May meeting, the topic is down prioritized.</w:t>
      </w:r>
    </w:p>
    <w:p w14:paraId="22D246F4" w14:textId="77777777" w:rsidR="006C4459" w:rsidRPr="006C4459" w:rsidRDefault="006C4459" w:rsidP="006C4459">
      <w:pPr>
        <w:overflowPunct/>
        <w:autoSpaceDE/>
        <w:autoSpaceDN/>
        <w:adjustRightInd/>
        <w:spacing w:after="120"/>
        <w:textAlignment w:val="auto"/>
        <w:rPr>
          <w:b/>
          <w:color w:val="008000"/>
        </w:rPr>
      </w:pPr>
      <w:r w:rsidRPr="006C4459">
        <w:rPr>
          <w:b/>
          <w:color w:val="008000"/>
        </w:rPr>
        <w:t>It is agreed to evaluate solutions on multi hop trajectory and check their impact on specifications with the aim of minimizing that. If consensus on a solution approach is not reached at May meeting, the topic is down prioritized.</w:t>
      </w:r>
    </w:p>
    <w:p w14:paraId="77F8CDE9" w14:textId="77777777" w:rsidR="006C4459" w:rsidRPr="006C4459" w:rsidRDefault="006C4459" w:rsidP="006C4459">
      <w:pPr>
        <w:overflowPunct/>
        <w:autoSpaceDE/>
        <w:autoSpaceDN/>
        <w:adjustRightInd/>
        <w:spacing w:after="120"/>
        <w:textAlignment w:val="auto"/>
        <w:rPr>
          <w:b/>
          <w:color w:val="0000FF"/>
        </w:rPr>
      </w:pPr>
      <w:r w:rsidRPr="006C4459">
        <w:rPr>
          <w:b/>
          <w:color w:val="000000"/>
          <w:lang w:eastAsia="en-US"/>
        </w:rPr>
        <w:t xml:space="preserve">There is no consensus on whether inference is at the </w:t>
      </w:r>
      <w:proofErr w:type="spellStart"/>
      <w:r w:rsidRPr="006C4459">
        <w:rPr>
          <w:b/>
          <w:color w:val="000000"/>
          <w:lang w:eastAsia="en-US"/>
        </w:rPr>
        <w:t>gNB</w:t>
      </w:r>
      <w:proofErr w:type="spellEnd"/>
      <w:r w:rsidRPr="006C4459">
        <w:rPr>
          <w:b/>
          <w:color w:val="000000"/>
          <w:lang w:eastAsia="en-US"/>
        </w:rPr>
        <w:t xml:space="preserve">-DU for Network Slicing and CCO. </w:t>
      </w:r>
      <w:r w:rsidRPr="006C4459">
        <w:rPr>
          <w:color w:val="70AD47"/>
        </w:rPr>
        <w:br/>
      </w:r>
      <w:r w:rsidRPr="006C4459">
        <w:rPr>
          <w:b/>
          <w:color w:val="0000FF"/>
        </w:rPr>
        <w:t xml:space="preserve">It is FFS whether inference at the </w:t>
      </w:r>
      <w:proofErr w:type="spellStart"/>
      <w:r w:rsidRPr="006C4459">
        <w:rPr>
          <w:b/>
          <w:color w:val="0000FF"/>
        </w:rPr>
        <w:t>gNB</w:t>
      </w:r>
      <w:proofErr w:type="spellEnd"/>
      <w:r w:rsidRPr="006C4459">
        <w:rPr>
          <w:b/>
          <w:color w:val="0000FF"/>
        </w:rPr>
        <w:t xml:space="preserve">-DU is needed based on the benefits and the identified cases compared with inference at the </w:t>
      </w:r>
      <w:proofErr w:type="spellStart"/>
      <w:r w:rsidRPr="006C4459">
        <w:rPr>
          <w:b/>
          <w:color w:val="0000FF"/>
        </w:rPr>
        <w:t>gNB</w:t>
      </w:r>
      <w:proofErr w:type="spellEnd"/>
      <w:r w:rsidRPr="006C4459">
        <w:rPr>
          <w:b/>
          <w:color w:val="0000FF"/>
        </w:rPr>
        <w:t xml:space="preserve">-CU. </w:t>
      </w:r>
    </w:p>
    <w:p w14:paraId="6E0601F0" w14:textId="77777777" w:rsidR="006C4459" w:rsidRPr="006C4459" w:rsidRDefault="006C4459" w:rsidP="006C4459">
      <w:pPr>
        <w:numPr>
          <w:ilvl w:val="0"/>
          <w:numId w:val="8"/>
        </w:numPr>
        <w:spacing w:before="100" w:beforeAutospacing="1" w:after="120"/>
        <w:rPr>
          <w:b/>
          <w:color w:val="0000FF"/>
        </w:rPr>
      </w:pPr>
      <w:r w:rsidRPr="006C4459">
        <w:rPr>
          <w:b/>
          <w:color w:val="0000FF"/>
        </w:rPr>
        <w:t>Formulate the use case and solution for split architecture support, NR-DC, and continuous MDT use cases</w:t>
      </w:r>
    </w:p>
    <w:p w14:paraId="77854148" w14:textId="77777777" w:rsidR="006C4459" w:rsidRPr="006C4459" w:rsidRDefault="006C4459" w:rsidP="006C4459">
      <w:pPr>
        <w:numPr>
          <w:ilvl w:val="0"/>
          <w:numId w:val="8"/>
        </w:numPr>
        <w:spacing w:before="100" w:beforeAutospacing="1" w:after="120"/>
        <w:rPr>
          <w:b/>
          <w:color w:val="0000FF"/>
        </w:rPr>
      </w:pPr>
      <w:r w:rsidRPr="006C4459">
        <w:rPr>
          <w:b/>
          <w:color w:val="0000FF"/>
        </w:rPr>
        <w:t>Further discuss the ES and multi-hop use cases and solutions based on principles as approved above</w:t>
      </w:r>
    </w:p>
    <w:p w14:paraId="6130C8CD" w14:textId="4E2652FA" w:rsidR="006C4459" w:rsidRDefault="006C4459" w:rsidP="006C4459">
      <w:pPr>
        <w:rPr>
          <w:b/>
          <w:color w:val="FF00FF"/>
          <w:lang w:eastAsia="en-US"/>
        </w:rPr>
      </w:pPr>
      <w:r w:rsidRPr="006C4459">
        <w:rPr>
          <w:b/>
          <w:color w:val="0000FF"/>
        </w:rPr>
        <w:t>Further down-selection in May meeting</w:t>
      </w:r>
    </w:p>
    <w:p w14:paraId="7D097B2C" w14:textId="77777777" w:rsidR="006C4459" w:rsidRDefault="006C4459" w:rsidP="006C4459">
      <w:pPr>
        <w:rPr>
          <w:color w:val="993300"/>
          <w:u w:val="single"/>
        </w:rPr>
      </w:pPr>
    </w:p>
    <w:p w14:paraId="64DF649E" w14:textId="78ED0372" w:rsidR="00BA0376" w:rsidRDefault="00BA0376" w:rsidP="00BA0376">
      <w:pPr>
        <w:rPr>
          <w:rFonts w:ascii="Arial" w:hAnsi="Arial" w:cs="Arial"/>
          <w:b/>
          <w:sz w:val="24"/>
        </w:rPr>
      </w:pPr>
      <w:r>
        <w:rPr>
          <w:rFonts w:ascii="Arial" w:hAnsi="Arial" w:cs="Arial"/>
          <w:b/>
          <w:color w:val="0000FF"/>
          <w:sz w:val="24"/>
        </w:rPr>
        <w:t>R3-242147</w:t>
      </w:r>
      <w:r>
        <w:rPr>
          <w:rFonts w:ascii="Arial" w:hAnsi="Arial" w:cs="Arial"/>
          <w:b/>
          <w:color w:val="0000FF"/>
          <w:sz w:val="24"/>
        </w:rPr>
        <w:tab/>
      </w:r>
      <w:r>
        <w:rPr>
          <w:rFonts w:ascii="Arial" w:hAnsi="Arial" w:cs="Arial"/>
          <w:b/>
          <w:sz w:val="24"/>
        </w:rPr>
        <w:t>CB:#AIRAN3_R18Leftovers</w:t>
      </w:r>
    </w:p>
    <w:p w14:paraId="6F7C3940" w14:textId="77777777" w:rsidR="00BA0376" w:rsidRDefault="00BA0376" w:rsidP="00BA037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1AC7B5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D3425" w14:textId="05C02EA0" w:rsidR="00BA0376" w:rsidRDefault="00BA0376" w:rsidP="00BA0376">
      <w:pPr>
        <w:pStyle w:val="Heading2"/>
      </w:pPr>
      <w:bookmarkStart w:id="76" w:name="_Toc164776957"/>
      <w:r>
        <w:t>12</w:t>
      </w:r>
      <w:r>
        <w:tab/>
        <w:t>Additional topological enhancements for NR SI (RAN3-led)</w:t>
      </w:r>
      <w:r w:rsidR="007F7B33">
        <w:rPr>
          <w:rFonts w:hint="eastAsia"/>
        </w:rPr>
        <w:t xml:space="preserve">  </w:t>
      </w:r>
      <w:r w:rsidR="007F7B33">
        <w:rPr>
          <w:rFonts w:ascii="Calibri" w:hAnsi="Calibri" w:cs="Calibri"/>
          <w:sz w:val="18"/>
          <w:szCs w:val="18"/>
          <w:lang w:eastAsia="en-US"/>
        </w:rPr>
        <w:t>SID [</w:t>
      </w:r>
      <w:r w:rsidR="007F7B33" w:rsidRPr="00E3604F">
        <w:rPr>
          <w:rFonts w:ascii="Calibri" w:hAnsi="Calibri" w:cs="Calibri"/>
          <w:sz w:val="18"/>
          <w:szCs w:val="18"/>
          <w:lang w:eastAsia="en-US"/>
        </w:rPr>
        <w:t>FS_NR_WAB_5GFemto</w:t>
      </w:r>
      <w:r w:rsidR="007F7B33">
        <w:rPr>
          <w:rFonts w:ascii="Calibri" w:hAnsi="Calibri" w:cs="Calibri"/>
          <w:sz w:val="18"/>
          <w:szCs w:val="18"/>
          <w:lang w:eastAsia="en-US"/>
        </w:rPr>
        <w:t xml:space="preserve">]: </w:t>
      </w:r>
      <w:hyperlink r:id="rId18" w:history="1">
        <w:r w:rsidR="007F7B33">
          <w:rPr>
            <w:rStyle w:val="Hyperlink"/>
            <w:rFonts w:ascii="Calibri" w:hAnsi="Calibri" w:cs="Calibri"/>
            <w:kern w:val="2"/>
            <w:sz w:val="18"/>
            <w:szCs w:val="18"/>
            <w:lang w:eastAsia="en-US"/>
          </w:rPr>
          <w:t>RP-2</w:t>
        </w:r>
        <w:bookmarkStart w:id="77" w:name="_Hlt137715306"/>
        <w:r w:rsidR="007F7B33">
          <w:rPr>
            <w:rStyle w:val="Hyperlink"/>
            <w:rFonts w:ascii="Calibri" w:hAnsi="Calibri" w:cs="Calibri"/>
            <w:kern w:val="2"/>
            <w:sz w:val="18"/>
            <w:szCs w:val="18"/>
            <w:lang w:eastAsia="en-US"/>
          </w:rPr>
          <w:t>40319</w:t>
        </w:r>
        <w:bookmarkEnd w:id="77"/>
      </w:hyperlink>
      <w:r w:rsidR="007F7B33">
        <w:rPr>
          <w:rFonts w:ascii="Calibri" w:hAnsi="Calibri" w:cs="Calibri"/>
          <w:kern w:val="2"/>
          <w:lang w:eastAsia="en-US"/>
        </w:rPr>
        <w:t xml:space="preserve"> </w:t>
      </w:r>
      <w:r w:rsidR="007F7B33">
        <w:rPr>
          <w:rFonts w:ascii="Calibri" w:hAnsi="Calibri" w:cs="Calibri"/>
          <w:sz w:val="18"/>
          <w:szCs w:val="18"/>
          <w:lang w:eastAsia="en-US"/>
        </w:rPr>
        <w:t>(target: RAN #105)</w:t>
      </w:r>
      <w:bookmarkEnd w:id="76"/>
    </w:p>
    <w:p w14:paraId="4C7A5F34" w14:textId="77777777" w:rsidR="00BA0376" w:rsidRDefault="00BA0376" w:rsidP="00BA0376">
      <w:pPr>
        <w:pStyle w:val="Heading3"/>
      </w:pPr>
      <w:bookmarkStart w:id="78" w:name="_Toc164776958"/>
      <w:r>
        <w:t>12.1</w:t>
      </w:r>
      <w:r>
        <w:tab/>
        <w:t>General</w:t>
      </w:r>
      <w:bookmarkEnd w:id="78"/>
    </w:p>
    <w:p w14:paraId="16255F15" w14:textId="4AAA7AE7" w:rsidR="00BA0376" w:rsidRDefault="00BA0376" w:rsidP="00BA0376">
      <w:pPr>
        <w:rPr>
          <w:rFonts w:ascii="Arial" w:hAnsi="Arial" w:cs="Arial"/>
          <w:b/>
          <w:sz w:val="24"/>
        </w:rPr>
      </w:pPr>
      <w:r>
        <w:rPr>
          <w:rFonts w:ascii="Arial" w:hAnsi="Arial" w:cs="Arial"/>
          <w:b/>
          <w:color w:val="0000FF"/>
          <w:sz w:val="24"/>
        </w:rPr>
        <w:t>R3-241622</w:t>
      </w:r>
      <w:r>
        <w:rPr>
          <w:rFonts w:ascii="Arial" w:hAnsi="Arial" w:cs="Arial"/>
          <w:b/>
          <w:color w:val="0000FF"/>
          <w:sz w:val="24"/>
        </w:rPr>
        <w:tab/>
      </w:r>
      <w:r>
        <w:rPr>
          <w:rFonts w:ascii="Arial" w:hAnsi="Arial" w:cs="Arial"/>
          <w:b/>
          <w:sz w:val="24"/>
        </w:rPr>
        <w:t>TR skeleton for additional topological enhancements for NR</w:t>
      </w:r>
    </w:p>
    <w:p w14:paraId="5B3EF8EF" w14:textId="77777777" w:rsidR="00BA0376" w:rsidRDefault="00BA0376" w:rsidP="00BA037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NTT DOCOMO INC., AT&amp;T</w:t>
      </w:r>
    </w:p>
    <w:p w14:paraId="614206C7" w14:textId="77777777" w:rsidR="00BA0376" w:rsidRDefault="00BA0376" w:rsidP="00BA0376">
      <w:pPr>
        <w:rPr>
          <w:rFonts w:ascii="Arial" w:hAnsi="Arial" w:cs="Arial"/>
          <w:b/>
        </w:rPr>
      </w:pPr>
      <w:r>
        <w:rPr>
          <w:rFonts w:ascii="Arial" w:hAnsi="Arial" w:cs="Arial"/>
          <w:b/>
        </w:rPr>
        <w:t xml:space="preserve">Abstract: </w:t>
      </w:r>
    </w:p>
    <w:p w14:paraId="676A18F9" w14:textId="77777777" w:rsidR="00BA0376" w:rsidRDefault="00BA0376" w:rsidP="00BA0376">
      <w:r>
        <w:t>changed Type from 'discussion' to 'draft TR'</w:t>
      </w:r>
    </w:p>
    <w:p w14:paraId="3108EE8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R3-242242</w:t>
      </w:r>
      <w:r>
        <w:rPr>
          <w:color w:val="993300"/>
          <w:u w:val="single"/>
        </w:rPr>
        <w:t>.</w:t>
      </w:r>
    </w:p>
    <w:p w14:paraId="090C4881" w14:textId="36F8BF05" w:rsidR="00BA0376" w:rsidRDefault="00BA0376" w:rsidP="00BA0376">
      <w:pPr>
        <w:rPr>
          <w:rFonts w:ascii="Arial" w:hAnsi="Arial" w:cs="Arial"/>
          <w:b/>
          <w:sz w:val="24"/>
        </w:rPr>
      </w:pPr>
      <w:r>
        <w:rPr>
          <w:rFonts w:ascii="Arial" w:hAnsi="Arial" w:cs="Arial"/>
          <w:b/>
          <w:color w:val="0000FF"/>
          <w:sz w:val="24"/>
        </w:rPr>
        <w:t>R3-242242</w:t>
      </w:r>
      <w:r>
        <w:rPr>
          <w:rFonts w:ascii="Arial" w:hAnsi="Arial" w:cs="Arial"/>
          <w:b/>
          <w:color w:val="0000FF"/>
          <w:sz w:val="24"/>
        </w:rPr>
        <w:tab/>
      </w:r>
      <w:r>
        <w:rPr>
          <w:rFonts w:ascii="Arial" w:hAnsi="Arial" w:cs="Arial"/>
          <w:b/>
          <w:sz w:val="24"/>
        </w:rPr>
        <w:t>TR skeleton for additional topological enhancements for NR</w:t>
      </w:r>
    </w:p>
    <w:p w14:paraId="351B541D" w14:textId="77777777" w:rsidR="00BA0376" w:rsidRDefault="00BA0376" w:rsidP="00BA037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NTT DOCOMO INC., AT&amp;T</w:t>
      </w:r>
    </w:p>
    <w:p w14:paraId="07342A17" w14:textId="77777777" w:rsidR="00BA0376" w:rsidRDefault="00BA0376" w:rsidP="00BA0376">
      <w:pPr>
        <w:rPr>
          <w:color w:val="808080"/>
        </w:rPr>
      </w:pPr>
      <w:r>
        <w:rPr>
          <w:color w:val="808080"/>
        </w:rPr>
        <w:t>(Replaces R3-241622)</w:t>
      </w:r>
    </w:p>
    <w:p w14:paraId="0C5D0D1B" w14:textId="77777777" w:rsidR="00147125" w:rsidRDefault="00147125" w:rsidP="00BA0376">
      <w:pPr>
        <w:rPr>
          <w:rFonts w:ascii="Arial" w:hAnsi="Arial" w:cs="Arial"/>
          <w:b/>
        </w:rPr>
      </w:pPr>
      <w:r>
        <w:rPr>
          <w:rFonts w:ascii="Arial" w:hAnsi="Arial" w:cs="Arial"/>
          <w:b/>
        </w:rPr>
        <w:t xml:space="preserve">Abstract: </w:t>
      </w:r>
      <w:r>
        <w:rPr>
          <w:rFonts w:ascii="Arial" w:hAnsi="Arial" w:cs="Arial"/>
          <w:b/>
        </w:rPr>
        <w:tab/>
      </w:r>
      <w:r>
        <w:rPr>
          <w:rFonts w:ascii="Arial" w:hAnsi="Arial" w:cs="Arial"/>
          <w:b/>
        </w:rPr>
        <w:tab/>
      </w:r>
      <w:r w:rsidRPr="00147125">
        <w:t>Post meeting: allocated for merging TPs</w:t>
      </w:r>
      <w:r>
        <w:rPr>
          <w:rFonts w:ascii="Arial" w:hAnsi="Arial" w:cs="Arial"/>
          <w:b/>
        </w:rPr>
        <w:t xml:space="preserve"> </w:t>
      </w:r>
    </w:p>
    <w:p w14:paraId="1B450F4B" w14:textId="3E1D7D4F"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DB422B" w14:textId="192AC656" w:rsidR="00BA0376" w:rsidRDefault="00BA0376" w:rsidP="00BA0376">
      <w:pPr>
        <w:rPr>
          <w:rFonts w:ascii="Arial" w:hAnsi="Arial" w:cs="Arial"/>
          <w:b/>
          <w:sz w:val="24"/>
        </w:rPr>
      </w:pPr>
      <w:r>
        <w:rPr>
          <w:rFonts w:ascii="Arial" w:hAnsi="Arial" w:cs="Arial"/>
          <w:b/>
          <w:color w:val="0000FF"/>
          <w:sz w:val="24"/>
        </w:rPr>
        <w:t>R3-241623</w:t>
      </w:r>
      <w:r>
        <w:rPr>
          <w:rFonts w:ascii="Arial" w:hAnsi="Arial" w:cs="Arial"/>
          <w:b/>
          <w:color w:val="0000FF"/>
          <w:sz w:val="24"/>
        </w:rPr>
        <w:tab/>
      </w:r>
      <w:r>
        <w:rPr>
          <w:rFonts w:ascii="Arial" w:hAnsi="Arial" w:cs="Arial"/>
          <w:b/>
          <w:sz w:val="24"/>
        </w:rPr>
        <w:t>Work plan for Additional topological enhancements</w:t>
      </w:r>
    </w:p>
    <w:p w14:paraId="356BF636" w14:textId="77777777" w:rsidR="00BA0376" w:rsidRDefault="00BA0376" w:rsidP="00BA0376">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NTT DOCOMO INC., AT&amp;T</w:t>
      </w:r>
    </w:p>
    <w:p w14:paraId="54F9FF6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2E2B4" w14:textId="77777777" w:rsidR="00BA0376" w:rsidRDefault="00BA0376" w:rsidP="00BA0376">
      <w:pPr>
        <w:pStyle w:val="Heading3"/>
      </w:pPr>
      <w:bookmarkStart w:id="79" w:name="_Toc164776959"/>
      <w:r>
        <w:t>12.2</w:t>
      </w:r>
      <w:r>
        <w:tab/>
        <w:t>Wireless Access Backhaul (WAB)</w:t>
      </w:r>
      <w:bookmarkEnd w:id="79"/>
    </w:p>
    <w:p w14:paraId="51197167" w14:textId="7344227E" w:rsidR="00BA0376" w:rsidRDefault="00BA0376" w:rsidP="00BA0376">
      <w:pPr>
        <w:rPr>
          <w:rFonts w:ascii="Arial" w:hAnsi="Arial" w:cs="Arial"/>
          <w:b/>
          <w:sz w:val="24"/>
        </w:rPr>
      </w:pPr>
      <w:r>
        <w:rPr>
          <w:rFonts w:ascii="Arial" w:hAnsi="Arial" w:cs="Arial"/>
          <w:b/>
          <w:color w:val="0000FF"/>
          <w:sz w:val="24"/>
        </w:rPr>
        <w:t>R3-241554</w:t>
      </w:r>
      <w:r>
        <w:rPr>
          <w:rFonts w:ascii="Arial" w:hAnsi="Arial" w:cs="Arial"/>
          <w:b/>
          <w:color w:val="0000FF"/>
          <w:sz w:val="24"/>
        </w:rPr>
        <w:tab/>
      </w:r>
      <w:r>
        <w:rPr>
          <w:rFonts w:ascii="Arial" w:hAnsi="Arial" w:cs="Arial"/>
          <w:b/>
          <w:sz w:val="24"/>
        </w:rPr>
        <w:t>(TP to TR 38.799) Aspects related to WAB architecture</w:t>
      </w:r>
    </w:p>
    <w:p w14:paraId="06B70A1F"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14:paraId="2375CC34"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D1E517" w14:textId="7FB2F5CF" w:rsidR="00BA0376" w:rsidRDefault="00BA0376" w:rsidP="00BA0376">
      <w:pPr>
        <w:rPr>
          <w:rFonts w:ascii="Arial" w:hAnsi="Arial" w:cs="Arial"/>
          <w:b/>
          <w:sz w:val="24"/>
        </w:rPr>
      </w:pPr>
      <w:r>
        <w:rPr>
          <w:rFonts w:ascii="Arial" w:hAnsi="Arial" w:cs="Arial"/>
          <w:b/>
          <w:color w:val="0000FF"/>
          <w:sz w:val="24"/>
        </w:rPr>
        <w:t>R3-241926</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TR 38.799) Functional Aspects of WAB-Nodes</w:t>
      </w:r>
    </w:p>
    <w:p w14:paraId="51B50497"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38.799 v0.0.0</w:t>
      </w:r>
      <w:r>
        <w:rPr>
          <w:i/>
        </w:rPr>
        <w:br/>
      </w:r>
      <w:r>
        <w:rPr>
          <w:i/>
        </w:rPr>
        <w:tab/>
      </w:r>
      <w:r>
        <w:rPr>
          <w:i/>
        </w:rPr>
        <w:tab/>
      </w:r>
      <w:r>
        <w:rPr>
          <w:i/>
        </w:rPr>
        <w:tab/>
      </w:r>
      <w:r>
        <w:rPr>
          <w:i/>
        </w:rPr>
        <w:tab/>
      </w:r>
      <w:r>
        <w:rPr>
          <w:i/>
        </w:rPr>
        <w:tab/>
        <w:t>Source: Ericsson</w:t>
      </w:r>
    </w:p>
    <w:p w14:paraId="027B021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745AB" w14:textId="29ECA15B" w:rsidR="00BA0376" w:rsidRDefault="00BA0376" w:rsidP="00BA0376">
      <w:pPr>
        <w:rPr>
          <w:rFonts w:ascii="Arial" w:hAnsi="Arial" w:cs="Arial"/>
          <w:b/>
          <w:sz w:val="24"/>
        </w:rPr>
      </w:pPr>
      <w:r>
        <w:rPr>
          <w:rFonts w:ascii="Arial" w:hAnsi="Arial" w:cs="Arial"/>
          <w:b/>
          <w:color w:val="0000FF"/>
          <w:sz w:val="24"/>
        </w:rPr>
        <w:t>R3-241717</w:t>
      </w:r>
      <w:r>
        <w:rPr>
          <w:rFonts w:ascii="Arial" w:hAnsi="Arial" w:cs="Arial"/>
          <w:b/>
          <w:color w:val="0000FF"/>
          <w:sz w:val="24"/>
        </w:rPr>
        <w:tab/>
      </w:r>
      <w:r>
        <w:rPr>
          <w:rFonts w:ascii="Arial" w:hAnsi="Arial" w:cs="Arial"/>
          <w:b/>
          <w:sz w:val="24"/>
        </w:rPr>
        <w:t>Consideration on integration procedure and resource multiplexing for WAB</w:t>
      </w:r>
    </w:p>
    <w:p w14:paraId="606824A2" w14:textId="77777777" w:rsidR="00BA0376" w:rsidRDefault="00BA0376" w:rsidP="00BA0376">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38.799 v0.0.0</w:t>
      </w:r>
      <w:r>
        <w:rPr>
          <w:i/>
        </w:rPr>
        <w:br/>
      </w:r>
      <w:r>
        <w:rPr>
          <w:i/>
        </w:rPr>
        <w:tab/>
      </w:r>
      <w:r>
        <w:rPr>
          <w:i/>
        </w:rPr>
        <w:tab/>
      </w:r>
      <w:r>
        <w:rPr>
          <w:i/>
        </w:rPr>
        <w:tab/>
      </w:r>
      <w:r>
        <w:rPr>
          <w:i/>
        </w:rPr>
        <w:tab/>
      </w:r>
      <w:r>
        <w:rPr>
          <w:i/>
        </w:rPr>
        <w:tab/>
        <w:t>Source: Huawei</w:t>
      </w:r>
    </w:p>
    <w:p w14:paraId="023F028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BF839" w14:textId="3CA24B8B" w:rsidR="00BA0376" w:rsidRDefault="00BA0376" w:rsidP="00BA0376">
      <w:pPr>
        <w:rPr>
          <w:rFonts w:ascii="Arial" w:hAnsi="Arial" w:cs="Arial"/>
          <w:b/>
          <w:sz w:val="24"/>
        </w:rPr>
      </w:pPr>
      <w:r>
        <w:rPr>
          <w:rFonts w:ascii="Arial" w:hAnsi="Arial" w:cs="Arial"/>
          <w:b/>
          <w:color w:val="0000FF"/>
          <w:sz w:val="24"/>
        </w:rPr>
        <w:t>R3-241997</w:t>
      </w:r>
      <w:r>
        <w:rPr>
          <w:rFonts w:ascii="Arial" w:hAnsi="Arial" w:cs="Arial"/>
          <w:b/>
          <w:color w:val="0000FF"/>
          <w:sz w:val="24"/>
        </w:rPr>
        <w:tab/>
      </w:r>
      <w:r>
        <w:rPr>
          <w:rFonts w:ascii="Arial" w:hAnsi="Arial" w:cs="Arial"/>
          <w:b/>
          <w:sz w:val="24"/>
        </w:rPr>
        <w:t>Discussion on WAB architecture and high level aspects</w:t>
      </w:r>
    </w:p>
    <w:p w14:paraId="1A99B5F3"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85FE91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8623A" w14:textId="1933BD34" w:rsidR="00BA0376" w:rsidRDefault="00BA0376" w:rsidP="00BA0376">
      <w:pPr>
        <w:rPr>
          <w:rFonts w:ascii="Arial" w:hAnsi="Arial" w:cs="Arial"/>
          <w:b/>
          <w:sz w:val="24"/>
        </w:rPr>
      </w:pPr>
      <w:r>
        <w:rPr>
          <w:rFonts w:ascii="Arial" w:hAnsi="Arial" w:cs="Arial"/>
          <w:b/>
          <w:color w:val="0000FF"/>
          <w:sz w:val="24"/>
        </w:rPr>
        <w:t>R3-241540</w:t>
      </w:r>
      <w:r>
        <w:rPr>
          <w:rFonts w:ascii="Arial" w:hAnsi="Arial" w:cs="Arial"/>
          <w:b/>
          <w:color w:val="0000FF"/>
          <w:sz w:val="24"/>
        </w:rPr>
        <w:tab/>
      </w:r>
      <w:r>
        <w:rPr>
          <w:rFonts w:ascii="Arial" w:hAnsi="Arial" w:cs="Arial"/>
          <w:b/>
          <w:sz w:val="24"/>
        </w:rPr>
        <w:t>(TP to TR 38.799) Architecture and protocol stack for WAB</w:t>
      </w:r>
    </w:p>
    <w:p w14:paraId="7987A2AB"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2969FA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11B18" w14:textId="4855E39F" w:rsidR="00BA0376" w:rsidRDefault="00BA0376" w:rsidP="00BA0376">
      <w:pPr>
        <w:rPr>
          <w:rFonts w:ascii="Arial" w:hAnsi="Arial" w:cs="Arial"/>
          <w:b/>
          <w:sz w:val="24"/>
        </w:rPr>
      </w:pPr>
      <w:r>
        <w:rPr>
          <w:rFonts w:ascii="Arial" w:hAnsi="Arial" w:cs="Arial"/>
          <w:b/>
          <w:color w:val="0000FF"/>
          <w:sz w:val="24"/>
        </w:rPr>
        <w:t>R3-241541</w:t>
      </w:r>
      <w:r>
        <w:rPr>
          <w:rFonts w:ascii="Arial" w:hAnsi="Arial" w:cs="Arial"/>
          <w:b/>
          <w:color w:val="0000FF"/>
          <w:sz w:val="24"/>
        </w:rPr>
        <w:tab/>
      </w:r>
      <w:r>
        <w:rPr>
          <w:rFonts w:ascii="Arial" w:hAnsi="Arial" w:cs="Arial"/>
          <w:b/>
          <w:sz w:val="24"/>
        </w:rPr>
        <w:t>Discussion on impact of WAB mobility</w:t>
      </w:r>
    </w:p>
    <w:p w14:paraId="3E5351B5"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FC6749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1D338" w14:textId="775879AD" w:rsidR="00BA0376" w:rsidRDefault="00BA0376" w:rsidP="00BA0376">
      <w:pPr>
        <w:rPr>
          <w:rFonts w:ascii="Arial" w:hAnsi="Arial" w:cs="Arial"/>
          <w:b/>
          <w:sz w:val="24"/>
        </w:rPr>
      </w:pPr>
      <w:r>
        <w:rPr>
          <w:rFonts w:ascii="Arial" w:hAnsi="Arial" w:cs="Arial"/>
          <w:b/>
          <w:color w:val="0000FF"/>
          <w:sz w:val="24"/>
        </w:rPr>
        <w:t>R3-241542</w:t>
      </w:r>
      <w:r>
        <w:rPr>
          <w:rFonts w:ascii="Arial" w:hAnsi="Arial" w:cs="Arial"/>
          <w:b/>
          <w:color w:val="0000FF"/>
          <w:sz w:val="24"/>
        </w:rPr>
        <w:tab/>
      </w:r>
      <w:proofErr w:type="spellStart"/>
      <w:r>
        <w:rPr>
          <w:rFonts w:ascii="Arial" w:hAnsi="Arial" w:cs="Arial"/>
          <w:b/>
          <w:sz w:val="24"/>
        </w:rPr>
        <w:t>Discusson</w:t>
      </w:r>
      <w:proofErr w:type="spellEnd"/>
      <w:r>
        <w:rPr>
          <w:rFonts w:ascii="Arial" w:hAnsi="Arial" w:cs="Arial"/>
          <w:b/>
          <w:sz w:val="24"/>
        </w:rPr>
        <w:t xml:space="preserve"> on operation and </w:t>
      </w:r>
      <w:proofErr w:type="spellStart"/>
      <w:r>
        <w:rPr>
          <w:rFonts w:ascii="Arial" w:hAnsi="Arial" w:cs="Arial"/>
          <w:b/>
          <w:sz w:val="24"/>
        </w:rPr>
        <w:t>signling</w:t>
      </w:r>
      <w:proofErr w:type="spellEnd"/>
      <w:r>
        <w:rPr>
          <w:rFonts w:ascii="Arial" w:hAnsi="Arial" w:cs="Arial"/>
          <w:b/>
          <w:sz w:val="24"/>
        </w:rPr>
        <w:t xml:space="preserve"> for supporting WAB</w:t>
      </w:r>
    </w:p>
    <w:p w14:paraId="6C11F31F"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48A706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86A894" w14:textId="75AB02C8" w:rsidR="00BA0376" w:rsidRDefault="00BA0376" w:rsidP="00BA0376">
      <w:pPr>
        <w:rPr>
          <w:rFonts w:ascii="Arial" w:hAnsi="Arial" w:cs="Arial"/>
          <w:b/>
          <w:sz w:val="24"/>
        </w:rPr>
      </w:pPr>
      <w:r>
        <w:rPr>
          <w:rFonts w:ascii="Arial" w:hAnsi="Arial" w:cs="Arial"/>
          <w:b/>
          <w:color w:val="0000FF"/>
          <w:sz w:val="24"/>
        </w:rPr>
        <w:t>R3-241549</w:t>
      </w:r>
      <w:r>
        <w:rPr>
          <w:rFonts w:ascii="Arial" w:hAnsi="Arial" w:cs="Arial"/>
          <w:b/>
          <w:color w:val="0000FF"/>
          <w:sz w:val="24"/>
        </w:rPr>
        <w:tab/>
      </w:r>
      <w:r>
        <w:rPr>
          <w:rFonts w:ascii="Arial" w:hAnsi="Arial" w:cs="Arial"/>
          <w:b/>
          <w:sz w:val="24"/>
        </w:rPr>
        <w:t>Discussion on Network Selection for WAB</w:t>
      </w:r>
    </w:p>
    <w:p w14:paraId="62F0B594"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Fraunhofer IIS, Fraunhofer HHI</w:t>
      </w:r>
    </w:p>
    <w:p w14:paraId="56FAC014"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A5AB4" w14:textId="3005FE9D" w:rsidR="00BA0376" w:rsidRDefault="00BA0376" w:rsidP="00BA0376">
      <w:pPr>
        <w:rPr>
          <w:rFonts w:ascii="Arial" w:hAnsi="Arial" w:cs="Arial"/>
          <w:b/>
          <w:sz w:val="24"/>
        </w:rPr>
      </w:pPr>
      <w:r>
        <w:rPr>
          <w:rFonts w:ascii="Arial" w:hAnsi="Arial" w:cs="Arial"/>
          <w:b/>
          <w:color w:val="0000FF"/>
          <w:sz w:val="24"/>
        </w:rPr>
        <w:t>R3-241552</w:t>
      </w:r>
      <w:r>
        <w:rPr>
          <w:rFonts w:ascii="Arial" w:hAnsi="Arial" w:cs="Arial"/>
          <w:b/>
          <w:color w:val="0000FF"/>
          <w:sz w:val="24"/>
        </w:rPr>
        <w:tab/>
      </w:r>
      <w:r>
        <w:rPr>
          <w:rFonts w:ascii="Arial" w:hAnsi="Arial" w:cs="Arial"/>
          <w:b/>
          <w:sz w:val="24"/>
        </w:rPr>
        <w:t>Aspects related to WAB mobility and resource multiplexing</w:t>
      </w:r>
    </w:p>
    <w:p w14:paraId="49D5987D"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6885A51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053AE1" w14:textId="10BF5FA7" w:rsidR="00BA0376" w:rsidRDefault="00BA0376" w:rsidP="00BA0376">
      <w:pPr>
        <w:rPr>
          <w:rFonts w:ascii="Arial" w:hAnsi="Arial" w:cs="Arial"/>
          <w:b/>
          <w:sz w:val="24"/>
        </w:rPr>
      </w:pPr>
      <w:r>
        <w:rPr>
          <w:rFonts w:ascii="Arial" w:hAnsi="Arial" w:cs="Arial"/>
          <w:b/>
          <w:color w:val="0000FF"/>
          <w:sz w:val="24"/>
        </w:rPr>
        <w:t>R3-241553</w:t>
      </w:r>
      <w:r>
        <w:rPr>
          <w:rFonts w:ascii="Arial" w:hAnsi="Arial" w:cs="Arial"/>
          <w:b/>
          <w:color w:val="0000FF"/>
          <w:sz w:val="24"/>
        </w:rPr>
        <w:tab/>
      </w:r>
      <w:r>
        <w:rPr>
          <w:rFonts w:ascii="Arial" w:hAnsi="Arial" w:cs="Arial"/>
          <w:b/>
          <w:sz w:val="24"/>
        </w:rPr>
        <w:t>(TP to TR 38.799) Discussion on requirements for WAB</w:t>
      </w:r>
    </w:p>
    <w:p w14:paraId="15FF7ABB"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14:paraId="4AE977B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FFA37" w14:textId="59A3EFC7" w:rsidR="00BA0376" w:rsidRDefault="00BA0376" w:rsidP="00BA0376">
      <w:pPr>
        <w:rPr>
          <w:rFonts w:ascii="Arial" w:hAnsi="Arial" w:cs="Arial"/>
          <w:b/>
          <w:sz w:val="24"/>
        </w:rPr>
      </w:pPr>
      <w:r>
        <w:rPr>
          <w:rFonts w:ascii="Arial" w:hAnsi="Arial" w:cs="Arial"/>
          <w:b/>
          <w:color w:val="0000FF"/>
          <w:sz w:val="24"/>
        </w:rPr>
        <w:t>R3-241601</w:t>
      </w:r>
      <w:r>
        <w:rPr>
          <w:rFonts w:ascii="Arial" w:hAnsi="Arial" w:cs="Arial"/>
          <w:b/>
          <w:color w:val="0000FF"/>
          <w:sz w:val="24"/>
        </w:rPr>
        <w:tab/>
      </w:r>
      <w:r>
        <w:rPr>
          <w:rFonts w:ascii="Arial" w:hAnsi="Arial" w:cs="Arial"/>
          <w:b/>
          <w:sz w:val="24"/>
        </w:rPr>
        <w:t>Discussion on the enhancements for WAB</w:t>
      </w:r>
    </w:p>
    <w:p w14:paraId="07EEA22D"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2652D3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36F8A" w14:textId="36F8E8C7" w:rsidR="00BA0376" w:rsidRDefault="00BA0376" w:rsidP="00BA0376">
      <w:pPr>
        <w:rPr>
          <w:rFonts w:ascii="Arial" w:hAnsi="Arial" w:cs="Arial"/>
          <w:b/>
          <w:sz w:val="24"/>
        </w:rPr>
      </w:pPr>
      <w:r>
        <w:rPr>
          <w:rFonts w:ascii="Arial" w:hAnsi="Arial" w:cs="Arial"/>
          <w:b/>
          <w:color w:val="0000FF"/>
          <w:sz w:val="24"/>
        </w:rPr>
        <w:t>R3-241625</w:t>
      </w:r>
      <w:r>
        <w:rPr>
          <w:rFonts w:ascii="Arial" w:hAnsi="Arial" w:cs="Arial"/>
          <w:b/>
          <w:color w:val="0000FF"/>
          <w:sz w:val="24"/>
        </w:rPr>
        <w:tab/>
      </w:r>
      <w:r>
        <w:rPr>
          <w:rFonts w:ascii="Arial" w:hAnsi="Arial" w:cs="Arial"/>
          <w:b/>
          <w:sz w:val="24"/>
        </w:rPr>
        <w:t>Discussion on Wireless Access Backhaul</w:t>
      </w:r>
    </w:p>
    <w:p w14:paraId="1BB21E8A"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DOCOMO INC.</w:t>
      </w:r>
    </w:p>
    <w:p w14:paraId="6BC79840" w14:textId="77777777" w:rsidR="00BA0376" w:rsidRDefault="00BA0376" w:rsidP="00BA037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890847" w14:textId="4958E480" w:rsidR="00BA0376" w:rsidRDefault="00BA0376" w:rsidP="00BA0376">
      <w:pPr>
        <w:rPr>
          <w:rFonts w:ascii="Arial" w:hAnsi="Arial" w:cs="Arial"/>
          <w:b/>
          <w:sz w:val="24"/>
        </w:rPr>
      </w:pPr>
      <w:r>
        <w:rPr>
          <w:rFonts w:ascii="Arial" w:hAnsi="Arial" w:cs="Arial"/>
          <w:b/>
          <w:color w:val="0000FF"/>
          <w:sz w:val="24"/>
        </w:rPr>
        <w:t>R3-241715</w:t>
      </w:r>
      <w:r>
        <w:rPr>
          <w:rFonts w:ascii="Arial" w:hAnsi="Arial" w:cs="Arial"/>
          <w:b/>
          <w:color w:val="0000FF"/>
          <w:sz w:val="24"/>
        </w:rPr>
        <w:tab/>
      </w:r>
      <w:r>
        <w:rPr>
          <w:rFonts w:ascii="Arial" w:hAnsi="Arial" w:cs="Arial"/>
          <w:b/>
          <w:sz w:val="24"/>
        </w:rPr>
        <w:t>Consideration on the architecture design for WAB</w:t>
      </w:r>
    </w:p>
    <w:p w14:paraId="137E578C"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38.799 v0.0.0</w:t>
      </w:r>
      <w:r>
        <w:rPr>
          <w:i/>
        </w:rPr>
        <w:br/>
      </w:r>
      <w:r>
        <w:rPr>
          <w:i/>
        </w:rPr>
        <w:tab/>
      </w:r>
      <w:r>
        <w:rPr>
          <w:i/>
        </w:rPr>
        <w:tab/>
      </w:r>
      <w:r>
        <w:rPr>
          <w:i/>
        </w:rPr>
        <w:tab/>
      </w:r>
      <w:r>
        <w:rPr>
          <w:i/>
        </w:rPr>
        <w:tab/>
      </w:r>
      <w:r>
        <w:rPr>
          <w:i/>
        </w:rPr>
        <w:tab/>
        <w:t>Source: Huawei</w:t>
      </w:r>
    </w:p>
    <w:p w14:paraId="7B5D140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E668F6" w14:textId="5571EDAF" w:rsidR="00BA0376" w:rsidRDefault="00BA0376" w:rsidP="00BA0376">
      <w:pPr>
        <w:rPr>
          <w:rFonts w:ascii="Arial" w:hAnsi="Arial" w:cs="Arial"/>
          <w:b/>
          <w:sz w:val="24"/>
        </w:rPr>
      </w:pPr>
      <w:r>
        <w:rPr>
          <w:rFonts w:ascii="Arial" w:hAnsi="Arial" w:cs="Arial"/>
          <w:b/>
          <w:color w:val="0000FF"/>
          <w:sz w:val="24"/>
        </w:rPr>
        <w:t>R3-241716</w:t>
      </w:r>
      <w:r>
        <w:rPr>
          <w:rFonts w:ascii="Arial" w:hAnsi="Arial" w:cs="Arial"/>
          <w:b/>
          <w:color w:val="0000FF"/>
          <w:sz w:val="24"/>
        </w:rPr>
        <w:tab/>
      </w:r>
      <w:r>
        <w:rPr>
          <w:rFonts w:ascii="Arial" w:hAnsi="Arial" w:cs="Arial"/>
          <w:b/>
          <w:sz w:val="24"/>
        </w:rPr>
        <w:t>Consideration on the QoS support and mobility for WAB</w:t>
      </w:r>
    </w:p>
    <w:p w14:paraId="5D70378E"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38.799 v0.0.0</w:t>
      </w:r>
      <w:r>
        <w:rPr>
          <w:i/>
        </w:rPr>
        <w:br/>
      </w:r>
      <w:r>
        <w:rPr>
          <w:i/>
        </w:rPr>
        <w:tab/>
      </w:r>
      <w:r>
        <w:rPr>
          <w:i/>
        </w:rPr>
        <w:tab/>
      </w:r>
      <w:r>
        <w:rPr>
          <w:i/>
        </w:rPr>
        <w:tab/>
      </w:r>
      <w:r>
        <w:rPr>
          <w:i/>
        </w:rPr>
        <w:tab/>
      </w:r>
      <w:r>
        <w:rPr>
          <w:i/>
        </w:rPr>
        <w:tab/>
        <w:t>Source: Huawei</w:t>
      </w:r>
    </w:p>
    <w:p w14:paraId="75DD3E7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97F71" w14:textId="37658891" w:rsidR="00BA0376" w:rsidRDefault="00BA0376" w:rsidP="00BA0376">
      <w:pPr>
        <w:rPr>
          <w:rFonts w:ascii="Arial" w:hAnsi="Arial" w:cs="Arial"/>
          <w:b/>
          <w:sz w:val="24"/>
        </w:rPr>
      </w:pPr>
      <w:r>
        <w:rPr>
          <w:rFonts w:ascii="Arial" w:hAnsi="Arial" w:cs="Arial"/>
          <w:b/>
          <w:color w:val="0000FF"/>
          <w:sz w:val="24"/>
        </w:rPr>
        <w:t>R3-241743</w:t>
      </w:r>
      <w:r>
        <w:rPr>
          <w:rFonts w:ascii="Arial" w:hAnsi="Arial" w:cs="Arial"/>
          <w:b/>
          <w:color w:val="0000FF"/>
          <w:sz w:val="24"/>
        </w:rPr>
        <w:tab/>
      </w:r>
      <w:r>
        <w:rPr>
          <w:rFonts w:ascii="Arial" w:hAnsi="Arial" w:cs="Arial"/>
          <w:b/>
          <w:sz w:val="24"/>
        </w:rPr>
        <w:t>Discussion on architecture and protocol stack for WAB</w:t>
      </w:r>
    </w:p>
    <w:p w14:paraId="6D72D752"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4207C78" w14:textId="77777777" w:rsidR="00BA0376" w:rsidRDefault="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D73306" w14:textId="4053722D" w:rsidR="00094A62" w:rsidRDefault="00BA0376" w:rsidP="00BA0376">
      <w:pPr>
        <w:rPr>
          <w:rFonts w:ascii="Arial" w:hAnsi="Arial" w:cs="Arial"/>
          <w:b/>
          <w:sz w:val="24"/>
        </w:rPr>
      </w:pPr>
      <w:r>
        <w:rPr>
          <w:rFonts w:ascii="Arial" w:hAnsi="Arial" w:cs="Arial"/>
          <w:b/>
          <w:color w:val="0000FF"/>
          <w:sz w:val="24"/>
        </w:rPr>
        <w:t>R3-241744</w:t>
      </w:r>
      <w:r>
        <w:rPr>
          <w:rFonts w:ascii="Arial" w:hAnsi="Arial" w:cs="Arial"/>
          <w:b/>
          <w:color w:val="0000FF"/>
          <w:sz w:val="24"/>
        </w:rPr>
        <w:tab/>
      </w:r>
      <w:r>
        <w:rPr>
          <w:rFonts w:ascii="Arial" w:hAnsi="Arial" w:cs="Arial"/>
          <w:b/>
          <w:sz w:val="24"/>
        </w:rPr>
        <w:t>Discussion on architecture requirement and deployment scenarios for WAB</w:t>
      </w:r>
    </w:p>
    <w:p w14:paraId="4F409CFA"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334A05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343452" w14:textId="1DED253C" w:rsidR="00BA0376" w:rsidRDefault="00BA0376" w:rsidP="00BA0376">
      <w:pPr>
        <w:rPr>
          <w:rFonts w:ascii="Arial" w:hAnsi="Arial" w:cs="Arial"/>
          <w:b/>
          <w:sz w:val="24"/>
        </w:rPr>
      </w:pPr>
      <w:r>
        <w:rPr>
          <w:rFonts w:ascii="Arial" w:hAnsi="Arial" w:cs="Arial"/>
          <w:b/>
          <w:color w:val="0000FF"/>
          <w:sz w:val="24"/>
        </w:rPr>
        <w:t>R3-241751</w:t>
      </w:r>
      <w:r>
        <w:rPr>
          <w:rFonts w:ascii="Arial" w:hAnsi="Arial" w:cs="Arial"/>
          <w:b/>
          <w:color w:val="0000FF"/>
          <w:sz w:val="24"/>
        </w:rPr>
        <w:tab/>
      </w:r>
      <w:r>
        <w:rPr>
          <w:rFonts w:ascii="Arial" w:hAnsi="Arial" w:cs="Arial"/>
          <w:b/>
          <w:sz w:val="24"/>
        </w:rPr>
        <w:t>(TP for TR 38.799) Architecture and protocol stack of MWAB</w:t>
      </w:r>
    </w:p>
    <w:p w14:paraId="115D9D0C"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149B7AE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28F8EF" w14:textId="2C4CDB75" w:rsidR="00BA0376" w:rsidRDefault="00BA0376" w:rsidP="00BA0376">
      <w:pPr>
        <w:rPr>
          <w:rFonts w:ascii="Arial" w:hAnsi="Arial" w:cs="Arial"/>
          <w:b/>
          <w:sz w:val="24"/>
        </w:rPr>
      </w:pPr>
      <w:r>
        <w:rPr>
          <w:rFonts w:ascii="Arial" w:hAnsi="Arial" w:cs="Arial"/>
          <w:b/>
          <w:color w:val="0000FF"/>
          <w:sz w:val="24"/>
        </w:rPr>
        <w:t>R3-241752</w:t>
      </w:r>
      <w:r>
        <w:rPr>
          <w:rFonts w:ascii="Arial" w:hAnsi="Arial" w:cs="Arial"/>
          <w:b/>
          <w:color w:val="0000FF"/>
          <w:sz w:val="24"/>
        </w:rPr>
        <w:tab/>
      </w:r>
      <w:r>
        <w:rPr>
          <w:rFonts w:ascii="Arial" w:hAnsi="Arial" w:cs="Arial"/>
          <w:b/>
          <w:sz w:val="24"/>
        </w:rPr>
        <w:t>(TP for TR 38.799) Stage 2 procedures of MWAB</w:t>
      </w:r>
    </w:p>
    <w:p w14:paraId="4754039A"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34922AE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CB3044" w14:textId="3351FDF3" w:rsidR="00BA0376" w:rsidRDefault="00BA0376" w:rsidP="00BA0376">
      <w:pPr>
        <w:rPr>
          <w:rFonts w:ascii="Arial" w:hAnsi="Arial" w:cs="Arial"/>
          <w:b/>
          <w:sz w:val="24"/>
        </w:rPr>
      </w:pPr>
      <w:r>
        <w:rPr>
          <w:rFonts w:ascii="Arial" w:hAnsi="Arial" w:cs="Arial"/>
          <w:b/>
          <w:color w:val="0000FF"/>
          <w:sz w:val="24"/>
        </w:rPr>
        <w:t>R3-241781</w:t>
      </w:r>
      <w:r>
        <w:rPr>
          <w:rFonts w:ascii="Arial" w:hAnsi="Arial" w:cs="Arial"/>
          <w:b/>
          <w:color w:val="0000FF"/>
          <w:sz w:val="24"/>
        </w:rPr>
        <w:tab/>
      </w:r>
      <w:r>
        <w:rPr>
          <w:rFonts w:ascii="Arial" w:hAnsi="Arial" w:cs="Arial"/>
          <w:b/>
          <w:sz w:val="24"/>
        </w:rPr>
        <w:t>Architecture and Signalling Enhancements for Wireless Access Backhaul</w:t>
      </w:r>
    </w:p>
    <w:p w14:paraId="348F8768"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135051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01345" w14:textId="62B28EB3" w:rsidR="00BA0376" w:rsidRDefault="00BA0376" w:rsidP="00BA0376">
      <w:pPr>
        <w:rPr>
          <w:rFonts w:ascii="Arial" w:hAnsi="Arial" w:cs="Arial"/>
          <w:b/>
          <w:sz w:val="24"/>
        </w:rPr>
      </w:pPr>
      <w:r>
        <w:rPr>
          <w:rFonts w:ascii="Arial" w:hAnsi="Arial" w:cs="Arial"/>
          <w:b/>
          <w:color w:val="0000FF"/>
          <w:sz w:val="24"/>
        </w:rPr>
        <w:t>R3-241797</w:t>
      </w:r>
      <w:r>
        <w:rPr>
          <w:rFonts w:ascii="Arial" w:hAnsi="Arial" w:cs="Arial"/>
          <w:b/>
          <w:color w:val="0000FF"/>
          <w:sz w:val="24"/>
        </w:rPr>
        <w:tab/>
      </w:r>
      <w:r>
        <w:rPr>
          <w:rFonts w:ascii="Arial" w:hAnsi="Arial" w:cs="Arial"/>
          <w:b/>
          <w:sz w:val="24"/>
        </w:rPr>
        <w:t>Architecture and protocol stacks of WAB node</w:t>
      </w:r>
    </w:p>
    <w:p w14:paraId="75C992B7"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5B8FA66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4EF77E" w14:textId="09168CF7" w:rsidR="00BA0376" w:rsidRDefault="00BA0376" w:rsidP="00BA0376">
      <w:pPr>
        <w:rPr>
          <w:rFonts w:ascii="Arial" w:hAnsi="Arial" w:cs="Arial"/>
          <w:b/>
          <w:sz w:val="24"/>
        </w:rPr>
      </w:pPr>
      <w:r>
        <w:rPr>
          <w:rFonts w:ascii="Arial" w:hAnsi="Arial" w:cs="Arial"/>
          <w:b/>
          <w:color w:val="0000FF"/>
          <w:sz w:val="24"/>
        </w:rPr>
        <w:t>R3-241798</w:t>
      </w:r>
      <w:r>
        <w:rPr>
          <w:rFonts w:ascii="Arial" w:hAnsi="Arial" w:cs="Arial"/>
          <w:b/>
          <w:color w:val="0000FF"/>
          <w:sz w:val="24"/>
        </w:rPr>
        <w:tab/>
      </w:r>
      <w:r>
        <w:rPr>
          <w:rFonts w:ascii="Arial" w:hAnsi="Arial" w:cs="Arial"/>
          <w:b/>
          <w:sz w:val="24"/>
        </w:rPr>
        <w:t>Discussion on integration and migration procedures for WAB node</w:t>
      </w:r>
    </w:p>
    <w:p w14:paraId="362BA3D7" w14:textId="77777777" w:rsidR="00BA0376" w:rsidRDefault="00BA0376" w:rsidP="00BA0376">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2B14AF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1D70C" w14:textId="59929955" w:rsidR="00BA0376" w:rsidRDefault="00BA0376" w:rsidP="00BA0376">
      <w:pPr>
        <w:rPr>
          <w:rFonts w:ascii="Arial" w:hAnsi="Arial" w:cs="Arial"/>
          <w:b/>
          <w:sz w:val="24"/>
        </w:rPr>
      </w:pPr>
      <w:r>
        <w:rPr>
          <w:rFonts w:ascii="Arial" w:hAnsi="Arial" w:cs="Arial"/>
          <w:b/>
          <w:color w:val="0000FF"/>
          <w:sz w:val="24"/>
        </w:rPr>
        <w:t>R3-241799</w:t>
      </w:r>
      <w:r>
        <w:rPr>
          <w:rFonts w:ascii="Arial" w:hAnsi="Arial" w:cs="Arial"/>
          <w:b/>
          <w:color w:val="0000FF"/>
          <w:sz w:val="24"/>
        </w:rPr>
        <w:tab/>
      </w:r>
      <w:r>
        <w:rPr>
          <w:rFonts w:ascii="Arial" w:hAnsi="Arial" w:cs="Arial"/>
          <w:b/>
          <w:sz w:val="24"/>
        </w:rPr>
        <w:t>Discussion on resource multiplexing for WAB node</w:t>
      </w:r>
    </w:p>
    <w:p w14:paraId="04B1390E"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6BB14E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C143C5" w14:textId="2E9AC3C3" w:rsidR="00BA0376" w:rsidRDefault="00BA0376" w:rsidP="00BA0376">
      <w:pPr>
        <w:rPr>
          <w:rFonts w:ascii="Arial" w:hAnsi="Arial" w:cs="Arial"/>
          <w:b/>
          <w:sz w:val="24"/>
        </w:rPr>
      </w:pPr>
      <w:r>
        <w:rPr>
          <w:rFonts w:ascii="Arial" w:hAnsi="Arial" w:cs="Arial"/>
          <w:b/>
          <w:color w:val="0000FF"/>
          <w:sz w:val="24"/>
        </w:rPr>
        <w:t>R3-241893</w:t>
      </w:r>
      <w:r>
        <w:rPr>
          <w:rFonts w:ascii="Arial" w:hAnsi="Arial" w:cs="Arial"/>
          <w:b/>
          <w:color w:val="0000FF"/>
          <w:sz w:val="24"/>
        </w:rPr>
        <w:tab/>
      </w:r>
      <w:r>
        <w:rPr>
          <w:rFonts w:ascii="Arial" w:hAnsi="Arial" w:cs="Arial"/>
          <w:b/>
          <w:sz w:val="24"/>
        </w:rPr>
        <w:t>Discussion on architecture and protocol stack for R19 WAB</w:t>
      </w:r>
    </w:p>
    <w:p w14:paraId="4941C95C"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4043AC0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46BC5" w14:textId="5180BF6B" w:rsidR="00BA0376" w:rsidRDefault="00BA0376" w:rsidP="00BA0376">
      <w:pPr>
        <w:rPr>
          <w:rFonts w:ascii="Arial" w:hAnsi="Arial" w:cs="Arial"/>
          <w:b/>
          <w:sz w:val="24"/>
        </w:rPr>
      </w:pPr>
      <w:r>
        <w:rPr>
          <w:rFonts w:ascii="Arial" w:hAnsi="Arial" w:cs="Arial"/>
          <w:b/>
          <w:color w:val="0000FF"/>
          <w:sz w:val="24"/>
        </w:rPr>
        <w:t>R3-241894</w:t>
      </w:r>
      <w:r>
        <w:rPr>
          <w:rFonts w:ascii="Arial" w:hAnsi="Arial" w:cs="Arial"/>
          <w:b/>
          <w:color w:val="0000FF"/>
          <w:sz w:val="24"/>
        </w:rPr>
        <w:tab/>
      </w:r>
      <w:r>
        <w:rPr>
          <w:rFonts w:ascii="Arial" w:hAnsi="Arial" w:cs="Arial"/>
          <w:b/>
          <w:sz w:val="24"/>
        </w:rPr>
        <w:t>Discussion on WAB mobility</w:t>
      </w:r>
    </w:p>
    <w:p w14:paraId="6EF6F921"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45EC484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30FF5" w14:textId="79C384C0" w:rsidR="00BA0376" w:rsidRDefault="00BA0376" w:rsidP="00BA0376">
      <w:pPr>
        <w:rPr>
          <w:rFonts w:ascii="Arial" w:hAnsi="Arial" w:cs="Arial"/>
          <w:b/>
          <w:sz w:val="24"/>
        </w:rPr>
      </w:pPr>
      <w:r>
        <w:rPr>
          <w:rFonts w:ascii="Arial" w:hAnsi="Arial" w:cs="Arial"/>
          <w:b/>
          <w:color w:val="0000FF"/>
          <w:sz w:val="24"/>
        </w:rPr>
        <w:t>R3-241895</w:t>
      </w:r>
      <w:r>
        <w:rPr>
          <w:rFonts w:ascii="Arial" w:hAnsi="Arial" w:cs="Arial"/>
          <w:b/>
          <w:color w:val="0000FF"/>
          <w:sz w:val="24"/>
        </w:rPr>
        <w:tab/>
      </w:r>
      <w:r>
        <w:rPr>
          <w:rFonts w:ascii="Arial" w:hAnsi="Arial" w:cs="Arial"/>
          <w:b/>
          <w:sz w:val="24"/>
        </w:rPr>
        <w:t>Discussion on resource multiplexing and location service in WAB</w:t>
      </w:r>
    </w:p>
    <w:p w14:paraId="3B225E87"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7DCF944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A68AF9" w14:textId="409D673B" w:rsidR="00BA0376" w:rsidRDefault="00BA0376" w:rsidP="00BA0376">
      <w:pPr>
        <w:rPr>
          <w:rFonts w:ascii="Arial" w:hAnsi="Arial" w:cs="Arial"/>
          <w:b/>
          <w:sz w:val="24"/>
        </w:rPr>
      </w:pPr>
      <w:r>
        <w:rPr>
          <w:rFonts w:ascii="Arial" w:hAnsi="Arial" w:cs="Arial"/>
          <w:b/>
          <w:color w:val="0000FF"/>
          <w:sz w:val="24"/>
        </w:rPr>
        <w:t>R3-241925</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TR 38.799) WAB Architecture and Scenarios</w:t>
      </w:r>
    </w:p>
    <w:p w14:paraId="231A6680"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38.799 v0.0.0</w:t>
      </w:r>
      <w:r>
        <w:rPr>
          <w:i/>
        </w:rPr>
        <w:br/>
      </w:r>
      <w:r>
        <w:rPr>
          <w:i/>
        </w:rPr>
        <w:tab/>
      </w:r>
      <w:r>
        <w:rPr>
          <w:i/>
        </w:rPr>
        <w:tab/>
      </w:r>
      <w:r>
        <w:rPr>
          <w:i/>
        </w:rPr>
        <w:tab/>
      </w:r>
      <w:r>
        <w:rPr>
          <w:i/>
        </w:rPr>
        <w:tab/>
      </w:r>
      <w:r>
        <w:rPr>
          <w:i/>
        </w:rPr>
        <w:tab/>
        <w:t>Source: Ericsson</w:t>
      </w:r>
    </w:p>
    <w:p w14:paraId="3EBCF9F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721F4" w14:textId="0EE6FBC9" w:rsidR="00BA0376" w:rsidRDefault="00BA0376" w:rsidP="00BA0376">
      <w:pPr>
        <w:rPr>
          <w:rFonts w:ascii="Arial" w:hAnsi="Arial" w:cs="Arial"/>
          <w:b/>
          <w:sz w:val="24"/>
        </w:rPr>
      </w:pPr>
      <w:r>
        <w:rPr>
          <w:rFonts w:ascii="Arial" w:hAnsi="Arial" w:cs="Arial"/>
          <w:b/>
          <w:color w:val="0000FF"/>
          <w:sz w:val="24"/>
        </w:rPr>
        <w:t>R3-241927</w:t>
      </w:r>
      <w:r>
        <w:rPr>
          <w:rFonts w:ascii="Arial" w:hAnsi="Arial" w:cs="Arial"/>
          <w:b/>
          <w:color w:val="0000FF"/>
          <w:sz w:val="24"/>
        </w:rPr>
        <w:tab/>
      </w:r>
      <w:r>
        <w:rPr>
          <w:rFonts w:ascii="Arial" w:hAnsi="Arial" w:cs="Arial"/>
          <w:b/>
          <w:sz w:val="24"/>
        </w:rPr>
        <w:t>Handling of Reliability, Latency and Resource Multiplexing for WAB</w:t>
      </w:r>
    </w:p>
    <w:p w14:paraId="46CFC048"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Ericsson</w:t>
      </w:r>
    </w:p>
    <w:p w14:paraId="199ED0E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2C1AC" w14:textId="28F101B5" w:rsidR="00BA0376" w:rsidRDefault="00BA0376" w:rsidP="00BA0376">
      <w:pPr>
        <w:rPr>
          <w:rFonts w:ascii="Arial" w:hAnsi="Arial" w:cs="Arial"/>
          <w:b/>
          <w:sz w:val="24"/>
        </w:rPr>
      </w:pPr>
      <w:r>
        <w:rPr>
          <w:rFonts w:ascii="Arial" w:hAnsi="Arial" w:cs="Arial"/>
          <w:b/>
          <w:color w:val="0000FF"/>
          <w:sz w:val="24"/>
        </w:rPr>
        <w:t>R3-241979</w:t>
      </w:r>
      <w:r>
        <w:rPr>
          <w:rFonts w:ascii="Arial" w:hAnsi="Arial" w:cs="Arial"/>
          <w:b/>
          <w:color w:val="0000FF"/>
          <w:sz w:val="24"/>
        </w:rPr>
        <w:tab/>
      </w:r>
      <w:r>
        <w:rPr>
          <w:rFonts w:ascii="Arial" w:hAnsi="Arial" w:cs="Arial"/>
          <w:b/>
          <w:sz w:val="24"/>
        </w:rPr>
        <w:t>Discussion on support of WAB</w:t>
      </w:r>
    </w:p>
    <w:p w14:paraId="16D83484"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36686DB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CE669" w14:textId="35A6D89E" w:rsidR="00BA0376" w:rsidRDefault="00BA0376" w:rsidP="00BA0376">
      <w:pPr>
        <w:rPr>
          <w:rFonts w:ascii="Arial" w:hAnsi="Arial" w:cs="Arial"/>
          <w:b/>
          <w:sz w:val="24"/>
        </w:rPr>
      </w:pPr>
      <w:r>
        <w:rPr>
          <w:rFonts w:ascii="Arial" w:hAnsi="Arial" w:cs="Arial"/>
          <w:b/>
          <w:color w:val="0000FF"/>
          <w:sz w:val="24"/>
        </w:rPr>
        <w:t>R3-241998</w:t>
      </w:r>
      <w:r>
        <w:rPr>
          <w:rFonts w:ascii="Arial" w:hAnsi="Arial" w:cs="Arial"/>
          <w:b/>
          <w:color w:val="0000FF"/>
          <w:sz w:val="24"/>
        </w:rPr>
        <w:tab/>
      </w:r>
      <w:r>
        <w:rPr>
          <w:rFonts w:ascii="Arial" w:hAnsi="Arial" w:cs="Arial"/>
          <w:b/>
          <w:sz w:val="24"/>
        </w:rPr>
        <w:t xml:space="preserve">Discussion on WAB mobility and </w:t>
      </w:r>
      <w:proofErr w:type="spellStart"/>
      <w:r>
        <w:rPr>
          <w:rFonts w:ascii="Arial" w:hAnsi="Arial" w:cs="Arial"/>
          <w:b/>
          <w:sz w:val="24"/>
        </w:rPr>
        <w:t>XnAP</w:t>
      </w:r>
      <w:proofErr w:type="spellEnd"/>
      <w:r>
        <w:rPr>
          <w:rFonts w:ascii="Arial" w:hAnsi="Arial" w:cs="Arial"/>
          <w:b/>
          <w:sz w:val="24"/>
        </w:rPr>
        <w:t>/NGAP impact</w:t>
      </w:r>
    </w:p>
    <w:p w14:paraId="71FB62B5"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071FFF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6F8941" w14:textId="5C3C03CC" w:rsidR="00BA0376" w:rsidRDefault="00BA0376" w:rsidP="00BA0376">
      <w:pPr>
        <w:rPr>
          <w:rFonts w:ascii="Arial" w:hAnsi="Arial" w:cs="Arial"/>
          <w:b/>
          <w:sz w:val="24"/>
        </w:rPr>
      </w:pPr>
      <w:r>
        <w:rPr>
          <w:rFonts w:ascii="Arial" w:hAnsi="Arial" w:cs="Arial"/>
          <w:b/>
          <w:color w:val="0000FF"/>
          <w:sz w:val="24"/>
        </w:rPr>
        <w:t>R3-241999</w:t>
      </w:r>
      <w:r>
        <w:rPr>
          <w:rFonts w:ascii="Arial" w:hAnsi="Arial" w:cs="Arial"/>
          <w:b/>
          <w:color w:val="0000FF"/>
          <w:sz w:val="24"/>
        </w:rPr>
        <w:tab/>
      </w:r>
      <w:r>
        <w:rPr>
          <w:rFonts w:ascii="Arial" w:hAnsi="Arial" w:cs="Arial"/>
          <w:b/>
          <w:sz w:val="24"/>
        </w:rPr>
        <w:t>Resource Multiplexing for WAB</w:t>
      </w:r>
    </w:p>
    <w:p w14:paraId="464E282D" w14:textId="77777777" w:rsidR="00BA0376" w:rsidRDefault="00BA0376" w:rsidP="00BA0376">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5D8DAA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4BD88" w14:textId="3605D2EE" w:rsidR="00BA0376" w:rsidRDefault="00BA0376" w:rsidP="00BA0376">
      <w:pPr>
        <w:rPr>
          <w:rFonts w:ascii="Arial" w:hAnsi="Arial" w:cs="Arial"/>
          <w:b/>
          <w:sz w:val="24"/>
        </w:rPr>
      </w:pPr>
      <w:r>
        <w:rPr>
          <w:rFonts w:ascii="Arial" w:hAnsi="Arial" w:cs="Arial"/>
          <w:b/>
          <w:color w:val="0000FF"/>
          <w:sz w:val="24"/>
        </w:rPr>
        <w:t>R3-242151</w:t>
      </w:r>
      <w:r>
        <w:rPr>
          <w:rFonts w:ascii="Arial" w:hAnsi="Arial" w:cs="Arial"/>
          <w:b/>
          <w:color w:val="0000FF"/>
          <w:sz w:val="24"/>
        </w:rPr>
        <w:tab/>
      </w:r>
      <w:r>
        <w:rPr>
          <w:rFonts w:ascii="Arial" w:hAnsi="Arial" w:cs="Arial"/>
          <w:b/>
          <w:sz w:val="24"/>
        </w:rPr>
        <w:t>(TP to TR 38.799) WAB architecture and protocol stack</w:t>
      </w:r>
    </w:p>
    <w:p w14:paraId="198FF9A6"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ZTE</w:t>
      </w:r>
    </w:p>
    <w:p w14:paraId="0C099084"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454E1" w14:textId="3E56A618" w:rsidR="00BA0376" w:rsidRDefault="00BA0376" w:rsidP="00BA0376">
      <w:pPr>
        <w:rPr>
          <w:rFonts w:ascii="Arial" w:hAnsi="Arial" w:cs="Arial"/>
          <w:b/>
          <w:sz w:val="24"/>
        </w:rPr>
      </w:pPr>
      <w:r>
        <w:rPr>
          <w:rFonts w:ascii="Arial" w:hAnsi="Arial" w:cs="Arial"/>
          <w:b/>
          <w:color w:val="0000FF"/>
          <w:sz w:val="24"/>
        </w:rPr>
        <w:t>R3-242152</w:t>
      </w:r>
      <w:r>
        <w:rPr>
          <w:rFonts w:ascii="Arial" w:hAnsi="Arial" w:cs="Arial"/>
          <w:b/>
          <w:color w:val="0000FF"/>
          <w:sz w:val="24"/>
        </w:rPr>
        <w:tab/>
      </w:r>
      <w:r>
        <w:rPr>
          <w:rFonts w:ascii="Arial" w:hAnsi="Arial" w:cs="Arial"/>
          <w:b/>
          <w:sz w:val="24"/>
        </w:rPr>
        <w:t>(TP to TR 38.799) WAB general requirements and architecture</w:t>
      </w:r>
    </w:p>
    <w:p w14:paraId="55F5FF0F"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NTTDOCOMO, INC.</w:t>
      </w:r>
    </w:p>
    <w:p w14:paraId="17AA8D8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7B812D" w14:textId="19E90429" w:rsidR="00BA0376" w:rsidRDefault="00BA0376" w:rsidP="00BA0376">
      <w:pPr>
        <w:rPr>
          <w:rFonts w:ascii="Arial" w:hAnsi="Arial" w:cs="Arial"/>
          <w:b/>
          <w:sz w:val="24"/>
        </w:rPr>
      </w:pPr>
      <w:r>
        <w:rPr>
          <w:rFonts w:ascii="Arial" w:hAnsi="Arial" w:cs="Arial"/>
          <w:b/>
          <w:color w:val="0000FF"/>
          <w:sz w:val="24"/>
        </w:rPr>
        <w:t>R3-242156</w:t>
      </w:r>
      <w:r>
        <w:rPr>
          <w:rFonts w:ascii="Arial" w:hAnsi="Arial" w:cs="Arial"/>
          <w:b/>
          <w:color w:val="0000FF"/>
          <w:sz w:val="24"/>
        </w:rPr>
        <w:tab/>
      </w:r>
      <w:r>
        <w:rPr>
          <w:rFonts w:ascii="Arial" w:hAnsi="Arial" w:cs="Arial"/>
          <w:b/>
          <w:sz w:val="24"/>
        </w:rPr>
        <w:t>(TP to TR 38.799) WAB general requirements and architecture</w:t>
      </w:r>
    </w:p>
    <w:p w14:paraId="3DA7F5E6"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NTTDOCOMO, INC.</w:t>
      </w:r>
    </w:p>
    <w:p w14:paraId="109831F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R3-242159</w:t>
      </w:r>
      <w:r>
        <w:rPr>
          <w:color w:val="993300"/>
          <w:u w:val="single"/>
        </w:rPr>
        <w:t>.</w:t>
      </w:r>
    </w:p>
    <w:p w14:paraId="1B4D0EC5" w14:textId="76383E70" w:rsidR="00BA0376" w:rsidRDefault="00BA0376" w:rsidP="00BA0376">
      <w:pPr>
        <w:rPr>
          <w:rFonts w:ascii="Arial" w:hAnsi="Arial" w:cs="Arial"/>
          <w:b/>
          <w:sz w:val="24"/>
        </w:rPr>
      </w:pPr>
      <w:r>
        <w:rPr>
          <w:rFonts w:ascii="Arial" w:hAnsi="Arial" w:cs="Arial"/>
          <w:b/>
          <w:color w:val="0000FF"/>
          <w:sz w:val="24"/>
        </w:rPr>
        <w:t>R3-242159</w:t>
      </w:r>
      <w:r>
        <w:rPr>
          <w:rFonts w:ascii="Arial" w:hAnsi="Arial" w:cs="Arial"/>
          <w:b/>
          <w:color w:val="0000FF"/>
          <w:sz w:val="24"/>
        </w:rPr>
        <w:tab/>
      </w:r>
      <w:r>
        <w:rPr>
          <w:rFonts w:ascii="Arial" w:hAnsi="Arial" w:cs="Arial"/>
          <w:b/>
          <w:sz w:val="24"/>
        </w:rPr>
        <w:t>(TP to TR 38.799) WAB general requirements and architecture</w:t>
      </w:r>
    </w:p>
    <w:p w14:paraId="7B65FEEF"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NTTDOCOMO, INC.</w:t>
      </w:r>
    </w:p>
    <w:p w14:paraId="6DD748F0" w14:textId="77777777" w:rsidR="00BA0376" w:rsidRDefault="00BA0376" w:rsidP="00BA0376">
      <w:pPr>
        <w:rPr>
          <w:color w:val="808080"/>
        </w:rPr>
      </w:pPr>
      <w:r>
        <w:rPr>
          <w:color w:val="808080"/>
        </w:rPr>
        <w:t>(Replaces R3-242156)</w:t>
      </w:r>
    </w:p>
    <w:p w14:paraId="42894DFE" w14:textId="77777777" w:rsidR="006C4459" w:rsidRDefault="006C4459" w:rsidP="006C4459">
      <w:pPr>
        <w:rPr>
          <w:i/>
        </w:rPr>
      </w:pPr>
      <w:r>
        <w:rPr>
          <w:rFonts w:ascii="Arial" w:hAnsi="Arial" w:cs="Arial"/>
          <w:b/>
        </w:rPr>
        <w:t xml:space="preserve">Discussion: </w:t>
      </w:r>
    </w:p>
    <w:p w14:paraId="5A4BA4C6" w14:textId="77777777" w:rsidR="006C4459" w:rsidRPr="00DD4059" w:rsidRDefault="006C4459" w:rsidP="006C4459">
      <w:r w:rsidRPr="00DD4059">
        <w:t>Remove changes over changes</w:t>
      </w:r>
    </w:p>
    <w:p w14:paraId="22FD1473" w14:textId="77777777" w:rsidR="006C4459" w:rsidRPr="00DD4059" w:rsidRDefault="006C4459" w:rsidP="006C4459">
      <w:pPr>
        <w:rPr>
          <w:sz w:val="21"/>
          <w:szCs w:val="21"/>
        </w:rPr>
      </w:pPr>
      <w:r w:rsidRPr="00DD4059">
        <w:t>Add NEC, Fraunhofer, CATT as co-source</w:t>
      </w:r>
    </w:p>
    <w:p w14:paraId="6206556B" w14:textId="77777777" w:rsidR="006C4459" w:rsidRPr="00DD4059" w:rsidRDefault="006C4459" w:rsidP="006C4459">
      <w:r w:rsidRPr="00DD4059">
        <w:t>Change “</w:t>
      </w:r>
      <w:r w:rsidRPr="00DD4059">
        <w:rPr>
          <w:rFonts w:hint="eastAsia"/>
        </w:rPr>
        <w:t>meanwhile</w:t>
      </w:r>
      <w:r w:rsidRPr="00DD4059">
        <w:t>” to “while”</w:t>
      </w:r>
    </w:p>
    <w:p w14:paraId="31C3D66F" w14:textId="0108C534" w:rsidR="006C4459" w:rsidRDefault="006C4459" w:rsidP="006C4459">
      <w:pPr>
        <w:rPr>
          <w:rFonts w:ascii="Arial" w:hAnsi="Arial" w:cs="Arial"/>
          <w:b/>
        </w:rPr>
      </w:pPr>
      <w:r w:rsidRPr="00DD4059">
        <w:t>The rapporteur to take care of editor</w:t>
      </w:r>
      <w:r>
        <w:t>i</w:t>
      </w:r>
      <w:r w:rsidRPr="00DD4059">
        <w:t>als</w:t>
      </w:r>
    </w:p>
    <w:p w14:paraId="02E5828B" w14:textId="24A6E59F"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R3-242236</w:t>
      </w:r>
      <w:r>
        <w:rPr>
          <w:color w:val="993300"/>
          <w:u w:val="single"/>
        </w:rPr>
        <w:t>.</w:t>
      </w:r>
    </w:p>
    <w:p w14:paraId="7B404B54" w14:textId="2527242D" w:rsidR="00BA0376" w:rsidRDefault="00BA0376" w:rsidP="00BA0376">
      <w:pPr>
        <w:rPr>
          <w:rFonts w:ascii="Arial" w:hAnsi="Arial" w:cs="Arial"/>
          <w:b/>
          <w:sz w:val="24"/>
        </w:rPr>
      </w:pPr>
      <w:r>
        <w:rPr>
          <w:rFonts w:ascii="Arial" w:hAnsi="Arial" w:cs="Arial"/>
          <w:b/>
          <w:color w:val="0000FF"/>
          <w:sz w:val="24"/>
        </w:rPr>
        <w:t>R3-242236</w:t>
      </w:r>
      <w:r>
        <w:rPr>
          <w:rFonts w:ascii="Arial" w:hAnsi="Arial" w:cs="Arial"/>
          <w:b/>
          <w:color w:val="0000FF"/>
          <w:sz w:val="24"/>
        </w:rPr>
        <w:tab/>
      </w:r>
      <w:r>
        <w:rPr>
          <w:rFonts w:ascii="Arial" w:hAnsi="Arial" w:cs="Arial"/>
          <w:b/>
          <w:sz w:val="24"/>
        </w:rPr>
        <w:t>(TP to TR 38.799) WAB general requirements and architecture</w:t>
      </w:r>
    </w:p>
    <w:p w14:paraId="4FCB8600"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NTTDOCOMO, INC.</w:t>
      </w:r>
    </w:p>
    <w:p w14:paraId="3A15B149" w14:textId="77777777" w:rsidR="00BA0376" w:rsidRDefault="00BA0376" w:rsidP="00BA0376">
      <w:pPr>
        <w:rPr>
          <w:color w:val="808080"/>
        </w:rPr>
      </w:pPr>
      <w:r>
        <w:rPr>
          <w:color w:val="808080"/>
        </w:rPr>
        <w:t>(Replaces R3-242159)</w:t>
      </w:r>
    </w:p>
    <w:p w14:paraId="0548AA4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0A0A02" w14:textId="77777777" w:rsidR="006C4459" w:rsidRPr="006C4459" w:rsidRDefault="006C4459" w:rsidP="00BA0376">
      <w:pPr>
        <w:rPr>
          <w:color w:val="993300"/>
          <w:u w:val="single"/>
        </w:rPr>
      </w:pPr>
    </w:p>
    <w:p w14:paraId="557DDFC7" w14:textId="77777777" w:rsidR="006C4459" w:rsidRPr="006C4459" w:rsidRDefault="006C4459" w:rsidP="006C4459">
      <w:pPr>
        <w:widowControl w:val="0"/>
        <w:ind w:left="144" w:hanging="144"/>
      </w:pPr>
      <w:r w:rsidRPr="006C4459">
        <w:t xml:space="preserve">ZTE: The TP in 2156 is agreeable. we have other </w:t>
      </w:r>
      <w:proofErr w:type="spellStart"/>
      <w:r w:rsidRPr="006C4459">
        <w:t>solutinos</w:t>
      </w:r>
      <w:proofErr w:type="spellEnd"/>
      <w:r w:rsidRPr="006C4459">
        <w:t xml:space="preserve"> in R3-242151 that we propose to capture in the TR</w:t>
      </w:r>
    </w:p>
    <w:p w14:paraId="58FEBA72" w14:textId="77777777" w:rsidR="006C4459" w:rsidRPr="006C4459" w:rsidRDefault="006C4459" w:rsidP="006C4459">
      <w:pPr>
        <w:widowControl w:val="0"/>
        <w:ind w:left="144" w:hanging="144"/>
      </w:pPr>
      <w:r w:rsidRPr="006C4459">
        <w:t>Nokia: “-</w:t>
      </w:r>
      <w:r w:rsidRPr="006C4459">
        <w:tab/>
        <w:t xml:space="preserve">CU-DU split </w:t>
      </w:r>
      <w:r w:rsidRPr="006C4459">
        <w:rPr>
          <w:color w:val="FF0000"/>
        </w:rPr>
        <w:t>for WAB-</w:t>
      </w:r>
      <w:proofErr w:type="spellStart"/>
      <w:r w:rsidRPr="006C4459">
        <w:rPr>
          <w:color w:val="FF0000"/>
        </w:rPr>
        <w:t>gNB</w:t>
      </w:r>
      <w:proofErr w:type="spellEnd"/>
      <w:r w:rsidRPr="006C4459">
        <w:rPr>
          <w:color w:val="FF0000"/>
        </w:rPr>
        <w:t xml:space="preserve"> </w:t>
      </w:r>
      <w:r w:rsidRPr="006C4459">
        <w:t>is not considered in this study.” Should apply only to WAB-</w:t>
      </w:r>
      <w:proofErr w:type="spellStart"/>
      <w:r w:rsidRPr="006C4459">
        <w:t>gNB</w:t>
      </w:r>
      <w:proofErr w:type="spellEnd"/>
      <w:r w:rsidRPr="006C4459">
        <w:t xml:space="preserve">. </w:t>
      </w:r>
      <w:r w:rsidRPr="006C4459">
        <w:br/>
        <w:t xml:space="preserve">“The study focuses on the use of </w:t>
      </w:r>
      <w:r w:rsidRPr="006C4459">
        <w:rPr>
          <w:color w:val="FF0000"/>
        </w:rPr>
        <w:t xml:space="preserve">WAB-MT´s </w:t>
      </w:r>
      <w:r w:rsidRPr="006C4459">
        <w:t xml:space="preserve">PDU session via NR </w:t>
      </w:r>
      <w:proofErr w:type="spellStart"/>
      <w:r w:rsidRPr="006C4459">
        <w:t>Uu</w:t>
      </w:r>
      <w:proofErr w:type="spellEnd"/>
      <w:r w:rsidRPr="006C4459">
        <w:t xml:space="preserve"> </w:t>
      </w:r>
      <w:r w:rsidRPr="006C4459">
        <w:rPr>
          <w:color w:val="FF0000"/>
        </w:rPr>
        <w:t>as</w:t>
      </w:r>
      <w:r w:rsidRPr="006C4459">
        <w:t xml:space="preserve"> backhaul of </w:t>
      </w:r>
      <w:r w:rsidRPr="006C4459">
        <w:rPr>
          <w:color w:val="FF0000"/>
        </w:rPr>
        <w:t xml:space="preserve">WAB </w:t>
      </w:r>
      <w:proofErr w:type="spellStart"/>
      <w:r w:rsidRPr="006C4459">
        <w:rPr>
          <w:color w:val="FF0000"/>
        </w:rPr>
        <w:t>gNB</w:t>
      </w:r>
      <w:proofErr w:type="spellEnd"/>
      <w:r w:rsidRPr="006C4459">
        <w:t xml:space="preserve">. Other non-NR </w:t>
      </w:r>
      <w:proofErr w:type="spellStart"/>
      <w:r w:rsidRPr="006C4459">
        <w:t>Uu</w:t>
      </w:r>
      <w:proofErr w:type="spellEnd"/>
      <w:r w:rsidRPr="006C4459">
        <w:t xml:space="preserve"> (including non-3GPP radio technology) for the backhaul is not precluded (but not a part of the study).”</w:t>
      </w:r>
    </w:p>
    <w:p w14:paraId="3F43897F" w14:textId="24E0D8E7" w:rsidR="006C4459" w:rsidRPr="006C4459" w:rsidRDefault="00DC20EF" w:rsidP="006C4459">
      <w:pPr>
        <w:widowControl w:val="0"/>
        <w:ind w:left="144" w:hanging="144"/>
      </w:pPr>
      <w:r>
        <w:lastRenderedPageBreak/>
        <w:t>QUALCOMM</w:t>
      </w:r>
      <w:r w:rsidR="006C4459" w:rsidRPr="006C4459">
        <w:t xml:space="preserve"> Agree with Nokia´s comments. </w:t>
      </w:r>
    </w:p>
    <w:p w14:paraId="1CFE9E10" w14:textId="77777777" w:rsidR="006C4459" w:rsidRPr="006C4459" w:rsidRDefault="006C4459" w:rsidP="006C4459">
      <w:pPr>
        <w:widowControl w:val="0"/>
        <w:ind w:left="144" w:hanging="144"/>
      </w:pPr>
      <w:r w:rsidRPr="006C4459">
        <w:t xml:space="preserve">Huawei: “The study focuses on the use of </w:t>
      </w:r>
      <w:r w:rsidRPr="006C4459">
        <w:rPr>
          <w:color w:val="FF0000"/>
        </w:rPr>
        <w:t xml:space="preserve">WAB-MT´s </w:t>
      </w:r>
      <w:r w:rsidRPr="006C4459">
        <w:t xml:space="preserve">PDU session via NR </w:t>
      </w:r>
      <w:proofErr w:type="spellStart"/>
      <w:r w:rsidRPr="006C4459">
        <w:t>Uu</w:t>
      </w:r>
      <w:proofErr w:type="spellEnd"/>
      <w:r w:rsidRPr="006C4459">
        <w:t xml:space="preserve"> </w:t>
      </w:r>
      <w:r w:rsidRPr="006C4459">
        <w:rPr>
          <w:color w:val="FF0000"/>
        </w:rPr>
        <w:t>as</w:t>
      </w:r>
      <w:r w:rsidRPr="006C4459">
        <w:t xml:space="preserve"> backhaul of </w:t>
      </w:r>
      <w:r w:rsidRPr="006C4459">
        <w:rPr>
          <w:color w:val="FF0000"/>
        </w:rPr>
        <w:t xml:space="preserve">WAB </w:t>
      </w:r>
      <w:proofErr w:type="spellStart"/>
      <w:r w:rsidRPr="006C4459">
        <w:rPr>
          <w:color w:val="FF0000"/>
        </w:rPr>
        <w:t>gNB</w:t>
      </w:r>
      <w:proofErr w:type="spellEnd"/>
      <w:r w:rsidRPr="006C4459">
        <w:t xml:space="preserve">. Other non-NR </w:t>
      </w:r>
      <w:proofErr w:type="spellStart"/>
      <w:r w:rsidRPr="006C4459">
        <w:t>Uu</w:t>
      </w:r>
      <w:proofErr w:type="spellEnd"/>
      <w:r w:rsidRPr="006C4459">
        <w:t xml:space="preserve"> </w:t>
      </w:r>
      <w:r w:rsidRPr="006C4459">
        <w:rPr>
          <w:color w:val="FF0000"/>
        </w:rPr>
        <w:t xml:space="preserve">options </w:t>
      </w:r>
      <w:r w:rsidRPr="006C4459">
        <w:t xml:space="preserve">(including non-3GPP radio technology) for the backhaul is not precluded (but not a part of the study) </w:t>
      </w:r>
      <w:r w:rsidRPr="006C4459">
        <w:rPr>
          <w:color w:val="FF0000"/>
        </w:rPr>
        <w:t>and it is up to implementation</w:t>
      </w:r>
      <w:r w:rsidRPr="006C4459">
        <w:t>.”</w:t>
      </w:r>
    </w:p>
    <w:p w14:paraId="6F0285E1" w14:textId="77777777" w:rsidR="006C4459" w:rsidRPr="006C4459" w:rsidRDefault="006C4459" w:rsidP="006C4459">
      <w:pPr>
        <w:widowControl w:val="0"/>
        <w:ind w:left="144" w:hanging="144"/>
      </w:pPr>
      <w:r w:rsidRPr="006C4459">
        <w:t xml:space="preserve">CATT: Terminology (e.g. for WAB </w:t>
      </w:r>
      <w:proofErr w:type="spellStart"/>
      <w:r w:rsidRPr="006C4459">
        <w:t>gNB</w:t>
      </w:r>
      <w:proofErr w:type="spellEnd"/>
      <w:r w:rsidRPr="006C4459">
        <w:t>) needs to be further checked</w:t>
      </w:r>
    </w:p>
    <w:p w14:paraId="4ED7002C" w14:textId="77777777" w:rsidR="006C4459" w:rsidRPr="006C4459" w:rsidRDefault="006C4459" w:rsidP="006C4459">
      <w:pPr>
        <w:widowControl w:val="0"/>
        <w:ind w:left="144" w:hanging="144"/>
      </w:pPr>
      <w:r w:rsidRPr="006C4459">
        <w:t xml:space="preserve">Ericsson: The addition from Huawei “it is up to implementation” is not agreeable because we should always work towards not precluding other backhaul options, hence why to write that it is up to implementation? </w:t>
      </w:r>
    </w:p>
    <w:p w14:paraId="292E8681" w14:textId="77777777" w:rsidR="006C4459" w:rsidRPr="006C4459" w:rsidRDefault="006C4459" w:rsidP="006C4459">
      <w:pPr>
        <w:widowControl w:val="0"/>
        <w:ind w:left="144" w:hanging="144"/>
      </w:pPr>
      <w:r w:rsidRPr="006C4459">
        <w:t>Fraunhofer: Agree that the backhaul should be NR-</w:t>
      </w:r>
      <w:proofErr w:type="spellStart"/>
      <w:r w:rsidRPr="006C4459">
        <w:t>Uu</w:t>
      </w:r>
      <w:proofErr w:type="spellEnd"/>
      <w:r w:rsidRPr="006C4459">
        <w:t xml:space="preserve"> based, other options are not excluded</w:t>
      </w:r>
    </w:p>
    <w:p w14:paraId="78EAD9A1" w14:textId="77777777" w:rsidR="006C4459" w:rsidRPr="006C4459" w:rsidRDefault="006C4459" w:rsidP="006C4459">
      <w:pPr>
        <w:widowControl w:val="0"/>
        <w:ind w:left="144" w:hanging="144"/>
      </w:pPr>
      <w:r w:rsidRPr="006C4459">
        <w:t xml:space="preserve">The following statement is agreed: </w:t>
      </w:r>
    </w:p>
    <w:p w14:paraId="04A58725" w14:textId="77777777" w:rsidR="006C4459" w:rsidRDefault="006C4459" w:rsidP="006C4459">
      <w:pPr>
        <w:widowControl w:val="0"/>
        <w:ind w:left="144" w:hanging="144"/>
        <w:rPr>
          <w:rFonts w:ascii="Arial" w:hAnsi="Arial" w:cs="Arial"/>
          <w:b/>
          <w:bCs/>
          <w:color w:val="008000"/>
        </w:rPr>
      </w:pPr>
      <w:r w:rsidRPr="00207A52">
        <w:rPr>
          <w:rFonts w:ascii="Arial" w:hAnsi="Arial" w:cs="Arial"/>
          <w:b/>
          <w:bCs/>
          <w:color w:val="008000"/>
        </w:rPr>
        <w:t>Agreement:</w:t>
      </w:r>
      <w:r>
        <w:rPr>
          <w:rFonts w:ascii="Arial" w:hAnsi="Arial" w:cs="Arial"/>
          <w:b/>
          <w:bCs/>
          <w:color w:val="008000"/>
        </w:rPr>
        <w:tab/>
      </w:r>
    </w:p>
    <w:p w14:paraId="64ABDC5D" w14:textId="1D41E972" w:rsidR="006C4459" w:rsidRPr="006C4459" w:rsidRDefault="006C4459" w:rsidP="006C4459">
      <w:pPr>
        <w:widowControl w:val="0"/>
        <w:ind w:left="144" w:hanging="144"/>
        <w:rPr>
          <w:b/>
          <w:color w:val="008000"/>
        </w:rPr>
      </w:pPr>
      <w:r w:rsidRPr="006C4459">
        <w:rPr>
          <w:b/>
          <w:color w:val="008000"/>
        </w:rPr>
        <w:t xml:space="preserve">The study focuses on the use of WAB-MT´s PDU session via NR </w:t>
      </w:r>
      <w:proofErr w:type="spellStart"/>
      <w:r w:rsidRPr="006C4459">
        <w:rPr>
          <w:b/>
          <w:color w:val="008000"/>
        </w:rPr>
        <w:t>Uu</w:t>
      </w:r>
      <w:proofErr w:type="spellEnd"/>
      <w:r w:rsidRPr="006C4459">
        <w:rPr>
          <w:b/>
          <w:color w:val="008000"/>
        </w:rPr>
        <w:t xml:space="preserve"> as backhaul of WAB </w:t>
      </w:r>
      <w:proofErr w:type="spellStart"/>
      <w:r w:rsidRPr="006C4459">
        <w:rPr>
          <w:b/>
          <w:color w:val="008000"/>
        </w:rPr>
        <w:t>gNB</w:t>
      </w:r>
      <w:proofErr w:type="spellEnd"/>
      <w:r w:rsidRPr="006C4459">
        <w:rPr>
          <w:b/>
          <w:color w:val="008000"/>
        </w:rPr>
        <w:t>. Other options for the backhaul (including non-3GPP radio technology) are not precluded but not a part of the study.</w:t>
      </w:r>
    </w:p>
    <w:p w14:paraId="3031C4C3" w14:textId="77777777" w:rsidR="006C4459" w:rsidRPr="006C4459" w:rsidRDefault="006C4459" w:rsidP="006C4459">
      <w:pPr>
        <w:widowControl w:val="0"/>
        <w:ind w:left="144" w:hanging="144"/>
        <w:rPr>
          <w:b/>
          <w:color w:val="008000"/>
        </w:rPr>
      </w:pPr>
      <w:r w:rsidRPr="006C4459">
        <w:rPr>
          <w:b/>
          <w:color w:val="008000"/>
        </w:rPr>
        <w:t>It is agreed that the study is focused on NR-</w:t>
      </w:r>
      <w:proofErr w:type="spellStart"/>
      <w:r w:rsidRPr="006C4459">
        <w:rPr>
          <w:b/>
          <w:color w:val="008000"/>
        </w:rPr>
        <w:t>Uu</w:t>
      </w:r>
      <w:proofErr w:type="spellEnd"/>
      <w:r w:rsidRPr="006C4459">
        <w:rPr>
          <w:b/>
          <w:color w:val="008000"/>
        </w:rPr>
        <w:t xml:space="preserve"> backhaul</w:t>
      </w:r>
    </w:p>
    <w:p w14:paraId="005632AD" w14:textId="77777777" w:rsidR="006C4459" w:rsidRPr="006C4459" w:rsidRDefault="006C4459" w:rsidP="006C4459">
      <w:pPr>
        <w:widowControl w:val="0"/>
        <w:ind w:left="144" w:hanging="144"/>
        <w:rPr>
          <w:b/>
          <w:color w:val="008000"/>
        </w:rPr>
      </w:pPr>
      <w:r w:rsidRPr="006C4459">
        <w:rPr>
          <w:b/>
          <w:color w:val="008000"/>
        </w:rPr>
        <w:t>The WAB-MT may connect to a public PLMN or an SNPN.</w:t>
      </w:r>
    </w:p>
    <w:p w14:paraId="05E2D56B" w14:textId="77777777" w:rsidR="006C4459" w:rsidRPr="006C4459" w:rsidRDefault="006C4459" w:rsidP="006C4459">
      <w:pPr>
        <w:widowControl w:val="0"/>
        <w:ind w:left="144" w:hanging="144"/>
        <w:rPr>
          <w:b/>
          <w:color w:val="008000"/>
        </w:rPr>
      </w:pPr>
      <w:r w:rsidRPr="006C4459">
        <w:rPr>
          <w:b/>
          <w:color w:val="008000"/>
        </w:rPr>
        <w:t>The WAB-</w:t>
      </w:r>
      <w:proofErr w:type="spellStart"/>
      <w:r w:rsidRPr="006C4459">
        <w:rPr>
          <w:b/>
          <w:color w:val="008000"/>
        </w:rPr>
        <w:t>gNB</w:t>
      </w:r>
      <w:proofErr w:type="spellEnd"/>
      <w:r w:rsidRPr="006C4459">
        <w:rPr>
          <w:b/>
          <w:color w:val="008000"/>
        </w:rPr>
        <w:t xml:space="preserve"> may connect to a public PLMN or an SNPN.</w:t>
      </w:r>
    </w:p>
    <w:p w14:paraId="6A2210AF" w14:textId="77777777" w:rsidR="006C4459" w:rsidRPr="006C4459" w:rsidRDefault="006C4459" w:rsidP="006C4459">
      <w:pPr>
        <w:widowControl w:val="0"/>
        <w:ind w:left="144" w:hanging="144"/>
      </w:pPr>
      <w:r w:rsidRPr="006C4459">
        <w:t>Lenovo: We need to clarify that a WAB-</w:t>
      </w:r>
      <w:proofErr w:type="spellStart"/>
      <w:r w:rsidRPr="006C4459">
        <w:t>gNB</w:t>
      </w:r>
      <w:proofErr w:type="spellEnd"/>
      <w:r w:rsidRPr="006C4459">
        <w:t xml:space="preserve"> does not serve a legacy IAB-MT and mobile IAB-MT</w:t>
      </w:r>
    </w:p>
    <w:p w14:paraId="37E6F53C" w14:textId="77777777" w:rsidR="006C4459" w:rsidRPr="006C4459" w:rsidRDefault="006C4459" w:rsidP="006C4459">
      <w:pPr>
        <w:widowControl w:val="0"/>
        <w:ind w:left="144" w:hanging="144"/>
      </w:pPr>
      <w:r w:rsidRPr="006C4459">
        <w:t>Ericsson: we can instead agree to WAB-</w:t>
      </w:r>
      <w:proofErr w:type="spellStart"/>
      <w:r w:rsidRPr="006C4459">
        <w:t>gNB</w:t>
      </w:r>
      <w:proofErr w:type="spellEnd"/>
      <w:r w:rsidRPr="006C4459">
        <w:t xml:space="preserve"> can only serve UEs</w:t>
      </w:r>
    </w:p>
    <w:p w14:paraId="325AC275" w14:textId="2172E9E7" w:rsidR="006C4459" w:rsidRPr="006C4459" w:rsidRDefault="00DC20EF" w:rsidP="006C4459">
      <w:pPr>
        <w:widowControl w:val="0"/>
        <w:ind w:left="144" w:hanging="144"/>
      </w:pPr>
      <w:r>
        <w:t>QUALCOMM</w:t>
      </w:r>
      <w:r w:rsidR="006C4459" w:rsidRPr="006C4459">
        <w:t xml:space="preserve"> we should instead say that a WAB </w:t>
      </w:r>
      <w:proofErr w:type="spellStart"/>
      <w:r w:rsidR="006C4459" w:rsidRPr="006C4459">
        <w:t>gNB</w:t>
      </w:r>
      <w:proofErr w:type="spellEnd"/>
      <w:r w:rsidR="006C4459" w:rsidRPr="006C4459">
        <w:t xml:space="preserve"> cannot serve WAB MTs</w:t>
      </w:r>
    </w:p>
    <w:p w14:paraId="225164EB" w14:textId="77777777" w:rsidR="006C4459" w:rsidRDefault="006C4459" w:rsidP="006C4459">
      <w:pPr>
        <w:widowControl w:val="0"/>
      </w:pPr>
      <w:r w:rsidRPr="00207A52">
        <w:rPr>
          <w:rFonts w:ascii="Arial" w:hAnsi="Arial" w:cs="Arial"/>
          <w:b/>
          <w:bCs/>
          <w:color w:val="008000"/>
        </w:rPr>
        <w:t>Agreement:</w:t>
      </w:r>
      <w:r>
        <w:rPr>
          <w:rFonts w:ascii="Arial" w:hAnsi="Arial" w:cs="Arial"/>
          <w:b/>
          <w:bCs/>
          <w:color w:val="008000"/>
        </w:rPr>
        <w:tab/>
      </w:r>
      <w:r w:rsidRPr="006C4459">
        <w:t xml:space="preserve"> </w:t>
      </w:r>
    </w:p>
    <w:p w14:paraId="5EE2DD2A" w14:textId="791B2B19" w:rsidR="006C4459" w:rsidRPr="006C4459" w:rsidRDefault="006C4459" w:rsidP="006C4459">
      <w:pPr>
        <w:widowControl w:val="0"/>
        <w:rPr>
          <w:color w:val="70AD47"/>
        </w:rPr>
      </w:pPr>
      <w:r w:rsidRPr="006C4459">
        <w:t>“</w:t>
      </w:r>
      <w:r w:rsidRPr="006C4459">
        <w:rPr>
          <w:b/>
          <w:color w:val="008000"/>
        </w:rPr>
        <w:t>A WAB-</w:t>
      </w:r>
      <w:proofErr w:type="spellStart"/>
      <w:r w:rsidRPr="006C4459">
        <w:rPr>
          <w:b/>
          <w:color w:val="008000"/>
        </w:rPr>
        <w:t>gNB</w:t>
      </w:r>
      <w:proofErr w:type="spellEnd"/>
      <w:r w:rsidRPr="006C4459">
        <w:rPr>
          <w:b/>
          <w:color w:val="008000"/>
        </w:rPr>
        <w:t xml:space="preserve"> cannot serve WAB MTs</w:t>
      </w:r>
      <w:r w:rsidRPr="006C4459">
        <w:t>” replaces the following sentence:</w:t>
      </w:r>
    </w:p>
    <w:p w14:paraId="404B8C38" w14:textId="77777777" w:rsidR="006C4459" w:rsidRPr="006C4459" w:rsidRDefault="006C4459" w:rsidP="006C4459">
      <w:pPr>
        <w:widowControl w:val="0"/>
      </w:pPr>
      <w:r w:rsidRPr="006C4459">
        <w:t>“The WAB only supports single hop backhauling, which means that a WAB-</w:t>
      </w:r>
      <w:proofErr w:type="spellStart"/>
      <w:r w:rsidRPr="006C4459">
        <w:t>gNB</w:t>
      </w:r>
      <w:proofErr w:type="spellEnd"/>
      <w:r w:rsidRPr="006C4459">
        <w:t xml:space="preserve"> does not serve WAB-MTs.”</w:t>
      </w:r>
    </w:p>
    <w:p w14:paraId="2D4F12C4" w14:textId="77777777" w:rsidR="006C4459" w:rsidRPr="006C4459" w:rsidRDefault="006C4459" w:rsidP="006C4459">
      <w:pPr>
        <w:widowControl w:val="0"/>
        <w:rPr>
          <w:b/>
          <w:color w:val="FF0000"/>
        </w:rPr>
      </w:pPr>
      <w:r w:rsidRPr="006C4459">
        <w:rPr>
          <w:b/>
          <w:color w:val="FF0000"/>
        </w:rPr>
        <w:t xml:space="preserve">It is out of the study´s scope that a WAB </w:t>
      </w:r>
      <w:proofErr w:type="spellStart"/>
      <w:r w:rsidRPr="006C4459">
        <w:rPr>
          <w:b/>
          <w:color w:val="FF0000"/>
        </w:rPr>
        <w:t>gNB</w:t>
      </w:r>
      <w:proofErr w:type="spellEnd"/>
      <w:r w:rsidRPr="006C4459">
        <w:rPr>
          <w:b/>
          <w:color w:val="FF0000"/>
        </w:rPr>
        <w:t xml:space="preserve"> serves an IAB-MT and a Mobile IAB-MT</w:t>
      </w:r>
    </w:p>
    <w:p w14:paraId="4D8FBB8C" w14:textId="77777777" w:rsidR="006C4459" w:rsidRPr="006C4459" w:rsidRDefault="006C4459" w:rsidP="006C4459">
      <w:pPr>
        <w:widowControl w:val="0"/>
      </w:pPr>
      <w:r w:rsidRPr="006C4459">
        <w:t>Xiaomi: want to change the following: “-</w:t>
      </w:r>
      <w:r w:rsidRPr="006C4459">
        <w:tab/>
        <w:t>The WAB-MT can support a subset of UE functionality.” Into “-</w:t>
      </w:r>
      <w:r w:rsidRPr="006C4459">
        <w:tab/>
        <w:t>The WAB-MT can support UE functionalities as specified in TS38.300.”</w:t>
      </w:r>
    </w:p>
    <w:p w14:paraId="1E1ADB9A" w14:textId="74CF0CFC" w:rsidR="006C4459" w:rsidRPr="006C4459" w:rsidRDefault="00DC20EF" w:rsidP="006C4459">
      <w:pPr>
        <w:widowControl w:val="0"/>
      </w:pPr>
      <w:r>
        <w:t>QUALCOMM</w:t>
      </w:r>
      <w:r w:rsidR="006C4459" w:rsidRPr="006C4459">
        <w:t xml:space="preserve"> The intention is simply to explain what a WAB-MT is</w:t>
      </w:r>
    </w:p>
    <w:p w14:paraId="07677273" w14:textId="77777777" w:rsidR="006C4459" w:rsidRPr="006C4459" w:rsidRDefault="006C4459" w:rsidP="006C4459">
      <w:pPr>
        <w:widowControl w:val="0"/>
      </w:pPr>
      <w:r w:rsidRPr="006C4459">
        <w:t>Ericsson: The original sentence is from IAB, it is only to explain at high level what a WAB MT</w:t>
      </w:r>
    </w:p>
    <w:p w14:paraId="269E4E8A" w14:textId="77777777" w:rsidR="006C4459" w:rsidRPr="006C4459" w:rsidRDefault="006C4459" w:rsidP="006C4459">
      <w:pPr>
        <w:widowControl w:val="0"/>
      </w:pPr>
      <w:r w:rsidRPr="006C4459">
        <w:t>Fraunhofer: What happens if we find out that a WAB MT needs to support additional features with respect to a UE? Is this precluded?</w:t>
      </w:r>
    </w:p>
    <w:p w14:paraId="2237D6C8" w14:textId="77777777" w:rsidR="006C4459" w:rsidRPr="006C4459" w:rsidRDefault="006C4459" w:rsidP="006C4459">
      <w:pPr>
        <w:widowControl w:val="0"/>
      </w:pPr>
      <w:r w:rsidRPr="006C4459">
        <w:t>Nokia: remove the word “can” in the sentence</w:t>
      </w:r>
    </w:p>
    <w:p w14:paraId="3FA8EA75" w14:textId="77777777" w:rsidR="006C4459" w:rsidRDefault="006C4459" w:rsidP="006C4459">
      <w:pPr>
        <w:widowControl w:val="0"/>
        <w:rPr>
          <w:rFonts w:ascii="Arial" w:hAnsi="Arial" w:cs="Arial"/>
          <w:b/>
          <w:bCs/>
          <w:color w:val="008000"/>
        </w:rPr>
      </w:pPr>
      <w:r w:rsidRPr="00207A52">
        <w:rPr>
          <w:rFonts w:ascii="Arial" w:hAnsi="Arial" w:cs="Arial"/>
          <w:b/>
          <w:bCs/>
          <w:color w:val="008000"/>
        </w:rPr>
        <w:t>Agreement:</w:t>
      </w:r>
      <w:r>
        <w:rPr>
          <w:rFonts w:ascii="Arial" w:hAnsi="Arial" w:cs="Arial"/>
          <w:b/>
          <w:bCs/>
          <w:color w:val="008000"/>
        </w:rPr>
        <w:tab/>
      </w:r>
    </w:p>
    <w:p w14:paraId="5337778B" w14:textId="3E723D5D" w:rsidR="006C4459" w:rsidRPr="006C4459" w:rsidRDefault="006C4459" w:rsidP="006C4459">
      <w:pPr>
        <w:widowControl w:val="0"/>
        <w:rPr>
          <w:b/>
          <w:color w:val="008000"/>
        </w:rPr>
      </w:pPr>
      <w:r w:rsidRPr="006C4459">
        <w:rPr>
          <w:b/>
          <w:color w:val="008000"/>
        </w:rPr>
        <w:t>The WAB-MT supports at least a subset of UE functionalities.</w:t>
      </w:r>
    </w:p>
    <w:p w14:paraId="11F1F4E1" w14:textId="77777777" w:rsidR="006C4459" w:rsidRPr="006C4459" w:rsidRDefault="006C4459" w:rsidP="006C4459">
      <w:pPr>
        <w:widowControl w:val="0"/>
        <w:rPr>
          <w:color w:val="70AD47"/>
        </w:rPr>
      </w:pPr>
      <w:r w:rsidRPr="006C4459">
        <w:rPr>
          <w:color w:val="70AD47"/>
        </w:rPr>
        <w:t xml:space="preserve"> </w:t>
      </w:r>
    </w:p>
    <w:p w14:paraId="0A4C0600" w14:textId="77777777" w:rsidR="006C4459" w:rsidRPr="006C4459" w:rsidRDefault="006C4459" w:rsidP="006C4459">
      <w:pPr>
        <w:widowControl w:val="0"/>
      </w:pPr>
      <w:r w:rsidRPr="006C4459">
        <w:t>Concerning X.2 Architecture</w:t>
      </w:r>
    </w:p>
    <w:p w14:paraId="023EF8A5" w14:textId="77777777" w:rsidR="006C4459" w:rsidRDefault="006C4459" w:rsidP="006C4459">
      <w:pPr>
        <w:widowControl w:val="0"/>
        <w:rPr>
          <w:rFonts w:ascii="Arial" w:hAnsi="Arial" w:cs="Arial"/>
          <w:b/>
          <w:bCs/>
          <w:color w:val="008000"/>
        </w:rPr>
      </w:pPr>
      <w:r w:rsidRPr="00207A52">
        <w:rPr>
          <w:rFonts w:ascii="Arial" w:hAnsi="Arial" w:cs="Arial"/>
          <w:b/>
          <w:bCs/>
          <w:color w:val="008000"/>
        </w:rPr>
        <w:t>Agreement:</w:t>
      </w:r>
      <w:r>
        <w:rPr>
          <w:rFonts w:ascii="Arial" w:hAnsi="Arial" w:cs="Arial"/>
          <w:b/>
          <w:bCs/>
          <w:color w:val="008000"/>
        </w:rPr>
        <w:tab/>
      </w:r>
    </w:p>
    <w:p w14:paraId="218EF290" w14:textId="449E26B0" w:rsidR="006C4459" w:rsidRPr="006C4459" w:rsidRDefault="006C4459" w:rsidP="006C4459">
      <w:pPr>
        <w:widowControl w:val="0"/>
        <w:rPr>
          <w:b/>
          <w:color w:val="008000"/>
        </w:rPr>
      </w:pPr>
      <w:r w:rsidRPr="006C4459">
        <w:rPr>
          <w:b/>
          <w:color w:val="008000"/>
        </w:rPr>
        <w:t>The NR-</w:t>
      </w:r>
      <w:proofErr w:type="spellStart"/>
      <w:r w:rsidRPr="006C4459">
        <w:rPr>
          <w:b/>
          <w:color w:val="008000"/>
        </w:rPr>
        <w:t>Uu</w:t>
      </w:r>
      <w:proofErr w:type="spellEnd"/>
      <w:r w:rsidRPr="006C4459">
        <w:rPr>
          <w:b/>
          <w:color w:val="008000"/>
        </w:rPr>
        <w:t xml:space="preserve"> backhaul link does not include the IP layer. The IP layer is included in the NG-U and NC-C. Amend Figure X.Y.3 by correcting the dashed vertical lines.</w:t>
      </w:r>
    </w:p>
    <w:p w14:paraId="03FC3983" w14:textId="0BA57E53" w:rsidR="006C4459" w:rsidRPr="006C4459" w:rsidRDefault="00DC20EF" w:rsidP="006C4459">
      <w:pPr>
        <w:widowControl w:val="0"/>
      </w:pPr>
      <w:r>
        <w:t>QUALCOMM</w:t>
      </w:r>
      <w:r w:rsidR="006C4459" w:rsidRPr="006C4459">
        <w:t xml:space="preserve"> In the sentence “Figure X.Y-1 shows an example of WAB architecture for 5GS when the WAB-</w:t>
      </w:r>
      <w:proofErr w:type="spellStart"/>
      <w:r w:rsidR="006C4459" w:rsidRPr="006C4459">
        <w:t>gNB</w:t>
      </w:r>
      <w:proofErr w:type="spellEnd"/>
      <w:r w:rsidR="006C4459" w:rsidRPr="006C4459">
        <w:t xml:space="preserve"> traffic is transported via PDU session backhaul:” this part should be removed “when the WAB-</w:t>
      </w:r>
      <w:proofErr w:type="spellStart"/>
      <w:r w:rsidR="006C4459" w:rsidRPr="006C4459">
        <w:t>gNB</w:t>
      </w:r>
      <w:proofErr w:type="spellEnd"/>
      <w:r w:rsidR="006C4459" w:rsidRPr="006C4459">
        <w:t xml:space="preserve"> traffic is transported via PDU session backhaul:”</w:t>
      </w:r>
    </w:p>
    <w:p w14:paraId="7E36F6BB" w14:textId="77777777" w:rsidR="006C4459" w:rsidRPr="006C4459" w:rsidRDefault="006C4459" w:rsidP="006C4459">
      <w:pPr>
        <w:widowControl w:val="0"/>
      </w:pPr>
      <w:r w:rsidRPr="006C4459">
        <w:lastRenderedPageBreak/>
        <w:t>ZTE: keep the sentence as it is possible for some other solutions not using PDU Session backhaul</w:t>
      </w:r>
    </w:p>
    <w:p w14:paraId="1DA46137" w14:textId="061D9841" w:rsidR="006C4459" w:rsidRPr="006C4459" w:rsidRDefault="00DC20EF" w:rsidP="006C4459">
      <w:pPr>
        <w:widowControl w:val="0"/>
      </w:pPr>
      <w:r>
        <w:t>QUALCOMM</w:t>
      </w:r>
      <w:r w:rsidR="006C4459" w:rsidRPr="006C4459">
        <w:t xml:space="preserve"> The SID mentions that backhaul is via PDU Sessions. Other solutions are not precluded but not in scope</w:t>
      </w:r>
    </w:p>
    <w:p w14:paraId="73BC4A97" w14:textId="77777777" w:rsidR="006C4459" w:rsidRDefault="006C4459" w:rsidP="006C4459">
      <w:pPr>
        <w:widowControl w:val="0"/>
        <w:rPr>
          <w:rFonts w:ascii="Arial" w:hAnsi="Arial" w:cs="Arial"/>
          <w:b/>
          <w:bCs/>
          <w:color w:val="008000"/>
        </w:rPr>
      </w:pPr>
      <w:r w:rsidRPr="00207A52">
        <w:rPr>
          <w:rFonts w:ascii="Arial" w:hAnsi="Arial" w:cs="Arial"/>
          <w:b/>
          <w:bCs/>
          <w:color w:val="008000"/>
        </w:rPr>
        <w:t>Agreement:</w:t>
      </w:r>
      <w:r>
        <w:rPr>
          <w:rFonts w:ascii="Arial" w:hAnsi="Arial" w:cs="Arial"/>
          <w:b/>
          <w:bCs/>
          <w:color w:val="008000"/>
        </w:rPr>
        <w:tab/>
      </w:r>
    </w:p>
    <w:p w14:paraId="4632496E" w14:textId="1A16B221" w:rsidR="006C4459" w:rsidRPr="006C4459" w:rsidRDefault="006C4459" w:rsidP="006C4459">
      <w:pPr>
        <w:widowControl w:val="0"/>
        <w:rPr>
          <w:b/>
          <w:color w:val="008000"/>
        </w:rPr>
      </w:pPr>
      <w:r w:rsidRPr="006C4459">
        <w:rPr>
          <w:b/>
          <w:color w:val="008000"/>
        </w:rPr>
        <w:t>The scope of the study is limited to PDU Session Backhauling. Other options are not precluded but not treated in this study.</w:t>
      </w:r>
    </w:p>
    <w:p w14:paraId="1237E19F" w14:textId="77777777" w:rsidR="006C4459" w:rsidRPr="006C4459" w:rsidRDefault="006C4459" w:rsidP="006C4459">
      <w:pPr>
        <w:widowControl w:val="0"/>
      </w:pPr>
      <w:r w:rsidRPr="006C4459">
        <w:t>Huawei: PDU Session backhauling is good for NG, but not good for other interfaces due to suboptimal routing</w:t>
      </w:r>
    </w:p>
    <w:p w14:paraId="04D75061" w14:textId="77777777" w:rsidR="006C4459" w:rsidRPr="006C4459" w:rsidRDefault="006C4459" w:rsidP="006C4459">
      <w:pPr>
        <w:widowControl w:val="0"/>
      </w:pPr>
      <w:r w:rsidRPr="006C4459">
        <w:t>Ericsson: Understand Huawei´s comment but we should at least now limit the scope to PDU Session backhaul</w:t>
      </w:r>
    </w:p>
    <w:p w14:paraId="533354E1" w14:textId="77777777" w:rsidR="006C4459" w:rsidRPr="006C4459" w:rsidRDefault="006C4459" w:rsidP="006C4459">
      <w:pPr>
        <w:widowControl w:val="0"/>
      </w:pPr>
      <w:r w:rsidRPr="006C4459">
        <w:t>Nokia: backhaul should be one for all interfaces, if PDU Session is the choice that is for all interfaces</w:t>
      </w:r>
    </w:p>
    <w:p w14:paraId="734C2C0E" w14:textId="77777777" w:rsidR="006C4459" w:rsidRPr="006C4459" w:rsidRDefault="006C4459" w:rsidP="006C4459">
      <w:pPr>
        <w:widowControl w:val="0"/>
      </w:pPr>
      <w:r w:rsidRPr="006C4459">
        <w:t xml:space="preserve">ZTE: why not using the term WAB donor instead of </w:t>
      </w:r>
      <w:proofErr w:type="spellStart"/>
      <w:r w:rsidRPr="006C4459">
        <w:t>gNB</w:t>
      </w:r>
      <w:proofErr w:type="spellEnd"/>
      <w:r w:rsidRPr="006C4459">
        <w:t xml:space="preserve"> serving the WAB-MT</w:t>
      </w:r>
    </w:p>
    <w:p w14:paraId="4C42F9A4" w14:textId="57407434" w:rsidR="006C4459" w:rsidRPr="006C4459" w:rsidRDefault="00DC20EF" w:rsidP="006C4459">
      <w:pPr>
        <w:widowControl w:val="0"/>
      </w:pPr>
      <w:r>
        <w:t>QUALCOMM</w:t>
      </w:r>
      <w:r w:rsidR="006C4459" w:rsidRPr="006C4459">
        <w:t xml:space="preserve"> Not ok to use the term “</w:t>
      </w:r>
      <w:proofErr w:type="spellStart"/>
      <w:r w:rsidR="006C4459" w:rsidRPr="006C4459">
        <w:t>donor”.The</w:t>
      </w:r>
      <w:proofErr w:type="spellEnd"/>
      <w:r w:rsidR="006C4459" w:rsidRPr="006C4459">
        <w:t xml:space="preserve"> term is associated with functionalities that are very specific to IAB. In WAB the concept is that the </w:t>
      </w:r>
      <w:proofErr w:type="spellStart"/>
      <w:r w:rsidR="006C4459" w:rsidRPr="006C4459">
        <w:t>gNB</w:t>
      </w:r>
      <w:proofErr w:type="spellEnd"/>
      <w:r w:rsidR="006C4459" w:rsidRPr="006C4459">
        <w:t xml:space="preserve"> serving the WAB-MT can be a legacy </w:t>
      </w:r>
      <w:proofErr w:type="spellStart"/>
      <w:r w:rsidR="006C4459" w:rsidRPr="006C4459">
        <w:t>gNB</w:t>
      </w:r>
      <w:proofErr w:type="spellEnd"/>
      <w:r w:rsidR="006C4459" w:rsidRPr="006C4459">
        <w:t xml:space="preserve"> with little functional additions.</w:t>
      </w:r>
    </w:p>
    <w:p w14:paraId="406FD96D" w14:textId="77777777" w:rsidR="006C4459" w:rsidRPr="006C4459" w:rsidRDefault="006C4459" w:rsidP="006C4459">
      <w:pPr>
        <w:widowControl w:val="0"/>
      </w:pPr>
      <w:r w:rsidRPr="006C4459">
        <w:t>Huawei: agree to use WAB donor because it is shorter. It can be defined as different from IAB donor.</w:t>
      </w:r>
    </w:p>
    <w:p w14:paraId="1DF50410" w14:textId="77777777" w:rsidR="006C4459" w:rsidRPr="006C4459" w:rsidRDefault="006C4459" w:rsidP="006C4459">
      <w:pPr>
        <w:widowControl w:val="0"/>
      </w:pPr>
      <w:r w:rsidRPr="006C4459">
        <w:t xml:space="preserve">Xiaomi: support QC because the functional requirements on </w:t>
      </w:r>
      <w:proofErr w:type="spellStart"/>
      <w:r w:rsidRPr="006C4459">
        <w:t>gNB</w:t>
      </w:r>
      <w:proofErr w:type="spellEnd"/>
      <w:r w:rsidRPr="006C4459">
        <w:t xml:space="preserve"> serving a WAB MT are different from those on donor IAB</w:t>
      </w:r>
    </w:p>
    <w:p w14:paraId="5BA9AF01" w14:textId="21AC977E" w:rsidR="006C4459" w:rsidRPr="006C4459" w:rsidRDefault="00DC20EF" w:rsidP="006C4459">
      <w:pPr>
        <w:widowControl w:val="0"/>
      </w:pPr>
      <w:r>
        <w:t>SAMSUNG:</w:t>
      </w:r>
      <w:r w:rsidR="006C4459" w:rsidRPr="006C4459">
        <w:t xml:space="preserve"> Support QC</w:t>
      </w:r>
    </w:p>
    <w:p w14:paraId="17ABA75C" w14:textId="77777777" w:rsidR="006C4459" w:rsidRPr="006C4459" w:rsidRDefault="006C4459" w:rsidP="006C4459">
      <w:pPr>
        <w:widowControl w:val="0"/>
      </w:pPr>
      <w:r w:rsidRPr="006C4459">
        <w:t>ZTE: We want to use a shorted name</w:t>
      </w:r>
    </w:p>
    <w:p w14:paraId="2F4040C6" w14:textId="77777777" w:rsidR="006C4459" w:rsidRPr="006C4459" w:rsidRDefault="006C4459" w:rsidP="006C4459">
      <w:pPr>
        <w:widowControl w:val="0"/>
        <w:rPr>
          <w:i/>
          <w:iCs/>
        </w:rPr>
      </w:pPr>
      <w:r w:rsidRPr="006C4459">
        <w:rPr>
          <w:i/>
          <w:iCs/>
        </w:rPr>
        <w:t>Chairman suggest that the group discusses a shorter name for the “</w:t>
      </w:r>
      <w:proofErr w:type="spellStart"/>
      <w:r w:rsidRPr="006C4459">
        <w:rPr>
          <w:i/>
          <w:iCs/>
        </w:rPr>
        <w:t>gNB</w:t>
      </w:r>
      <w:proofErr w:type="spellEnd"/>
      <w:r w:rsidRPr="006C4459">
        <w:rPr>
          <w:i/>
          <w:iCs/>
        </w:rPr>
        <w:t xml:space="preserve"> serving a WAB MT” that does not include the term “donor”</w:t>
      </w:r>
    </w:p>
    <w:p w14:paraId="4F01C94A" w14:textId="77777777" w:rsidR="006C4459" w:rsidRPr="006C4459" w:rsidRDefault="006C4459" w:rsidP="006C4459">
      <w:pPr>
        <w:widowControl w:val="0"/>
      </w:pPr>
      <w:r w:rsidRPr="006C4459">
        <w:t>Xiaomi: the N6 between UPF and AMF&amp;UPFs is missing</w:t>
      </w:r>
    </w:p>
    <w:p w14:paraId="1294022A" w14:textId="77777777" w:rsidR="006C4459" w:rsidRPr="006C4459" w:rsidRDefault="006C4459" w:rsidP="006C4459">
      <w:pPr>
        <w:widowControl w:val="0"/>
      </w:pPr>
      <w:r w:rsidRPr="006C4459">
        <w:t>Nokia: N6 includes many more things than the IP routing, hence it is not shown</w:t>
      </w:r>
    </w:p>
    <w:p w14:paraId="5323B669" w14:textId="77777777" w:rsidR="006C4459" w:rsidRPr="006C4459" w:rsidRDefault="006C4459" w:rsidP="006C4459">
      <w:pPr>
        <w:widowControl w:val="0"/>
      </w:pPr>
      <w:r w:rsidRPr="006C4459">
        <w:t xml:space="preserve">Ericsson: the figures in the TR are </w:t>
      </w:r>
      <w:proofErr w:type="spellStart"/>
      <w:r w:rsidRPr="006C4459">
        <w:t>puepose</w:t>
      </w:r>
      <w:proofErr w:type="spellEnd"/>
      <w:r w:rsidRPr="006C4459">
        <w:t xml:space="preserve"> specific, hence we do not need to show all the possible interfaces used.</w:t>
      </w:r>
    </w:p>
    <w:p w14:paraId="1C19B9FB" w14:textId="77777777" w:rsidR="006C4459" w:rsidRPr="006C4459" w:rsidRDefault="006C4459" w:rsidP="006C4459">
      <w:pPr>
        <w:widowControl w:val="0"/>
      </w:pPr>
      <w:r w:rsidRPr="006C4459">
        <w:t>Huawei: why is there a white box in Figure X.Y?</w:t>
      </w:r>
    </w:p>
    <w:p w14:paraId="220091E0" w14:textId="293BF1B2" w:rsidR="006C4459" w:rsidRPr="006C4459" w:rsidRDefault="00DC20EF" w:rsidP="006C4459">
      <w:pPr>
        <w:widowControl w:val="0"/>
      </w:pPr>
      <w:r>
        <w:t>QUALCOMM</w:t>
      </w:r>
      <w:r w:rsidR="006C4459" w:rsidRPr="006C4459">
        <w:t xml:space="preserve"> propose to remove the white box and make the IP bold line to terminate to the WAB box</w:t>
      </w:r>
    </w:p>
    <w:p w14:paraId="0AE900FD" w14:textId="77777777" w:rsidR="006C4459" w:rsidRPr="006C4459" w:rsidRDefault="006C4459" w:rsidP="006C4459">
      <w:pPr>
        <w:widowControl w:val="0"/>
      </w:pPr>
      <w:r w:rsidRPr="006C4459">
        <w:t>Xiaomi, Lenovo: remove the figure X.Y on non 3GPP access</w:t>
      </w:r>
    </w:p>
    <w:p w14:paraId="27D7AFBF" w14:textId="77777777" w:rsidR="006C4459" w:rsidRPr="006C4459" w:rsidRDefault="006C4459" w:rsidP="006C4459">
      <w:pPr>
        <w:widowControl w:val="0"/>
      </w:pPr>
      <w:r w:rsidRPr="006C4459">
        <w:t>Ericsson: not ok with removing the figure. The figure is needed to show that what 3GPP does is compatible with non 3GPP backhaul options. There is no need to discuss any further about the figure</w:t>
      </w:r>
    </w:p>
    <w:p w14:paraId="187DF0F4" w14:textId="77777777" w:rsidR="006C4459" w:rsidRPr="006C4459" w:rsidRDefault="006C4459" w:rsidP="006C4459">
      <w:pPr>
        <w:widowControl w:val="0"/>
      </w:pPr>
      <w:r w:rsidRPr="006C4459">
        <w:t>NEC: We should not show in the TR parts that do not impact our specifications, hence the figure can be removed.</w:t>
      </w:r>
    </w:p>
    <w:p w14:paraId="32918DD1" w14:textId="77777777" w:rsidR="006C4459" w:rsidRPr="006C4459" w:rsidRDefault="006C4459" w:rsidP="006C4459">
      <w:pPr>
        <w:widowControl w:val="0"/>
      </w:pPr>
      <w:r w:rsidRPr="006C4459">
        <w:t xml:space="preserve">Fraunhofer: Keep the figure and agree with Ericsson. We have a </w:t>
      </w:r>
      <w:proofErr w:type="spellStart"/>
      <w:r w:rsidRPr="006C4459">
        <w:t>sidelink</w:t>
      </w:r>
      <w:proofErr w:type="spellEnd"/>
      <w:r w:rsidRPr="006C4459">
        <w:t xml:space="preserve"> relay link that is non 3GPP, which is an example of an instance of the figure in question</w:t>
      </w:r>
    </w:p>
    <w:p w14:paraId="4A4D7D49" w14:textId="77777777" w:rsidR="006C4459" w:rsidRDefault="006C4459" w:rsidP="006C4459">
      <w:pPr>
        <w:widowControl w:val="0"/>
        <w:rPr>
          <w:rFonts w:ascii="Arial" w:hAnsi="Arial" w:cs="Arial"/>
          <w:b/>
          <w:bCs/>
          <w:color w:val="008000"/>
        </w:rPr>
      </w:pPr>
      <w:r w:rsidRPr="00207A52">
        <w:rPr>
          <w:rFonts w:ascii="Arial" w:hAnsi="Arial" w:cs="Arial"/>
          <w:b/>
          <w:bCs/>
          <w:color w:val="008000"/>
        </w:rPr>
        <w:t>Agreement:</w:t>
      </w:r>
      <w:r>
        <w:rPr>
          <w:rFonts w:ascii="Arial" w:hAnsi="Arial" w:cs="Arial"/>
          <w:b/>
          <w:bCs/>
          <w:color w:val="008000"/>
        </w:rPr>
        <w:tab/>
      </w:r>
    </w:p>
    <w:p w14:paraId="14FA6837" w14:textId="777E7B4F" w:rsidR="006C4459" w:rsidRPr="006C4459" w:rsidRDefault="006C4459" w:rsidP="006C4459">
      <w:pPr>
        <w:widowControl w:val="0"/>
        <w:rPr>
          <w:b/>
          <w:color w:val="008000"/>
        </w:rPr>
      </w:pPr>
      <w:r w:rsidRPr="006C4459">
        <w:rPr>
          <w:b/>
          <w:color w:val="008000"/>
        </w:rPr>
        <w:t>For Figure X.Y removing the white box and making the IP bold line to terminate at the WAB box.</w:t>
      </w:r>
    </w:p>
    <w:p w14:paraId="657CBEED" w14:textId="77777777" w:rsidR="006C4459" w:rsidRPr="006C4459" w:rsidRDefault="006C4459" w:rsidP="006C4459">
      <w:pPr>
        <w:widowControl w:val="0"/>
      </w:pPr>
      <w:r w:rsidRPr="006C4459">
        <w:t xml:space="preserve"> </w:t>
      </w:r>
    </w:p>
    <w:p w14:paraId="7DB565BB" w14:textId="77777777" w:rsidR="006C4459" w:rsidRPr="006C4459" w:rsidRDefault="006C4459" w:rsidP="006C4459">
      <w:pPr>
        <w:widowControl w:val="0"/>
        <w:rPr>
          <w:b/>
          <w:color w:val="0000FF"/>
        </w:rPr>
      </w:pPr>
      <w:r w:rsidRPr="006C4459">
        <w:rPr>
          <w:b/>
          <w:color w:val="0000FF"/>
        </w:rPr>
        <w:t xml:space="preserve">To be continued: discuss RAN related aspects of the two MWAB-node-mobility scenarios identified by SA2 </w:t>
      </w:r>
    </w:p>
    <w:p w14:paraId="330CBCC2" w14:textId="77777777" w:rsidR="006C4459" w:rsidRPr="006C4459" w:rsidRDefault="006C4459" w:rsidP="006C4459">
      <w:pPr>
        <w:widowControl w:val="0"/>
      </w:pPr>
      <w:r w:rsidRPr="006C4459">
        <w:t>Huawei: SA2 has not sent us an LS on this, why should we discuss this?</w:t>
      </w:r>
    </w:p>
    <w:p w14:paraId="0AB221D7" w14:textId="77777777" w:rsidR="006C4459" w:rsidRPr="006C4459" w:rsidRDefault="006C4459" w:rsidP="006C4459">
      <w:pPr>
        <w:widowControl w:val="0"/>
      </w:pPr>
      <w:r w:rsidRPr="006C4459">
        <w:t>Ericsson: There is a note in the SA2´s TR saying that RAN3 needs to decide on this</w:t>
      </w:r>
    </w:p>
    <w:p w14:paraId="6EC8F3E5" w14:textId="2BFC00F3" w:rsidR="006C4459" w:rsidRPr="006C4459" w:rsidRDefault="006C4459" w:rsidP="006C4459">
      <w:pPr>
        <w:spacing w:after="120"/>
        <w:rPr>
          <w:b/>
          <w:color w:val="FF00FF"/>
        </w:rPr>
      </w:pPr>
      <w:r>
        <w:rPr>
          <w:b/>
          <w:color w:val="FF00FF"/>
        </w:rPr>
        <w:t>CB</w:t>
      </w:r>
      <w:r w:rsidR="006D4878">
        <w:rPr>
          <w:b/>
          <w:color w:val="FF00FF"/>
        </w:rPr>
        <w:t>:</w:t>
      </w:r>
      <w:r w:rsidRPr="006C4459">
        <w:rPr>
          <w:b/>
          <w:color w:val="FF00FF"/>
        </w:rPr>
        <w:t xml:space="preserve"> # Topology1_WAB</w:t>
      </w:r>
    </w:p>
    <w:p w14:paraId="2E417A46" w14:textId="77777777" w:rsidR="006C4459" w:rsidRPr="006C4459" w:rsidRDefault="006C4459" w:rsidP="006C4459">
      <w:pPr>
        <w:numPr>
          <w:ilvl w:val="0"/>
          <w:numId w:val="10"/>
        </w:numPr>
        <w:spacing w:before="100" w:beforeAutospacing="1" w:after="120"/>
        <w:rPr>
          <w:b/>
          <w:color w:val="FF00FF"/>
        </w:rPr>
      </w:pPr>
      <w:r w:rsidRPr="006C4459">
        <w:rPr>
          <w:b/>
          <w:color w:val="FF00FF"/>
        </w:rPr>
        <w:t>Amend R3-242156 with agreements taken online</w:t>
      </w:r>
    </w:p>
    <w:p w14:paraId="20FCA06E" w14:textId="77777777" w:rsidR="006C4459" w:rsidRPr="006C4459" w:rsidRDefault="006C4459" w:rsidP="006C4459">
      <w:pPr>
        <w:numPr>
          <w:ilvl w:val="0"/>
          <w:numId w:val="10"/>
        </w:numPr>
        <w:spacing w:before="100" w:beforeAutospacing="1" w:after="120"/>
        <w:rPr>
          <w:b/>
          <w:color w:val="FF00FF"/>
        </w:rPr>
      </w:pPr>
      <w:r w:rsidRPr="006C4459">
        <w:rPr>
          <w:b/>
          <w:color w:val="FF00FF"/>
        </w:rPr>
        <w:lastRenderedPageBreak/>
        <w:t>Discuss and agree on other changes to text discussed online and shown in the minutes</w:t>
      </w:r>
    </w:p>
    <w:p w14:paraId="16A35D00" w14:textId="77777777" w:rsidR="006C4459" w:rsidRPr="006C4459" w:rsidRDefault="006C4459" w:rsidP="006C4459">
      <w:pPr>
        <w:numPr>
          <w:ilvl w:val="0"/>
          <w:numId w:val="10"/>
        </w:numPr>
        <w:spacing w:before="100" w:beforeAutospacing="1" w:after="120"/>
      </w:pPr>
      <w:r w:rsidRPr="006C4459">
        <w:rPr>
          <w:b/>
          <w:color w:val="FF00FF"/>
        </w:rPr>
        <w:t>R3-242156 is revised in R3-242159</w:t>
      </w:r>
    </w:p>
    <w:p w14:paraId="1DAB7F03" w14:textId="143395F4" w:rsidR="006C4459" w:rsidRDefault="006C4459" w:rsidP="006C4459">
      <w:pPr>
        <w:rPr>
          <w:color w:val="993300"/>
          <w:u w:val="single"/>
        </w:rPr>
      </w:pPr>
      <w:r w:rsidRPr="006C4459">
        <w:rPr>
          <w:color w:val="000000"/>
        </w:rPr>
        <w:t>(moderator - NTT Docomo)</w:t>
      </w:r>
    </w:p>
    <w:p w14:paraId="3609AE8D" w14:textId="77777777" w:rsidR="00BA0376" w:rsidRDefault="00BA0376" w:rsidP="00BA0376">
      <w:pPr>
        <w:pStyle w:val="Heading3"/>
      </w:pPr>
      <w:bookmarkStart w:id="80" w:name="_Toc164776960"/>
      <w:r>
        <w:t>12.3</w:t>
      </w:r>
      <w:r>
        <w:tab/>
        <w:t xml:space="preserve">5G </w:t>
      </w:r>
      <w:proofErr w:type="spellStart"/>
      <w:r>
        <w:t>Femto</w:t>
      </w:r>
      <w:bookmarkEnd w:id="80"/>
      <w:proofErr w:type="spellEnd"/>
    </w:p>
    <w:p w14:paraId="44E17A0B" w14:textId="3BE6B18E" w:rsidR="006C4459" w:rsidRDefault="006C4459" w:rsidP="00BA0376">
      <w:pPr>
        <w:rPr>
          <w:rFonts w:ascii="Arial" w:hAnsi="Arial" w:cs="Arial"/>
          <w:b/>
          <w:color w:val="0000FF"/>
          <w:sz w:val="24"/>
        </w:rPr>
      </w:pPr>
      <w:r>
        <w:rPr>
          <w:rFonts w:ascii="Calibri" w:hAnsi="Calibri" w:cs="Calibri"/>
          <w:b/>
          <w:bCs/>
          <w:color w:val="C00000"/>
          <w:sz w:val="18"/>
          <w:szCs w:val="18"/>
          <w:lang w:eastAsia="en-US"/>
        </w:rPr>
        <w:t>[</w:t>
      </w:r>
      <w:r w:rsidRPr="00612C34">
        <w:rPr>
          <w:rFonts w:ascii="Calibri" w:hAnsi="Calibri" w:cs="Calibri"/>
          <w:b/>
          <w:bCs/>
          <w:color w:val="C00000"/>
          <w:sz w:val="18"/>
          <w:szCs w:val="18"/>
          <w:lang w:eastAsia="en-US"/>
        </w:rPr>
        <w:t>Architecture</w:t>
      </w:r>
      <w:r>
        <w:rPr>
          <w:rFonts w:ascii="Calibri" w:hAnsi="Calibri" w:cs="Calibri"/>
          <w:b/>
          <w:bCs/>
          <w:color w:val="C00000"/>
          <w:sz w:val="18"/>
          <w:szCs w:val="18"/>
          <w:lang w:eastAsia="en-US"/>
        </w:rPr>
        <w:t>]</w:t>
      </w:r>
    </w:p>
    <w:p w14:paraId="45C9CDDA" w14:textId="3988819F" w:rsidR="00BA0376" w:rsidRDefault="00BA0376" w:rsidP="00BA0376">
      <w:pPr>
        <w:rPr>
          <w:rFonts w:ascii="Arial" w:hAnsi="Arial" w:cs="Arial"/>
          <w:b/>
          <w:sz w:val="24"/>
        </w:rPr>
      </w:pPr>
      <w:r>
        <w:rPr>
          <w:rFonts w:ascii="Arial" w:hAnsi="Arial" w:cs="Arial"/>
          <w:b/>
          <w:color w:val="0000FF"/>
          <w:sz w:val="24"/>
        </w:rPr>
        <w:t>R3-241624</w:t>
      </w:r>
      <w:r>
        <w:rPr>
          <w:rFonts w:ascii="Arial" w:hAnsi="Arial" w:cs="Arial"/>
          <w:b/>
          <w:color w:val="0000FF"/>
          <w:sz w:val="24"/>
        </w:rPr>
        <w:tab/>
      </w:r>
      <w:r>
        <w:rPr>
          <w:rFonts w:ascii="Arial" w:hAnsi="Arial" w:cs="Arial"/>
          <w:b/>
          <w:sz w:val="24"/>
        </w:rPr>
        <w:t xml:space="preserve">Discussion on 5G </w:t>
      </w:r>
      <w:proofErr w:type="spellStart"/>
      <w:r>
        <w:rPr>
          <w:rFonts w:ascii="Arial" w:hAnsi="Arial" w:cs="Arial"/>
          <w:b/>
          <w:sz w:val="24"/>
        </w:rPr>
        <w:t>Femto</w:t>
      </w:r>
      <w:proofErr w:type="spellEnd"/>
    </w:p>
    <w:p w14:paraId="483BF8B4"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DOCOMO INC.</w:t>
      </w:r>
    </w:p>
    <w:p w14:paraId="0A922C0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B3BEA6" w14:textId="244612FD" w:rsidR="00BA0376" w:rsidRDefault="00BA0376" w:rsidP="00BA0376">
      <w:pPr>
        <w:rPr>
          <w:rFonts w:ascii="Arial" w:hAnsi="Arial" w:cs="Arial"/>
          <w:b/>
          <w:sz w:val="24"/>
        </w:rPr>
      </w:pPr>
      <w:r>
        <w:rPr>
          <w:rFonts w:ascii="Arial" w:hAnsi="Arial" w:cs="Arial"/>
          <w:b/>
          <w:color w:val="0000FF"/>
          <w:sz w:val="24"/>
        </w:rPr>
        <w:t>R3-241555</w:t>
      </w:r>
      <w:r>
        <w:rPr>
          <w:rFonts w:ascii="Arial" w:hAnsi="Arial" w:cs="Arial"/>
          <w:b/>
          <w:color w:val="0000FF"/>
          <w:sz w:val="24"/>
        </w:rPr>
        <w:tab/>
      </w:r>
      <w:r>
        <w:rPr>
          <w:rFonts w:ascii="Arial" w:hAnsi="Arial" w:cs="Arial"/>
          <w:b/>
          <w:sz w:val="24"/>
        </w:rPr>
        <w:t xml:space="preserve">(TP to TR 38.799) Discussion on requirements for 5G </w:t>
      </w:r>
      <w:proofErr w:type="spellStart"/>
      <w:r>
        <w:rPr>
          <w:rFonts w:ascii="Arial" w:hAnsi="Arial" w:cs="Arial"/>
          <w:b/>
          <w:sz w:val="24"/>
        </w:rPr>
        <w:t>Femto</w:t>
      </w:r>
      <w:proofErr w:type="spellEnd"/>
    </w:p>
    <w:p w14:paraId="588D65AD"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14:paraId="638D36D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0F80E" w14:textId="60F31BA7" w:rsidR="00BA0376" w:rsidRDefault="00BA0376" w:rsidP="00BA0376">
      <w:pPr>
        <w:rPr>
          <w:rFonts w:ascii="Arial" w:hAnsi="Arial" w:cs="Arial"/>
          <w:b/>
          <w:sz w:val="24"/>
        </w:rPr>
      </w:pPr>
      <w:r>
        <w:rPr>
          <w:rFonts w:ascii="Arial" w:hAnsi="Arial" w:cs="Arial"/>
          <w:b/>
          <w:color w:val="0000FF"/>
          <w:sz w:val="24"/>
        </w:rPr>
        <w:t>R3-241556</w:t>
      </w:r>
      <w:r>
        <w:rPr>
          <w:rFonts w:ascii="Arial" w:hAnsi="Arial" w:cs="Arial"/>
          <w:b/>
          <w:color w:val="0000FF"/>
          <w:sz w:val="24"/>
        </w:rPr>
        <w:tab/>
      </w:r>
      <w:r>
        <w:rPr>
          <w:rFonts w:ascii="Arial" w:hAnsi="Arial" w:cs="Arial"/>
          <w:b/>
          <w:sz w:val="24"/>
        </w:rPr>
        <w:t xml:space="preserve">Architecture, access control and local services for 5G </w:t>
      </w:r>
      <w:proofErr w:type="spellStart"/>
      <w:r>
        <w:rPr>
          <w:rFonts w:ascii="Arial" w:hAnsi="Arial" w:cs="Arial"/>
          <w:b/>
          <w:sz w:val="24"/>
        </w:rPr>
        <w:t>Femto</w:t>
      </w:r>
      <w:proofErr w:type="spellEnd"/>
    </w:p>
    <w:p w14:paraId="6EE2E653"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10B4718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C0F9A" w14:textId="172767BD" w:rsidR="00BA0376" w:rsidRDefault="00BA0376" w:rsidP="00BA0376">
      <w:pPr>
        <w:rPr>
          <w:rFonts w:ascii="Arial" w:hAnsi="Arial" w:cs="Arial"/>
          <w:b/>
          <w:sz w:val="24"/>
        </w:rPr>
      </w:pPr>
      <w:r>
        <w:rPr>
          <w:rFonts w:ascii="Arial" w:hAnsi="Arial" w:cs="Arial"/>
          <w:b/>
          <w:color w:val="0000FF"/>
          <w:sz w:val="24"/>
        </w:rPr>
        <w:t>R3-241543</w:t>
      </w:r>
      <w:r>
        <w:rPr>
          <w:rFonts w:ascii="Arial" w:hAnsi="Arial" w:cs="Arial"/>
          <w:b/>
          <w:color w:val="0000FF"/>
          <w:sz w:val="24"/>
        </w:rPr>
        <w:tab/>
      </w:r>
      <w:r>
        <w:rPr>
          <w:rFonts w:ascii="Arial" w:hAnsi="Arial" w:cs="Arial"/>
          <w:b/>
          <w:sz w:val="24"/>
        </w:rPr>
        <w:t xml:space="preserve">(TP to TR 38.799) Discussion on 5G </w:t>
      </w:r>
      <w:proofErr w:type="spellStart"/>
      <w:r>
        <w:rPr>
          <w:rFonts w:ascii="Arial" w:hAnsi="Arial" w:cs="Arial"/>
          <w:b/>
          <w:sz w:val="24"/>
        </w:rPr>
        <w:t>Femto</w:t>
      </w:r>
      <w:proofErr w:type="spellEnd"/>
      <w:r>
        <w:rPr>
          <w:rFonts w:ascii="Arial" w:hAnsi="Arial" w:cs="Arial"/>
          <w:b/>
          <w:sz w:val="24"/>
        </w:rPr>
        <w:t xml:space="preserve"> architecture</w:t>
      </w:r>
    </w:p>
    <w:p w14:paraId="314A203B"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057B381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22BFC" w14:textId="0C9B0E04" w:rsidR="00BA0376" w:rsidRDefault="00BA0376" w:rsidP="00BA0376">
      <w:pPr>
        <w:rPr>
          <w:rFonts w:ascii="Arial" w:hAnsi="Arial" w:cs="Arial"/>
          <w:b/>
          <w:sz w:val="24"/>
        </w:rPr>
      </w:pPr>
      <w:r>
        <w:rPr>
          <w:rFonts w:ascii="Arial" w:hAnsi="Arial" w:cs="Arial"/>
          <w:b/>
          <w:color w:val="0000FF"/>
          <w:sz w:val="24"/>
        </w:rPr>
        <w:t>R3-241980</w:t>
      </w:r>
      <w:r>
        <w:rPr>
          <w:rFonts w:ascii="Arial" w:hAnsi="Arial" w:cs="Arial"/>
          <w:b/>
          <w:color w:val="0000FF"/>
          <w:sz w:val="24"/>
        </w:rPr>
        <w:tab/>
      </w:r>
      <w:r>
        <w:rPr>
          <w:rFonts w:ascii="Arial" w:hAnsi="Arial" w:cs="Arial"/>
          <w:b/>
          <w:sz w:val="24"/>
        </w:rPr>
        <w:t xml:space="preserve">Discussion on support of 5G </w:t>
      </w:r>
      <w:proofErr w:type="spellStart"/>
      <w:r>
        <w:rPr>
          <w:rFonts w:ascii="Arial" w:hAnsi="Arial" w:cs="Arial"/>
          <w:b/>
          <w:sz w:val="24"/>
        </w:rPr>
        <w:t>Femto</w:t>
      </w:r>
      <w:proofErr w:type="spellEnd"/>
    </w:p>
    <w:p w14:paraId="2A0C15D1"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29416A2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CB9CDC" w14:textId="10156541" w:rsidR="00BA0376" w:rsidRDefault="00BA0376" w:rsidP="00BA0376">
      <w:pPr>
        <w:rPr>
          <w:rFonts w:ascii="Arial" w:hAnsi="Arial" w:cs="Arial"/>
          <w:b/>
          <w:sz w:val="24"/>
        </w:rPr>
      </w:pPr>
      <w:r>
        <w:rPr>
          <w:rFonts w:ascii="Arial" w:hAnsi="Arial" w:cs="Arial"/>
          <w:b/>
          <w:color w:val="0000FF"/>
          <w:sz w:val="24"/>
        </w:rPr>
        <w:t>R3-241896</w:t>
      </w:r>
      <w:r>
        <w:rPr>
          <w:rFonts w:ascii="Arial" w:hAnsi="Arial" w:cs="Arial"/>
          <w:b/>
          <w:color w:val="0000FF"/>
          <w:sz w:val="24"/>
        </w:rPr>
        <w:tab/>
      </w:r>
      <w:r>
        <w:rPr>
          <w:rFonts w:ascii="Arial" w:hAnsi="Arial" w:cs="Arial"/>
          <w:b/>
          <w:sz w:val="24"/>
        </w:rPr>
        <w:t xml:space="preserve">Discussion on RAN architecture and required functional for 5G </w:t>
      </w:r>
      <w:proofErr w:type="spellStart"/>
      <w:r>
        <w:rPr>
          <w:rFonts w:ascii="Arial" w:hAnsi="Arial" w:cs="Arial"/>
          <w:b/>
          <w:sz w:val="24"/>
        </w:rPr>
        <w:t>femto</w:t>
      </w:r>
      <w:proofErr w:type="spellEnd"/>
    </w:p>
    <w:p w14:paraId="4B014490"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2621386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0F8A5F" w14:textId="7C968A2C" w:rsidR="00BA0376" w:rsidRDefault="00BA0376" w:rsidP="00BA0376">
      <w:pPr>
        <w:rPr>
          <w:rFonts w:ascii="Arial" w:hAnsi="Arial" w:cs="Arial"/>
          <w:b/>
          <w:sz w:val="24"/>
        </w:rPr>
      </w:pPr>
      <w:r>
        <w:rPr>
          <w:rFonts w:ascii="Arial" w:hAnsi="Arial" w:cs="Arial"/>
          <w:b/>
          <w:color w:val="0000FF"/>
          <w:sz w:val="24"/>
        </w:rPr>
        <w:t>R3-241831</w:t>
      </w:r>
      <w:r>
        <w:rPr>
          <w:rFonts w:ascii="Arial" w:hAnsi="Arial" w:cs="Arial"/>
          <w:b/>
          <w:color w:val="0000FF"/>
          <w:sz w:val="24"/>
        </w:rPr>
        <w:tab/>
      </w:r>
      <w:r>
        <w:rPr>
          <w:rFonts w:ascii="Arial" w:hAnsi="Arial" w:cs="Arial"/>
          <w:b/>
          <w:sz w:val="24"/>
        </w:rPr>
        <w:t xml:space="preserve">Solution for 5G </w:t>
      </w:r>
      <w:proofErr w:type="spellStart"/>
      <w:r>
        <w:rPr>
          <w:rFonts w:ascii="Arial" w:hAnsi="Arial" w:cs="Arial"/>
          <w:b/>
          <w:sz w:val="24"/>
        </w:rPr>
        <w:t>Femto</w:t>
      </w:r>
      <w:proofErr w:type="spellEnd"/>
      <w:r>
        <w:rPr>
          <w:rFonts w:ascii="Arial" w:hAnsi="Arial" w:cs="Arial"/>
          <w:b/>
          <w:sz w:val="24"/>
        </w:rPr>
        <w:t xml:space="preserve"> Architecture</w:t>
      </w:r>
    </w:p>
    <w:p w14:paraId="10C303F7"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TMO US, AT&amp;T, Verizon Wireless, BT, NTT Docomo, KDDI</w:t>
      </w:r>
    </w:p>
    <w:p w14:paraId="4C16894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9FA0B2" w14:textId="27433FBF" w:rsidR="00BA0376" w:rsidRDefault="00BA0376" w:rsidP="00BA0376">
      <w:pPr>
        <w:rPr>
          <w:rFonts w:ascii="Arial" w:hAnsi="Arial" w:cs="Arial"/>
          <w:b/>
          <w:sz w:val="24"/>
        </w:rPr>
      </w:pPr>
      <w:r>
        <w:rPr>
          <w:rFonts w:ascii="Arial" w:hAnsi="Arial" w:cs="Arial"/>
          <w:b/>
          <w:color w:val="0000FF"/>
          <w:sz w:val="24"/>
        </w:rPr>
        <w:t>R3-241832</w:t>
      </w:r>
      <w:r>
        <w:rPr>
          <w:rFonts w:ascii="Arial" w:hAnsi="Arial" w:cs="Arial"/>
          <w:b/>
          <w:color w:val="0000FF"/>
          <w:sz w:val="24"/>
        </w:rPr>
        <w:tab/>
      </w:r>
      <w:r>
        <w:rPr>
          <w:rFonts w:ascii="Arial" w:hAnsi="Arial" w:cs="Arial"/>
          <w:b/>
          <w:sz w:val="24"/>
        </w:rPr>
        <w:t xml:space="preserve">[TP for TR 38.799] Solution for 5G </w:t>
      </w:r>
      <w:proofErr w:type="spellStart"/>
      <w:r>
        <w:rPr>
          <w:rFonts w:ascii="Arial" w:hAnsi="Arial" w:cs="Arial"/>
          <w:b/>
          <w:sz w:val="24"/>
        </w:rPr>
        <w:t>Femto</w:t>
      </w:r>
      <w:proofErr w:type="spellEnd"/>
      <w:r>
        <w:rPr>
          <w:rFonts w:ascii="Arial" w:hAnsi="Arial" w:cs="Arial"/>
          <w:b/>
          <w:sz w:val="24"/>
        </w:rPr>
        <w:t xml:space="preserve"> architecture</w:t>
      </w:r>
    </w:p>
    <w:p w14:paraId="5FE024E5"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TMO US, AT&amp;T, Verizon Wireless, BT, NTT Docomo, KDDI</w:t>
      </w:r>
    </w:p>
    <w:p w14:paraId="2703CB6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A4E19" w14:textId="6019AC51" w:rsidR="00BA0376" w:rsidRDefault="00BA0376" w:rsidP="00BA0376">
      <w:pPr>
        <w:rPr>
          <w:rFonts w:ascii="Arial" w:hAnsi="Arial" w:cs="Arial"/>
          <w:b/>
          <w:sz w:val="24"/>
        </w:rPr>
      </w:pPr>
      <w:r>
        <w:rPr>
          <w:rFonts w:ascii="Arial" w:hAnsi="Arial" w:cs="Arial"/>
          <w:b/>
          <w:color w:val="0000FF"/>
          <w:sz w:val="24"/>
        </w:rPr>
        <w:lastRenderedPageBreak/>
        <w:t>R3-241598</w:t>
      </w:r>
      <w:r>
        <w:rPr>
          <w:rFonts w:ascii="Arial" w:hAnsi="Arial" w:cs="Arial"/>
          <w:b/>
          <w:color w:val="0000FF"/>
          <w:sz w:val="24"/>
        </w:rPr>
        <w:tab/>
      </w:r>
      <w:r>
        <w:rPr>
          <w:rFonts w:ascii="Arial" w:hAnsi="Arial" w:cs="Arial"/>
          <w:b/>
          <w:sz w:val="24"/>
        </w:rPr>
        <w:t xml:space="preserve">Considerations on 5G </w:t>
      </w:r>
      <w:proofErr w:type="spellStart"/>
      <w:r>
        <w:rPr>
          <w:rFonts w:ascii="Arial" w:hAnsi="Arial" w:cs="Arial"/>
          <w:b/>
          <w:sz w:val="24"/>
        </w:rPr>
        <w:t>femto</w:t>
      </w:r>
      <w:proofErr w:type="spellEnd"/>
    </w:p>
    <w:p w14:paraId="524F67F7"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E578EF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E79D4E" w14:textId="1AC852F7" w:rsidR="00BA0376" w:rsidRDefault="00BA0376" w:rsidP="00BA0376">
      <w:pPr>
        <w:rPr>
          <w:rFonts w:ascii="Arial" w:hAnsi="Arial" w:cs="Arial"/>
          <w:b/>
          <w:sz w:val="24"/>
        </w:rPr>
      </w:pPr>
      <w:r>
        <w:rPr>
          <w:rFonts w:ascii="Arial" w:hAnsi="Arial" w:cs="Arial"/>
          <w:b/>
          <w:color w:val="0000FF"/>
          <w:sz w:val="24"/>
        </w:rPr>
        <w:t>R3-241800</w:t>
      </w:r>
      <w:r>
        <w:rPr>
          <w:rFonts w:ascii="Arial" w:hAnsi="Arial" w:cs="Arial"/>
          <w:b/>
          <w:color w:val="0000FF"/>
          <w:sz w:val="24"/>
        </w:rPr>
        <w:tab/>
      </w:r>
      <w:r>
        <w:rPr>
          <w:rFonts w:ascii="Arial" w:hAnsi="Arial" w:cs="Arial"/>
          <w:b/>
          <w:sz w:val="24"/>
        </w:rPr>
        <w:t xml:space="preserve">Architecture and </w:t>
      </w:r>
      <w:proofErr w:type="spellStart"/>
      <w:r>
        <w:rPr>
          <w:rFonts w:ascii="Arial" w:hAnsi="Arial" w:cs="Arial"/>
          <w:b/>
          <w:sz w:val="24"/>
        </w:rPr>
        <w:t>protocal</w:t>
      </w:r>
      <w:proofErr w:type="spellEnd"/>
      <w:r>
        <w:rPr>
          <w:rFonts w:ascii="Arial" w:hAnsi="Arial" w:cs="Arial"/>
          <w:b/>
          <w:sz w:val="24"/>
        </w:rPr>
        <w:t xml:space="preserve"> stacks of 5G </w:t>
      </w:r>
      <w:proofErr w:type="spellStart"/>
      <w:r>
        <w:rPr>
          <w:rFonts w:ascii="Arial" w:hAnsi="Arial" w:cs="Arial"/>
          <w:b/>
          <w:sz w:val="24"/>
        </w:rPr>
        <w:t>femto</w:t>
      </w:r>
      <w:proofErr w:type="spellEnd"/>
    </w:p>
    <w:p w14:paraId="716FFDD6"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CDA5DC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09FEC" w14:textId="655E1F15" w:rsidR="00BA0376" w:rsidRDefault="00BA0376" w:rsidP="00BA0376">
      <w:pPr>
        <w:rPr>
          <w:rFonts w:ascii="Arial" w:hAnsi="Arial" w:cs="Arial"/>
          <w:b/>
          <w:sz w:val="24"/>
        </w:rPr>
      </w:pPr>
      <w:r>
        <w:rPr>
          <w:rFonts w:ascii="Arial" w:hAnsi="Arial" w:cs="Arial"/>
          <w:b/>
          <w:color w:val="0000FF"/>
          <w:sz w:val="24"/>
        </w:rPr>
        <w:t>R3-241565</w:t>
      </w:r>
      <w:r>
        <w:rPr>
          <w:rFonts w:ascii="Arial" w:hAnsi="Arial" w:cs="Arial"/>
          <w:b/>
          <w:color w:val="0000FF"/>
          <w:sz w:val="24"/>
        </w:rPr>
        <w:tab/>
      </w:r>
      <w:r>
        <w:rPr>
          <w:rFonts w:ascii="Arial" w:hAnsi="Arial" w:cs="Arial"/>
          <w:b/>
          <w:sz w:val="24"/>
        </w:rPr>
        <w:t xml:space="preserve">On 5G </w:t>
      </w:r>
      <w:proofErr w:type="spellStart"/>
      <w:r>
        <w:rPr>
          <w:rFonts w:ascii="Arial" w:hAnsi="Arial" w:cs="Arial"/>
          <w:b/>
          <w:sz w:val="24"/>
        </w:rPr>
        <w:t>Femto</w:t>
      </w:r>
      <w:proofErr w:type="spellEnd"/>
      <w:r>
        <w:rPr>
          <w:rFonts w:ascii="Arial" w:hAnsi="Arial" w:cs="Arial"/>
          <w:b/>
          <w:sz w:val="24"/>
        </w:rPr>
        <w:t xml:space="preserve"> Support</w:t>
      </w:r>
    </w:p>
    <w:p w14:paraId="26F8AF09"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Telecommunication</w:t>
      </w:r>
    </w:p>
    <w:p w14:paraId="1D564A9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9FA418" w14:textId="21CD3CFE" w:rsidR="00BA0376" w:rsidRDefault="00BA0376" w:rsidP="00BA0376">
      <w:pPr>
        <w:rPr>
          <w:rFonts w:ascii="Arial" w:hAnsi="Arial" w:cs="Arial"/>
          <w:b/>
          <w:sz w:val="24"/>
        </w:rPr>
      </w:pPr>
      <w:r>
        <w:rPr>
          <w:rFonts w:ascii="Arial" w:hAnsi="Arial" w:cs="Arial"/>
          <w:b/>
          <w:color w:val="0000FF"/>
          <w:sz w:val="24"/>
        </w:rPr>
        <w:t>R3-241745</w:t>
      </w:r>
      <w:r>
        <w:rPr>
          <w:rFonts w:ascii="Arial" w:hAnsi="Arial" w:cs="Arial"/>
          <w:b/>
          <w:color w:val="0000FF"/>
          <w:sz w:val="24"/>
        </w:rPr>
        <w:tab/>
      </w:r>
      <w:r>
        <w:rPr>
          <w:rFonts w:ascii="Arial" w:hAnsi="Arial" w:cs="Arial"/>
          <w:b/>
          <w:sz w:val="24"/>
        </w:rPr>
        <w:t xml:space="preserve">Discussion on architecture and functional impact for </w:t>
      </w:r>
      <w:proofErr w:type="spellStart"/>
      <w:r>
        <w:rPr>
          <w:rFonts w:ascii="Arial" w:hAnsi="Arial" w:cs="Arial"/>
          <w:b/>
          <w:sz w:val="24"/>
        </w:rPr>
        <w:t>Femto</w:t>
      </w:r>
      <w:proofErr w:type="spellEnd"/>
    </w:p>
    <w:p w14:paraId="0F73867A"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640995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9CD523" w14:textId="480822B5" w:rsidR="00BA0376" w:rsidRDefault="00BA0376" w:rsidP="00BA0376">
      <w:pPr>
        <w:rPr>
          <w:rFonts w:ascii="Arial" w:hAnsi="Arial" w:cs="Arial"/>
          <w:b/>
          <w:sz w:val="24"/>
        </w:rPr>
      </w:pPr>
      <w:r>
        <w:rPr>
          <w:rFonts w:ascii="Arial" w:hAnsi="Arial" w:cs="Arial"/>
          <w:b/>
          <w:color w:val="0000FF"/>
          <w:sz w:val="24"/>
        </w:rPr>
        <w:t>R3-241718</w:t>
      </w:r>
      <w:r>
        <w:rPr>
          <w:rFonts w:ascii="Arial" w:hAnsi="Arial" w:cs="Arial"/>
          <w:b/>
          <w:color w:val="0000FF"/>
          <w:sz w:val="24"/>
        </w:rPr>
        <w:tab/>
      </w:r>
      <w:r>
        <w:rPr>
          <w:rFonts w:ascii="Arial" w:hAnsi="Arial" w:cs="Arial"/>
          <w:b/>
          <w:sz w:val="24"/>
        </w:rPr>
        <w:t xml:space="preserve">Discussion on the architecture design for 5G </w:t>
      </w:r>
      <w:proofErr w:type="spellStart"/>
      <w:r>
        <w:rPr>
          <w:rFonts w:ascii="Arial" w:hAnsi="Arial" w:cs="Arial"/>
          <w:b/>
          <w:sz w:val="24"/>
        </w:rPr>
        <w:t>femto</w:t>
      </w:r>
      <w:proofErr w:type="spellEnd"/>
    </w:p>
    <w:p w14:paraId="3870E816"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38.799 v0.0.0</w:t>
      </w:r>
      <w:r>
        <w:rPr>
          <w:i/>
        </w:rPr>
        <w:br/>
      </w:r>
      <w:r>
        <w:rPr>
          <w:i/>
        </w:rPr>
        <w:tab/>
      </w:r>
      <w:r>
        <w:rPr>
          <w:i/>
        </w:rPr>
        <w:tab/>
      </w:r>
      <w:r>
        <w:rPr>
          <w:i/>
        </w:rPr>
        <w:tab/>
      </w:r>
      <w:r>
        <w:rPr>
          <w:i/>
        </w:rPr>
        <w:tab/>
      </w:r>
      <w:r>
        <w:rPr>
          <w:i/>
        </w:rPr>
        <w:tab/>
        <w:t>Source: Huawei</w:t>
      </w:r>
    </w:p>
    <w:p w14:paraId="6807D8B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7532E7" w14:textId="19D23B80" w:rsidR="00BA0376" w:rsidRDefault="00BA0376" w:rsidP="00BA0376">
      <w:pPr>
        <w:rPr>
          <w:rFonts w:ascii="Arial" w:hAnsi="Arial" w:cs="Arial"/>
          <w:b/>
          <w:sz w:val="24"/>
        </w:rPr>
      </w:pPr>
      <w:r>
        <w:rPr>
          <w:rFonts w:ascii="Arial" w:hAnsi="Arial" w:cs="Arial"/>
          <w:b/>
          <w:color w:val="0000FF"/>
          <w:sz w:val="24"/>
        </w:rPr>
        <w:t>R3-242040</w:t>
      </w:r>
      <w:r>
        <w:rPr>
          <w:rFonts w:ascii="Arial" w:hAnsi="Arial" w:cs="Arial"/>
          <w:b/>
          <w:color w:val="0000FF"/>
          <w:sz w:val="24"/>
        </w:rPr>
        <w:tab/>
      </w:r>
      <w:proofErr w:type="spellStart"/>
      <w:r>
        <w:rPr>
          <w:rFonts w:ascii="Arial" w:hAnsi="Arial" w:cs="Arial"/>
          <w:b/>
          <w:sz w:val="24"/>
        </w:rPr>
        <w:t>Femto</w:t>
      </w:r>
      <w:proofErr w:type="spellEnd"/>
      <w:r>
        <w:rPr>
          <w:rFonts w:ascii="Arial" w:hAnsi="Arial" w:cs="Arial"/>
          <w:b/>
          <w:sz w:val="24"/>
        </w:rPr>
        <w:t xml:space="preserve"> Architecture and NG-RAN</w:t>
      </w:r>
    </w:p>
    <w:p w14:paraId="60DDC390"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38.799 v0.0.0</w:t>
      </w:r>
      <w:r>
        <w:rPr>
          <w:i/>
        </w:rPr>
        <w:br/>
      </w:r>
      <w:r>
        <w:rPr>
          <w:i/>
        </w:rPr>
        <w:tab/>
      </w:r>
      <w:r>
        <w:rPr>
          <w:i/>
        </w:rPr>
        <w:tab/>
      </w:r>
      <w:r>
        <w:rPr>
          <w:i/>
        </w:rPr>
        <w:tab/>
      </w:r>
      <w:r>
        <w:rPr>
          <w:i/>
        </w:rPr>
        <w:tab/>
      </w:r>
      <w:r>
        <w:rPr>
          <w:i/>
        </w:rPr>
        <w:tab/>
        <w:t>Source: Ericsson LM</w:t>
      </w:r>
    </w:p>
    <w:p w14:paraId="057FEF5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B1B15" w14:textId="46A92C32" w:rsidR="006C4459" w:rsidRDefault="006C4459" w:rsidP="00BA0376">
      <w:pPr>
        <w:rPr>
          <w:color w:val="993300"/>
          <w:u w:val="single"/>
        </w:rPr>
      </w:pPr>
      <w:r>
        <w:rPr>
          <w:color w:val="993300"/>
          <w:u w:val="single"/>
        </w:rPr>
        <w:t>[</w:t>
      </w:r>
      <w:r w:rsidRPr="00A953C5">
        <w:rPr>
          <w:rFonts w:ascii="Calibri" w:hAnsi="Calibri" w:cs="Calibri"/>
          <w:b/>
          <w:bCs/>
          <w:color w:val="C00000"/>
          <w:sz w:val="18"/>
          <w:szCs w:val="18"/>
          <w:lang w:eastAsia="en-US"/>
        </w:rPr>
        <w:t>Access Control, CAG</w:t>
      </w:r>
      <w:r>
        <w:rPr>
          <w:rFonts w:ascii="Calibri" w:hAnsi="Calibri" w:cs="Calibri"/>
          <w:b/>
          <w:bCs/>
          <w:color w:val="C00000"/>
          <w:sz w:val="18"/>
          <w:szCs w:val="18"/>
          <w:lang w:eastAsia="en-US"/>
        </w:rPr>
        <w:t>]</w:t>
      </w:r>
    </w:p>
    <w:p w14:paraId="311180E6" w14:textId="44F3C96F" w:rsidR="00BA0376" w:rsidRDefault="00BA0376" w:rsidP="00BA0376">
      <w:pPr>
        <w:rPr>
          <w:rFonts w:ascii="Arial" w:hAnsi="Arial" w:cs="Arial"/>
          <w:b/>
          <w:sz w:val="24"/>
        </w:rPr>
      </w:pPr>
      <w:r>
        <w:rPr>
          <w:rFonts w:ascii="Arial" w:hAnsi="Arial" w:cs="Arial"/>
          <w:b/>
          <w:color w:val="0000FF"/>
          <w:sz w:val="24"/>
        </w:rPr>
        <w:t>R3-241897</w:t>
      </w:r>
      <w:r>
        <w:rPr>
          <w:rFonts w:ascii="Arial" w:hAnsi="Arial" w:cs="Arial"/>
          <w:b/>
          <w:color w:val="0000FF"/>
          <w:sz w:val="24"/>
        </w:rPr>
        <w:tab/>
      </w:r>
      <w:r>
        <w:rPr>
          <w:rFonts w:ascii="Arial" w:hAnsi="Arial" w:cs="Arial"/>
          <w:b/>
          <w:sz w:val="24"/>
        </w:rPr>
        <w:t xml:space="preserve">Discussion on access control for 5G </w:t>
      </w:r>
      <w:proofErr w:type="spellStart"/>
      <w:r>
        <w:rPr>
          <w:rFonts w:ascii="Arial" w:hAnsi="Arial" w:cs="Arial"/>
          <w:b/>
          <w:sz w:val="24"/>
        </w:rPr>
        <w:t>femto</w:t>
      </w:r>
      <w:proofErr w:type="spellEnd"/>
    </w:p>
    <w:p w14:paraId="7B58D5DE"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1D92F07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4F1F49" w14:textId="5642147B" w:rsidR="00BA0376" w:rsidRDefault="00BA0376" w:rsidP="00BA0376">
      <w:pPr>
        <w:rPr>
          <w:rFonts w:ascii="Arial" w:hAnsi="Arial" w:cs="Arial"/>
          <w:b/>
          <w:sz w:val="24"/>
        </w:rPr>
      </w:pPr>
      <w:r>
        <w:rPr>
          <w:rFonts w:ascii="Arial" w:hAnsi="Arial" w:cs="Arial"/>
          <w:b/>
          <w:color w:val="0000FF"/>
          <w:sz w:val="24"/>
        </w:rPr>
        <w:t>R3-241545</w:t>
      </w:r>
      <w:r>
        <w:rPr>
          <w:rFonts w:ascii="Arial" w:hAnsi="Arial" w:cs="Arial"/>
          <w:b/>
          <w:color w:val="0000FF"/>
          <w:sz w:val="24"/>
        </w:rPr>
        <w:tab/>
      </w:r>
      <w:r>
        <w:rPr>
          <w:rFonts w:ascii="Arial" w:hAnsi="Arial" w:cs="Arial"/>
          <w:b/>
          <w:sz w:val="24"/>
        </w:rPr>
        <w:t xml:space="preserve">Discussion on 5G </w:t>
      </w:r>
      <w:proofErr w:type="spellStart"/>
      <w:r>
        <w:rPr>
          <w:rFonts w:ascii="Arial" w:hAnsi="Arial" w:cs="Arial"/>
          <w:b/>
          <w:sz w:val="24"/>
        </w:rPr>
        <w:t>Femto</w:t>
      </w:r>
      <w:proofErr w:type="spellEnd"/>
      <w:r>
        <w:rPr>
          <w:rFonts w:ascii="Arial" w:hAnsi="Arial" w:cs="Arial"/>
          <w:b/>
          <w:sz w:val="24"/>
        </w:rPr>
        <w:t xml:space="preserve"> access control mechanism</w:t>
      </w:r>
    </w:p>
    <w:p w14:paraId="438DC677"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B55C36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19F2E" w14:textId="5148DAD5" w:rsidR="00BA0376" w:rsidRDefault="00BA0376" w:rsidP="00BA0376">
      <w:pPr>
        <w:rPr>
          <w:rFonts w:ascii="Arial" w:hAnsi="Arial" w:cs="Arial"/>
          <w:b/>
          <w:sz w:val="24"/>
        </w:rPr>
      </w:pPr>
      <w:r>
        <w:rPr>
          <w:rFonts w:ascii="Arial" w:hAnsi="Arial" w:cs="Arial"/>
          <w:b/>
          <w:color w:val="0000FF"/>
          <w:sz w:val="24"/>
        </w:rPr>
        <w:t>R3-241801</w:t>
      </w:r>
      <w:r>
        <w:rPr>
          <w:rFonts w:ascii="Arial" w:hAnsi="Arial" w:cs="Arial"/>
          <w:b/>
          <w:color w:val="0000FF"/>
          <w:sz w:val="24"/>
        </w:rPr>
        <w:tab/>
      </w:r>
      <w:r>
        <w:rPr>
          <w:rFonts w:ascii="Arial" w:hAnsi="Arial" w:cs="Arial"/>
          <w:b/>
          <w:sz w:val="24"/>
        </w:rPr>
        <w:t xml:space="preserve">Access control and handover for 5G </w:t>
      </w:r>
      <w:proofErr w:type="spellStart"/>
      <w:r>
        <w:rPr>
          <w:rFonts w:ascii="Arial" w:hAnsi="Arial" w:cs="Arial"/>
          <w:b/>
          <w:sz w:val="24"/>
        </w:rPr>
        <w:t>Femto</w:t>
      </w:r>
      <w:proofErr w:type="spellEnd"/>
      <w:r>
        <w:rPr>
          <w:rFonts w:ascii="Arial" w:hAnsi="Arial" w:cs="Arial"/>
          <w:b/>
          <w:sz w:val="24"/>
        </w:rPr>
        <w:t xml:space="preserve"> with CAG</w:t>
      </w:r>
    </w:p>
    <w:p w14:paraId="2988A723"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1C142F7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BA025" w14:textId="0E3E07B2" w:rsidR="00BA0376" w:rsidRDefault="00BA0376" w:rsidP="00BA0376">
      <w:pPr>
        <w:rPr>
          <w:rFonts w:ascii="Arial" w:hAnsi="Arial" w:cs="Arial"/>
          <w:b/>
          <w:sz w:val="24"/>
        </w:rPr>
      </w:pPr>
      <w:r>
        <w:rPr>
          <w:rFonts w:ascii="Arial" w:hAnsi="Arial" w:cs="Arial"/>
          <w:b/>
          <w:color w:val="0000FF"/>
          <w:sz w:val="24"/>
        </w:rPr>
        <w:lastRenderedPageBreak/>
        <w:t>R3-241833</w:t>
      </w:r>
      <w:r>
        <w:rPr>
          <w:rFonts w:ascii="Arial" w:hAnsi="Arial" w:cs="Arial"/>
          <w:b/>
          <w:color w:val="0000FF"/>
          <w:sz w:val="24"/>
        </w:rPr>
        <w:tab/>
      </w:r>
      <w:r>
        <w:rPr>
          <w:rFonts w:ascii="Arial" w:hAnsi="Arial" w:cs="Arial"/>
          <w:b/>
          <w:sz w:val="24"/>
        </w:rPr>
        <w:t xml:space="preserve">[TP for TR 38.799] Initial Access Control of 5G </w:t>
      </w:r>
      <w:proofErr w:type="spellStart"/>
      <w:r>
        <w:rPr>
          <w:rFonts w:ascii="Arial" w:hAnsi="Arial" w:cs="Arial"/>
          <w:b/>
          <w:sz w:val="24"/>
        </w:rPr>
        <w:t>Femtos</w:t>
      </w:r>
      <w:proofErr w:type="spellEnd"/>
      <w:r>
        <w:rPr>
          <w:rFonts w:ascii="Arial" w:hAnsi="Arial" w:cs="Arial"/>
          <w:b/>
          <w:sz w:val="24"/>
        </w:rPr>
        <w:t xml:space="preserve"> </w:t>
      </w:r>
    </w:p>
    <w:p w14:paraId="28142D3A"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 xml:space="preserve">Source: Nokia </w:t>
      </w:r>
    </w:p>
    <w:p w14:paraId="1036842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3AD9B" w14:textId="0985CB05" w:rsidR="00BA0376" w:rsidRDefault="00BA0376" w:rsidP="00BA0376">
      <w:pPr>
        <w:rPr>
          <w:rFonts w:ascii="Arial" w:hAnsi="Arial" w:cs="Arial"/>
          <w:b/>
          <w:sz w:val="24"/>
        </w:rPr>
      </w:pPr>
      <w:r>
        <w:rPr>
          <w:rFonts w:ascii="Arial" w:hAnsi="Arial" w:cs="Arial"/>
          <w:b/>
          <w:color w:val="0000FF"/>
          <w:sz w:val="24"/>
        </w:rPr>
        <w:t>R3-241834</w:t>
      </w:r>
      <w:r>
        <w:rPr>
          <w:rFonts w:ascii="Arial" w:hAnsi="Arial" w:cs="Arial"/>
          <w:b/>
          <w:color w:val="0000FF"/>
          <w:sz w:val="24"/>
        </w:rPr>
        <w:tab/>
      </w:r>
      <w:r>
        <w:rPr>
          <w:rFonts w:ascii="Arial" w:hAnsi="Arial" w:cs="Arial"/>
          <w:b/>
          <w:sz w:val="24"/>
        </w:rPr>
        <w:t xml:space="preserve">[TP for TR 38.799] Access Control of 5G </w:t>
      </w:r>
      <w:proofErr w:type="spellStart"/>
      <w:r>
        <w:rPr>
          <w:rFonts w:ascii="Arial" w:hAnsi="Arial" w:cs="Arial"/>
          <w:b/>
          <w:sz w:val="24"/>
        </w:rPr>
        <w:t>Femtos</w:t>
      </w:r>
      <w:proofErr w:type="spellEnd"/>
      <w:r>
        <w:rPr>
          <w:rFonts w:ascii="Arial" w:hAnsi="Arial" w:cs="Arial"/>
          <w:b/>
          <w:sz w:val="24"/>
        </w:rPr>
        <w:t xml:space="preserve"> for Mobility</w:t>
      </w:r>
    </w:p>
    <w:p w14:paraId="3235432F"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 xml:space="preserve">Source: Nokia </w:t>
      </w:r>
    </w:p>
    <w:p w14:paraId="1103AF8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2B9F92" w14:textId="63FFEE53" w:rsidR="00BA0376" w:rsidRDefault="00BA0376" w:rsidP="00BA0376">
      <w:pPr>
        <w:rPr>
          <w:rFonts w:ascii="Arial" w:hAnsi="Arial" w:cs="Arial"/>
          <w:b/>
          <w:sz w:val="24"/>
        </w:rPr>
      </w:pPr>
      <w:r>
        <w:rPr>
          <w:rFonts w:ascii="Arial" w:hAnsi="Arial" w:cs="Arial"/>
          <w:b/>
          <w:color w:val="0000FF"/>
          <w:sz w:val="24"/>
        </w:rPr>
        <w:t>R3-241835</w:t>
      </w:r>
      <w:r>
        <w:rPr>
          <w:rFonts w:ascii="Arial" w:hAnsi="Arial" w:cs="Arial"/>
          <w:b/>
          <w:color w:val="0000FF"/>
          <w:sz w:val="24"/>
        </w:rPr>
        <w:tab/>
      </w:r>
      <w:r>
        <w:rPr>
          <w:rFonts w:ascii="Arial" w:hAnsi="Arial" w:cs="Arial"/>
          <w:b/>
          <w:sz w:val="24"/>
        </w:rPr>
        <w:t xml:space="preserve">LS on security aspect for handover to target 5G </w:t>
      </w:r>
      <w:proofErr w:type="spellStart"/>
      <w:r>
        <w:rPr>
          <w:rFonts w:ascii="Arial" w:hAnsi="Arial" w:cs="Arial"/>
          <w:b/>
          <w:sz w:val="24"/>
        </w:rPr>
        <w:t>Femto</w:t>
      </w:r>
      <w:proofErr w:type="spellEnd"/>
    </w:p>
    <w:p w14:paraId="32725913" w14:textId="77777777" w:rsidR="00BA0376" w:rsidRDefault="00BA0376" w:rsidP="00BA0376">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Nokia</w:t>
      </w:r>
    </w:p>
    <w:p w14:paraId="71FADCB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63FC77" w14:textId="6933F886" w:rsidR="00BA0376" w:rsidRDefault="00BA0376" w:rsidP="00BA0376">
      <w:pPr>
        <w:rPr>
          <w:rFonts w:ascii="Arial" w:hAnsi="Arial" w:cs="Arial"/>
          <w:b/>
          <w:sz w:val="24"/>
        </w:rPr>
      </w:pPr>
      <w:r>
        <w:rPr>
          <w:rFonts w:ascii="Arial" w:hAnsi="Arial" w:cs="Arial"/>
          <w:b/>
          <w:color w:val="0000FF"/>
          <w:sz w:val="24"/>
        </w:rPr>
        <w:t>R3-241719</w:t>
      </w:r>
      <w:r>
        <w:rPr>
          <w:rFonts w:ascii="Arial" w:hAnsi="Arial" w:cs="Arial"/>
          <w:b/>
          <w:color w:val="0000FF"/>
          <w:sz w:val="24"/>
        </w:rPr>
        <w:tab/>
      </w:r>
      <w:r>
        <w:rPr>
          <w:rFonts w:ascii="Arial" w:hAnsi="Arial" w:cs="Arial"/>
          <w:b/>
          <w:sz w:val="24"/>
        </w:rPr>
        <w:t xml:space="preserve">Discussion on the access control for 5G </w:t>
      </w:r>
      <w:proofErr w:type="spellStart"/>
      <w:r>
        <w:rPr>
          <w:rFonts w:ascii="Arial" w:hAnsi="Arial" w:cs="Arial"/>
          <w:b/>
          <w:sz w:val="24"/>
        </w:rPr>
        <w:t>femto</w:t>
      </w:r>
      <w:proofErr w:type="spellEnd"/>
    </w:p>
    <w:p w14:paraId="7BCD4B65"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38.799 v0.0.0</w:t>
      </w:r>
      <w:r>
        <w:rPr>
          <w:i/>
        </w:rPr>
        <w:br/>
      </w:r>
      <w:r>
        <w:rPr>
          <w:i/>
        </w:rPr>
        <w:tab/>
      </w:r>
      <w:r>
        <w:rPr>
          <w:i/>
        </w:rPr>
        <w:tab/>
      </w:r>
      <w:r>
        <w:rPr>
          <w:i/>
        </w:rPr>
        <w:tab/>
      </w:r>
      <w:r>
        <w:rPr>
          <w:i/>
        </w:rPr>
        <w:tab/>
      </w:r>
      <w:r>
        <w:rPr>
          <w:i/>
        </w:rPr>
        <w:tab/>
        <w:t>Source: Huawei</w:t>
      </w:r>
    </w:p>
    <w:p w14:paraId="21A0C1A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E38764" w14:textId="0CBFBC01" w:rsidR="00BA0376" w:rsidRDefault="00BA0376" w:rsidP="00BA0376">
      <w:pPr>
        <w:rPr>
          <w:rFonts w:ascii="Arial" w:hAnsi="Arial" w:cs="Arial"/>
          <w:b/>
          <w:sz w:val="24"/>
        </w:rPr>
      </w:pPr>
      <w:r>
        <w:rPr>
          <w:rFonts w:ascii="Arial" w:hAnsi="Arial" w:cs="Arial"/>
          <w:b/>
          <w:color w:val="0000FF"/>
          <w:sz w:val="24"/>
        </w:rPr>
        <w:t>R3-242041</w:t>
      </w:r>
      <w:r>
        <w:rPr>
          <w:rFonts w:ascii="Arial" w:hAnsi="Arial" w:cs="Arial"/>
          <w:b/>
          <w:color w:val="0000FF"/>
          <w:sz w:val="24"/>
        </w:rPr>
        <w:tab/>
      </w:r>
      <w:r>
        <w:rPr>
          <w:rFonts w:ascii="Arial" w:hAnsi="Arial" w:cs="Arial"/>
          <w:b/>
          <w:sz w:val="24"/>
        </w:rPr>
        <w:t>Access Control with CAG</w:t>
      </w:r>
    </w:p>
    <w:p w14:paraId="03B39CBF"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38.799 v0.0.0</w:t>
      </w:r>
      <w:r>
        <w:rPr>
          <w:i/>
        </w:rPr>
        <w:br/>
      </w:r>
      <w:r>
        <w:rPr>
          <w:i/>
        </w:rPr>
        <w:tab/>
      </w:r>
      <w:r>
        <w:rPr>
          <w:i/>
        </w:rPr>
        <w:tab/>
      </w:r>
      <w:r>
        <w:rPr>
          <w:i/>
        </w:rPr>
        <w:tab/>
      </w:r>
      <w:r>
        <w:rPr>
          <w:i/>
        </w:rPr>
        <w:tab/>
      </w:r>
      <w:r>
        <w:rPr>
          <w:i/>
        </w:rPr>
        <w:tab/>
        <w:t>Source: Ericsson LM</w:t>
      </w:r>
    </w:p>
    <w:p w14:paraId="0E6B176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9A03F8" w14:textId="7A9A0415" w:rsidR="006C4459" w:rsidRDefault="006C4459" w:rsidP="00BA0376">
      <w:pPr>
        <w:rPr>
          <w:color w:val="993300"/>
          <w:u w:val="single"/>
        </w:rPr>
      </w:pPr>
      <w:r>
        <w:rPr>
          <w:color w:val="993300"/>
          <w:u w:val="single"/>
        </w:rPr>
        <w:t>[</w:t>
      </w:r>
      <w:r w:rsidRPr="00612C34">
        <w:rPr>
          <w:rFonts w:ascii="Calibri" w:hAnsi="Calibri" w:cs="Calibri"/>
          <w:b/>
          <w:bCs/>
          <w:color w:val="C00000"/>
          <w:sz w:val="18"/>
          <w:szCs w:val="18"/>
          <w:lang w:eastAsia="en-US"/>
        </w:rPr>
        <w:t>Access to Local Services, Local UPF</w:t>
      </w:r>
      <w:r>
        <w:rPr>
          <w:rFonts w:ascii="Calibri" w:hAnsi="Calibri" w:cs="Calibri"/>
          <w:b/>
          <w:bCs/>
          <w:color w:val="C00000"/>
          <w:sz w:val="18"/>
          <w:szCs w:val="18"/>
          <w:lang w:eastAsia="en-US"/>
        </w:rPr>
        <w:t>]</w:t>
      </w:r>
    </w:p>
    <w:p w14:paraId="2DEB3DAE" w14:textId="42EA29DC" w:rsidR="00BA0376" w:rsidRDefault="00BA0376" w:rsidP="00BA0376">
      <w:pPr>
        <w:rPr>
          <w:rFonts w:ascii="Arial" w:hAnsi="Arial" w:cs="Arial"/>
          <w:b/>
          <w:sz w:val="24"/>
        </w:rPr>
      </w:pPr>
      <w:r>
        <w:rPr>
          <w:rFonts w:ascii="Arial" w:hAnsi="Arial" w:cs="Arial"/>
          <w:b/>
          <w:color w:val="0000FF"/>
          <w:sz w:val="24"/>
        </w:rPr>
        <w:t>R3-241898</w:t>
      </w:r>
      <w:r>
        <w:rPr>
          <w:rFonts w:ascii="Arial" w:hAnsi="Arial" w:cs="Arial"/>
          <w:b/>
          <w:color w:val="0000FF"/>
          <w:sz w:val="24"/>
        </w:rPr>
        <w:tab/>
      </w:r>
      <w:r>
        <w:rPr>
          <w:rFonts w:ascii="Arial" w:hAnsi="Arial" w:cs="Arial"/>
          <w:b/>
          <w:sz w:val="24"/>
        </w:rPr>
        <w:t xml:space="preserve">Discussion on local services for 5G </w:t>
      </w:r>
      <w:proofErr w:type="spellStart"/>
      <w:r>
        <w:rPr>
          <w:rFonts w:ascii="Arial" w:hAnsi="Arial" w:cs="Arial"/>
          <w:b/>
          <w:sz w:val="24"/>
        </w:rPr>
        <w:t>femto</w:t>
      </w:r>
      <w:proofErr w:type="spellEnd"/>
    </w:p>
    <w:p w14:paraId="307CD7C1"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22AD286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F9D97" w14:textId="0A62DFB2" w:rsidR="00BA0376" w:rsidRDefault="00BA0376" w:rsidP="00BA0376">
      <w:pPr>
        <w:rPr>
          <w:rFonts w:ascii="Arial" w:hAnsi="Arial" w:cs="Arial"/>
          <w:b/>
          <w:sz w:val="24"/>
        </w:rPr>
      </w:pPr>
      <w:r>
        <w:rPr>
          <w:rFonts w:ascii="Arial" w:hAnsi="Arial" w:cs="Arial"/>
          <w:b/>
          <w:color w:val="0000FF"/>
          <w:sz w:val="24"/>
        </w:rPr>
        <w:t>R3-241544</w:t>
      </w:r>
      <w:r>
        <w:rPr>
          <w:rFonts w:ascii="Arial" w:hAnsi="Arial" w:cs="Arial"/>
          <w:b/>
          <w:color w:val="0000FF"/>
          <w:sz w:val="24"/>
        </w:rPr>
        <w:tab/>
      </w:r>
      <w:r>
        <w:rPr>
          <w:rFonts w:ascii="Arial" w:hAnsi="Arial" w:cs="Arial"/>
          <w:b/>
          <w:sz w:val="24"/>
        </w:rPr>
        <w:t xml:space="preserve">Discussion on 5G </w:t>
      </w:r>
      <w:proofErr w:type="spellStart"/>
      <w:r>
        <w:rPr>
          <w:rFonts w:ascii="Arial" w:hAnsi="Arial" w:cs="Arial"/>
          <w:b/>
          <w:sz w:val="24"/>
        </w:rPr>
        <w:t>Femto</w:t>
      </w:r>
      <w:proofErr w:type="spellEnd"/>
      <w:r>
        <w:rPr>
          <w:rFonts w:ascii="Arial" w:hAnsi="Arial" w:cs="Arial"/>
          <w:b/>
          <w:sz w:val="24"/>
        </w:rPr>
        <w:t xml:space="preserve"> local service access</w:t>
      </w:r>
    </w:p>
    <w:p w14:paraId="4DAFCEC9"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2D2540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1E022F" w14:textId="0DF7BACC" w:rsidR="00BA0376" w:rsidRDefault="00BA0376" w:rsidP="00BA0376">
      <w:pPr>
        <w:rPr>
          <w:rFonts w:ascii="Arial" w:hAnsi="Arial" w:cs="Arial"/>
          <w:b/>
          <w:sz w:val="24"/>
        </w:rPr>
      </w:pPr>
      <w:r>
        <w:rPr>
          <w:rFonts w:ascii="Arial" w:hAnsi="Arial" w:cs="Arial"/>
          <w:b/>
          <w:color w:val="0000FF"/>
          <w:sz w:val="24"/>
        </w:rPr>
        <w:t>R3-241684</w:t>
      </w:r>
      <w:r>
        <w:rPr>
          <w:rFonts w:ascii="Arial" w:hAnsi="Arial" w:cs="Arial"/>
          <w:b/>
          <w:color w:val="0000FF"/>
          <w:sz w:val="24"/>
        </w:rPr>
        <w:tab/>
      </w:r>
      <w:r>
        <w:rPr>
          <w:rFonts w:ascii="Arial" w:hAnsi="Arial" w:cs="Arial"/>
          <w:b/>
          <w:sz w:val="24"/>
        </w:rPr>
        <w:t xml:space="preserve">Access to local services from the 5G </w:t>
      </w:r>
      <w:proofErr w:type="spellStart"/>
      <w:r>
        <w:rPr>
          <w:rFonts w:ascii="Arial" w:hAnsi="Arial" w:cs="Arial"/>
          <w:b/>
          <w:sz w:val="24"/>
        </w:rPr>
        <w:t>Femto</w:t>
      </w:r>
      <w:proofErr w:type="spellEnd"/>
      <w:r>
        <w:rPr>
          <w:rFonts w:ascii="Arial" w:hAnsi="Arial" w:cs="Arial"/>
          <w:b/>
          <w:sz w:val="24"/>
        </w:rPr>
        <w:t xml:space="preserve"> via collocated local UPF</w:t>
      </w:r>
    </w:p>
    <w:p w14:paraId="548BBA3D"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38.799 v0.0.0</w:t>
      </w:r>
      <w:r>
        <w:rPr>
          <w:i/>
        </w:rPr>
        <w:br/>
      </w:r>
      <w:r>
        <w:rPr>
          <w:i/>
        </w:rPr>
        <w:tab/>
      </w:r>
      <w:r>
        <w:rPr>
          <w:i/>
        </w:rPr>
        <w:tab/>
      </w:r>
      <w:r>
        <w:rPr>
          <w:i/>
        </w:rPr>
        <w:tab/>
      </w:r>
      <w:r>
        <w:rPr>
          <w:i/>
        </w:rPr>
        <w:tab/>
      </w:r>
      <w:r>
        <w:rPr>
          <w:i/>
        </w:rPr>
        <w:tab/>
        <w:t>Source: Huawei</w:t>
      </w:r>
    </w:p>
    <w:p w14:paraId="397ED1F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5EEFC" w14:textId="3C8203DC" w:rsidR="00BA0376" w:rsidRDefault="00BA0376" w:rsidP="00BA0376">
      <w:pPr>
        <w:rPr>
          <w:rFonts w:ascii="Arial" w:hAnsi="Arial" w:cs="Arial"/>
          <w:b/>
          <w:sz w:val="24"/>
        </w:rPr>
      </w:pPr>
      <w:r>
        <w:rPr>
          <w:rFonts w:ascii="Arial" w:hAnsi="Arial" w:cs="Arial"/>
          <w:b/>
          <w:color w:val="0000FF"/>
          <w:sz w:val="24"/>
        </w:rPr>
        <w:t>R3-242042</w:t>
      </w:r>
      <w:r>
        <w:rPr>
          <w:rFonts w:ascii="Arial" w:hAnsi="Arial" w:cs="Arial"/>
          <w:b/>
          <w:color w:val="0000FF"/>
          <w:sz w:val="24"/>
        </w:rPr>
        <w:tab/>
      </w:r>
      <w:r>
        <w:rPr>
          <w:rFonts w:ascii="Arial" w:hAnsi="Arial" w:cs="Arial"/>
          <w:b/>
          <w:sz w:val="24"/>
        </w:rPr>
        <w:t>Access to Local Services via Local UPF</w:t>
      </w:r>
    </w:p>
    <w:p w14:paraId="3326F7E7" w14:textId="77777777" w:rsidR="00BA0376" w:rsidRDefault="00BA0376" w:rsidP="00BA0376">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38.799 v0.0.0</w:t>
      </w:r>
      <w:r>
        <w:rPr>
          <w:i/>
        </w:rPr>
        <w:br/>
      </w:r>
      <w:r>
        <w:rPr>
          <w:i/>
        </w:rPr>
        <w:tab/>
      </w:r>
      <w:r>
        <w:rPr>
          <w:i/>
        </w:rPr>
        <w:tab/>
      </w:r>
      <w:r>
        <w:rPr>
          <w:i/>
        </w:rPr>
        <w:tab/>
      </w:r>
      <w:r>
        <w:rPr>
          <w:i/>
        </w:rPr>
        <w:tab/>
      </w:r>
      <w:r>
        <w:rPr>
          <w:i/>
        </w:rPr>
        <w:tab/>
        <w:t>Source: Ericsson LM</w:t>
      </w:r>
    </w:p>
    <w:p w14:paraId="643D988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3B37E" w14:textId="77777777" w:rsidR="006C4459" w:rsidRPr="006C4459" w:rsidRDefault="006C4459" w:rsidP="00BA0376">
      <w:pPr>
        <w:rPr>
          <w:color w:val="993300"/>
          <w:u w:val="single"/>
        </w:rPr>
      </w:pPr>
    </w:p>
    <w:p w14:paraId="56B2BFD9" w14:textId="77777777" w:rsidR="006C4459" w:rsidRPr="006C4459" w:rsidRDefault="006C4459" w:rsidP="006C4459">
      <w:pPr>
        <w:widowControl w:val="0"/>
        <w:ind w:left="144" w:hanging="144"/>
        <w:rPr>
          <w:u w:val="single"/>
        </w:rPr>
      </w:pPr>
      <w:r w:rsidRPr="006C4459">
        <w:rPr>
          <w:u w:val="single"/>
        </w:rPr>
        <w:t>Architecture:</w:t>
      </w:r>
    </w:p>
    <w:p w14:paraId="2276C8DE" w14:textId="77777777" w:rsidR="006C4459" w:rsidRPr="006C4459" w:rsidRDefault="006C4459" w:rsidP="006C4459">
      <w:pPr>
        <w:widowControl w:val="0"/>
        <w:ind w:left="144" w:hanging="144"/>
      </w:pPr>
      <w:r w:rsidRPr="006C4459">
        <w:t xml:space="preserve">RAN3 should consider the following options for 5G </w:t>
      </w:r>
      <w:proofErr w:type="spellStart"/>
      <w:r w:rsidRPr="006C4459">
        <w:t>femto</w:t>
      </w:r>
      <w:proofErr w:type="spellEnd"/>
      <w:r w:rsidRPr="006C4459">
        <w:t xml:space="preserve"> architecture (for NG): </w:t>
      </w:r>
    </w:p>
    <w:p w14:paraId="4204A8BE" w14:textId="77777777" w:rsidR="006C4459" w:rsidRPr="006C4459" w:rsidRDefault="006C4459" w:rsidP="006C4459">
      <w:pPr>
        <w:widowControl w:val="0"/>
        <w:ind w:left="144" w:hanging="144"/>
      </w:pPr>
      <w:r w:rsidRPr="006C4459">
        <w:t xml:space="preserve">1) </w:t>
      </w:r>
      <w:proofErr w:type="spellStart"/>
      <w:r w:rsidRPr="006C4459">
        <w:t>HgNB</w:t>
      </w:r>
      <w:proofErr w:type="spellEnd"/>
      <w:r w:rsidRPr="006C4459">
        <w:t xml:space="preserve"> directly connected to the 5GC; </w:t>
      </w:r>
    </w:p>
    <w:p w14:paraId="47CA4E6D" w14:textId="77777777" w:rsidR="006C4459" w:rsidRPr="006C4459" w:rsidRDefault="006C4459" w:rsidP="006C4459">
      <w:pPr>
        <w:widowControl w:val="0"/>
        <w:ind w:left="144" w:hanging="144"/>
      </w:pPr>
      <w:r w:rsidRPr="006C4459">
        <w:t xml:space="preserve">2) The </w:t>
      </w:r>
      <w:proofErr w:type="spellStart"/>
      <w:r w:rsidRPr="006C4459">
        <w:t>HgNB</w:t>
      </w:r>
      <w:proofErr w:type="spellEnd"/>
      <w:r w:rsidRPr="006C4459">
        <w:t xml:space="preserve"> GW (concentration for the CP application layer);  </w:t>
      </w:r>
    </w:p>
    <w:p w14:paraId="372F776D" w14:textId="77777777" w:rsidR="006C4459" w:rsidRPr="006C4459" w:rsidRDefault="006C4459" w:rsidP="006C4459">
      <w:pPr>
        <w:widowControl w:val="0"/>
        <w:ind w:left="144" w:hanging="144"/>
      </w:pPr>
      <w:r w:rsidRPr="006C4459">
        <w:t xml:space="preserve">3) The SCTP concentrator (concentration for the transport layer); </w:t>
      </w:r>
    </w:p>
    <w:p w14:paraId="3305638B" w14:textId="77777777" w:rsidR="006C4459" w:rsidRPr="006C4459" w:rsidRDefault="006C4459" w:rsidP="006C4459">
      <w:pPr>
        <w:widowControl w:val="0"/>
        <w:ind w:left="144" w:hanging="144"/>
      </w:pPr>
      <w:r w:rsidRPr="006C4459">
        <w:t>4) The CU-DU split (</w:t>
      </w:r>
      <w:proofErr w:type="spellStart"/>
      <w:r w:rsidRPr="006C4459">
        <w:t>femto</w:t>
      </w:r>
      <w:proofErr w:type="spellEnd"/>
      <w:r w:rsidRPr="006C4459">
        <w:t xml:space="preserve"> as </w:t>
      </w:r>
      <w:proofErr w:type="spellStart"/>
      <w:r w:rsidRPr="006C4459">
        <w:t>gNB</w:t>
      </w:r>
      <w:proofErr w:type="spellEnd"/>
      <w:r w:rsidRPr="006C4459">
        <w:t xml:space="preserve">-DU, GW as </w:t>
      </w:r>
      <w:proofErr w:type="spellStart"/>
      <w:r w:rsidRPr="006C4459">
        <w:t>gNB</w:t>
      </w:r>
      <w:proofErr w:type="spellEnd"/>
      <w:r w:rsidRPr="006C4459">
        <w:t xml:space="preserve">-CU). </w:t>
      </w:r>
    </w:p>
    <w:p w14:paraId="7A06A3C4" w14:textId="77777777" w:rsidR="006C4459" w:rsidRDefault="006C4459" w:rsidP="006C4459">
      <w:pPr>
        <w:widowControl w:val="0"/>
        <w:ind w:left="144" w:hanging="144"/>
        <w:rPr>
          <w:rFonts w:ascii="Arial" w:hAnsi="Arial" w:cs="Arial"/>
          <w:b/>
          <w:bCs/>
          <w:color w:val="008000"/>
        </w:rPr>
      </w:pPr>
      <w:r w:rsidRPr="00207A52">
        <w:rPr>
          <w:rFonts w:ascii="Arial" w:hAnsi="Arial" w:cs="Arial"/>
          <w:b/>
          <w:bCs/>
          <w:color w:val="008000"/>
        </w:rPr>
        <w:t>Agreement:</w:t>
      </w:r>
      <w:r>
        <w:rPr>
          <w:rFonts w:ascii="Arial" w:hAnsi="Arial" w:cs="Arial"/>
          <w:b/>
          <w:bCs/>
          <w:color w:val="008000"/>
        </w:rPr>
        <w:tab/>
      </w:r>
    </w:p>
    <w:p w14:paraId="70C8A841" w14:textId="13568A5C" w:rsidR="006C4459" w:rsidRPr="006C4459" w:rsidRDefault="006C4459" w:rsidP="006C4459">
      <w:pPr>
        <w:widowControl w:val="0"/>
        <w:ind w:left="144" w:hanging="144"/>
        <w:rPr>
          <w:b/>
          <w:color w:val="008000"/>
        </w:rPr>
      </w:pPr>
      <w:r w:rsidRPr="006C4459">
        <w:rPr>
          <w:b/>
          <w:color w:val="008000"/>
        </w:rPr>
        <w:t>Option 1 does not require any architecture change.</w:t>
      </w:r>
    </w:p>
    <w:p w14:paraId="5CEBC0DE" w14:textId="77777777" w:rsidR="006C4459" w:rsidRPr="006C4459" w:rsidRDefault="006C4459" w:rsidP="006C4459">
      <w:pPr>
        <w:widowControl w:val="0"/>
        <w:ind w:left="144" w:hanging="144"/>
      </w:pPr>
      <w:r w:rsidRPr="006C4459">
        <w:t xml:space="preserve">Nokia: if we reuse the current </w:t>
      </w:r>
      <w:proofErr w:type="spellStart"/>
      <w:r w:rsidRPr="006C4459">
        <w:t>gNB</w:t>
      </w:r>
      <w:proofErr w:type="spellEnd"/>
      <w:r w:rsidRPr="006C4459">
        <w:t>-ID would this be enough for HeNBs?</w:t>
      </w:r>
    </w:p>
    <w:p w14:paraId="5B52FD35" w14:textId="77777777" w:rsidR="006C4459" w:rsidRPr="006C4459" w:rsidRDefault="006C4459" w:rsidP="006C4459">
      <w:pPr>
        <w:widowControl w:val="0"/>
        <w:ind w:left="144" w:hanging="144"/>
      </w:pPr>
      <w:r w:rsidRPr="006C4459">
        <w:t xml:space="preserve">Ericsson: Option 1 surely is architecture impact free. We should not run through an </w:t>
      </w:r>
      <w:proofErr w:type="spellStart"/>
      <w:r w:rsidRPr="006C4459">
        <w:t>evaluationnow</w:t>
      </w:r>
      <w:proofErr w:type="spellEnd"/>
      <w:r w:rsidRPr="006C4459">
        <w:t>.</w:t>
      </w:r>
    </w:p>
    <w:p w14:paraId="19C8BE10" w14:textId="77777777" w:rsidR="006C4459" w:rsidRPr="006C4459" w:rsidRDefault="006C4459" w:rsidP="006C4459">
      <w:pPr>
        <w:widowControl w:val="0"/>
        <w:ind w:left="144" w:hanging="144"/>
      </w:pPr>
      <w:r w:rsidRPr="006C4459">
        <w:t>ZTE: Option 1 seems acceptable but we need more time to evaluate</w:t>
      </w:r>
    </w:p>
    <w:p w14:paraId="45301D31" w14:textId="2C012989" w:rsidR="006C4459" w:rsidRPr="006C4459" w:rsidRDefault="00DC20EF" w:rsidP="006C4459">
      <w:pPr>
        <w:widowControl w:val="0"/>
        <w:ind w:left="144" w:hanging="144"/>
      </w:pPr>
      <w:r>
        <w:t>SAMSUNG:</w:t>
      </w:r>
      <w:r w:rsidR="006C4459" w:rsidRPr="006C4459">
        <w:t xml:space="preserve"> We should add also Option 4 as a no architecture impact option</w:t>
      </w:r>
    </w:p>
    <w:p w14:paraId="61DCAF2D" w14:textId="77777777" w:rsidR="006C4459" w:rsidRPr="006C4459" w:rsidRDefault="006C4459" w:rsidP="006C4459">
      <w:pPr>
        <w:widowControl w:val="0"/>
        <w:ind w:left="144" w:hanging="144"/>
        <w:rPr>
          <w:b/>
          <w:color w:val="0000FF"/>
        </w:rPr>
      </w:pPr>
      <w:r w:rsidRPr="006C4459">
        <w:rPr>
          <w:b/>
          <w:color w:val="0000FF"/>
        </w:rPr>
        <w:t xml:space="preserve">5G </w:t>
      </w:r>
      <w:proofErr w:type="spellStart"/>
      <w:r w:rsidRPr="006C4459">
        <w:rPr>
          <w:b/>
          <w:color w:val="0000FF"/>
        </w:rPr>
        <w:t>Femto</w:t>
      </w:r>
      <w:proofErr w:type="spellEnd"/>
      <w:r w:rsidRPr="006C4459">
        <w:rPr>
          <w:b/>
          <w:color w:val="0000FF"/>
        </w:rPr>
        <w:t xml:space="preserve"> Architecture options for the </w:t>
      </w:r>
      <w:proofErr w:type="spellStart"/>
      <w:r w:rsidRPr="006C4459">
        <w:rPr>
          <w:b/>
          <w:color w:val="0000FF"/>
        </w:rPr>
        <w:t>Xn</w:t>
      </w:r>
      <w:proofErr w:type="spellEnd"/>
      <w:r w:rsidRPr="006C4459">
        <w:rPr>
          <w:b/>
          <w:color w:val="0000FF"/>
        </w:rPr>
        <w:t xml:space="preserve"> are to be continued and discussed separately.</w:t>
      </w:r>
    </w:p>
    <w:p w14:paraId="737590E0" w14:textId="77777777" w:rsidR="006C4459" w:rsidRDefault="006C4459" w:rsidP="006C4459">
      <w:pPr>
        <w:widowControl w:val="0"/>
        <w:ind w:left="144" w:hanging="144"/>
        <w:rPr>
          <w:rFonts w:ascii="Arial" w:hAnsi="Arial" w:cs="Arial"/>
          <w:b/>
          <w:bCs/>
          <w:color w:val="008000"/>
        </w:rPr>
      </w:pPr>
      <w:r w:rsidRPr="00207A52">
        <w:rPr>
          <w:rFonts w:ascii="Arial" w:hAnsi="Arial" w:cs="Arial"/>
          <w:b/>
          <w:bCs/>
          <w:color w:val="008000"/>
        </w:rPr>
        <w:t>Agreement:</w:t>
      </w:r>
      <w:r>
        <w:rPr>
          <w:rFonts w:ascii="Arial" w:hAnsi="Arial" w:cs="Arial"/>
          <w:b/>
          <w:bCs/>
          <w:color w:val="008000"/>
        </w:rPr>
        <w:tab/>
      </w:r>
    </w:p>
    <w:p w14:paraId="6A392B09" w14:textId="18C90946" w:rsidR="006C4459" w:rsidRPr="006C4459" w:rsidRDefault="006C4459" w:rsidP="006C4459">
      <w:pPr>
        <w:widowControl w:val="0"/>
        <w:ind w:left="144" w:hanging="144"/>
        <w:rPr>
          <w:b/>
          <w:color w:val="008000"/>
        </w:rPr>
      </w:pPr>
      <w:r w:rsidRPr="006C4459">
        <w:rPr>
          <w:b/>
          <w:color w:val="008000"/>
        </w:rPr>
        <w:t xml:space="preserve">RAN3 to use the term “NR </w:t>
      </w:r>
      <w:proofErr w:type="spellStart"/>
      <w:r w:rsidRPr="006C4459">
        <w:rPr>
          <w:b/>
          <w:color w:val="008000"/>
        </w:rPr>
        <w:t>Femto</w:t>
      </w:r>
      <w:proofErr w:type="spellEnd"/>
      <w:r w:rsidRPr="006C4459">
        <w:rPr>
          <w:b/>
          <w:color w:val="008000"/>
        </w:rPr>
        <w:t xml:space="preserve"> node”. The functionalities of an NR </w:t>
      </w:r>
      <w:proofErr w:type="spellStart"/>
      <w:r w:rsidRPr="006C4459">
        <w:rPr>
          <w:b/>
          <w:color w:val="008000"/>
        </w:rPr>
        <w:t>Femto</w:t>
      </w:r>
      <w:proofErr w:type="spellEnd"/>
      <w:r w:rsidRPr="006C4459">
        <w:rPr>
          <w:b/>
          <w:color w:val="008000"/>
        </w:rPr>
        <w:t xml:space="preserve"> node need to be further studied</w:t>
      </w:r>
    </w:p>
    <w:p w14:paraId="2E34E25F" w14:textId="77777777" w:rsidR="006C4459" w:rsidRPr="006C4459" w:rsidRDefault="006C4459" w:rsidP="006C4459">
      <w:pPr>
        <w:widowControl w:val="0"/>
        <w:rPr>
          <w:b/>
          <w:color w:val="008000"/>
        </w:rPr>
      </w:pPr>
      <w:r w:rsidRPr="006C4459">
        <w:rPr>
          <w:b/>
          <w:color w:val="008000"/>
        </w:rPr>
        <w:t xml:space="preserve">An NR </w:t>
      </w:r>
      <w:proofErr w:type="spellStart"/>
      <w:r w:rsidRPr="006C4459">
        <w:rPr>
          <w:b/>
          <w:color w:val="008000"/>
        </w:rPr>
        <w:t>Femto</w:t>
      </w:r>
      <w:proofErr w:type="spellEnd"/>
      <w:r w:rsidRPr="006C4459">
        <w:rPr>
          <w:b/>
          <w:color w:val="008000"/>
        </w:rPr>
        <w:t xml:space="preserve"> node only supports NR.</w:t>
      </w:r>
    </w:p>
    <w:p w14:paraId="3DDD11C8" w14:textId="77777777" w:rsidR="006C4459" w:rsidRPr="006C4459" w:rsidRDefault="006C4459" w:rsidP="006C4459">
      <w:pPr>
        <w:widowControl w:val="0"/>
      </w:pPr>
      <w:r w:rsidRPr="006C4459">
        <w:t xml:space="preserve">Operators are encouraged to contribute with deployment scenarios examples that help decisions on NR </w:t>
      </w:r>
      <w:proofErr w:type="spellStart"/>
      <w:r w:rsidRPr="006C4459">
        <w:t>Femto</w:t>
      </w:r>
      <w:proofErr w:type="spellEnd"/>
      <w:r w:rsidRPr="006C4459">
        <w:t xml:space="preserve"> Node architectures</w:t>
      </w:r>
    </w:p>
    <w:p w14:paraId="64FFF321" w14:textId="77777777" w:rsidR="006C4459" w:rsidRPr="006C4459" w:rsidRDefault="006C4459" w:rsidP="006C4459">
      <w:pPr>
        <w:widowControl w:val="0"/>
      </w:pPr>
      <w:r w:rsidRPr="006C4459">
        <w:t xml:space="preserve"> </w:t>
      </w:r>
    </w:p>
    <w:p w14:paraId="4A1F3226" w14:textId="77777777" w:rsidR="006C4459" w:rsidRPr="006C4459" w:rsidRDefault="006C4459" w:rsidP="006C4459">
      <w:pPr>
        <w:widowControl w:val="0"/>
        <w:rPr>
          <w:u w:val="single"/>
        </w:rPr>
      </w:pPr>
      <w:r w:rsidRPr="006C4459">
        <w:rPr>
          <w:u w:val="single"/>
        </w:rPr>
        <w:t>Access control:</w:t>
      </w:r>
    </w:p>
    <w:p w14:paraId="38CD79B9" w14:textId="77777777" w:rsidR="006C4459" w:rsidRDefault="006C4459" w:rsidP="006C4459">
      <w:pPr>
        <w:rPr>
          <w:rFonts w:ascii="Arial" w:hAnsi="Arial" w:cs="Arial"/>
          <w:b/>
          <w:bCs/>
          <w:color w:val="008000"/>
        </w:rPr>
      </w:pPr>
      <w:r w:rsidRPr="00207A52">
        <w:rPr>
          <w:rFonts w:ascii="Arial" w:hAnsi="Arial" w:cs="Arial"/>
          <w:b/>
          <w:bCs/>
          <w:color w:val="008000"/>
        </w:rPr>
        <w:t>Agreement:</w:t>
      </w:r>
      <w:r>
        <w:rPr>
          <w:rFonts w:ascii="Arial" w:hAnsi="Arial" w:cs="Arial"/>
          <w:b/>
          <w:bCs/>
          <w:color w:val="008000"/>
        </w:rPr>
        <w:tab/>
      </w:r>
    </w:p>
    <w:p w14:paraId="29D3AAA2" w14:textId="59AC0F22" w:rsidR="006C4459" w:rsidRPr="006C4459" w:rsidRDefault="006C4459" w:rsidP="006C4459">
      <w:pPr>
        <w:rPr>
          <w:b/>
          <w:bCs/>
          <w:color w:val="008000"/>
        </w:rPr>
      </w:pPr>
      <w:r w:rsidRPr="006C4459">
        <w:rPr>
          <w:b/>
          <w:bCs/>
          <w:color w:val="008000"/>
        </w:rPr>
        <w:t xml:space="preserve">Initial access control to a CAG supported by a NR </w:t>
      </w:r>
      <w:proofErr w:type="spellStart"/>
      <w:r w:rsidRPr="006C4459">
        <w:rPr>
          <w:b/>
          <w:bCs/>
          <w:color w:val="008000"/>
        </w:rPr>
        <w:t>Femto</w:t>
      </w:r>
      <w:proofErr w:type="spellEnd"/>
      <w:r w:rsidRPr="006C4459">
        <w:rPr>
          <w:b/>
          <w:bCs/>
          <w:color w:val="008000"/>
        </w:rPr>
        <w:t xml:space="preserve"> node is performed by the AMF, reusing current PNI-NPN functionality.</w:t>
      </w:r>
    </w:p>
    <w:p w14:paraId="3845BFA0" w14:textId="77777777" w:rsidR="006C4459" w:rsidRPr="006C4459" w:rsidRDefault="006C4459" w:rsidP="006C4459">
      <w:pPr>
        <w:rPr>
          <w:b/>
          <w:bCs/>
          <w:color w:val="0000FF"/>
        </w:rPr>
      </w:pPr>
      <w:r w:rsidRPr="006C4459">
        <w:rPr>
          <w:b/>
          <w:bCs/>
          <w:color w:val="0000FF"/>
        </w:rPr>
        <w:t>The study should consider applicability of use cases equivalent to those in 4G, i.e. open mode, closed mode, hybrid mode. Definitions of open mode, closed mode, hybrid mode for the NG-RAN are FFS</w:t>
      </w:r>
    </w:p>
    <w:p w14:paraId="473953FD" w14:textId="77777777" w:rsidR="006C4459" w:rsidRDefault="006C4459" w:rsidP="006C4459">
      <w:pPr>
        <w:rPr>
          <w:rFonts w:ascii="Arial" w:hAnsi="Arial" w:cs="Arial"/>
          <w:b/>
          <w:bCs/>
          <w:color w:val="008000"/>
        </w:rPr>
      </w:pPr>
      <w:r w:rsidRPr="00207A52">
        <w:rPr>
          <w:rFonts w:ascii="Arial" w:hAnsi="Arial" w:cs="Arial"/>
          <w:b/>
          <w:bCs/>
          <w:color w:val="008000"/>
        </w:rPr>
        <w:t>Agreement:</w:t>
      </w:r>
      <w:r>
        <w:rPr>
          <w:rFonts w:ascii="Arial" w:hAnsi="Arial" w:cs="Arial"/>
          <w:b/>
          <w:bCs/>
          <w:color w:val="008000"/>
        </w:rPr>
        <w:tab/>
      </w:r>
    </w:p>
    <w:p w14:paraId="66D52E7F" w14:textId="7557E000" w:rsidR="006C4459" w:rsidRPr="006C4459" w:rsidRDefault="006C4459" w:rsidP="006C4459">
      <w:pPr>
        <w:rPr>
          <w:b/>
          <w:bCs/>
          <w:color w:val="008000"/>
        </w:rPr>
      </w:pPr>
      <w:r w:rsidRPr="006C4459">
        <w:rPr>
          <w:b/>
          <w:bCs/>
          <w:color w:val="008000"/>
        </w:rPr>
        <w:t xml:space="preserve">Reusing CAG configurations and mobility functionalities specified for PNI-NPN also for NR </w:t>
      </w:r>
      <w:proofErr w:type="spellStart"/>
      <w:r w:rsidRPr="006C4459">
        <w:rPr>
          <w:b/>
          <w:bCs/>
          <w:color w:val="008000"/>
        </w:rPr>
        <w:t>Femto</w:t>
      </w:r>
      <w:proofErr w:type="spellEnd"/>
      <w:r w:rsidRPr="006C4459">
        <w:rPr>
          <w:b/>
          <w:bCs/>
          <w:color w:val="008000"/>
        </w:rPr>
        <w:t xml:space="preserve"> nodes deployments. Whether enhancements to legacy CAG functionalities are needed is for further discussion. </w:t>
      </w:r>
    </w:p>
    <w:p w14:paraId="1B65A205" w14:textId="77777777" w:rsidR="006C4459" w:rsidRPr="006C4459" w:rsidRDefault="006C4459" w:rsidP="006C4459">
      <w:pPr>
        <w:rPr>
          <w:b/>
          <w:bCs/>
          <w:color w:val="008000"/>
        </w:rPr>
      </w:pPr>
      <w:r w:rsidRPr="006C4459">
        <w:rPr>
          <w:b/>
          <w:bCs/>
          <w:color w:val="008000"/>
        </w:rPr>
        <w:t>No impacts on the UE are in scope of the study.</w:t>
      </w:r>
    </w:p>
    <w:p w14:paraId="2505522A" w14:textId="77777777" w:rsidR="006C4459" w:rsidRPr="006C4459" w:rsidRDefault="006C4459" w:rsidP="006C4459">
      <w:pPr>
        <w:widowControl w:val="0"/>
      </w:pPr>
      <w:r w:rsidRPr="006C4459">
        <w:t>Nokia: access control that does not apply to initial access may not be the same as for legacy CAGs</w:t>
      </w:r>
    </w:p>
    <w:p w14:paraId="582DDF83" w14:textId="77777777" w:rsidR="006C4459" w:rsidRPr="006C4459" w:rsidRDefault="006C4459" w:rsidP="006C4459">
      <w:pPr>
        <w:widowControl w:val="0"/>
      </w:pPr>
      <w:r w:rsidRPr="006C4459">
        <w:t xml:space="preserve">Security: </w:t>
      </w:r>
    </w:p>
    <w:p w14:paraId="72E47EA7" w14:textId="77777777" w:rsidR="006C4459" w:rsidRPr="006C4459" w:rsidRDefault="006C4459" w:rsidP="006C4459">
      <w:pPr>
        <w:widowControl w:val="0"/>
        <w:rPr>
          <w:b/>
          <w:bCs/>
          <w:color w:val="FF0000"/>
        </w:rPr>
      </w:pPr>
      <w:r w:rsidRPr="006C4459">
        <w:rPr>
          <w:b/>
          <w:bCs/>
          <w:color w:val="FF0000"/>
        </w:rPr>
        <w:t>Security aspects are under SA3´s responsibility</w:t>
      </w:r>
    </w:p>
    <w:p w14:paraId="42DBB33F" w14:textId="77777777" w:rsidR="006C4459" w:rsidRPr="006C4459" w:rsidRDefault="006C4459" w:rsidP="006C4459">
      <w:pPr>
        <w:widowControl w:val="0"/>
      </w:pPr>
      <w:r w:rsidRPr="006C4459">
        <w:lastRenderedPageBreak/>
        <w:t>CATT: will the security architecture have an impact on the RAN3 architecture</w:t>
      </w:r>
    </w:p>
    <w:p w14:paraId="017844FE" w14:textId="77777777" w:rsidR="006C4459" w:rsidRPr="006C4459" w:rsidRDefault="006C4459" w:rsidP="006C4459">
      <w:pPr>
        <w:widowControl w:val="0"/>
      </w:pPr>
      <w:r w:rsidRPr="006C4459">
        <w:t>Chair: No</w:t>
      </w:r>
    </w:p>
    <w:p w14:paraId="7DFB7439" w14:textId="77777777" w:rsidR="006C4459" w:rsidRPr="006C4459" w:rsidRDefault="006C4459" w:rsidP="006C4459">
      <w:pPr>
        <w:widowControl w:val="0"/>
      </w:pPr>
    </w:p>
    <w:p w14:paraId="32A6B881" w14:textId="270F055E" w:rsidR="006C4459" w:rsidRPr="006C4459" w:rsidRDefault="006D4878" w:rsidP="006C4459">
      <w:pPr>
        <w:widowControl w:val="0"/>
        <w:rPr>
          <w:b/>
          <w:color w:val="FF00FF"/>
        </w:rPr>
      </w:pPr>
      <w:r>
        <w:rPr>
          <w:rFonts w:eastAsiaTheme="minorEastAsia"/>
          <w:b/>
          <w:color w:val="FF00FF"/>
        </w:rPr>
        <w:t xml:space="preserve">CB: </w:t>
      </w:r>
      <w:r w:rsidR="006C4459" w:rsidRPr="006C4459">
        <w:rPr>
          <w:b/>
          <w:color w:val="FF00FF"/>
        </w:rPr>
        <w:t># Topology2_Femto</w:t>
      </w:r>
    </w:p>
    <w:p w14:paraId="4100ED60" w14:textId="7A851192" w:rsidR="006C4459" w:rsidRPr="006C4459" w:rsidRDefault="006C4459" w:rsidP="006C4459">
      <w:pPr>
        <w:numPr>
          <w:ilvl w:val="0"/>
          <w:numId w:val="11"/>
        </w:numPr>
        <w:spacing w:before="100" w:beforeAutospacing="1" w:after="120"/>
        <w:rPr>
          <w:b/>
          <w:color w:val="FF00FF"/>
        </w:rPr>
      </w:pPr>
      <w:r w:rsidRPr="006C4459">
        <w:rPr>
          <w:b/>
          <w:color w:val="FF00FF"/>
        </w:rPr>
        <w:t xml:space="preserve">TP to TR38.799 for Option 1 – </w:t>
      </w:r>
      <w:hyperlink r:id="rId19" w:history="1">
        <w:r w:rsidRPr="006C4459">
          <w:rPr>
            <w:rStyle w:val="Hyperlink"/>
            <w:b/>
          </w:rPr>
          <w:t>R3-242164</w:t>
        </w:r>
      </w:hyperlink>
      <w:r w:rsidRPr="006C4459">
        <w:rPr>
          <w:b/>
          <w:color w:val="FF00FF"/>
        </w:rPr>
        <w:t xml:space="preserve"> (Huawei)</w:t>
      </w:r>
    </w:p>
    <w:p w14:paraId="5B9F64C6" w14:textId="52F31FE5" w:rsidR="006C4459" w:rsidRPr="006C4459" w:rsidRDefault="006C4459" w:rsidP="006C4459">
      <w:pPr>
        <w:numPr>
          <w:ilvl w:val="0"/>
          <w:numId w:val="11"/>
        </w:numPr>
        <w:spacing w:before="100" w:beforeAutospacing="1" w:after="120"/>
        <w:rPr>
          <w:b/>
          <w:color w:val="FF00FF"/>
        </w:rPr>
      </w:pPr>
      <w:r w:rsidRPr="006C4459">
        <w:rPr>
          <w:b/>
          <w:color w:val="FF00FF"/>
        </w:rPr>
        <w:t xml:space="preserve">TP to TR38.799 for Option 2 – </w:t>
      </w:r>
      <w:hyperlink r:id="rId20" w:history="1">
        <w:r w:rsidRPr="006C4459">
          <w:rPr>
            <w:rStyle w:val="Hyperlink"/>
            <w:b/>
          </w:rPr>
          <w:t>R3-242165</w:t>
        </w:r>
      </w:hyperlink>
      <w:r w:rsidRPr="006C4459">
        <w:rPr>
          <w:b/>
          <w:color w:val="FF00FF"/>
        </w:rPr>
        <w:t xml:space="preserve"> (Nokia)</w:t>
      </w:r>
    </w:p>
    <w:p w14:paraId="0CE9E529" w14:textId="7E879E2E" w:rsidR="006C4459" w:rsidRPr="006C4459" w:rsidRDefault="006C4459" w:rsidP="006C4459">
      <w:pPr>
        <w:numPr>
          <w:ilvl w:val="0"/>
          <w:numId w:val="11"/>
        </w:numPr>
        <w:spacing w:before="100" w:beforeAutospacing="1" w:after="120"/>
        <w:rPr>
          <w:b/>
          <w:color w:val="FF00FF"/>
        </w:rPr>
      </w:pPr>
      <w:r w:rsidRPr="006C4459">
        <w:rPr>
          <w:b/>
          <w:color w:val="FF00FF"/>
        </w:rPr>
        <w:t xml:space="preserve">TP to TR38.799 for Option 3 – </w:t>
      </w:r>
      <w:hyperlink r:id="rId21" w:history="1">
        <w:r w:rsidRPr="006C4459">
          <w:rPr>
            <w:rStyle w:val="Hyperlink"/>
            <w:b/>
          </w:rPr>
          <w:t>R3-242166</w:t>
        </w:r>
      </w:hyperlink>
      <w:r w:rsidRPr="006C4459">
        <w:rPr>
          <w:b/>
          <w:color w:val="FF00FF"/>
        </w:rPr>
        <w:t xml:space="preserve"> (Ericsson)</w:t>
      </w:r>
    </w:p>
    <w:p w14:paraId="04091896" w14:textId="292BC20F" w:rsidR="006C4459" w:rsidRPr="006C4459" w:rsidRDefault="006C4459" w:rsidP="006C4459">
      <w:pPr>
        <w:numPr>
          <w:ilvl w:val="0"/>
          <w:numId w:val="11"/>
        </w:numPr>
        <w:spacing w:before="100" w:beforeAutospacing="1" w:after="120"/>
        <w:rPr>
          <w:b/>
          <w:color w:val="FF00FF"/>
        </w:rPr>
      </w:pPr>
      <w:r w:rsidRPr="006C4459">
        <w:rPr>
          <w:b/>
          <w:color w:val="FF00FF"/>
        </w:rPr>
        <w:t xml:space="preserve">TP to TR38.799 for Option 4 – </w:t>
      </w:r>
      <w:hyperlink r:id="rId22" w:history="1">
        <w:r w:rsidRPr="006C4459">
          <w:rPr>
            <w:rStyle w:val="Hyperlink"/>
            <w:b/>
          </w:rPr>
          <w:t>R3-242167</w:t>
        </w:r>
      </w:hyperlink>
      <w:r w:rsidRPr="006C4459">
        <w:rPr>
          <w:b/>
          <w:color w:val="FF00FF"/>
        </w:rPr>
        <w:t xml:space="preserve"> (Samsung)</w:t>
      </w:r>
    </w:p>
    <w:p w14:paraId="505245CD" w14:textId="6C00D8EE" w:rsidR="006C4459" w:rsidRDefault="006C4459" w:rsidP="006C4459">
      <w:pPr>
        <w:rPr>
          <w:color w:val="993300"/>
          <w:u w:val="single"/>
        </w:rPr>
      </w:pPr>
      <w:r w:rsidRPr="006C4459">
        <w:rPr>
          <w:color w:val="000000"/>
        </w:rPr>
        <w:t>(moderator – NTT Docomo)</w:t>
      </w:r>
    </w:p>
    <w:p w14:paraId="7FF2D71B" w14:textId="07A7F1FE" w:rsidR="00BA0376" w:rsidRDefault="00BA0376" w:rsidP="00BA0376">
      <w:pPr>
        <w:rPr>
          <w:rFonts w:ascii="Arial" w:hAnsi="Arial" w:cs="Arial"/>
          <w:b/>
          <w:sz w:val="24"/>
        </w:rPr>
      </w:pPr>
      <w:r>
        <w:rPr>
          <w:rFonts w:ascii="Arial" w:hAnsi="Arial" w:cs="Arial"/>
          <w:b/>
          <w:color w:val="0000FF"/>
          <w:sz w:val="24"/>
        </w:rPr>
        <w:t>R3-242157</w:t>
      </w:r>
      <w:r>
        <w:rPr>
          <w:rFonts w:ascii="Arial" w:hAnsi="Arial" w:cs="Arial"/>
          <w:b/>
          <w:color w:val="0000FF"/>
          <w:sz w:val="24"/>
        </w:rPr>
        <w:tab/>
      </w:r>
      <w:r>
        <w:rPr>
          <w:rFonts w:ascii="Arial" w:hAnsi="Arial" w:cs="Arial"/>
          <w:b/>
          <w:sz w:val="24"/>
        </w:rPr>
        <w:t xml:space="preserve">(TP to TR 38.799) 5G </w:t>
      </w:r>
      <w:proofErr w:type="spellStart"/>
      <w:r>
        <w:rPr>
          <w:rFonts w:ascii="Arial" w:hAnsi="Arial" w:cs="Arial"/>
          <w:b/>
          <w:sz w:val="24"/>
        </w:rPr>
        <w:t>Femto</w:t>
      </w:r>
      <w:proofErr w:type="spellEnd"/>
      <w:r>
        <w:rPr>
          <w:rFonts w:ascii="Arial" w:hAnsi="Arial" w:cs="Arial"/>
          <w:b/>
          <w:sz w:val="24"/>
        </w:rPr>
        <w:t xml:space="preserve"> general requirements and architecture</w:t>
      </w:r>
    </w:p>
    <w:p w14:paraId="294A1F9F"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NTTDOCOMO, INC.</w:t>
      </w:r>
    </w:p>
    <w:p w14:paraId="2A6C12A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9E179" w14:textId="225FD430" w:rsidR="00BA0376" w:rsidRDefault="00BA0376" w:rsidP="00BA0376">
      <w:pPr>
        <w:rPr>
          <w:rFonts w:ascii="Arial" w:hAnsi="Arial" w:cs="Arial"/>
          <w:b/>
          <w:sz w:val="24"/>
        </w:rPr>
      </w:pPr>
      <w:r>
        <w:rPr>
          <w:rFonts w:ascii="Arial" w:hAnsi="Arial" w:cs="Arial"/>
          <w:b/>
          <w:color w:val="0000FF"/>
          <w:sz w:val="24"/>
        </w:rPr>
        <w:t>R3-242158</w:t>
      </w:r>
      <w:r>
        <w:rPr>
          <w:rFonts w:ascii="Arial" w:hAnsi="Arial" w:cs="Arial"/>
          <w:b/>
          <w:color w:val="0000FF"/>
          <w:sz w:val="24"/>
        </w:rPr>
        <w:tab/>
      </w:r>
      <w:r>
        <w:rPr>
          <w:rFonts w:ascii="Arial" w:hAnsi="Arial" w:cs="Arial"/>
          <w:b/>
          <w:sz w:val="24"/>
        </w:rPr>
        <w:t>Summary of Offline Discussion on additional topological enhancement</w:t>
      </w:r>
    </w:p>
    <w:p w14:paraId="293BE5BB"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NTTDOCOMO, INC.</w:t>
      </w:r>
    </w:p>
    <w:p w14:paraId="13301C4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451C32" w14:textId="7D005371" w:rsidR="00BA0376" w:rsidRDefault="00BA0376" w:rsidP="00BA0376">
      <w:pPr>
        <w:rPr>
          <w:rFonts w:ascii="Arial" w:hAnsi="Arial" w:cs="Arial"/>
          <w:b/>
          <w:sz w:val="24"/>
        </w:rPr>
      </w:pPr>
      <w:r>
        <w:rPr>
          <w:rFonts w:ascii="Arial" w:hAnsi="Arial" w:cs="Arial"/>
          <w:b/>
          <w:color w:val="0000FF"/>
          <w:sz w:val="24"/>
        </w:rPr>
        <w:t>R3-242164</w:t>
      </w:r>
      <w:r>
        <w:rPr>
          <w:rFonts w:ascii="Arial" w:hAnsi="Arial" w:cs="Arial"/>
          <w:b/>
          <w:color w:val="0000FF"/>
          <w:sz w:val="24"/>
        </w:rPr>
        <w:tab/>
      </w:r>
      <w:r>
        <w:rPr>
          <w:rFonts w:ascii="Arial" w:hAnsi="Arial" w:cs="Arial"/>
          <w:b/>
          <w:sz w:val="24"/>
        </w:rPr>
        <w:t>TP to TR38.799 for option1</w:t>
      </w:r>
    </w:p>
    <w:p w14:paraId="3917AD4C"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Huawei</w:t>
      </w:r>
    </w:p>
    <w:p w14:paraId="2EB9ABB7" w14:textId="77777777" w:rsidR="006C4459" w:rsidRDefault="006C4459" w:rsidP="006C4459">
      <w:pPr>
        <w:rPr>
          <w:i/>
        </w:rPr>
      </w:pPr>
      <w:r>
        <w:rPr>
          <w:rFonts w:ascii="Arial" w:hAnsi="Arial" w:cs="Arial"/>
          <w:b/>
        </w:rPr>
        <w:t xml:space="preserve">Discussion: </w:t>
      </w:r>
    </w:p>
    <w:p w14:paraId="71BD2739" w14:textId="77777777" w:rsidR="006C4459" w:rsidRPr="00DD4059" w:rsidRDefault="006C4459" w:rsidP="006C4459">
      <w:r w:rsidRPr="00DD4059">
        <w:t xml:space="preserve">Align the terminology as “NR </w:t>
      </w:r>
      <w:proofErr w:type="spellStart"/>
      <w:r w:rsidRPr="00DD4059">
        <w:t>Femto</w:t>
      </w:r>
      <w:proofErr w:type="spellEnd"/>
      <w:r w:rsidRPr="00DD4059">
        <w:t xml:space="preserve"> node” in the text, and “</w:t>
      </w:r>
      <w:r w:rsidRPr="00DD4059">
        <w:rPr>
          <w:rFonts w:hint="eastAsia"/>
        </w:rPr>
        <w:t>Option</w:t>
      </w:r>
      <w:r w:rsidRPr="00DD4059">
        <w:t xml:space="preserve"> 1 </w:t>
      </w:r>
      <w:r w:rsidRPr="00DD4059">
        <w:rPr>
          <w:rFonts w:hint="eastAsia"/>
        </w:rPr>
        <w:t>for</w:t>
      </w:r>
      <w:r w:rsidRPr="00DD4059">
        <w:t xml:space="preserve"> </w:t>
      </w:r>
      <w:r w:rsidRPr="00DD4059">
        <w:rPr>
          <w:rFonts w:hint="eastAsia"/>
        </w:rPr>
        <w:t>NR</w:t>
      </w:r>
      <w:r w:rsidRPr="00DD4059">
        <w:t xml:space="preserve"> </w:t>
      </w:r>
      <w:proofErr w:type="spellStart"/>
      <w:r w:rsidRPr="00DD4059">
        <w:t>Femto</w:t>
      </w:r>
      <w:proofErr w:type="spellEnd"/>
      <w:r w:rsidRPr="00DD4059">
        <w:t xml:space="preserve"> Architecture”, remove “node” in the figure</w:t>
      </w:r>
    </w:p>
    <w:p w14:paraId="71AC9161" w14:textId="00969FE2" w:rsidR="006C4459" w:rsidRDefault="006C4459" w:rsidP="006C4459">
      <w:pPr>
        <w:rPr>
          <w:rFonts w:ascii="Arial" w:hAnsi="Arial" w:cs="Arial"/>
          <w:b/>
        </w:rPr>
      </w:pPr>
      <w:r w:rsidRPr="00DD4059">
        <w:t>Add ZTE as co-source</w:t>
      </w:r>
    </w:p>
    <w:p w14:paraId="1A5AD302" w14:textId="1F71F40E"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R3-242237</w:t>
      </w:r>
      <w:r>
        <w:rPr>
          <w:color w:val="993300"/>
          <w:u w:val="single"/>
        </w:rPr>
        <w:t>.</w:t>
      </w:r>
    </w:p>
    <w:p w14:paraId="33692AD9" w14:textId="0D8A5206" w:rsidR="00BA0376" w:rsidRDefault="00BA0376" w:rsidP="00BA0376">
      <w:pPr>
        <w:rPr>
          <w:rFonts w:ascii="Arial" w:hAnsi="Arial" w:cs="Arial"/>
          <w:b/>
          <w:sz w:val="24"/>
        </w:rPr>
      </w:pPr>
      <w:r>
        <w:rPr>
          <w:rFonts w:ascii="Arial" w:hAnsi="Arial" w:cs="Arial"/>
          <w:b/>
          <w:color w:val="0000FF"/>
          <w:sz w:val="24"/>
        </w:rPr>
        <w:t>R3-242237</w:t>
      </w:r>
      <w:r>
        <w:rPr>
          <w:rFonts w:ascii="Arial" w:hAnsi="Arial" w:cs="Arial"/>
          <w:b/>
          <w:color w:val="0000FF"/>
          <w:sz w:val="24"/>
        </w:rPr>
        <w:tab/>
      </w:r>
      <w:r>
        <w:rPr>
          <w:rFonts w:ascii="Arial" w:hAnsi="Arial" w:cs="Arial"/>
          <w:b/>
          <w:sz w:val="24"/>
        </w:rPr>
        <w:t>TP to TR38.799 for option1</w:t>
      </w:r>
    </w:p>
    <w:p w14:paraId="23D085F7"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Huawei, ZTE</w:t>
      </w:r>
    </w:p>
    <w:p w14:paraId="29B9051C" w14:textId="77777777" w:rsidR="00BA0376" w:rsidRDefault="00BA0376" w:rsidP="00BA0376">
      <w:pPr>
        <w:rPr>
          <w:color w:val="808080"/>
        </w:rPr>
      </w:pPr>
      <w:r>
        <w:rPr>
          <w:color w:val="808080"/>
        </w:rPr>
        <w:t>(Replaces R3-242164)</w:t>
      </w:r>
    </w:p>
    <w:p w14:paraId="0EDDAC6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E7D38F" w14:textId="226E0AA9" w:rsidR="00BA0376" w:rsidRDefault="00BA0376" w:rsidP="00BA0376">
      <w:pPr>
        <w:rPr>
          <w:rFonts w:ascii="Arial" w:hAnsi="Arial" w:cs="Arial"/>
          <w:b/>
          <w:sz w:val="24"/>
        </w:rPr>
      </w:pPr>
      <w:r>
        <w:rPr>
          <w:rFonts w:ascii="Arial" w:hAnsi="Arial" w:cs="Arial"/>
          <w:b/>
          <w:color w:val="0000FF"/>
          <w:sz w:val="24"/>
        </w:rPr>
        <w:t>R3-242165</w:t>
      </w:r>
      <w:r>
        <w:rPr>
          <w:rFonts w:ascii="Arial" w:hAnsi="Arial" w:cs="Arial"/>
          <w:b/>
          <w:color w:val="0000FF"/>
          <w:sz w:val="24"/>
        </w:rPr>
        <w:tab/>
      </w:r>
      <w:r>
        <w:rPr>
          <w:rFonts w:ascii="Arial" w:hAnsi="Arial" w:cs="Arial"/>
          <w:b/>
          <w:sz w:val="24"/>
        </w:rPr>
        <w:t>TP to TR38.799 for option2</w:t>
      </w:r>
    </w:p>
    <w:p w14:paraId="4FFA6AD4"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Nokia</w:t>
      </w:r>
    </w:p>
    <w:p w14:paraId="3630EDF5" w14:textId="77777777" w:rsidR="00C762B8" w:rsidRDefault="00C762B8" w:rsidP="00C762B8">
      <w:pPr>
        <w:rPr>
          <w:i/>
        </w:rPr>
      </w:pPr>
      <w:r>
        <w:rPr>
          <w:rFonts w:ascii="Arial" w:hAnsi="Arial" w:cs="Arial"/>
          <w:b/>
        </w:rPr>
        <w:t xml:space="preserve">Discussion: </w:t>
      </w:r>
    </w:p>
    <w:p w14:paraId="7152809C" w14:textId="77777777" w:rsidR="00C762B8" w:rsidRPr="00DD4059" w:rsidRDefault="00C762B8" w:rsidP="00C762B8">
      <w:r w:rsidRPr="00DD4059">
        <w:lastRenderedPageBreak/>
        <w:t xml:space="preserve">Align the terminology as “NR </w:t>
      </w:r>
      <w:proofErr w:type="spellStart"/>
      <w:r w:rsidRPr="00DD4059">
        <w:t>Femto</w:t>
      </w:r>
      <w:proofErr w:type="spellEnd"/>
      <w:r w:rsidRPr="00DD4059">
        <w:t xml:space="preserve"> </w:t>
      </w:r>
      <w:r w:rsidRPr="00DD4059">
        <w:rPr>
          <w:rFonts w:hint="eastAsia"/>
        </w:rPr>
        <w:t>node</w:t>
      </w:r>
      <w:r w:rsidRPr="00DD4059">
        <w:t>” in the text</w:t>
      </w:r>
    </w:p>
    <w:p w14:paraId="051CDEC8" w14:textId="77777777" w:rsidR="00C762B8" w:rsidRPr="00DD4059" w:rsidRDefault="00C762B8" w:rsidP="00C762B8">
      <w:r w:rsidRPr="00DD4059">
        <w:t xml:space="preserve">Figure title: </w:t>
      </w:r>
      <w:r w:rsidRPr="00DD4059">
        <w:rPr>
          <w:rFonts w:hint="eastAsia"/>
        </w:rPr>
        <w:t>Option</w:t>
      </w:r>
      <w:r w:rsidRPr="00DD4059">
        <w:t xml:space="preserve"> </w:t>
      </w:r>
      <w:r w:rsidRPr="00DD4059">
        <w:rPr>
          <w:rFonts w:hint="eastAsia"/>
        </w:rPr>
        <w:t>2</w:t>
      </w:r>
      <w:r w:rsidRPr="00DD4059">
        <w:t xml:space="preserve"> </w:t>
      </w:r>
      <w:r w:rsidRPr="00DD4059">
        <w:rPr>
          <w:rFonts w:hint="eastAsia"/>
        </w:rPr>
        <w:t>for</w:t>
      </w:r>
      <w:r w:rsidRPr="00DD4059">
        <w:t xml:space="preserve"> </w:t>
      </w:r>
      <w:r w:rsidRPr="00DD4059">
        <w:rPr>
          <w:rFonts w:hint="eastAsia"/>
        </w:rPr>
        <w:t>NR</w:t>
      </w:r>
      <w:r w:rsidRPr="00DD4059">
        <w:t xml:space="preserve"> </w:t>
      </w:r>
      <w:proofErr w:type="spellStart"/>
      <w:r w:rsidRPr="00DD4059">
        <w:t>Femto</w:t>
      </w:r>
      <w:proofErr w:type="spellEnd"/>
      <w:r w:rsidRPr="00DD4059">
        <w:t xml:space="preserve"> Architecture</w:t>
      </w:r>
    </w:p>
    <w:p w14:paraId="3F9B46BE" w14:textId="77777777" w:rsidR="00C762B8" w:rsidRPr="00DD4059" w:rsidRDefault="00C762B8" w:rsidP="00C762B8">
      <w:r w:rsidRPr="00DD4059">
        <w:rPr>
          <w:rFonts w:hint="eastAsia"/>
        </w:rPr>
        <w:t>N</w:t>
      </w:r>
      <w:r w:rsidRPr="00DD4059">
        <w:t xml:space="preserve">ote: The </w:t>
      </w:r>
      <w:proofErr w:type="spellStart"/>
      <w:r w:rsidRPr="00DD4059">
        <w:t>SeGW</w:t>
      </w:r>
      <w:proofErr w:type="spellEnd"/>
      <w:r w:rsidRPr="00DD4059">
        <w:t xml:space="preserve"> and the NR management system is out the scope of RAN3.</w:t>
      </w:r>
    </w:p>
    <w:p w14:paraId="42F5C7AE" w14:textId="77777777" w:rsidR="00C762B8" w:rsidRPr="00DD4059" w:rsidRDefault="00C762B8" w:rsidP="00C762B8">
      <w:r w:rsidRPr="00DD4059">
        <w:t xml:space="preserve">Between the NR </w:t>
      </w:r>
      <w:proofErr w:type="spellStart"/>
      <w:r w:rsidRPr="00DD4059">
        <w:t>Femto</w:t>
      </w:r>
      <w:proofErr w:type="spellEnd"/>
      <w:r w:rsidRPr="00DD4059">
        <w:t xml:space="preserve"> and the 5GC</w:t>
      </w:r>
      <w:r w:rsidRPr="00DD4059">
        <w:rPr>
          <w:rFonts w:hint="eastAsia"/>
        </w:rPr>
        <w:t>.</w:t>
      </w:r>
    </w:p>
    <w:p w14:paraId="16A53A10" w14:textId="69FA4430" w:rsidR="00C762B8" w:rsidRDefault="00C762B8" w:rsidP="00C762B8">
      <w:pPr>
        <w:rPr>
          <w:rFonts w:ascii="Arial" w:hAnsi="Arial" w:cs="Arial"/>
          <w:b/>
        </w:rPr>
      </w:pPr>
      <w:r w:rsidRPr="00DD4059">
        <w:rPr>
          <w:rFonts w:hint="eastAsia"/>
        </w:rPr>
        <w:t>C</w:t>
      </w:r>
      <w:r w:rsidRPr="00DD4059">
        <w:t>hange “British Telecom” to BT</w:t>
      </w:r>
    </w:p>
    <w:p w14:paraId="0500C56D" w14:textId="60181331"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R3-242238</w:t>
      </w:r>
      <w:r>
        <w:rPr>
          <w:color w:val="993300"/>
          <w:u w:val="single"/>
        </w:rPr>
        <w:t>.</w:t>
      </w:r>
    </w:p>
    <w:p w14:paraId="5C1F9CDA" w14:textId="3F0610AD" w:rsidR="00BA0376" w:rsidRDefault="00BA0376" w:rsidP="00BA0376">
      <w:pPr>
        <w:rPr>
          <w:rFonts w:ascii="Arial" w:hAnsi="Arial" w:cs="Arial"/>
          <w:b/>
          <w:sz w:val="24"/>
        </w:rPr>
      </w:pPr>
      <w:r>
        <w:rPr>
          <w:rFonts w:ascii="Arial" w:hAnsi="Arial" w:cs="Arial"/>
          <w:b/>
          <w:color w:val="0000FF"/>
          <w:sz w:val="24"/>
        </w:rPr>
        <w:t>R3-242238</w:t>
      </w:r>
      <w:r>
        <w:rPr>
          <w:rFonts w:ascii="Arial" w:hAnsi="Arial" w:cs="Arial"/>
          <w:b/>
          <w:color w:val="0000FF"/>
          <w:sz w:val="24"/>
        </w:rPr>
        <w:tab/>
      </w:r>
      <w:r>
        <w:rPr>
          <w:rFonts w:ascii="Arial" w:hAnsi="Arial" w:cs="Arial"/>
          <w:b/>
          <w:sz w:val="24"/>
        </w:rPr>
        <w:t>TP to TR38.799 for option2</w:t>
      </w:r>
    </w:p>
    <w:p w14:paraId="390D53B1"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Nokia, TMO US, AT&amp;T, Verizon Wireless, BT, NTT Docomo, KDDI</w:t>
      </w:r>
    </w:p>
    <w:p w14:paraId="5E9F8A49" w14:textId="77777777" w:rsidR="00BA0376" w:rsidRDefault="00BA0376" w:rsidP="00BA0376">
      <w:pPr>
        <w:rPr>
          <w:color w:val="808080"/>
        </w:rPr>
      </w:pPr>
      <w:r>
        <w:rPr>
          <w:color w:val="808080"/>
        </w:rPr>
        <w:t>(Replaces R3-242165)</w:t>
      </w:r>
    </w:p>
    <w:p w14:paraId="02D7F09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CEE8A1" w14:textId="5146E369" w:rsidR="00BA0376" w:rsidRDefault="00BA0376" w:rsidP="00BA0376">
      <w:pPr>
        <w:rPr>
          <w:rFonts w:ascii="Arial" w:hAnsi="Arial" w:cs="Arial"/>
          <w:b/>
          <w:sz w:val="24"/>
        </w:rPr>
      </w:pPr>
      <w:r>
        <w:rPr>
          <w:rFonts w:ascii="Arial" w:hAnsi="Arial" w:cs="Arial"/>
          <w:b/>
          <w:color w:val="0000FF"/>
          <w:sz w:val="24"/>
        </w:rPr>
        <w:t>R3-242166</w:t>
      </w:r>
      <w:r>
        <w:rPr>
          <w:rFonts w:ascii="Arial" w:hAnsi="Arial" w:cs="Arial"/>
          <w:b/>
          <w:color w:val="0000FF"/>
          <w:sz w:val="24"/>
        </w:rPr>
        <w:tab/>
      </w:r>
      <w:r>
        <w:rPr>
          <w:rFonts w:ascii="Arial" w:hAnsi="Arial" w:cs="Arial"/>
          <w:b/>
          <w:sz w:val="24"/>
        </w:rPr>
        <w:t>TP to TR38.799 for Option3</w:t>
      </w:r>
    </w:p>
    <w:p w14:paraId="56DD2214"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Ericsson</w:t>
      </w:r>
    </w:p>
    <w:p w14:paraId="3F5D9B04" w14:textId="77777777" w:rsidR="00C762B8" w:rsidRDefault="00C762B8" w:rsidP="00C762B8">
      <w:pPr>
        <w:rPr>
          <w:i/>
        </w:rPr>
      </w:pPr>
      <w:r>
        <w:rPr>
          <w:rFonts w:ascii="Arial" w:hAnsi="Arial" w:cs="Arial"/>
          <w:b/>
        </w:rPr>
        <w:t xml:space="preserve">Discussion: </w:t>
      </w:r>
    </w:p>
    <w:p w14:paraId="082E70F1" w14:textId="77777777" w:rsidR="00C762B8" w:rsidRPr="00DD4059" w:rsidRDefault="00C762B8" w:rsidP="00C762B8">
      <w:r w:rsidRPr="00DD4059">
        <w:t xml:space="preserve">Figure title: </w:t>
      </w:r>
      <w:r w:rsidRPr="00DD4059">
        <w:rPr>
          <w:rFonts w:hint="eastAsia"/>
        </w:rPr>
        <w:t>Option</w:t>
      </w:r>
      <w:r w:rsidRPr="00DD4059">
        <w:t xml:space="preserve"> 3 </w:t>
      </w:r>
      <w:r w:rsidRPr="00DD4059">
        <w:rPr>
          <w:rFonts w:hint="eastAsia"/>
        </w:rPr>
        <w:t>for</w:t>
      </w:r>
      <w:r w:rsidRPr="00DD4059">
        <w:t xml:space="preserve"> </w:t>
      </w:r>
      <w:r w:rsidRPr="00DD4059">
        <w:rPr>
          <w:rFonts w:hint="eastAsia"/>
        </w:rPr>
        <w:t>NR</w:t>
      </w:r>
      <w:r w:rsidRPr="00DD4059">
        <w:t xml:space="preserve"> </w:t>
      </w:r>
      <w:proofErr w:type="spellStart"/>
      <w:r w:rsidRPr="00DD4059">
        <w:t>Femto</w:t>
      </w:r>
      <w:proofErr w:type="spellEnd"/>
      <w:r w:rsidRPr="00DD4059">
        <w:t xml:space="preserve"> Architecture</w:t>
      </w:r>
    </w:p>
    <w:p w14:paraId="78AF84C5" w14:textId="77777777" w:rsidR="00C762B8" w:rsidRPr="00DD4059" w:rsidRDefault="00C762B8" w:rsidP="00C762B8">
      <w:pPr>
        <w:rPr>
          <w:sz w:val="22"/>
          <w:szCs w:val="22"/>
        </w:rPr>
      </w:pPr>
      <w:r w:rsidRPr="00DD4059">
        <w:t xml:space="preserve">Align the terminology as “NR </w:t>
      </w:r>
      <w:proofErr w:type="spellStart"/>
      <w:r w:rsidRPr="00DD4059">
        <w:t>Femto</w:t>
      </w:r>
      <w:proofErr w:type="spellEnd"/>
      <w:r w:rsidRPr="00DD4059">
        <w:t xml:space="preserve"> </w:t>
      </w:r>
      <w:r w:rsidRPr="00DD4059">
        <w:rPr>
          <w:rFonts w:hint="eastAsia"/>
        </w:rPr>
        <w:t>node</w:t>
      </w:r>
      <w:r w:rsidRPr="00DD4059">
        <w:t>” in the text</w:t>
      </w:r>
    </w:p>
    <w:p w14:paraId="008574C1" w14:textId="77777777" w:rsidR="00C762B8" w:rsidRPr="00DD4059" w:rsidRDefault="00C762B8" w:rsidP="00C762B8">
      <w:pPr>
        <w:rPr>
          <w:sz w:val="22"/>
          <w:szCs w:val="22"/>
        </w:rPr>
      </w:pPr>
      <w:r w:rsidRPr="00DD4059">
        <w:t xml:space="preserve">Remove “so the </w:t>
      </w:r>
      <w:proofErr w:type="spellStart"/>
      <w:r w:rsidRPr="00DD4059">
        <w:t>gNB</w:t>
      </w:r>
      <w:proofErr w:type="spellEnd"/>
      <w:r w:rsidRPr="00DD4059">
        <w:t xml:space="preserve"> directly “sees” each </w:t>
      </w:r>
      <w:proofErr w:type="spellStart"/>
      <w:r w:rsidRPr="00DD4059">
        <w:t>neighbor</w:t>
      </w:r>
      <w:proofErr w:type="spellEnd"/>
      <w:r w:rsidRPr="00DD4059">
        <w:t>”</w:t>
      </w:r>
    </w:p>
    <w:p w14:paraId="05D21A47" w14:textId="1ADCB4E8" w:rsidR="00C762B8" w:rsidRDefault="00C762B8" w:rsidP="00C762B8">
      <w:pPr>
        <w:rPr>
          <w:rFonts w:ascii="Arial" w:hAnsi="Arial" w:cs="Arial"/>
          <w:b/>
        </w:rPr>
      </w:pPr>
      <w:r w:rsidRPr="00DD4059">
        <w:t>The figure should be editable, remove the figure in the TP</w:t>
      </w:r>
    </w:p>
    <w:p w14:paraId="632B21CE" w14:textId="00CE4FA5"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R3-242239</w:t>
      </w:r>
      <w:r>
        <w:rPr>
          <w:color w:val="993300"/>
          <w:u w:val="single"/>
        </w:rPr>
        <w:t>.</w:t>
      </w:r>
    </w:p>
    <w:p w14:paraId="36876A7F" w14:textId="4AE2FBE6" w:rsidR="00BA0376" w:rsidRDefault="00BA0376" w:rsidP="00BA0376">
      <w:pPr>
        <w:rPr>
          <w:rFonts w:ascii="Arial" w:hAnsi="Arial" w:cs="Arial"/>
          <w:b/>
          <w:sz w:val="24"/>
        </w:rPr>
      </w:pPr>
      <w:r>
        <w:rPr>
          <w:rFonts w:ascii="Arial" w:hAnsi="Arial" w:cs="Arial"/>
          <w:b/>
          <w:color w:val="0000FF"/>
          <w:sz w:val="24"/>
        </w:rPr>
        <w:t>R3-242239</w:t>
      </w:r>
      <w:r>
        <w:rPr>
          <w:rFonts w:ascii="Arial" w:hAnsi="Arial" w:cs="Arial"/>
          <w:b/>
          <w:color w:val="0000FF"/>
          <w:sz w:val="24"/>
        </w:rPr>
        <w:tab/>
      </w:r>
      <w:r>
        <w:rPr>
          <w:rFonts w:ascii="Arial" w:hAnsi="Arial" w:cs="Arial"/>
          <w:b/>
          <w:sz w:val="24"/>
        </w:rPr>
        <w:t>TP to TR38.799 for Option3</w:t>
      </w:r>
    </w:p>
    <w:p w14:paraId="2FEF778C"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Ericsson</w:t>
      </w:r>
    </w:p>
    <w:p w14:paraId="31A9A4A2" w14:textId="77777777" w:rsidR="00BA0376" w:rsidRDefault="00BA0376" w:rsidP="00BA0376">
      <w:pPr>
        <w:rPr>
          <w:color w:val="808080"/>
        </w:rPr>
      </w:pPr>
      <w:r>
        <w:rPr>
          <w:color w:val="808080"/>
        </w:rPr>
        <w:t>(Replaces R3-242166)</w:t>
      </w:r>
    </w:p>
    <w:p w14:paraId="14CCFF91" w14:textId="77777777" w:rsidR="00C762B8" w:rsidRDefault="00C762B8" w:rsidP="00C762B8">
      <w:pPr>
        <w:rPr>
          <w:i/>
        </w:rPr>
      </w:pPr>
      <w:r>
        <w:rPr>
          <w:rFonts w:ascii="Arial" w:hAnsi="Arial" w:cs="Arial"/>
          <w:b/>
        </w:rPr>
        <w:t xml:space="preserve">Discussion: </w:t>
      </w:r>
    </w:p>
    <w:p w14:paraId="323F0DA2" w14:textId="680BA683" w:rsidR="00C762B8" w:rsidRDefault="00C762B8" w:rsidP="00C762B8">
      <w:pPr>
        <w:rPr>
          <w:color w:val="808080"/>
        </w:rPr>
      </w:pPr>
      <w:r w:rsidRPr="00DD4059">
        <w:t xml:space="preserve">ZTE: </w:t>
      </w:r>
      <w:r w:rsidRPr="00DD4059">
        <w:rPr>
          <w:rFonts w:hint="eastAsia"/>
        </w:rPr>
        <w:t>N</w:t>
      </w:r>
      <w:r w:rsidRPr="00DD4059">
        <w:t>G flex for option3?</w:t>
      </w:r>
    </w:p>
    <w:p w14:paraId="3433F14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BBB5A9" w14:textId="184EE838" w:rsidR="00BA0376" w:rsidRDefault="00BA0376" w:rsidP="00BA0376">
      <w:pPr>
        <w:rPr>
          <w:rFonts w:ascii="Arial" w:hAnsi="Arial" w:cs="Arial"/>
          <w:b/>
          <w:sz w:val="24"/>
        </w:rPr>
      </w:pPr>
      <w:r>
        <w:rPr>
          <w:rFonts w:ascii="Arial" w:hAnsi="Arial" w:cs="Arial"/>
          <w:b/>
          <w:color w:val="0000FF"/>
          <w:sz w:val="24"/>
        </w:rPr>
        <w:t>R3-242167</w:t>
      </w:r>
      <w:r>
        <w:rPr>
          <w:rFonts w:ascii="Arial" w:hAnsi="Arial" w:cs="Arial"/>
          <w:b/>
          <w:color w:val="0000FF"/>
          <w:sz w:val="24"/>
        </w:rPr>
        <w:tab/>
      </w:r>
      <w:r>
        <w:rPr>
          <w:rFonts w:ascii="Arial" w:hAnsi="Arial" w:cs="Arial"/>
          <w:b/>
          <w:sz w:val="24"/>
        </w:rPr>
        <w:t>TP to TR38.799 for Option4</w:t>
      </w:r>
    </w:p>
    <w:p w14:paraId="58B36AB6"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Samsung</w:t>
      </w:r>
    </w:p>
    <w:p w14:paraId="3036F5CA" w14:textId="77777777" w:rsidR="00C762B8" w:rsidRDefault="00C762B8" w:rsidP="00C762B8">
      <w:pPr>
        <w:rPr>
          <w:i/>
        </w:rPr>
      </w:pPr>
      <w:r>
        <w:rPr>
          <w:rFonts w:ascii="Arial" w:hAnsi="Arial" w:cs="Arial"/>
          <w:b/>
        </w:rPr>
        <w:t xml:space="preserve">Discussion: </w:t>
      </w:r>
    </w:p>
    <w:p w14:paraId="6AF4301D" w14:textId="77777777" w:rsidR="00C762B8" w:rsidRPr="00DD4059" w:rsidRDefault="00C762B8" w:rsidP="00C762B8">
      <w:r w:rsidRPr="00DD4059">
        <w:t xml:space="preserve">Figure title: </w:t>
      </w:r>
      <w:r w:rsidRPr="00DD4059">
        <w:rPr>
          <w:rFonts w:hint="eastAsia"/>
        </w:rPr>
        <w:t>Option</w:t>
      </w:r>
      <w:r w:rsidRPr="00DD4059">
        <w:t xml:space="preserve"> 4 </w:t>
      </w:r>
      <w:r w:rsidRPr="00DD4059">
        <w:rPr>
          <w:rFonts w:hint="eastAsia"/>
        </w:rPr>
        <w:t>for</w:t>
      </w:r>
      <w:r w:rsidRPr="00DD4059">
        <w:t xml:space="preserve"> </w:t>
      </w:r>
      <w:r w:rsidRPr="00DD4059">
        <w:rPr>
          <w:rFonts w:hint="eastAsia"/>
        </w:rPr>
        <w:t>NR</w:t>
      </w:r>
      <w:r w:rsidRPr="00DD4059">
        <w:t xml:space="preserve"> </w:t>
      </w:r>
      <w:proofErr w:type="spellStart"/>
      <w:r w:rsidRPr="00DD4059">
        <w:t>Femto</w:t>
      </w:r>
      <w:proofErr w:type="spellEnd"/>
      <w:r w:rsidRPr="00DD4059">
        <w:t xml:space="preserve"> Architecture</w:t>
      </w:r>
    </w:p>
    <w:p w14:paraId="34E6A61F" w14:textId="77777777" w:rsidR="00C762B8" w:rsidRPr="00DD4059" w:rsidRDefault="00C762B8" w:rsidP="00C762B8">
      <w:r w:rsidRPr="00DD4059">
        <w:t xml:space="preserve">Rewording as: In this option, the NR </w:t>
      </w:r>
      <w:proofErr w:type="spellStart"/>
      <w:r w:rsidRPr="00DD4059">
        <w:t>Femto</w:t>
      </w:r>
      <w:proofErr w:type="spellEnd"/>
      <w:r w:rsidRPr="00DD4059">
        <w:t xml:space="preserve"> node </w:t>
      </w:r>
      <w:r w:rsidRPr="00DD4059">
        <w:rPr>
          <w:rFonts w:hint="eastAsia"/>
        </w:rPr>
        <w:t>is</w:t>
      </w:r>
      <w:r w:rsidRPr="00DD4059">
        <w:t xml:space="preserve"> a </w:t>
      </w:r>
      <w:proofErr w:type="spellStart"/>
      <w:r w:rsidRPr="00DD4059">
        <w:t>gNB</w:t>
      </w:r>
      <w:proofErr w:type="spellEnd"/>
      <w:r w:rsidRPr="00DD4059">
        <w:t>-DU</w:t>
      </w:r>
      <w:r w:rsidRPr="00DD4059">
        <w:rPr>
          <w:rFonts w:hint="eastAsia"/>
        </w:rPr>
        <w:t xml:space="preserve"> </w:t>
      </w:r>
      <w:r w:rsidRPr="00DD4059">
        <w:t xml:space="preserve">as defined in TS 38.401 [xx]. The </w:t>
      </w:r>
      <w:proofErr w:type="spellStart"/>
      <w:r w:rsidRPr="00DD4059">
        <w:t>gNB</w:t>
      </w:r>
      <w:proofErr w:type="spellEnd"/>
      <w:r w:rsidRPr="00DD4059">
        <w:t xml:space="preserve">-CU is used as the concentration node for connecting the NR </w:t>
      </w:r>
      <w:proofErr w:type="spellStart"/>
      <w:r w:rsidRPr="00DD4059">
        <w:t>Femto</w:t>
      </w:r>
      <w:proofErr w:type="spellEnd"/>
      <w:r w:rsidRPr="00DD4059">
        <w:t xml:space="preserve"> nodes to 5GC on both control plane and user plane. </w:t>
      </w:r>
    </w:p>
    <w:p w14:paraId="565A9A21" w14:textId="0F7FC829" w:rsidR="00C762B8" w:rsidRDefault="00C762B8" w:rsidP="00C762B8">
      <w:pPr>
        <w:rPr>
          <w:rFonts w:ascii="Arial" w:hAnsi="Arial" w:cs="Arial"/>
          <w:b/>
        </w:rPr>
      </w:pPr>
      <w:r w:rsidRPr="00DD4059">
        <w:rPr>
          <w:rFonts w:hint="eastAsia"/>
        </w:rPr>
        <w:lastRenderedPageBreak/>
        <w:t>U</w:t>
      </w:r>
      <w:r w:rsidRPr="00DD4059">
        <w:t xml:space="preserve">sing “NR </w:t>
      </w:r>
      <w:proofErr w:type="spellStart"/>
      <w:r w:rsidRPr="00DD4059">
        <w:t>Femto</w:t>
      </w:r>
      <w:proofErr w:type="spellEnd"/>
      <w:r w:rsidRPr="00DD4059">
        <w:t>” in the figure and change the figure as editable</w:t>
      </w:r>
    </w:p>
    <w:p w14:paraId="5C9080A5" w14:textId="7F896E54"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R3-242240</w:t>
      </w:r>
      <w:r>
        <w:rPr>
          <w:color w:val="993300"/>
          <w:u w:val="single"/>
        </w:rPr>
        <w:t>.</w:t>
      </w:r>
    </w:p>
    <w:p w14:paraId="03A3DFA5" w14:textId="680AAC27" w:rsidR="00BA0376" w:rsidRDefault="00BA0376" w:rsidP="00BA0376">
      <w:pPr>
        <w:rPr>
          <w:rFonts w:ascii="Arial" w:hAnsi="Arial" w:cs="Arial"/>
          <w:b/>
          <w:sz w:val="24"/>
        </w:rPr>
      </w:pPr>
      <w:r>
        <w:rPr>
          <w:rFonts w:ascii="Arial" w:hAnsi="Arial" w:cs="Arial"/>
          <w:b/>
          <w:color w:val="0000FF"/>
          <w:sz w:val="24"/>
        </w:rPr>
        <w:t>R3-242240</w:t>
      </w:r>
      <w:r>
        <w:rPr>
          <w:rFonts w:ascii="Arial" w:hAnsi="Arial" w:cs="Arial"/>
          <w:b/>
          <w:color w:val="0000FF"/>
          <w:sz w:val="24"/>
        </w:rPr>
        <w:tab/>
      </w:r>
      <w:r>
        <w:rPr>
          <w:rFonts w:ascii="Arial" w:hAnsi="Arial" w:cs="Arial"/>
          <w:b/>
          <w:sz w:val="24"/>
        </w:rPr>
        <w:t>TP to TR38.799 for Option4</w:t>
      </w:r>
    </w:p>
    <w:p w14:paraId="31EAB06D"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Samsung</w:t>
      </w:r>
    </w:p>
    <w:p w14:paraId="0B6225D8" w14:textId="77777777" w:rsidR="00BA0376" w:rsidRDefault="00BA0376" w:rsidP="00BA0376">
      <w:pPr>
        <w:rPr>
          <w:color w:val="808080"/>
        </w:rPr>
      </w:pPr>
      <w:r>
        <w:rPr>
          <w:color w:val="808080"/>
        </w:rPr>
        <w:t>(Replaces R3-242167)</w:t>
      </w:r>
    </w:p>
    <w:p w14:paraId="3A9B1EA5" w14:textId="77777777" w:rsidR="00C762B8" w:rsidRDefault="00C762B8" w:rsidP="00C762B8">
      <w:pPr>
        <w:rPr>
          <w:i/>
        </w:rPr>
      </w:pPr>
      <w:r>
        <w:rPr>
          <w:rFonts w:ascii="Arial" w:hAnsi="Arial" w:cs="Arial"/>
          <w:b/>
        </w:rPr>
        <w:t xml:space="preserve">Discussion: </w:t>
      </w:r>
    </w:p>
    <w:p w14:paraId="072AAC9E" w14:textId="53C9078C" w:rsidR="00C762B8" w:rsidRDefault="00C762B8" w:rsidP="00C762B8">
      <w:pPr>
        <w:rPr>
          <w:rFonts w:ascii="Arial" w:hAnsi="Arial" w:cs="Arial"/>
          <w:b/>
        </w:rPr>
      </w:pPr>
      <w:r w:rsidRPr="00DD4059">
        <w:rPr>
          <w:rFonts w:hint="eastAsia"/>
        </w:rPr>
        <w:t>Z</w:t>
      </w:r>
      <w:r w:rsidRPr="00DD4059">
        <w:t>TE: 5GC needs to be clarified in the figure</w:t>
      </w:r>
    </w:p>
    <w:p w14:paraId="759929D6" w14:textId="19E1D164"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DF1338" w14:textId="7327A2DD" w:rsidR="00BA0376" w:rsidRDefault="00BA0376" w:rsidP="00BA0376">
      <w:pPr>
        <w:pStyle w:val="Heading2"/>
      </w:pPr>
      <w:bookmarkStart w:id="81" w:name="_Toc164776961"/>
      <w:r>
        <w:t>13</w:t>
      </w:r>
      <w:r>
        <w:tab/>
        <w:t>NR Mobility Enhancements WI</w:t>
      </w:r>
      <w:r w:rsidR="007F7B33">
        <w:rPr>
          <w:rFonts w:hint="eastAsia"/>
        </w:rPr>
        <w:t xml:space="preserve">  </w:t>
      </w:r>
      <w:r w:rsidR="007F7B33">
        <w:rPr>
          <w:rFonts w:cs="Calibri"/>
          <w:sz w:val="18"/>
          <w:szCs w:val="18"/>
          <w:lang w:eastAsia="en-US"/>
        </w:rPr>
        <w:t>WID [</w:t>
      </w:r>
      <w:r w:rsidR="007F7B33" w:rsidRPr="00B6534D">
        <w:rPr>
          <w:rFonts w:cs="Calibri"/>
          <w:sz w:val="18"/>
          <w:szCs w:val="18"/>
          <w:lang w:eastAsia="en-US"/>
        </w:rPr>
        <w:t>NR_Mob_Ph4-Core</w:t>
      </w:r>
      <w:r w:rsidR="007F7B33">
        <w:rPr>
          <w:rFonts w:cs="Calibri"/>
          <w:sz w:val="18"/>
          <w:szCs w:val="18"/>
          <w:lang w:eastAsia="en-US"/>
        </w:rPr>
        <w:t xml:space="preserve">]: </w:t>
      </w:r>
      <w:hyperlink r:id="rId23" w:history="1">
        <w:r w:rsidR="007F7B33">
          <w:rPr>
            <w:rStyle w:val="Hyperlink"/>
            <w:rFonts w:cs="Calibri"/>
            <w:sz w:val="18"/>
            <w:szCs w:val="18"/>
            <w:lang w:eastAsia="en-US"/>
          </w:rPr>
          <w:t>RP</w:t>
        </w:r>
        <w:bookmarkStart w:id="82" w:name="_Hlt44711430"/>
        <w:bookmarkStart w:id="83" w:name="_Hlt44711431"/>
        <w:r w:rsidR="007F7B33">
          <w:rPr>
            <w:rStyle w:val="Hyperlink"/>
            <w:rFonts w:cs="Calibri"/>
            <w:sz w:val="18"/>
            <w:szCs w:val="18"/>
            <w:lang w:eastAsia="en-US"/>
          </w:rPr>
          <w:t>-</w:t>
        </w:r>
        <w:bookmarkEnd w:id="82"/>
        <w:bookmarkEnd w:id="83"/>
        <w:r w:rsidR="007F7B33">
          <w:rPr>
            <w:rStyle w:val="Hyperlink"/>
            <w:rFonts w:cs="Calibri"/>
            <w:sz w:val="18"/>
            <w:szCs w:val="18"/>
            <w:lang w:eastAsia="en-US"/>
          </w:rPr>
          <w:t>240299</w:t>
        </w:r>
      </w:hyperlink>
      <w:r w:rsidR="007F7B33">
        <w:rPr>
          <w:rFonts w:cs="Calibri"/>
          <w:lang w:eastAsia="en-US"/>
        </w:rPr>
        <w:t xml:space="preserve"> </w:t>
      </w:r>
      <w:r w:rsidR="007F7B33">
        <w:rPr>
          <w:rFonts w:cs="Calibri"/>
          <w:sz w:val="18"/>
          <w:szCs w:val="18"/>
          <w:lang w:eastAsia="en-US"/>
        </w:rPr>
        <w:t>(target: RAN #109)</w:t>
      </w:r>
      <w:bookmarkEnd w:id="81"/>
    </w:p>
    <w:p w14:paraId="419D16BE" w14:textId="77777777" w:rsidR="00BA0376" w:rsidRDefault="00BA0376" w:rsidP="00BA0376">
      <w:pPr>
        <w:pStyle w:val="Heading3"/>
      </w:pPr>
      <w:bookmarkStart w:id="84" w:name="_Toc164776962"/>
      <w:r>
        <w:t>13.1</w:t>
      </w:r>
      <w:r>
        <w:tab/>
        <w:t>General</w:t>
      </w:r>
      <w:bookmarkEnd w:id="84"/>
    </w:p>
    <w:p w14:paraId="209A669F" w14:textId="032D5D3F" w:rsidR="00BA0376" w:rsidRDefault="00BA0376" w:rsidP="00BA0376">
      <w:pPr>
        <w:rPr>
          <w:rFonts w:ascii="Arial" w:hAnsi="Arial" w:cs="Arial"/>
          <w:b/>
          <w:sz w:val="24"/>
        </w:rPr>
      </w:pPr>
      <w:r>
        <w:rPr>
          <w:rFonts w:ascii="Arial" w:hAnsi="Arial" w:cs="Arial"/>
          <w:b/>
          <w:color w:val="0000FF"/>
          <w:sz w:val="24"/>
        </w:rPr>
        <w:t>R3-241889</w:t>
      </w:r>
      <w:r>
        <w:rPr>
          <w:rFonts w:ascii="Arial" w:hAnsi="Arial" w:cs="Arial"/>
          <w:b/>
          <w:color w:val="0000FF"/>
          <w:sz w:val="24"/>
        </w:rPr>
        <w:tab/>
      </w:r>
      <w:r>
        <w:rPr>
          <w:rFonts w:ascii="Arial" w:hAnsi="Arial" w:cs="Arial"/>
          <w:b/>
          <w:sz w:val="24"/>
        </w:rPr>
        <w:t>Work plan for Rel-19 Further NR Mobility Enhancements</w:t>
      </w:r>
    </w:p>
    <w:p w14:paraId="41D23D81" w14:textId="77777777" w:rsidR="00BA0376" w:rsidRDefault="00BA0376" w:rsidP="00BA0376">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China Telecom, Apple Inc.</w:t>
      </w:r>
    </w:p>
    <w:p w14:paraId="28409D59" w14:textId="77777777" w:rsidR="00C762B8" w:rsidRDefault="00C762B8" w:rsidP="00C762B8">
      <w:pPr>
        <w:rPr>
          <w:rFonts w:ascii="Arial" w:hAnsi="Arial" w:cs="Arial"/>
          <w:b/>
          <w:bCs/>
          <w:color w:val="008000"/>
        </w:rPr>
      </w:pPr>
      <w:r w:rsidRPr="00207A52">
        <w:rPr>
          <w:rFonts w:ascii="Arial" w:hAnsi="Arial" w:cs="Arial"/>
          <w:b/>
          <w:bCs/>
          <w:color w:val="008000"/>
        </w:rPr>
        <w:t>Agreement:</w:t>
      </w:r>
      <w:r>
        <w:rPr>
          <w:rFonts w:ascii="Arial" w:hAnsi="Arial" w:cs="Arial"/>
          <w:b/>
          <w:bCs/>
          <w:color w:val="008000"/>
        </w:rPr>
        <w:t xml:space="preserve"> BL CR assignment</w:t>
      </w:r>
    </w:p>
    <w:tbl>
      <w:tblPr>
        <w:tblW w:w="9350" w:type="dxa"/>
        <w:tblLook w:val="04A0" w:firstRow="1" w:lastRow="0" w:firstColumn="1" w:lastColumn="0" w:noHBand="0" w:noVBand="1"/>
      </w:tblPr>
      <w:tblGrid>
        <w:gridCol w:w="2930"/>
        <w:gridCol w:w="2858"/>
        <w:gridCol w:w="1691"/>
        <w:gridCol w:w="1871"/>
      </w:tblGrid>
      <w:tr w:rsidR="00C762B8" w:rsidRPr="00C762B8" w14:paraId="76F07C06" w14:textId="77777777" w:rsidTr="00C762B8">
        <w:trPr>
          <w:trHeight w:val="288"/>
        </w:trPr>
        <w:tc>
          <w:tcPr>
            <w:tcW w:w="2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91415E" w14:textId="77777777" w:rsidR="00C762B8" w:rsidRPr="00C762B8" w:rsidRDefault="00C762B8" w:rsidP="00C762B8">
            <w:pPr>
              <w:overflowPunct/>
              <w:autoSpaceDE/>
              <w:autoSpaceDN/>
              <w:adjustRightInd/>
              <w:spacing w:after="0"/>
              <w:jc w:val="center"/>
              <w:textAlignment w:val="auto"/>
              <w:rPr>
                <w:rFonts w:ascii="Calibri" w:hAnsi="Calibri" w:cs="Calibri"/>
                <w:b/>
                <w:bCs/>
                <w:sz w:val="22"/>
                <w:szCs w:val="22"/>
              </w:rPr>
            </w:pPr>
            <w:r w:rsidRPr="00C762B8">
              <w:rPr>
                <w:rFonts w:ascii="Calibri" w:hAnsi="Calibri" w:cs="Calibri"/>
                <w:b/>
                <w:bCs/>
                <w:sz w:val="22"/>
                <w:szCs w:val="22"/>
              </w:rPr>
              <w:t>WI code</w:t>
            </w:r>
          </w:p>
        </w:tc>
        <w:tc>
          <w:tcPr>
            <w:tcW w:w="2858" w:type="dxa"/>
            <w:tcBorders>
              <w:top w:val="single" w:sz="4" w:space="0" w:color="auto"/>
              <w:left w:val="nil"/>
              <w:bottom w:val="single" w:sz="4" w:space="0" w:color="auto"/>
              <w:right w:val="single" w:sz="4" w:space="0" w:color="auto"/>
            </w:tcBorders>
            <w:shd w:val="clear" w:color="auto" w:fill="auto"/>
            <w:noWrap/>
            <w:vAlign w:val="center"/>
            <w:hideMark/>
          </w:tcPr>
          <w:p w14:paraId="5A8589D7" w14:textId="77777777" w:rsidR="00C762B8" w:rsidRPr="00C762B8" w:rsidRDefault="00C762B8" w:rsidP="00C762B8">
            <w:pPr>
              <w:overflowPunct/>
              <w:autoSpaceDE/>
              <w:autoSpaceDN/>
              <w:adjustRightInd/>
              <w:spacing w:after="0"/>
              <w:jc w:val="center"/>
              <w:textAlignment w:val="auto"/>
              <w:rPr>
                <w:rFonts w:ascii="Calibri" w:hAnsi="Calibri" w:cs="Calibri"/>
                <w:b/>
                <w:bCs/>
                <w:sz w:val="22"/>
                <w:szCs w:val="22"/>
              </w:rPr>
            </w:pPr>
            <w:r w:rsidRPr="00C762B8">
              <w:rPr>
                <w:rFonts w:ascii="Calibri" w:hAnsi="Calibri" w:cs="Calibri"/>
                <w:b/>
                <w:bCs/>
                <w:sz w:val="22"/>
                <w:szCs w:val="22"/>
              </w:rPr>
              <w:t>SPEC.</w:t>
            </w:r>
          </w:p>
        </w:tc>
        <w:tc>
          <w:tcPr>
            <w:tcW w:w="1691" w:type="dxa"/>
            <w:tcBorders>
              <w:top w:val="single" w:sz="4" w:space="0" w:color="auto"/>
              <w:left w:val="nil"/>
              <w:bottom w:val="single" w:sz="4" w:space="0" w:color="auto"/>
              <w:right w:val="single" w:sz="4" w:space="0" w:color="auto"/>
            </w:tcBorders>
            <w:shd w:val="clear" w:color="auto" w:fill="auto"/>
            <w:noWrap/>
            <w:vAlign w:val="center"/>
            <w:hideMark/>
          </w:tcPr>
          <w:p w14:paraId="5005DD03" w14:textId="77777777" w:rsidR="00C762B8" w:rsidRPr="00C762B8" w:rsidRDefault="00C762B8" w:rsidP="00C762B8">
            <w:pPr>
              <w:overflowPunct/>
              <w:autoSpaceDE/>
              <w:autoSpaceDN/>
              <w:adjustRightInd/>
              <w:spacing w:after="0"/>
              <w:jc w:val="center"/>
              <w:textAlignment w:val="auto"/>
              <w:rPr>
                <w:rFonts w:ascii="Calibri" w:hAnsi="Calibri" w:cs="Calibri"/>
                <w:b/>
                <w:bCs/>
                <w:sz w:val="22"/>
                <w:szCs w:val="22"/>
              </w:rPr>
            </w:pPr>
            <w:r w:rsidRPr="00C762B8">
              <w:rPr>
                <w:rFonts w:ascii="Calibri" w:hAnsi="Calibri" w:cs="Calibri"/>
                <w:b/>
                <w:bCs/>
                <w:sz w:val="22"/>
                <w:szCs w:val="22"/>
              </w:rPr>
              <w:t>Company</w:t>
            </w:r>
          </w:p>
        </w:tc>
        <w:tc>
          <w:tcPr>
            <w:tcW w:w="1871" w:type="dxa"/>
            <w:tcBorders>
              <w:top w:val="single" w:sz="4" w:space="0" w:color="auto"/>
              <w:left w:val="nil"/>
              <w:bottom w:val="single" w:sz="4" w:space="0" w:color="auto"/>
              <w:right w:val="single" w:sz="4" w:space="0" w:color="auto"/>
            </w:tcBorders>
            <w:shd w:val="clear" w:color="auto" w:fill="auto"/>
            <w:noWrap/>
            <w:vAlign w:val="center"/>
            <w:hideMark/>
          </w:tcPr>
          <w:p w14:paraId="0BFCA91D" w14:textId="77777777" w:rsidR="00C762B8" w:rsidRPr="00C762B8" w:rsidRDefault="00C762B8" w:rsidP="00C762B8">
            <w:pPr>
              <w:overflowPunct/>
              <w:autoSpaceDE/>
              <w:autoSpaceDN/>
              <w:adjustRightInd/>
              <w:spacing w:after="0"/>
              <w:jc w:val="center"/>
              <w:textAlignment w:val="auto"/>
              <w:rPr>
                <w:rFonts w:ascii="Calibri" w:hAnsi="Calibri" w:cs="Calibri"/>
                <w:b/>
                <w:bCs/>
                <w:sz w:val="22"/>
                <w:szCs w:val="22"/>
              </w:rPr>
            </w:pPr>
            <w:r w:rsidRPr="00C762B8">
              <w:rPr>
                <w:rFonts w:ascii="Calibri" w:hAnsi="Calibri" w:cs="Calibri"/>
                <w:b/>
                <w:bCs/>
                <w:sz w:val="22"/>
                <w:szCs w:val="22"/>
              </w:rPr>
              <w:t>Name</w:t>
            </w:r>
          </w:p>
        </w:tc>
      </w:tr>
      <w:tr w:rsidR="00C762B8" w:rsidRPr="00C762B8" w14:paraId="3976DC66" w14:textId="77777777" w:rsidTr="00C762B8">
        <w:trPr>
          <w:trHeight w:val="288"/>
        </w:trPr>
        <w:tc>
          <w:tcPr>
            <w:tcW w:w="2930" w:type="dxa"/>
            <w:tcBorders>
              <w:top w:val="nil"/>
              <w:left w:val="single" w:sz="4" w:space="0" w:color="auto"/>
              <w:bottom w:val="single" w:sz="4" w:space="0" w:color="auto"/>
              <w:right w:val="single" w:sz="4" w:space="0" w:color="auto"/>
            </w:tcBorders>
            <w:shd w:val="clear" w:color="auto" w:fill="auto"/>
            <w:vAlign w:val="center"/>
            <w:hideMark/>
          </w:tcPr>
          <w:p w14:paraId="02D2DEC1"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NR_Mob_Ph4-Core</w:t>
            </w:r>
          </w:p>
        </w:tc>
        <w:tc>
          <w:tcPr>
            <w:tcW w:w="2858" w:type="dxa"/>
            <w:tcBorders>
              <w:top w:val="nil"/>
              <w:left w:val="nil"/>
              <w:bottom w:val="single" w:sz="4" w:space="0" w:color="auto"/>
              <w:right w:val="single" w:sz="4" w:space="0" w:color="auto"/>
            </w:tcBorders>
            <w:shd w:val="clear" w:color="auto" w:fill="auto"/>
            <w:noWrap/>
            <w:vAlign w:val="center"/>
            <w:hideMark/>
          </w:tcPr>
          <w:p w14:paraId="6EB84D3B"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37.340</w:t>
            </w:r>
          </w:p>
        </w:tc>
        <w:tc>
          <w:tcPr>
            <w:tcW w:w="1691" w:type="dxa"/>
            <w:tcBorders>
              <w:top w:val="nil"/>
              <w:left w:val="nil"/>
              <w:bottom w:val="single" w:sz="4" w:space="0" w:color="auto"/>
              <w:right w:val="single" w:sz="4" w:space="0" w:color="auto"/>
            </w:tcBorders>
            <w:shd w:val="clear" w:color="auto" w:fill="auto"/>
            <w:noWrap/>
            <w:vAlign w:val="center"/>
            <w:hideMark/>
          </w:tcPr>
          <w:p w14:paraId="2F77B657"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CATT</w:t>
            </w:r>
          </w:p>
        </w:tc>
        <w:tc>
          <w:tcPr>
            <w:tcW w:w="1871" w:type="dxa"/>
            <w:tcBorders>
              <w:top w:val="nil"/>
              <w:left w:val="nil"/>
              <w:bottom w:val="single" w:sz="4" w:space="0" w:color="auto"/>
              <w:right w:val="single" w:sz="4" w:space="0" w:color="auto"/>
            </w:tcBorders>
            <w:shd w:val="clear" w:color="auto" w:fill="auto"/>
            <w:noWrap/>
            <w:vAlign w:val="center"/>
            <w:hideMark/>
          </w:tcPr>
          <w:p w14:paraId="1E9AF35C"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Jiaying Sun</w:t>
            </w:r>
          </w:p>
        </w:tc>
      </w:tr>
      <w:tr w:rsidR="00C762B8" w:rsidRPr="00C762B8" w14:paraId="4F1FAF57" w14:textId="77777777" w:rsidTr="00C762B8">
        <w:trPr>
          <w:trHeight w:val="288"/>
        </w:trPr>
        <w:tc>
          <w:tcPr>
            <w:tcW w:w="2930" w:type="dxa"/>
            <w:tcBorders>
              <w:top w:val="nil"/>
              <w:left w:val="single" w:sz="4" w:space="0" w:color="auto"/>
              <w:bottom w:val="single" w:sz="4" w:space="0" w:color="auto"/>
              <w:right w:val="single" w:sz="4" w:space="0" w:color="auto"/>
            </w:tcBorders>
            <w:shd w:val="clear" w:color="auto" w:fill="auto"/>
            <w:vAlign w:val="center"/>
            <w:hideMark/>
          </w:tcPr>
          <w:p w14:paraId="1FF215F0"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NR_Mob_Ph4-Core</w:t>
            </w:r>
          </w:p>
        </w:tc>
        <w:tc>
          <w:tcPr>
            <w:tcW w:w="2858" w:type="dxa"/>
            <w:tcBorders>
              <w:top w:val="nil"/>
              <w:left w:val="nil"/>
              <w:bottom w:val="single" w:sz="4" w:space="0" w:color="auto"/>
              <w:right w:val="single" w:sz="4" w:space="0" w:color="auto"/>
            </w:tcBorders>
            <w:shd w:val="clear" w:color="auto" w:fill="auto"/>
            <w:noWrap/>
            <w:vAlign w:val="center"/>
            <w:hideMark/>
          </w:tcPr>
          <w:p w14:paraId="25406CB5" w14:textId="77777777" w:rsidR="00C762B8" w:rsidRPr="00C762B8" w:rsidRDefault="00C762B8" w:rsidP="00C762B8">
            <w:pPr>
              <w:overflowPunct/>
              <w:autoSpaceDE/>
              <w:autoSpaceDN/>
              <w:adjustRightInd/>
              <w:spacing w:after="0"/>
              <w:textAlignment w:val="auto"/>
              <w:rPr>
                <w:rFonts w:ascii="Calibri" w:hAnsi="Calibri" w:cs="Calibri"/>
                <w:b/>
                <w:bCs/>
                <w:sz w:val="22"/>
                <w:szCs w:val="22"/>
              </w:rPr>
            </w:pPr>
            <w:r w:rsidRPr="00C762B8">
              <w:rPr>
                <w:rFonts w:ascii="Calibri" w:hAnsi="Calibri" w:cs="Calibri"/>
                <w:b/>
                <w:bCs/>
                <w:sz w:val="22"/>
                <w:szCs w:val="22"/>
              </w:rPr>
              <w:t xml:space="preserve">37.483 </w:t>
            </w:r>
            <w:r w:rsidRPr="00C762B8">
              <w:rPr>
                <w:rFonts w:ascii="Calibri" w:hAnsi="Calibri" w:cs="Calibri"/>
                <w:color w:val="FF0000"/>
                <w:sz w:val="18"/>
                <w:szCs w:val="18"/>
              </w:rPr>
              <w:t>(is not included in WID yet)</w:t>
            </w:r>
          </w:p>
        </w:tc>
        <w:tc>
          <w:tcPr>
            <w:tcW w:w="1691" w:type="dxa"/>
            <w:tcBorders>
              <w:top w:val="nil"/>
              <w:left w:val="nil"/>
              <w:bottom w:val="single" w:sz="4" w:space="0" w:color="auto"/>
              <w:right w:val="single" w:sz="4" w:space="0" w:color="auto"/>
            </w:tcBorders>
            <w:shd w:val="clear" w:color="auto" w:fill="auto"/>
            <w:noWrap/>
            <w:vAlign w:val="center"/>
            <w:hideMark/>
          </w:tcPr>
          <w:p w14:paraId="33973166"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LGE</w:t>
            </w:r>
          </w:p>
        </w:tc>
        <w:tc>
          <w:tcPr>
            <w:tcW w:w="1871" w:type="dxa"/>
            <w:tcBorders>
              <w:top w:val="nil"/>
              <w:left w:val="nil"/>
              <w:bottom w:val="single" w:sz="4" w:space="0" w:color="auto"/>
              <w:right w:val="single" w:sz="4" w:space="0" w:color="auto"/>
            </w:tcBorders>
            <w:shd w:val="clear" w:color="auto" w:fill="auto"/>
            <w:noWrap/>
            <w:vAlign w:val="center"/>
            <w:hideMark/>
          </w:tcPr>
          <w:p w14:paraId="4A4EE122"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Jaemin Han</w:t>
            </w:r>
          </w:p>
        </w:tc>
      </w:tr>
      <w:tr w:rsidR="00C762B8" w:rsidRPr="00C762B8" w14:paraId="7773A72E" w14:textId="77777777" w:rsidTr="00C762B8">
        <w:trPr>
          <w:trHeight w:val="288"/>
        </w:trPr>
        <w:tc>
          <w:tcPr>
            <w:tcW w:w="2930" w:type="dxa"/>
            <w:tcBorders>
              <w:top w:val="nil"/>
              <w:left w:val="single" w:sz="4" w:space="0" w:color="auto"/>
              <w:bottom w:val="single" w:sz="4" w:space="0" w:color="auto"/>
              <w:right w:val="single" w:sz="4" w:space="0" w:color="auto"/>
            </w:tcBorders>
            <w:shd w:val="clear" w:color="auto" w:fill="auto"/>
            <w:vAlign w:val="center"/>
            <w:hideMark/>
          </w:tcPr>
          <w:p w14:paraId="0D967C38"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NR_Mob_Ph4-Core</w:t>
            </w:r>
          </w:p>
        </w:tc>
        <w:tc>
          <w:tcPr>
            <w:tcW w:w="2858" w:type="dxa"/>
            <w:tcBorders>
              <w:top w:val="nil"/>
              <w:left w:val="nil"/>
              <w:bottom w:val="single" w:sz="4" w:space="0" w:color="auto"/>
              <w:right w:val="single" w:sz="4" w:space="0" w:color="auto"/>
            </w:tcBorders>
            <w:shd w:val="clear" w:color="auto" w:fill="auto"/>
            <w:noWrap/>
            <w:vAlign w:val="center"/>
            <w:hideMark/>
          </w:tcPr>
          <w:p w14:paraId="61281B20"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38.300</w:t>
            </w:r>
          </w:p>
        </w:tc>
        <w:tc>
          <w:tcPr>
            <w:tcW w:w="1691" w:type="dxa"/>
            <w:tcBorders>
              <w:top w:val="nil"/>
              <w:left w:val="nil"/>
              <w:bottom w:val="single" w:sz="4" w:space="0" w:color="auto"/>
              <w:right w:val="single" w:sz="4" w:space="0" w:color="auto"/>
            </w:tcBorders>
            <w:shd w:val="clear" w:color="auto" w:fill="auto"/>
            <w:noWrap/>
            <w:vAlign w:val="center"/>
            <w:hideMark/>
          </w:tcPr>
          <w:p w14:paraId="5AA58FF6"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Nokia</w:t>
            </w:r>
          </w:p>
        </w:tc>
        <w:tc>
          <w:tcPr>
            <w:tcW w:w="1871" w:type="dxa"/>
            <w:tcBorders>
              <w:top w:val="nil"/>
              <w:left w:val="nil"/>
              <w:bottom w:val="single" w:sz="4" w:space="0" w:color="auto"/>
              <w:right w:val="single" w:sz="4" w:space="0" w:color="auto"/>
            </w:tcBorders>
            <w:shd w:val="clear" w:color="auto" w:fill="auto"/>
            <w:noWrap/>
            <w:vAlign w:val="center"/>
            <w:hideMark/>
          </w:tcPr>
          <w:p w14:paraId="1C90BB71"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Andres Arjona</w:t>
            </w:r>
          </w:p>
        </w:tc>
      </w:tr>
      <w:tr w:rsidR="00C762B8" w:rsidRPr="00C762B8" w14:paraId="41B8AB39" w14:textId="77777777" w:rsidTr="00C762B8">
        <w:trPr>
          <w:trHeight w:val="288"/>
        </w:trPr>
        <w:tc>
          <w:tcPr>
            <w:tcW w:w="2930" w:type="dxa"/>
            <w:tcBorders>
              <w:top w:val="nil"/>
              <w:left w:val="single" w:sz="4" w:space="0" w:color="auto"/>
              <w:bottom w:val="single" w:sz="4" w:space="0" w:color="auto"/>
              <w:right w:val="single" w:sz="4" w:space="0" w:color="auto"/>
            </w:tcBorders>
            <w:shd w:val="clear" w:color="auto" w:fill="auto"/>
            <w:vAlign w:val="center"/>
            <w:hideMark/>
          </w:tcPr>
          <w:p w14:paraId="2AE17457"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NR_Mob_Ph4-Core</w:t>
            </w:r>
          </w:p>
        </w:tc>
        <w:tc>
          <w:tcPr>
            <w:tcW w:w="2858" w:type="dxa"/>
            <w:tcBorders>
              <w:top w:val="nil"/>
              <w:left w:val="nil"/>
              <w:bottom w:val="single" w:sz="4" w:space="0" w:color="auto"/>
              <w:right w:val="single" w:sz="4" w:space="0" w:color="auto"/>
            </w:tcBorders>
            <w:shd w:val="clear" w:color="auto" w:fill="auto"/>
            <w:noWrap/>
            <w:vAlign w:val="center"/>
            <w:hideMark/>
          </w:tcPr>
          <w:p w14:paraId="26390559"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38.401</w:t>
            </w:r>
          </w:p>
        </w:tc>
        <w:tc>
          <w:tcPr>
            <w:tcW w:w="1691" w:type="dxa"/>
            <w:tcBorders>
              <w:top w:val="nil"/>
              <w:left w:val="nil"/>
              <w:bottom w:val="single" w:sz="4" w:space="0" w:color="auto"/>
              <w:right w:val="single" w:sz="4" w:space="0" w:color="auto"/>
            </w:tcBorders>
            <w:shd w:val="clear" w:color="auto" w:fill="auto"/>
            <w:noWrap/>
            <w:vAlign w:val="center"/>
            <w:hideMark/>
          </w:tcPr>
          <w:p w14:paraId="748EF5B4"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China Telecom</w:t>
            </w:r>
          </w:p>
        </w:tc>
        <w:tc>
          <w:tcPr>
            <w:tcW w:w="1871" w:type="dxa"/>
            <w:tcBorders>
              <w:top w:val="nil"/>
              <w:left w:val="nil"/>
              <w:bottom w:val="single" w:sz="4" w:space="0" w:color="auto"/>
              <w:right w:val="single" w:sz="4" w:space="0" w:color="auto"/>
            </w:tcBorders>
            <w:shd w:val="clear" w:color="auto" w:fill="auto"/>
            <w:noWrap/>
            <w:vAlign w:val="center"/>
            <w:hideMark/>
          </w:tcPr>
          <w:p w14:paraId="2B74FA72" w14:textId="77777777" w:rsidR="00C762B8" w:rsidRPr="00C762B8" w:rsidRDefault="00C762B8" w:rsidP="00C762B8">
            <w:pPr>
              <w:overflowPunct/>
              <w:autoSpaceDE/>
              <w:autoSpaceDN/>
              <w:adjustRightInd/>
              <w:spacing w:after="0"/>
              <w:textAlignment w:val="auto"/>
              <w:rPr>
                <w:rFonts w:ascii="Calibri" w:hAnsi="Calibri" w:cs="Calibri"/>
                <w:sz w:val="22"/>
                <w:szCs w:val="22"/>
              </w:rPr>
            </w:pPr>
            <w:proofErr w:type="spellStart"/>
            <w:r w:rsidRPr="00C762B8">
              <w:rPr>
                <w:rFonts w:ascii="Calibri" w:hAnsi="Calibri" w:cs="Calibri"/>
                <w:sz w:val="22"/>
                <w:szCs w:val="22"/>
              </w:rPr>
              <w:t>Shengnan</w:t>
            </w:r>
            <w:proofErr w:type="spellEnd"/>
            <w:r w:rsidRPr="00C762B8">
              <w:rPr>
                <w:rFonts w:ascii="Calibri" w:hAnsi="Calibri" w:cs="Calibri"/>
                <w:sz w:val="22"/>
                <w:szCs w:val="22"/>
              </w:rPr>
              <w:t xml:space="preserve"> Liu</w:t>
            </w:r>
          </w:p>
        </w:tc>
      </w:tr>
      <w:tr w:rsidR="00C762B8" w:rsidRPr="00C762B8" w14:paraId="190FC3B1" w14:textId="77777777" w:rsidTr="00C762B8">
        <w:trPr>
          <w:trHeight w:val="288"/>
        </w:trPr>
        <w:tc>
          <w:tcPr>
            <w:tcW w:w="2930" w:type="dxa"/>
            <w:tcBorders>
              <w:top w:val="nil"/>
              <w:left w:val="single" w:sz="4" w:space="0" w:color="auto"/>
              <w:bottom w:val="single" w:sz="4" w:space="0" w:color="auto"/>
              <w:right w:val="single" w:sz="4" w:space="0" w:color="auto"/>
            </w:tcBorders>
            <w:shd w:val="clear" w:color="auto" w:fill="auto"/>
            <w:vAlign w:val="center"/>
            <w:hideMark/>
          </w:tcPr>
          <w:p w14:paraId="648D924E"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NR_Mob_Ph4-Core</w:t>
            </w:r>
          </w:p>
        </w:tc>
        <w:tc>
          <w:tcPr>
            <w:tcW w:w="2858" w:type="dxa"/>
            <w:tcBorders>
              <w:top w:val="nil"/>
              <w:left w:val="nil"/>
              <w:bottom w:val="single" w:sz="4" w:space="0" w:color="auto"/>
              <w:right w:val="single" w:sz="4" w:space="0" w:color="auto"/>
            </w:tcBorders>
            <w:shd w:val="clear" w:color="auto" w:fill="auto"/>
            <w:noWrap/>
            <w:vAlign w:val="center"/>
            <w:hideMark/>
          </w:tcPr>
          <w:p w14:paraId="2632AA0E" w14:textId="53F8F245" w:rsidR="00C762B8" w:rsidRPr="00C762B8" w:rsidRDefault="00C762B8" w:rsidP="00C762B8">
            <w:pPr>
              <w:overflowPunct/>
              <w:autoSpaceDE/>
              <w:autoSpaceDN/>
              <w:adjustRightInd/>
              <w:spacing w:after="0"/>
              <w:textAlignment w:val="auto"/>
              <w:rPr>
                <w:rFonts w:ascii="Calibri" w:hAnsi="Calibri" w:cs="Calibri"/>
                <w:b/>
                <w:bCs/>
                <w:sz w:val="22"/>
                <w:szCs w:val="22"/>
              </w:rPr>
            </w:pPr>
            <w:r w:rsidRPr="00C762B8">
              <w:rPr>
                <w:rFonts w:ascii="Calibri" w:hAnsi="Calibri" w:cs="Calibri"/>
                <w:b/>
                <w:bCs/>
                <w:sz w:val="22"/>
                <w:szCs w:val="22"/>
              </w:rPr>
              <w:t>38.410</w:t>
            </w:r>
            <w:r w:rsidRPr="00C762B8">
              <w:rPr>
                <w:rFonts w:ascii="Calibri" w:hAnsi="Calibri" w:cs="Calibri"/>
                <w:b/>
                <w:bCs/>
                <w:color w:val="FF0000"/>
                <w:sz w:val="22"/>
                <w:szCs w:val="22"/>
              </w:rPr>
              <w:t xml:space="preserve"> </w:t>
            </w:r>
            <w:r w:rsidRPr="00C762B8">
              <w:rPr>
                <w:rFonts w:ascii="Calibri" w:hAnsi="Calibri" w:cs="Calibri"/>
                <w:color w:val="FF0000"/>
                <w:sz w:val="18"/>
                <w:szCs w:val="18"/>
              </w:rPr>
              <w:t>(</w:t>
            </w:r>
            <w:r w:rsidRPr="00216453">
              <w:rPr>
                <w:rFonts w:ascii="Calibri" w:hAnsi="Calibri" w:cs="Calibri"/>
                <w:color w:val="FF0000"/>
                <w:sz w:val="18"/>
                <w:szCs w:val="18"/>
              </w:rPr>
              <w:t xml:space="preserve">is not included in WID yet, WID will be revised </w:t>
            </w:r>
            <w:r w:rsidRPr="00C762B8">
              <w:rPr>
                <w:rFonts w:ascii="Calibri" w:hAnsi="Calibri" w:cs="Calibri"/>
                <w:color w:val="FF0000"/>
                <w:sz w:val="18"/>
                <w:szCs w:val="18"/>
              </w:rPr>
              <w:t xml:space="preserve">if </w:t>
            </w:r>
            <w:r w:rsidRPr="00216453">
              <w:rPr>
                <w:rFonts w:ascii="Calibri" w:hAnsi="Calibri" w:cs="Calibri"/>
                <w:color w:val="FF0000"/>
                <w:sz w:val="18"/>
                <w:szCs w:val="18"/>
              </w:rPr>
              <w:t xml:space="preserve">this spec is </w:t>
            </w:r>
            <w:r w:rsidRPr="00C762B8">
              <w:rPr>
                <w:rFonts w:ascii="Calibri" w:hAnsi="Calibri" w:cs="Calibri"/>
                <w:color w:val="FF0000"/>
                <w:sz w:val="18"/>
                <w:szCs w:val="18"/>
              </w:rPr>
              <w:t>needed)</w:t>
            </w:r>
          </w:p>
        </w:tc>
        <w:tc>
          <w:tcPr>
            <w:tcW w:w="1691" w:type="dxa"/>
            <w:tcBorders>
              <w:top w:val="nil"/>
              <w:left w:val="nil"/>
              <w:bottom w:val="single" w:sz="4" w:space="0" w:color="auto"/>
              <w:right w:val="single" w:sz="4" w:space="0" w:color="auto"/>
            </w:tcBorders>
            <w:shd w:val="clear" w:color="auto" w:fill="auto"/>
            <w:noWrap/>
            <w:vAlign w:val="center"/>
            <w:hideMark/>
          </w:tcPr>
          <w:p w14:paraId="00B2AE43"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CMCC</w:t>
            </w:r>
          </w:p>
        </w:tc>
        <w:tc>
          <w:tcPr>
            <w:tcW w:w="1871" w:type="dxa"/>
            <w:tcBorders>
              <w:top w:val="nil"/>
              <w:left w:val="nil"/>
              <w:bottom w:val="single" w:sz="4" w:space="0" w:color="auto"/>
              <w:right w:val="single" w:sz="4" w:space="0" w:color="auto"/>
            </w:tcBorders>
            <w:shd w:val="clear" w:color="auto" w:fill="auto"/>
            <w:noWrap/>
            <w:vAlign w:val="center"/>
            <w:hideMark/>
          </w:tcPr>
          <w:p w14:paraId="61D3E547" w14:textId="77777777" w:rsidR="00C762B8" w:rsidRPr="00C762B8" w:rsidRDefault="00C762B8" w:rsidP="00C762B8">
            <w:pPr>
              <w:overflowPunct/>
              <w:autoSpaceDE/>
              <w:autoSpaceDN/>
              <w:adjustRightInd/>
              <w:spacing w:after="0"/>
              <w:textAlignment w:val="auto"/>
              <w:rPr>
                <w:rFonts w:ascii="Calibri" w:hAnsi="Calibri" w:cs="Calibri"/>
                <w:sz w:val="22"/>
                <w:szCs w:val="22"/>
              </w:rPr>
            </w:pPr>
            <w:proofErr w:type="spellStart"/>
            <w:r w:rsidRPr="00C762B8">
              <w:rPr>
                <w:rFonts w:ascii="Calibri" w:hAnsi="Calibri" w:cs="Calibri"/>
                <w:sz w:val="22"/>
                <w:szCs w:val="22"/>
              </w:rPr>
              <w:t>Miaoqi</w:t>
            </w:r>
            <w:proofErr w:type="spellEnd"/>
            <w:r w:rsidRPr="00C762B8">
              <w:rPr>
                <w:rFonts w:ascii="Calibri" w:hAnsi="Calibri" w:cs="Calibri"/>
                <w:sz w:val="22"/>
                <w:szCs w:val="22"/>
              </w:rPr>
              <w:t xml:space="preserve"> Zhang</w:t>
            </w:r>
          </w:p>
        </w:tc>
      </w:tr>
      <w:tr w:rsidR="00C762B8" w:rsidRPr="00C762B8" w14:paraId="579BC125" w14:textId="77777777" w:rsidTr="00C762B8">
        <w:trPr>
          <w:trHeight w:val="288"/>
        </w:trPr>
        <w:tc>
          <w:tcPr>
            <w:tcW w:w="2930" w:type="dxa"/>
            <w:tcBorders>
              <w:top w:val="nil"/>
              <w:left w:val="single" w:sz="4" w:space="0" w:color="auto"/>
              <w:bottom w:val="single" w:sz="4" w:space="0" w:color="auto"/>
              <w:right w:val="single" w:sz="4" w:space="0" w:color="auto"/>
            </w:tcBorders>
            <w:shd w:val="clear" w:color="auto" w:fill="auto"/>
            <w:vAlign w:val="center"/>
            <w:hideMark/>
          </w:tcPr>
          <w:p w14:paraId="0CD315A6"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NR_Mob_Ph4-Core</w:t>
            </w:r>
          </w:p>
        </w:tc>
        <w:tc>
          <w:tcPr>
            <w:tcW w:w="2858" w:type="dxa"/>
            <w:tcBorders>
              <w:top w:val="nil"/>
              <w:left w:val="nil"/>
              <w:bottom w:val="single" w:sz="4" w:space="0" w:color="auto"/>
              <w:right w:val="single" w:sz="4" w:space="0" w:color="auto"/>
            </w:tcBorders>
            <w:shd w:val="clear" w:color="auto" w:fill="auto"/>
            <w:noWrap/>
            <w:vAlign w:val="center"/>
            <w:hideMark/>
          </w:tcPr>
          <w:p w14:paraId="18F24B90"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38.413</w:t>
            </w:r>
          </w:p>
        </w:tc>
        <w:tc>
          <w:tcPr>
            <w:tcW w:w="1691" w:type="dxa"/>
            <w:tcBorders>
              <w:top w:val="nil"/>
              <w:left w:val="nil"/>
              <w:bottom w:val="single" w:sz="4" w:space="0" w:color="auto"/>
              <w:right w:val="single" w:sz="4" w:space="0" w:color="auto"/>
            </w:tcBorders>
            <w:shd w:val="clear" w:color="auto" w:fill="auto"/>
            <w:noWrap/>
            <w:vAlign w:val="center"/>
            <w:hideMark/>
          </w:tcPr>
          <w:p w14:paraId="22498704"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Qualcomm</w:t>
            </w:r>
          </w:p>
        </w:tc>
        <w:tc>
          <w:tcPr>
            <w:tcW w:w="1871" w:type="dxa"/>
            <w:tcBorders>
              <w:top w:val="nil"/>
              <w:left w:val="nil"/>
              <w:bottom w:val="single" w:sz="4" w:space="0" w:color="auto"/>
              <w:right w:val="single" w:sz="4" w:space="0" w:color="auto"/>
            </w:tcBorders>
            <w:shd w:val="clear" w:color="auto" w:fill="auto"/>
            <w:noWrap/>
            <w:vAlign w:val="center"/>
            <w:hideMark/>
          </w:tcPr>
          <w:p w14:paraId="79CD64AA"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Punyaslok Purkayastha</w:t>
            </w:r>
          </w:p>
        </w:tc>
      </w:tr>
      <w:tr w:rsidR="00C762B8" w:rsidRPr="00C762B8" w14:paraId="7AC2789D" w14:textId="77777777" w:rsidTr="00C762B8">
        <w:trPr>
          <w:trHeight w:val="288"/>
        </w:trPr>
        <w:tc>
          <w:tcPr>
            <w:tcW w:w="2930" w:type="dxa"/>
            <w:tcBorders>
              <w:top w:val="nil"/>
              <w:left w:val="single" w:sz="4" w:space="0" w:color="auto"/>
              <w:bottom w:val="single" w:sz="4" w:space="0" w:color="auto"/>
              <w:right w:val="single" w:sz="4" w:space="0" w:color="auto"/>
            </w:tcBorders>
            <w:shd w:val="clear" w:color="auto" w:fill="auto"/>
            <w:vAlign w:val="center"/>
            <w:hideMark/>
          </w:tcPr>
          <w:p w14:paraId="0D4D9E28"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NR_Mob_Ph4-Core</w:t>
            </w:r>
          </w:p>
        </w:tc>
        <w:tc>
          <w:tcPr>
            <w:tcW w:w="2858" w:type="dxa"/>
            <w:tcBorders>
              <w:top w:val="nil"/>
              <w:left w:val="nil"/>
              <w:bottom w:val="single" w:sz="4" w:space="0" w:color="auto"/>
              <w:right w:val="single" w:sz="4" w:space="0" w:color="auto"/>
            </w:tcBorders>
            <w:shd w:val="clear" w:color="auto" w:fill="auto"/>
            <w:noWrap/>
            <w:vAlign w:val="center"/>
            <w:hideMark/>
          </w:tcPr>
          <w:p w14:paraId="75B925B7"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38.420</w:t>
            </w:r>
          </w:p>
        </w:tc>
        <w:tc>
          <w:tcPr>
            <w:tcW w:w="1691" w:type="dxa"/>
            <w:tcBorders>
              <w:top w:val="nil"/>
              <w:left w:val="nil"/>
              <w:bottom w:val="single" w:sz="4" w:space="0" w:color="auto"/>
              <w:right w:val="single" w:sz="4" w:space="0" w:color="auto"/>
            </w:tcBorders>
            <w:shd w:val="clear" w:color="auto" w:fill="auto"/>
            <w:noWrap/>
            <w:vAlign w:val="center"/>
            <w:hideMark/>
          </w:tcPr>
          <w:p w14:paraId="5AE8DEBB"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ZTE</w:t>
            </w:r>
          </w:p>
        </w:tc>
        <w:tc>
          <w:tcPr>
            <w:tcW w:w="1871" w:type="dxa"/>
            <w:tcBorders>
              <w:top w:val="nil"/>
              <w:left w:val="nil"/>
              <w:bottom w:val="single" w:sz="4" w:space="0" w:color="auto"/>
              <w:right w:val="single" w:sz="4" w:space="0" w:color="auto"/>
            </w:tcBorders>
            <w:shd w:val="clear" w:color="auto" w:fill="auto"/>
            <w:noWrap/>
            <w:vAlign w:val="center"/>
            <w:hideMark/>
          </w:tcPr>
          <w:p w14:paraId="32B59283" w14:textId="77777777" w:rsidR="00C762B8" w:rsidRPr="00C762B8" w:rsidRDefault="00C762B8" w:rsidP="00C762B8">
            <w:pPr>
              <w:overflowPunct/>
              <w:autoSpaceDE/>
              <w:autoSpaceDN/>
              <w:adjustRightInd/>
              <w:spacing w:after="0"/>
              <w:textAlignment w:val="auto"/>
              <w:rPr>
                <w:rFonts w:ascii="Calibri" w:hAnsi="Calibri" w:cs="Calibri"/>
                <w:sz w:val="22"/>
                <w:szCs w:val="22"/>
              </w:rPr>
            </w:pPr>
            <w:proofErr w:type="spellStart"/>
            <w:r w:rsidRPr="00C762B8">
              <w:rPr>
                <w:rFonts w:ascii="Calibri" w:hAnsi="Calibri" w:cs="Calibri"/>
                <w:sz w:val="22"/>
                <w:szCs w:val="22"/>
              </w:rPr>
              <w:t>Yingjun</w:t>
            </w:r>
            <w:proofErr w:type="spellEnd"/>
            <w:r w:rsidRPr="00C762B8">
              <w:rPr>
                <w:rFonts w:ascii="Calibri" w:hAnsi="Calibri" w:cs="Calibri"/>
                <w:sz w:val="22"/>
                <w:szCs w:val="22"/>
              </w:rPr>
              <w:t xml:space="preserve"> Zhou</w:t>
            </w:r>
          </w:p>
        </w:tc>
      </w:tr>
      <w:tr w:rsidR="00C762B8" w:rsidRPr="00C762B8" w14:paraId="232FE30B" w14:textId="77777777" w:rsidTr="00C762B8">
        <w:trPr>
          <w:trHeight w:val="288"/>
        </w:trPr>
        <w:tc>
          <w:tcPr>
            <w:tcW w:w="2930" w:type="dxa"/>
            <w:tcBorders>
              <w:top w:val="nil"/>
              <w:left w:val="single" w:sz="4" w:space="0" w:color="auto"/>
              <w:bottom w:val="single" w:sz="4" w:space="0" w:color="auto"/>
              <w:right w:val="single" w:sz="4" w:space="0" w:color="auto"/>
            </w:tcBorders>
            <w:shd w:val="clear" w:color="auto" w:fill="auto"/>
            <w:vAlign w:val="center"/>
            <w:hideMark/>
          </w:tcPr>
          <w:p w14:paraId="119A14C0"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NR_Mob_Ph4-Core</w:t>
            </w:r>
          </w:p>
        </w:tc>
        <w:tc>
          <w:tcPr>
            <w:tcW w:w="2858" w:type="dxa"/>
            <w:tcBorders>
              <w:top w:val="nil"/>
              <w:left w:val="nil"/>
              <w:bottom w:val="single" w:sz="4" w:space="0" w:color="auto"/>
              <w:right w:val="single" w:sz="4" w:space="0" w:color="auto"/>
            </w:tcBorders>
            <w:shd w:val="clear" w:color="auto" w:fill="auto"/>
            <w:noWrap/>
            <w:vAlign w:val="center"/>
            <w:hideMark/>
          </w:tcPr>
          <w:p w14:paraId="5F1ACB03"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38.423</w:t>
            </w:r>
          </w:p>
        </w:tc>
        <w:tc>
          <w:tcPr>
            <w:tcW w:w="1691" w:type="dxa"/>
            <w:tcBorders>
              <w:top w:val="nil"/>
              <w:left w:val="nil"/>
              <w:bottom w:val="single" w:sz="4" w:space="0" w:color="auto"/>
              <w:right w:val="single" w:sz="4" w:space="0" w:color="auto"/>
            </w:tcBorders>
            <w:shd w:val="clear" w:color="auto" w:fill="auto"/>
            <w:noWrap/>
            <w:vAlign w:val="center"/>
            <w:hideMark/>
          </w:tcPr>
          <w:p w14:paraId="21EB13F3"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Ericsson</w:t>
            </w:r>
          </w:p>
        </w:tc>
        <w:tc>
          <w:tcPr>
            <w:tcW w:w="1871" w:type="dxa"/>
            <w:tcBorders>
              <w:top w:val="nil"/>
              <w:left w:val="nil"/>
              <w:bottom w:val="single" w:sz="4" w:space="0" w:color="auto"/>
              <w:right w:val="single" w:sz="4" w:space="0" w:color="auto"/>
            </w:tcBorders>
            <w:shd w:val="clear" w:color="auto" w:fill="auto"/>
            <w:noWrap/>
            <w:vAlign w:val="center"/>
            <w:hideMark/>
          </w:tcPr>
          <w:p w14:paraId="52690D4B"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Liwei Qiu</w:t>
            </w:r>
          </w:p>
        </w:tc>
      </w:tr>
      <w:tr w:rsidR="00C762B8" w:rsidRPr="00C762B8" w14:paraId="7C03945A" w14:textId="77777777" w:rsidTr="00C762B8">
        <w:trPr>
          <w:trHeight w:val="288"/>
        </w:trPr>
        <w:tc>
          <w:tcPr>
            <w:tcW w:w="2930" w:type="dxa"/>
            <w:tcBorders>
              <w:top w:val="nil"/>
              <w:left w:val="single" w:sz="4" w:space="0" w:color="auto"/>
              <w:bottom w:val="single" w:sz="4" w:space="0" w:color="auto"/>
              <w:right w:val="single" w:sz="4" w:space="0" w:color="auto"/>
            </w:tcBorders>
            <w:shd w:val="clear" w:color="auto" w:fill="auto"/>
            <w:vAlign w:val="center"/>
            <w:hideMark/>
          </w:tcPr>
          <w:p w14:paraId="7F25ECF1"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NR_Mob_Ph4-Core</w:t>
            </w:r>
          </w:p>
        </w:tc>
        <w:tc>
          <w:tcPr>
            <w:tcW w:w="2858" w:type="dxa"/>
            <w:tcBorders>
              <w:top w:val="nil"/>
              <w:left w:val="nil"/>
              <w:bottom w:val="single" w:sz="4" w:space="0" w:color="auto"/>
              <w:right w:val="single" w:sz="4" w:space="0" w:color="auto"/>
            </w:tcBorders>
            <w:shd w:val="clear" w:color="auto" w:fill="auto"/>
            <w:noWrap/>
            <w:vAlign w:val="center"/>
            <w:hideMark/>
          </w:tcPr>
          <w:p w14:paraId="6CFFD27C"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38.470</w:t>
            </w:r>
          </w:p>
        </w:tc>
        <w:tc>
          <w:tcPr>
            <w:tcW w:w="1691" w:type="dxa"/>
            <w:tcBorders>
              <w:top w:val="nil"/>
              <w:left w:val="nil"/>
              <w:bottom w:val="single" w:sz="4" w:space="0" w:color="auto"/>
              <w:right w:val="single" w:sz="4" w:space="0" w:color="auto"/>
            </w:tcBorders>
            <w:shd w:val="clear" w:color="auto" w:fill="auto"/>
            <w:noWrap/>
            <w:vAlign w:val="center"/>
            <w:hideMark/>
          </w:tcPr>
          <w:p w14:paraId="2D3ABF7B"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Samsung</w:t>
            </w:r>
          </w:p>
        </w:tc>
        <w:tc>
          <w:tcPr>
            <w:tcW w:w="1871" w:type="dxa"/>
            <w:tcBorders>
              <w:top w:val="nil"/>
              <w:left w:val="nil"/>
              <w:bottom w:val="single" w:sz="4" w:space="0" w:color="auto"/>
              <w:right w:val="single" w:sz="4" w:space="0" w:color="auto"/>
            </w:tcBorders>
            <w:shd w:val="clear" w:color="auto" w:fill="auto"/>
            <w:noWrap/>
            <w:vAlign w:val="center"/>
            <w:hideMark/>
          </w:tcPr>
          <w:p w14:paraId="41D0A2D5"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Ock Jinwoo</w:t>
            </w:r>
          </w:p>
        </w:tc>
      </w:tr>
      <w:tr w:rsidR="00C762B8" w:rsidRPr="00C762B8" w14:paraId="4713E69E" w14:textId="77777777" w:rsidTr="00C762B8">
        <w:trPr>
          <w:trHeight w:val="288"/>
        </w:trPr>
        <w:tc>
          <w:tcPr>
            <w:tcW w:w="2930" w:type="dxa"/>
            <w:tcBorders>
              <w:top w:val="nil"/>
              <w:left w:val="single" w:sz="4" w:space="0" w:color="auto"/>
              <w:bottom w:val="single" w:sz="4" w:space="0" w:color="auto"/>
              <w:right w:val="single" w:sz="4" w:space="0" w:color="auto"/>
            </w:tcBorders>
            <w:shd w:val="clear" w:color="auto" w:fill="auto"/>
            <w:vAlign w:val="center"/>
            <w:hideMark/>
          </w:tcPr>
          <w:p w14:paraId="305F2BC5"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NR_Mob_Ph4-Core</w:t>
            </w:r>
          </w:p>
        </w:tc>
        <w:tc>
          <w:tcPr>
            <w:tcW w:w="2858" w:type="dxa"/>
            <w:tcBorders>
              <w:top w:val="nil"/>
              <w:left w:val="nil"/>
              <w:bottom w:val="single" w:sz="4" w:space="0" w:color="auto"/>
              <w:right w:val="single" w:sz="4" w:space="0" w:color="auto"/>
            </w:tcBorders>
            <w:shd w:val="clear" w:color="auto" w:fill="auto"/>
            <w:noWrap/>
            <w:vAlign w:val="center"/>
            <w:hideMark/>
          </w:tcPr>
          <w:p w14:paraId="4E1EEDC5"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38.473</w:t>
            </w:r>
          </w:p>
        </w:tc>
        <w:tc>
          <w:tcPr>
            <w:tcW w:w="1691" w:type="dxa"/>
            <w:tcBorders>
              <w:top w:val="nil"/>
              <w:left w:val="nil"/>
              <w:bottom w:val="single" w:sz="4" w:space="0" w:color="auto"/>
              <w:right w:val="single" w:sz="4" w:space="0" w:color="auto"/>
            </w:tcBorders>
            <w:shd w:val="clear" w:color="auto" w:fill="auto"/>
            <w:noWrap/>
            <w:vAlign w:val="center"/>
            <w:hideMark/>
          </w:tcPr>
          <w:p w14:paraId="13948A2B"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Huawei</w:t>
            </w:r>
          </w:p>
        </w:tc>
        <w:tc>
          <w:tcPr>
            <w:tcW w:w="1871" w:type="dxa"/>
            <w:tcBorders>
              <w:top w:val="nil"/>
              <w:left w:val="nil"/>
              <w:bottom w:val="single" w:sz="4" w:space="0" w:color="auto"/>
              <w:right w:val="single" w:sz="4" w:space="0" w:color="auto"/>
            </w:tcBorders>
            <w:shd w:val="clear" w:color="auto" w:fill="auto"/>
            <w:noWrap/>
            <w:vAlign w:val="center"/>
            <w:hideMark/>
          </w:tcPr>
          <w:p w14:paraId="448540CE"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Hongzhuo Zhang</w:t>
            </w:r>
          </w:p>
        </w:tc>
      </w:tr>
    </w:tbl>
    <w:p w14:paraId="79540B40" w14:textId="77777777" w:rsidR="00C762B8" w:rsidRDefault="00C762B8" w:rsidP="00BA0376">
      <w:pPr>
        <w:rPr>
          <w:rFonts w:ascii="Arial" w:hAnsi="Arial" w:cs="Arial"/>
          <w:b/>
        </w:rPr>
      </w:pPr>
    </w:p>
    <w:p w14:paraId="0052655A" w14:textId="17E2F815"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8AA47" w14:textId="77777777" w:rsidR="00BA0376" w:rsidRDefault="00BA0376" w:rsidP="00BA0376">
      <w:pPr>
        <w:pStyle w:val="Heading3"/>
      </w:pPr>
      <w:bookmarkStart w:id="85" w:name="_Toc164776963"/>
      <w:r>
        <w:t>13.2</w:t>
      </w:r>
      <w:r>
        <w:tab/>
        <w:t>Support for inter-CU LTM</w:t>
      </w:r>
      <w:bookmarkEnd w:id="85"/>
    </w:p>
    <w:p w14:paraId="193B0C2E" w14:textId="474D22F4" w:rsidR="00BA0376" w:rsidRDefault="00BA0376" w:rsidP="00BA0376">
      <w:pPr>
        <w:rPr>
          <w:rFonts w:ascii="Arial" w:hAnsi="Arial" w:cs="Arial"/>
          <w:b/>
          <w:sz w:val="24"/>
        </w:rPr>
      </w:pPr>
      <w:r>
        <w:rPr>
          <w:rFonts w:ascii="Arial" w:hAnsi="Arial" w:cs="Arial"/>
          <w:b/>
          <w:color w:val="0000FF"/>
          <w:sz w:val="24"/>
        </w:rPr>
        <w:t>R3-241890</w:t>
      </w:r>
      <w:r>
        <w:rPr>
          <w:rFonts w:ascii="Arial" w:hAnsi="Arial" w:cs="Arial"/>
          <w:b/>
          <w:color w:val="0000FF"/>
          <w:sz w:val="24"/>
        </w:rPr>
        <w:tab/>
      </w:r>
      <w:r>
        <w:rPr>
          <w:rFonts w:ascii="Arial" w:hAnsi="Arial" w:cs="Arial"/>
          <w:b/>
          <w:sz w:val="24"/>
        </w:rPr>
        <w:t>Discussion on applicable scenarios for inter-CU LTM</w:t>
      </w:r>
    </w:p>
    <w:p w14:paraId="529B5031"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19951FE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B904B" w14:textId="46B9A68C" w:rsidR="00BA0376" w:rsidRDefault="00BA0376" w:rsidP="00BA0376">
      <w:pPr>
        <w:rPr>
          <w:rFonts w:ascii="Arial" w:hAnsi="Arial" w:cs="Arial"/>
          <w:b/>
          <w:sz w:val="24"/>
        </w:rPr>
      </w:pPr>
      <w:r>
        <w:rPr>
          <w:rFonts w:ascii="Arial" w:hAnsi="Arial" w:cs="Arial"/>
          <w:b/>
          <w:color w:val="0000FF"/>
          <w:sz w:val="24"/>
        </w:rPr>
        <w:t>R3-241603</w:t>
      </w:r>
      <w:r>
        <w:rPr>
          <w:rFonts w:ascii="Arial" w:hAnsi="Arial" w:cs="Arial"/>
          <w:b/>
          <w:color w:val="0000FF"/>
          <w:sz w:val="24"/>
        </w:rPr>
        <w:tab/>
      </w:r>
      <w:r>
        <w:rPr>
          <w:rFonts w:ascii="Arial" w:hAnsi="Arial" w:cs="Arial"/>
          <w:b/>
          <w:sz w:val="24"/>
        </w:rPr>
        <w:t xml:space="preserve">Consideration impact on </w:t>
      </w:r>
      <w:proofErr w:type="spellStart"/>
      <w:r>
        <w:rPr>
          <w:rFonts w:ascii="Arial" w:hAnsi="Arial" w:cs="Arial"/>
          <w:b/>
          <w:sz w:val="24"/>
        </w:rPr>
        <w:t>Xn</w:t>
      </w:r>
      <w:proofErr w:type="spellEnd"/>
      <w:r>
        <w:rPr>
          <w:rFonts w:ascii="Arial" w:hAnsi="Arial" w:cs="Arial"/>
          <w:b/>
          <w:sz w:val="24"/>
        </w:rPr>
        <w:t xml:space="preserve"> for inter-CU LTM</w:t>
      </w:r>
    </w:p>
    <w:p w14:paraId="07CCF263" w14:textId="77777777" w:rsidR="00BA0376" w:rsidRDefault="00BA0376" w:rsidP="00BA0376">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19D92C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C1CD0" w14:textId="69708F25" w:rsidR="00BA0376" w:rsidRDefault="00BA0376" w:rsidP="00BA0376">
      <w:pPr>
        <w:rPr>
          <w:rFonts w:ascii="Arial" w:hAnsi="Arial" w:cs="Arial"/>
          <w:b/>
          <w:sz w:val="24"/>
        </w:rPr>
      </w:pPr>
      <w:r>
        <w:rPr>
          <w:rFonts w:ascii="Arial" w:hAnsi="Arial" w:cs="Arial"/>
          <w:b/>
          <w:color w:val="0000FF"/>
          <w:sz w:val="24"/>
        </w:rPr>
        <w:t>R3-241758</w:t>
      </w:r>
      <w:r>
        <w:rPr>
          <w:rFonts w:ascii="Arial" w:hAnsi="Arial" w:cs="Arial"/>
          <w:b/>
          <w:color w:val="0000FF"/>
          <w:sz w:val="24"/>
        </w:rPr>
        <w:tab/>
      </w:r>
      <w:r>
        <w:rPr>
          <w:rFonts w:ascii="Arial" w:hAnsi="Arial" w:cs="Arial"/>
          <w:b/>
          <w:sz w:val="24"/>
        </w:rPr>
        <w:t>Discussion on the scenario for Inter-CU LTM</w:t>
      </w:r>
    </w:p>
    <w:p w14:paraId="45382FA1"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4CD256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7FA6A" w14:textId="78B668C1" w:rsidR="00BA0376" w:rsidRDefault="00BA0376" w:rsidP="00BA0376">
      <w:pPr>
        <w:rPr>
          <w:rFonts w:ascii="Arial" w:hAnsi="Arial" w:cs="Arial"/>
          <w:b/>
          <w:sz w:val="24"/>
        </w:rPr>
      </w:pPr>
      <w:r>
        <w:rPr>
          <w:rFonts w:ascii="Arial" w:hAnsi="Arial" w:cs="Arial"/>
          <w:b/>
          <w:color w:val="0000FF"/>
          <w:sz w:val="24"/>
        </w:rPr>
        <w:t>R3-241532</w:t>
      </w:r>
      <w:r>
        <w:rPr>
          <w:rFonts w:ascii="Arial" w:hAnsi="Arial" w:cs="Arial"/>
          <w:b/>
          <w:color w:val="0000FF"/>
          <w:sz w:val="24"/>
        </w:rPr>
        <w:tab/>
      </w:r>
      <w:r>
        <w:rPr>
          <w:rFonts w:ascii="Arial" w:hAnsi="Arial" w:cs="Arial"/>
          <w:b/>
          <w:sz w:val="24"/>
        </w:rPr>
        <w:t>Design considerations to support inter-</w:t>
      </w:r>
      <w:proofErr w:type="spellStart"/>
      <w:r>
        <w:rPr>
          <w:rFonts w:ascii="Arial" w:hAnsi="Arial" w:cs="Arial"/>
          <w:b/>
          <w:sz w:val="24"/>
        </w:rPr>
        <w:t>gNB</w:t>
      </w:r>
      <w:proofErr w:type="spellEnd"/>
      <w:r>
        <w:rPr>
          <w:rFonts w:ascii="Arial" w:hAnsi="Arial" w:cs="Arial"/>
          <w:b/>
          <w:sz w:val="24"/>
        </w:rPr>
        <w:t xml:space="preserve"> LTM HO</w:t>
      </w:r>
    </w:p>
    <w:p w14:paraId="1631015B"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014197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6A3B0F" w14:textId="236855D0" w:rsidR="00BA0376" w:rsidRDefault="00BA0376" w:rsidP="00BA0376">
      <w:pPr>
        <w:rPr>
          <w:rFonts w:ascii="Arial" w:hAnsi="Arial" w:cs="Arial"/>
          <w:b/>
          <w:sz w:val="24"/>
        </w:rPr>
      </w:pPr>
      <w:r>
        <w:rPr>
          <w:rFonts w:ascii="Arial" w:hAnsi="Arial" w:cs="Arial"/>
          <w:b/>
          <w:color w:val="0000FF"/>
          <w:sz w:val="24"/>
        </w:rPr>
        <w:t>R3-241819</w:t>
      </w:r>
      <w:r>
        <w:rPr>
          <w:rFonts w:ascii="Arial" w:hAnsi="Arial" w:cs="Arial"/>
          <w:b/>
          <w:color w:val="0000FF"/>
          <w:sz w:val="24"/>
        </w:rPr>
        <w:tab/>
      </w:r>
      <w:r>
        <w:rPr>
          <w:rFonts w:ascii="Arial" w:hAnsi="Arial" w:cs="Arial"/>
          <w:b/>
          <w:sz w:val="24"/>
        </w:rPr>
        <w:t>Scenarios for inter-CU LTM</w:t>
      </w:r>
    </w:p>
    <w:p w14:paraId="51E44ADF"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6484B83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575E3" w14:textId="216EA303" w:rsidR="00BA0376" w:rsidRDefault="00BA0376" w:rsidP="00BA0376">
      <w:pPr>
        <w:rPr>
          <w:rFonts w:ascii="Arial" w:hAnsi="Arial" w:cs="Arial"/>
          <w:b/>
          <w:sz w:val="24"/>
        </w:rPr>
      </w:pPr>
      <w:r>
        <w:rPr>
          <w:rFonts w:ascii="Arial" w:hAnsi="Arial" w:cs="Arial"/>
          <w:b/>
          <w:color w:val="0000FF"/>
          <w:sz w:val="24"/>
        </w:rPr>
        <w:t>R3-241724</w:t>
      </w:r>
      <w:r>
        <w:rPr>
          <w:rFonts w:ascii="Arial" w:hAnsi="Arial" w:cs="Arial"/>
          <w:b/>
          <w:color w:val="0000FF"/>
          <w:sz w:val="24"/>
        </w:rPr>
        <w:tab/>
      </w:r>
      <w:r>
        <w:rPr>
          <w:rFonts w:ascii="Arial" w:hAnsi="Arial" w:cs="Arial"/>
          <w:b/>
          <w:sz w:val="24"/>
        </w:rPr>
        <w:t>Scope clarification to Rel-19 mobility enhancement WI</w:t>
      </w:r>
    </w:p>
    <w:p w14:paraId="538D21C8"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1894ADF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9A1728" w14:textId="15E1FFAB" w:rsidR="00BA0376" w:rsidRDefault="00BA0376" w:rsidP="00BA0376">
      <w:pPr>
        <w:rPr>
          <w:rFonts w:ascii="Arial" w:hAnsi="Arial" w:cs="Arial"/>
          <w:b/>
          <w:sz w:val="24"/>
        </w:rPr>
      </w:pPr>
      <w:r>
        <w:rPr>
          <w:rFonts w:ascii="Arial" w:hAnsi="Arial" w:cs="Arial"/>
          <w:b/>
          <w:color w:val="0000FF"/>
          <w:sz w:val="24"/>
        </w:rPr>
        <w:t>R3-241528</w:t>
      </w:r>
      <w:r>
        <w:rPr>
          <w:rFonts w:ascii="Arial" w:hAnsi="Arial" w:cs="Arial"/>
          <w:b/>
          <w:color w:val="0000FF"/>
          <w:sz w:val="24"/>
        </w:rPr>
        <w:tab/>
      </w:r>
      <w:r>
        <w:rPr>
          <w:rFonts w:ascii="Arial" w:hAnsi="Arial" w:cs="Arial"/>
          <w:b/>
          <w:sz w:val="24"/>
        </w:rPr>
        <w:t>Discussion on Inter-</w:t>
      </w:r>
      <w:proofErr w:type="spellStart"/>
      <w:r>
        <w:rPr>
          <w:rFonts w:ascii="Arial" w:hAnsi="Arial" w:cs="Arial"/>
          <w:b/>
          <w:sz w:val="24"/>
        </w:rPr>
        <w:t>gNB</w:t>
      </w:r>
      <w:proofErr w:type="spellEnd"/>
      <w:r>
        <w:rPr>
          <w:rFonts w:ascii="Arial" w:hAnsi="Arial" w:cs="Arial"/>
          <w:b/>
          <w:sz w:val="24"/>
        </w:rPr>
        <w:t>-CU LTM via NG Interface</w:t>
      </w:r>
    </w:p>
    <w:p w14:paraId="641F0FF4"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44C507F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ABC209" w14:textId="700AF560" w:rsidR="00BA0376" w:rsidRDefault="00BA0376" w:rsidP="00BA0376">
      <w:pPr>
        <w:rPr>
          <w:rFonts w:ascii="Arial" w:hAnsi="Arial" w:cs="Arial"/>
          <w:b/>
          <w:sz w:val="24"/>
        </w:rPr>
      </w:pPr>
      <w:r>
        <w:rPr>
          <w:rFonts w:ascii="Arial" w:hAnsi="Arial" w:cs="Arial"/>
          <w:b/>
          <w:color w:val="0000FF"/>
          <w:sz w:val="24"/>
        </w:rPr>
        <w:t>R3-241529</w:t>
      </w:r>
      <w:r>
        <w:rPr>
          <w:rFonts w:ascii="Arial" w:hAnsi="Arial" w:cs="Arial"/>
          <w:b/>
          <w:color w:val="0000FF"/>
          <w:sz w:val="24"/>
        </w:rPr>
        <w:tab/>
      </w:r>
      <w:r>
        <w:rPr>
          <w:rFonts w:ascii="Arial" w:hAnsi="Arial" w:cs="Arial"/>
          <w:b/>
          <w:sz w:val="24"/>
        </w:rPr>
        <w:t>Discussion on LTM when NR-DC is Configured</w:t>
      </w:r>
    </w:p>
    <w:p w14:paraId="7221D458"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7A09C89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6D04D3" w14:textId="25538D91" w:rsidR="00BA0376" w:rsidRDefault="00BA0376" w:rsidP="00BA0376">
      <w:pPr>
        <w:rPr>
          <w:rFonts w:ascii="Arial" w:hAnsi="Arial" w:cs="Arial"/>
          <w:b/>
          <w:sz w:val="24"/>
        </w:rPr>
      </w:pPr>
      <w:r>
        <w:rPr>
          <w:rFonts w:ascii="Arial" w:hAnsi="Arial" w:cs="Arial"/>
          <w:b/>
          <w:color w:val="0000FF"/>
          <w:sz w:val="24"/>
        </w:rPr>
        <w:t>R3-241726</w:t>
      </w:r>
      <w:r>
        <w:rPr>
          <w:rFonts w:ascii="Arial" w:hAnsi="Arial" w:cs="Arial"/>
          <w:b/>
          <w:color w:val="0000FF"/>
          <w:sz w:val="24"/>
        </w:rPr>
        <w:tab/>
      </w:r>
      <w:r>
        <w:rPr>
          <w:rFonts w:ascii="Arial" w:hAnsi="Arial" w:cs="Arial"/>
          <w:b/>
          <w:sz w:val="24"/>
        </w:rPr>
        <w:t>Discussion on subsequent inter-CU LTM</w:t>
      </w:r>
    </w:p>
    <w:p w14:paraId="5FF7728C"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66AE47C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D1F262" w14:textId="6B6A3A03" w:rsidR="00BA0376" w:rsidRDefault="00BA0376" w:rsidP="00BA0376">
      <w:pPr>
        <w:rPr>
          <w:rFonts w:ascii="Arial" w:hAnsi="Arial" w:cs="Arial"/>
          <w:b/>
          <w:sz w:val="24"/>
        </w:rPr>
      </w:pPr>
      <w:r>
        <w:rPr>
          <w:rFonts w:ascii="Arial" w:hAnsi="Arial" w:cs="Arial"/>
          <w:b/>
          <w:color w:val="0000FF"/>
          <w:sz w:val="24"/>
        </w:rPr>
        <w:t>R3-241891</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signaling</w:t>
      </w:r>
      <w:proofErr w:type="spellEnd"/>
      <w:r>
        <w:rPr>
          <w:rFonts w:ascii="Arial" w:hAnsi="Arial" w:cs="Arial"/>
          <w:b/>
          <w:sz w:val="24"/>
        </w:rPr>
        <w:t xml:space="preserve"> enhancement for inter-CU LTM</w:t>
      </w:r>
    </w:p>
    <w:p w14:paraId="2C7260CE"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 Apple Inc.</w:t>
      </w:r>
    </w:p>
    <w:p w14:paraId="1887AA1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158243" w14:textId="47EDDAE8" w:rsidR="00BA0376" w:rsidRDefault="00BA0376" w:rsidP="00BA0376">
      <w:pPr>
        <w:rPr>
          <w:rFonts w:ascii="Arial" w:hAnsi="Arial" w:cs="Arial"/>
          <w:b/>
          <w:sz w:val="24"/>
        </w:rPr>
      </w:pPr>
      <w:r>
        <w:rPr>
          <w:rFonts w:ascii="Arial" w:hAnsi="Arial" w:cs="Arial"/>
          <w:b/>
          <w:color w:val="0000FF"/>
          <w:sz w:val="24"/>
        </w:rPr>
        <w:t>R3-242053</w:t>
      </w:r>
      <w:r>
        <w:rPr>
          <w:rFonts w:ascii="Arial" w:hAnsi="Arial" w:cs="Arial"/>
          <w:b/>
          <w:color w:val="0000FF"/>
          <w:sz w:val="24"/>
        </w:rPr>
        <w:tab/>
      </w:r>
      <w:r>
        <w:rPr>
          <w:rFonts w:ascii="Arial" w:hAnsi="Arial" w:cs="Arial"/>
          <w:b/>
          <w:sz w:val="24"/>
        </w:rPr>
        <w:t>Discussion on inter-CU LTM</w:t>
      </w:r>
    </w:p>
    <w:p w14:paraId="5E77193B"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5862FCA" w14:textId="77777777" w:rsidR="00BA0376" w:rsidRDefault="00BA0376" w:rsidP="00BA037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B93481" w14:textId="50661995" w:rsidR="00BA0376" w:rsidRDefault="00BA0376" w:rsidP="00BA0376">
      <w:pPr>
        <w:rPr>
          <w:rFonts w:ascii="Arial" w:hAnsi="Arial" w:cs="Arial"/>
          <w:b/>
          <w:sz w:val="24"/>
        </w:rPr>
      </w:pPr>
      <w:r>
        <w:rPr>
          <w:rFonts w:ascii="Arial" w:hAnsi="Arial" w:cs="Arial"/>
          <w:b/>
          <w:color w:val="0000FF"/>
          <w:sz w:val="24"/>
        </w:rPr>
        <w:t>R3-241963</w:t>
      </w:r>
      <w:r>
        <w:rPr>
          <w:rFonts w:ascii="Arial" w:hAnsi="Arial" w:cs="Arial"/>
          <w:b/>
          <w:color w:val="0000FF"/>
          <w:sz w:val="24"/>
        </w:rPr>
        <w:tab/>
      </w:r>
      <w:r>
        <w:rPr>
          <w:rFonts w:ascii="Arial" w:hAnsi="Arial" w:cs="Arial"/>
          <w:b/>
          <w:sz w:val="24"/>
        </w:rPr>
        <w:t>Discussion on Inter-CU LTM</w:t>
      </w:r>
    </w:p>
    <w:p w14:paraId="79017983"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EF6413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68D59" w14:textId="0A935839" w:rsidR="00BA0376" w:rsidRDefault="00BA0376" w:rsidP="00BA0376">
      <w:pPr>
        <w:rPr>
          <w:rFonts w:ascii="Arial" w:hAnsi="Arial" w:cs="Arial"/>
          <w:b/>
          <w:sz w:val="24"/>
        </w:rPr>
      </w:pPr>
      <w:r>
        <w:rPr>
          <w:rFonts w:ascii="Arial" w:hAnsi="Arial" w:cs="Arial"/>
          <w:b/>
          <w:color w:val="0000FF"/>
          <w:sz w:val="24"/>
        </w:rPr>
        <w:t>R3-241759</w:t>
      </w:r>
      <w:r>
        <w:rPr>
          <w:rFonts w:ascii="Arial" w:hAnsi="Arial" w:cs="Arial"/>
          <w:b/>
          <w:color w:val="0000FF"/>
          <w:sz w:val="24"/>
        </w:rPr>
        <w:tab/>
      </w:r>
      <w:r>
        <w:rPr>
          <w:rFonts w:ascii="Arial" w:hAnsi="Arial" w:cs="Arial"/>
          <w:b/>
          <w:sz w:val="24"/>
        </w:rPr>
        <w:t>Initial thought for Inter-CU LTM candidate cells preparation</w:t>
      </w:r>
    </w:p>
    <w:p w14:paraId="096F53AB"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1F8760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23762" w14:textId="15766149" w:rsidR="00BA0376" w:rsidRDefault="00BA0376" w:rsidP="00BA0376">
      <w:pPr>
        <w:rPr>
          <w:rFonts w:ascii="Arial" w:hAnsi="Arial" w:cs="Arial"/>
          <w:b/>
          <w:sz w:val="24"/>
        </w:rPr>
      </w:pPr>
      <w:r>
        <w:rPr>
          <w:rFonts w:ascii="Arial" w:hAnsi="Arial" w:cs="Arial"/>
          <w:b/>
          <w:color w:val="0000FF"/>
          <w:sz w:val="24"/>
        </w:rPr>
        <w:t>R3-241820</w:t>
      </w:r>
      <w:r>
        <w:rPr>
          <w:rFonts w:ascii="Arial" w:hAnsi="Arial" w:cs="Arial"/>
          <w:b/>
          <w:color w:val="0000FF"/>
          <w:sz w:val="24"/>
        </w:rPr>
        <w:tab/>
      </w:r>
      <w:r>
        <w:rPr>
          <w:rFonts w:ascii="Arial" w:hAnsi="Arial" w:cs="Arial"/>
          <w:b/>
          <w:sz w:val="24"/>
        </w:rPr>
        <w:t>High level design principle for inter-CU LTM</w:t>
      </w:r>
    </w:p>
    <w:p w14:paraId="3CD7A14B"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92C890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9E5C8" w14:textId="15B4B165" w:rsidR="00BA0376" w:rsidRDefault="00BA0376" w:rsidP="00BA0376">
      <w:pPr>
        <w:rPr>
          <w:rFonts w:ascii="Arial" w:hAnsi="Arial" w:cs="Arial"/>
          <w:b/>
          <w:sz w:val="24"/>
        </w:rPr>
      </w:pPr>
      <w:r>
        <w:rPr>
          <w:rFonts w:ascii="Arial" w:hAnsi="Arial" w:cs="Arial"/>
          <w:b/>
          <w:color w:val="0000FF"/>
          <w:sz w:val="24"/>
        </w:rPr>
        <w:t>R3-241725</w:t>
      </w:r>
      <w:r>
        <w:rPr>
          <w:rFonts w:ascii="Arial" w:hAnsi="Arial" w:cs="Arial"/>
          <w:b/>
          <w:color w:val="0000FF"/>
          <w:sz w:val="24"/>
        </w:rPr>
        <w:tab/>
      </w:r>
      <w:r>
        <w:rPr>
          <w:rFonts w:ascii="Arial" w:hAnsi="Arial" w:cs="Arial"/>
          <w:b/>
          <w:sz w:val="24"/>
        </w:rPr>
        <w:t>(TP for LTM BLCR for TS38.300): Inter-CU LTM basic procedure</w:t>
      </w:r>
    </w:p>
    <w:p w14:paraId="530C4E8E"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7EAE428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5DF65" w14:textId="6B2477FD" w:rsidR="00BA0376" w:rsidRDefault="00BA0376" w:rsidP="00BA0376">
      <w:pPr>
        <w:rPr>
          <w:rFonts w:ascii="Arial" w:hAnsi="Arial" w:cs="Arial"/>
          <w:b/>
          <w:sz w:val="24"/>
        </w:rPr>
      </w:pPr>
      <w:r>
        <w:rPr>
          <w:rFonts w:ascii="Arial" w:hAnsi="Arial" w:cs="Arial"/>
          <w:b/>
          <w:color w:val="0000FF"/>
          <w:sz w:val="24"/>
        </w:rPr>
        <w:t>R3-241899</w:t>
      </w:r>
      <w:r>
        <w:rPr>
          <w:rFonts w:ascii="Arial" w:hAnsi="Arial" w:cs="Arial"/>
          <w:b/>
          <w:color w:val="0000FF"/>
          <w:sz w:val="24"/>
        </w:rPr>
        <w:tab/>
      </w:r>
      <w:r>
        <w:rPr>
          <w:rFonts w:ascii="Arial" w:hAnsi="Arial" w:cs="Arial"/>
          <w:b/>
          <w:sz w:val="24"/>
        </w:rPr>
        <w:t>Discussion on inter-CU LTM</w:t>
      </w:r>
    </w:p>
    <w:p w14:paraId="67E607F3"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5ACB8A5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F1307D" w14:textId="6030BC90" w:rsidR="00BA0376" w:rsidRDefault="00BA0376" w:rsidP="00BA0376">
      <w:pPr>
        <w:rPr>
          <w:rFonts w:ascii="Arial" w:hAnsi="Arial" w:cs="Arial"/>
          <w:b/>
          <w:sz w:val="24"/>
        </w:rPr>
      </w:pPr>
      <w:r>
        <w:rPr>
          <w:rFonts w:ascii="Arial" w:hAnsi="Arial" w:cs="Arial"/>
          <w:b/>
          <w:color w:val="0000FF"/>
          <w:sz w:val="24"/>
        </w:rPr>
        <w:t>R3-241527</w:t>
      </w:r>
      <w:r>
        <w:rPr>
          <w:rFonts w:ascii="Arial" w:hAnsi="Arial" w:cs="Arial"/>
          <w:b/>
          <w:color w:val="0000FF"/>
          <w:sz w:val="24"/>
        </w:rPr>
        <w:tab/>
      </w:r>
      <w:r>
        <w:rPr>
          <w:rFonts w:ascii="Arial" w:hAnsi="Arial" w:cs="Arial"/>
          <w:b/>
          <w:sz w:val="24"/>
        </w:rPr>
        <w:t>Discussion on Inter-</w:t>
      </w:r>
      <w:proofErr w:type="spellStart"/>
      <w:r>
        <w:rPr>
          <w:rFonts w:ascii="Arial" w:hAnsi="Arial" w:cs="Arial"/>
          <w:b/>
          <w:sz w:val="24"/>
        </w:rPr>
        <w:t>gNB</w:t>
      </w:r>
      <w:proofErr w:type="spellEnd"/>
      <w:r>
        <w:rPr>
          <w:rFonts w:ascii="Arial" w:hAnsi="Arial" w:cs="Arial"/>
          <w:b/>
          <w:sz w:val="24"/>
        </w:rPr>
        <w:t>-CU LTM Procedure</w:t>
      </w:r>
    </w:p>
    <w:p w14:paraId="42319057"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00BE812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45ACD6" w14:textId="44B4AF57" w:rsidR="00BA0376" w:rsidRDefault="00BA0376" w:rsidP="00BA0376">
      <w:pPr>
        <w:rPr>
          <w:rFonts w:ascii="Arial" w:hAnsi="Arial" w:cs="Arial"/>
          <w:b/>
          <w:sz w:val="24"/>
        </w:rPr>
      </w:pPr>
      <w:r>
        <w:rPr>
          <w:rFonts w:ascii="Arial" w:hAnsi="Arial" w:cs="Arial"/>
          <w:b/>
          <w:color w:val="0000FF"/>
          <w:sz w:val="24"/>
        </w:rPr>
        <w:t>R3-242096</w:t>
      </w:r>
      <w:r>
        <w:rPr>
          <w:rFonts w:ascii="Arial" w:hAnsi="Arial" w:cs="Arial"/>
          <w:b/>
          <w:color w:val="0000FF"/>
          <w:sz w:val="24"/>
        </w:rPr>
        <w:tab/>
      </w:r>
      <w:r>
        <w:rPr>
          <w:rFonts w:ascii="Arial" w:hAnsi="Arial" w:cs="Arial"/>
          <w:b/>
          <w:sz w:val="24"/>
        </w:rPr>
        <w:t xml:space="preserve">High-level principles and discussions for Inter-CU LTM </w:t>
      </w:r>
      <w:proofErr w:type="spellStart"/>
      <w:r>
        <w:rPr>
          <w:rFonts w:ascii="Arial" w:hAnsi="Arial" w:cs="Arial"/>
          <w:b/>
          <w:sz w:val="24"/>
        </w:rPr>
        <w:t>signaling</w:t>
      </w:r>
      <w:proofErr w:type="spellEnd"/>
      <w:r>
        <w:rPr>
          <w:rFonts w:ascii="Arial" w:hAnsi="Arial" w:cs="Arial"/>
          <w:b/>
          <w:sz w:val="24"/>
        </w:rPr>
        <w:t xml:space="preserve"> design</w:t>
      </w:r>
    </w:p>
    <w:p w14:paraId="1288F8AD"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1BC510D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7D7543" w14:textId="66C50565" w:rsidR="00BA0376" w:rsidRDefault="00BA0376" w:rsidP="00BA0376">
      <w:pPr>
        <w:rPr>
          <w:rFonts w:ascii="Arial" w:hAnsi="Arial" w:cs="Arial"/>
          <w:b/>
          <w:sz w:val="24"/>
        </w:rPr>
      </w:pPr>
      <w:r>
        <w:rPr>
          <w:rFonts w:ascii="Arial" w:hAnsi="Arial" w:cs="Arial"/>
          <w:b/>
          <w:color w:val="0000FF"/>
          <w:sz w:val="24"/>
        </w:rPr>
        <w:t>R3-241802</w:t>
      </w:r>
      <w:r>
        <w:rPr>
          <w:rFonts w:ascii="Arial" w:hAnsi="Arial" w:cs="Arial"/>
          <w:b/>
          <w:color w:val="0000FF"/>
          <w:sz w:val="24"/>
        </w:rPr>
        <w:tab/>
      </w:r>
      <w:r>
        <w:rPr>
          <w:rFonts w:ascii="Arial" w:hAnsi="Arial" w:cs="Arial"/>
          <w:b/>
          <w:sz w:val="24"/>
        </w:rPr>
        <w:t>General aspects of inter-CU LTM</w:t>
      </w:r>
    </w:p>
    <w:p w14:paraId="3DEA2881"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BF0F7D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3AA01" w14:textId="1F631B09" w:rsidR="00BA0376" w:rsidRDefault="00BA0376" w:rsidP="00BA0376">
      <w:pPr>
        <w:rPr>
          <w:rFonts w:ascii="Arial" w:hAnsi="Arial" w:cs="Arial"/>
          <w:b/>
          <w:sz w:val="24"/>
        </w:rPr>
      </w:pPr>
      <w:r>
        <w:rPr>
          <w:rFonts w:ascii="Arial" w:hAnsi="Arial" w:cs="Arial"/>
          <w:b/>
          <w:color w:val="0000FF"/>
          <w:sz w:val="24"/>
        </w:rPr>
        <w:t>R3-241956</w:t>
      </w:r>
      <w:r>
        <w:rPr>
          <w:rFonts w:ascii="Arial" w:hAnsi="Arial" w:cs="Arial"/>
          <w:b/>
          <w:color w:val="0000FF"/>
          <w:sz w:val="24"/>
        </w:rPr>
        <w:tab/>
      </w:r>
      <w:r>
        <w:rPr>
          <w:rFonts w:ascii="Arial" w:hAnsi="Arial" w:cs="Arial"/>
          <w:b/>
          <w:sz w:val="24"/>
        </w:rPr>
        <w:t>Initial Considerations on inter-CU LTM</w:t>
      </w:r>
    </w:p>
    <w:p w14:paraId="439BB307"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AA517B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9A5E0" w14:textId="3AE61B76" w:rsidR="00BA0376" w:rsidRDefault="00BA0376" w:rsidP="00BA0376">
      <w:pPr>
        <w:rPr>
          <w:rFonts w:ascii="Arial" w:hAnsi="Arial" w:cs="Arial"/>
          <w:b/>
          <w:sz w:val="24"/>
        </w:rPr>
      </w:pPr>
      <w:r>
        <w:rPr>
          <w:rFonts w:ascii="Arial" w:hAnsi="Arial" w:cs="Arial"/>
          <w:b/>
          <w:color w:val="0000FF"/>
          <w:sz w:val="24"/>
        </w:rPr>
        <w:t>R3-241760</w:t>
      </w:r>
      <w:r>
        <w:rPr>
          <w:rFonts w:ascii="Arial" w:hAnsi="Arial" w:cs="Arial"/>
          <w:b/>
          <w:color w:val="0000FF"/>
          <w:sz w:val="24"/>
        </w:rPr>
        <w:tab/>
      </w:r>
      <w:r>
        <w:rPr>
          <w:rFonts w:ascii="Arial" w:hAnsi="Arial" w:cs="Arial"/>
          <w:b/>
          <w:sz w:val="24"/>
        </w:rPr>
        <w:t>Discussion on synchronize among candidate cells</w:t>
      </w:r>
    </w:p>
    <w:p w14:paraId="0342D8A4" w14:textId="77777777" w:rsidR="00BA0376" w:rsidRDefault="00BA0376" w:rsidP="00BA0376">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E12B33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0557B" w14:textId="334D2996" w:rsidR="00BA0376" w:rsidRDefault="00BA0376" w:rsidP="00BA0376">
      <w:pPr>
        <w:rPr>
          <w:rFonts w:ascii="Arial" w:hAnsi="Arial" w:cs="Arial"/>
          <w:b/>
          <w:sz w:val="24"/>
        </w:rPr>
      </w:pPr>
      <w:r>
        <w:rPr>
          <w:rFonts w:ascii="Arial" w:hAnsi="Arial" w:cs="Arial"/>
          <w:b/>
          <w:color w:val="0000FF"/>
          <w:sz w:val="24"/>
        </w:rPr>
        <w:t>R3-241804</w:t>
      </w:r>
      <w:r>
        <w:rPr>
          <w:rFonts w:ascii="Arial" w:hAnsi="Arial" w:cs="Arial"/>
          <w:b/>
          <w:color w:val="0000FF"/>
          <w:sz w:val="24"/>
        </w:rPr>
        <w:tab/>
      </w:r>
      <w:r>
        <w:rPr>
          <w:rFonts w:ascii="Arial" w:hAnsi="Arial" w:cs="Arial"/>
          <w:b/>
          <w:sz w:val="24"/>
        </w:rPr>
        <w:t>Security considerations of inter-CU LTM</w:t>
      </w:r>
    </w:p>
    <w:p w14:paraId="29F07FB7"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128F5CD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CC930" w14:textId="31D1EC50" w:rsidR="00BA0376" w:rsidRDefault="00BA0376" w:rsidP="00BA0376">
      <w:pPr>
        <w:rPr>
          <w:rFonts w:ascii="Arial" w:hAnsi="Arial" w:cs="Arial"/>
          <w:b/>
          <w:sz w:val="24"/>
        </w:rPr>
      </w:pPr>
      <w:r>
        <w:rPr>
          <w:rFonts w:ascii="Arial" w:hAnsi="Arial" w:cs="Arial"/>
          <w:b/>
          <w:color w:val="0000FF"/>
          <w:sz w:val="24"/>
        </w:rPr>
        <w:t>R3-242098</w:t>
      </w:r>
      <w:r>
        <w:rPr>
          <w:rFonts w:ascii="Arial" w:hAnsi="Arial" w:cs="Arial"/>
          <w:b/>
          <w:color w:val="0000FF"/>
          <w:sz w:val="24"/>
        </w:rPr>
        <w:tab/>
      </w:r>
      <w:r>
        <w:rPr>
          <w:rFonts w:ascii="Arial" w:hAnsi="Arial" w:cs="Arial"/>
          <w:b/>
          <w:sz w:val="24"/>
        </w:rPr>
        <w:t>High-level principles for Inter-CU LTM security master key handling</w:t>
      </w:r>
    </w:p>
    <w:p w14:paraId="6BF7D80C"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7B1A05E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6F7777" w14:textId="42F4503F" w:rsidR="00BA0376" w:rsidRDefault="00BA0376" w:rsidP="00BA0376">
      <w:pPr>
        <w:rPr>
          <w:rFonts w:ascii="Arial" w:hAnsi="Arial" w:cs="Arial"/>
          <w:b/>
          <w:sz w:val="24"/>
        </w:rPr>
      </w:pPr>
      <w:r>
        <w:rPr>
          <w:rFonts w:ascii="Arial" w:hAnsi="Arial" w:cs="Arial"/>
          <w:b/>
          <w:color w:val="0000FF"/>
          <w:sz w:val="24"/>
        </w:rPr>
        <w:t>R3-241892</w:t>
      </w:r>
      <w:r>
        <w:rPr>
          <w:rFonts w:ascii="Arial" w:hAnsi="Arial" w:cs="Arial"/>
          <w:b/>
          <w:color w:val="0000FF"/>
          <w:sz w:val="24"/>
        </w:rPr>
        <w:tab/>
      </w:r>
      <w:r>
        <w:rPr>
          <w:rFonts w:ascii="Arial" w:hAnsi="Arial" w:cs="Arial"/>
          <w:b/>
          <w:sz w:val="24"/>
        </w:rPr>
        <w:t>Discussion on data forwarding and security key handling for inter-CU LTM</w:t>
      </w:r>
    </w:p>
    <w:p w14:paraId="22656F24"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64E590E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30D33" w14:textId="17BA68CE" w:rsidR="00BA0376" w:rsidRDefault="00BA0376" w:rsidP="00BA0376">
      <w:pPr>
        <w:rPr>
          <w:rFonts w:ascii="Arial" w:hAnsi="Arial" w:cs="Arial"/>
          <w:b/>
          <w:sz w:val="24"/>
        </w:rPr>
      </w:pPr>
      <w:r>
        <w:rPr>
          <w:rFonts w:ascii="Arial" w:hAnsi="Arial" w:cs="Arial"/>
          <w:b/>
          <w:color w:val="0000FF"/>
          <w:sz w:val="24"/>
        </w:rPr>
        <w:t>R3-242097</w:t>
      </w:r>
      <w:r>
        <w:rPr>
          <w:rFonts w:ascii="Arial" w:hAnsi="Arial" w:cs="Arial"/>
          <w:b/>
          <w:color w:val="0000FF"/>
          <w:sz w:val="24"/>
        </w:rPr>
        <w:tab/>
      </w:r>
      <w:r>
        <w:rPr>
          <w:rFonts w:ascii="Arial" w:hAnsi="Arial" w:cs="Arial"/>
          <w:b/>
          <w:sz w:val="24"/>
        </w:rPr>
        <w:t>Baseline CR for introducing Rel-19 Mobility enhancement in E1AP</w:t>
      </w:r>
    </w:p>
    <w:p w14:paraId="7314FF19"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37.483 v18.1.0</w:t>
      </w:r>
      <w:r>
        <w:rPr>
          <w:i/>
        </w:rPr>
        <w:tab/>
        <w:t xml:space="preserve">  CR-0130  Cat: B (Rel-19)</w:t>
      </w:r>
      <w:r>
        <w:rPr>
          <w:i/>
        </w:rPr>
        <w:br/>
      </w:r>
      <w:r>
        <w:rPr>
          <w:i/>
        </w:rPr>
        <w:br/>
      </w:r>
      <w:r>
        <w:rPr>
          <w:i/>
        </w:rPr>
        <w:tab/>
      </w:r>
      <w:r>
        <w:rPr>
          <w:i/>
        </w:rPr>
        <w:tab/>
      </w:r>
      <w:r>
        <w:rPr>
          <w:i/>
        </w:rPr>
        <w:tab/>
      </w:r>
      <w:r>
        <w:rPr>
          <w:i/>
        </w:rPr>
        <w:tab/>
      </w:r>
      <w:r>
        <w:rPr>
          <w:i/>
        </w:rPr>
        <w:tab/>
        <w:t>Source: LG Electronics Inc.</w:t>
      </w:r>
    </w:p>
    <w:p w14:paraId="50B9221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376D22" w14:textId="3F380B81" w:rsidR="00BA0376" w:rsidRDefault="00BA0376" w:rsidP="00BA0376">
      <w:pPr>
        <w:rPr>
          <w:rFonts w:ascii="Arial" w:hAnsi="Arial" w:cs="Arial"/>
          <w:b/>
          <w:sz w:val="24"/>
        </w:rPr>
      </w:pPr>
      <w:r>
        <w:rPr>
          <w:rFonts w:ascii="Arial" w:hAnsi="Arial" w:cs="Arial"/>
          <w:b/>
          <w:color w:val="0000FF"/>
          <w:sz w:val="24"/>
        </w:rPr>
        <w:t>R3-241803</w:t>
      </w:r>
      <w:r>
        <w:rPr>
          <w:rFonts w:ascii="Arial" w:hAnsi="Arial" w:cs="Arial"/>
          <w:b/>
          <w:color w:val="0000FF"/>
          <w:sz w:val="24"/>
        </w:rPr>
        <w:tab/>
      </w:r>
      <w:r>
        <w:rPr>
          <w:rFonts w:ascii="Arial" w:hAnsi="Arial" w:cs="Arial"/>
          <w:b/>
          <w:sz w:val="24"/>
        </w:rPr>
        <w:t>TP to inter-CU LTM for TS38.423</w:t>
      </w:r>
    </w:p>
    <w:p w14:paraId="08414019"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7344149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4DEA1" w14:textId="714EF47C" w:rsidR="00BA0376" w:rsidRDefault="00BA0376" w:rsidP="00BA0376">
      <w:pPr>
        <w:rPr>
          <w:rFonts w:ascii="Arial" w:hAnsi="Arial" w:cs="Arial"/>
          <w:b/>
          <w:sz w:val="24"/>
        </w:rPr>
      </w:pPr>
      <w:r>
        <w:rPr>
          <w:rFonts w:ascii="Arial" w:hAnsi="Arial" w:cs="Arial"/>
          <w:b/>
          <w:color w:val="0000FF"/>
          <w:sz w:val="24"/>
        </w:rPr>
        <w:t>R3-241821</w:t>
      </w:r>
      <w:r>
        <w:rPr>
          <w:rFonts w:ascii="Arial" w:hAnsi="Arial" w:cs="Arial"/>
          <w:b/>
          <w:color w:val="0000FF"/>
          <w:sz w:val="24"/>
        </w:rPr>
        <w:tab/>
      </w:r>
      <w:r>
        <w:rPr>
          <w:rFonts w:ascii="Arial" w:hAnsi="Arial" w:cs="Arial"/>
          <w:b/>
          <w:sz w:val="24"/>
        </w:rPr>
        <w:t xml:space="preserve">Details of </w:t>
      </w:r>
      <w:proofErr w:type="spellStart"/>
      <w:r>
        <w:rPr>
          <w:rFonts w:ascii="Arial" w:hAnsi="Arial" w:cs="Arial"/>
          <w:b/>
          <w:sz w:val="24"/>
        </w:rPr>
        <w:t>XnAP</w:t>
      </w:r>
      <w:proofErr w:type="spellEnd"/>
      <w:r>
        <w:rPr>
          <w:rFonts w:ascii="Arial" w:hAnsi="Arial" w:cs="Arial"/>
          <w:b/>
          <w:sz w:val="24"/>
        </w:rPr>
        <w:t xml:space="preserve"> </w:t>
      </w:r>
      <w:proofErr w:type="spellStart"/>
      <w:r>
        <w:rPr>
          <w:rFonts w:ascii="Arial" w:hAnsi="Arial" w:cs="Arial"/>
          <w:b/>
          <w:sz w:val="24"/>
        </w:rPr>
        <w:t>signaling</w:t>
      </w:r>
      <w:proofErr w:type="spellEnd"/>
      <w:r>
        <w:rPr>
          <w:rFonts w:ascii="Arial" w:hAnsi="Arial" w:cs="Arial"/>
          <w:b/>
          <w:sz w:val="24"/>
        </w:rPr>
        <w:t xml:space="preserve"> design</w:t>
      </w:r>
    </w:p>
    <w:p w14:paraId="09FDB3C1"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BBD0D3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00C46" w14:textId="6AB389A8" w:rsidR="00BA0376" w:rsidRDefault="00BA0376" w:rsidP="00BA0376">
      <w:pPr>
        <w:rPr>
          <w:rFonts w:ascii="Arial" w:hAnsi="Arial" w:cs="Arial"/>
          <w:b/>
          <w:sz w:val="24"/>
        </w:rPr>
      </w:pPr>
      <w:r>
        <w:rPr>
          <w:rFonts w:ascii="Arial" w:hAnsi="Arial" w:cs="Arial"/>
          <w:b/>
          <w:color w:val="0000FF"/>
          <w:sz w:val="24"/>
        </w:rPr>
        <w:t>R3-241900</w:t>
      </w:r>
      <w:r>
        <w:rPr>
          <w:rFonts w:ascii="Arial" w:hAnsi="Arial" w:cs="Arial"/>
          <w:b/>
          <w:color w:val="0000FF"/>
          <w:sz w:val="24"/>
        </w:rPr>
        <w:tab/>
      </w:r>
      <w:r>
        <w:rPr>
          <w:rFonts w:ascii="Arial" w:hAnsi="Arial" w:cs="Arial"/>
          <w:b/>
          <w:sz w:val="24"/>
        </w:rPr>
        <w:t>(TP to TS 38.423) Support of inter-CU LTM</w:t>
      </w:r>
    </w:p>
    <w:p w14:paraId="03963833"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32EC294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488CD0" w14:textId="3F113EE4" w:rsidR="00BA0376" w:rsidRDefault="00BA0376" w:rsidP="00BA0376">
      <w:pPr>
        <w:rPr>
          <w:rFonts w:ascii="Arial" w:hAnsi="Arial" w:cs="Arial"/>
          <w:b/>
          <w:sz w:val="24"/>
        </w:rPr>
      </w:pPr>
      <w:r>
        <w:rPr>
          <w:rFonts w:ascii="Arial" w:hAnsi="Arial" w:cs="Arial"/>
          <w:b/>
          <w:color w:val="0000FF"/>
          <w:sz w:val="24"/>
        </w:rPr>
        <w:t>R3-241901</w:t>
      </w:r>
      <w:r>
        <w:rPr>
          <w:rFonts w:ascii="Arial" w:hAnsi="Arial" w:cs="Arial"/>
          <w:b/>
          <w:color w:val="0000FF"/>
          <w:sz w:val="24"/>
        </w:rPr>
        <w:tab/>
      </w:r>
      <w:r>
        <w:rPr>
          <w:rFonts w:ascii="Arial" w:hAnsi="Arial" w:cs="Arial"/>
          <w:b/>
          <w:sz w:val="24"/>
        </w:rPr>
        <w:t>(BL CR to 38.420) Introduction of inter-CU LTM</w:t>
      </w:r>
    </w:p>
    <w:p w14:paraId="04092567"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38.420 v18.1.0</w:t>
      </w:r>
      <w:r>
        <w:rPr>
          <w:i/>
        </w:rPr>
        <w:tab/>
        <w:t xml:space="preserve">  CR-0045  Cat: B (Rel-19)</w:t>
      </w:r>
      <w:r>
        <w:rPr>
          <w:i/>
        </w:rPr>
        <w:br/>
      </w:r>
      <w:r>
        <w:rPr>
          <w:i/>
        </w:rPr>
        <w:br/>
      </w:r>
      <w:r>
        <w:rPr>
          <w:i/>
        </w:rPr>
        <w:tab/>
      </w:r>
      <w:r>
        <w:rPr>
          <w:i/>
        </w:rPr>
        <w:tab/>
      </w:r>
      <w:r>
        <w:rPr>
          <w:i/>
        </w:rPr>
        <w:tab/>
      </w:r>
      <w:r>
        <w:rPr>
          <w:i/>
        </w:rPr>
        <w:tab/>
      </w:r>
      <w:r>
        <w:rPr>
          <w:i/>
        </w:rPr>
        <w:tab/>
        <w:t>Source: ZTE</w:t>
      </w:r>
    </w:p>
    <w:p w14:paraId="0E4B2AE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E8FA7" w14:textId="3648EF5A" w:rsidR="00BA0376" w:rsidRDefault="00BA0376" w:rsidP="00BA0376">
      <w:pPr>
        <w:rPr>
          <w:rFonts w:ascii="Arial" w:hAnsi="Arial" w:cs="Arial"/>
          <w:b/>
          <w:sz w:val="24"/>
        </w:rPr>
      </w:pPr>
      <w:r>
        <w:rPr>
          <w:rFonts w:ascii="Arial" w:hAnsi="Arial" w:cs="Arial"/>
          <w:b/>
          <w:color w:val="0000FF"/>
          <w:sz w:val="24"/>
        </w:rPr>
        <w:lastRenderedPageBreak/>
        <w:t>R3-241964</w:t>
      </w:r>
      <w:r>
        <w:rPr>
          <w:rFonts w:ascii="Arial" w:hAnsi="Arial" w:cs="Arial"/>
          <w:b/>
          <w:color w:val="0000FF"/>
          <w:sz w:val="24"/>
        </w:rPr>
        <w:tab/>
      </w:r>
      <w:r>
        <w:rPr>
          <w:rFonts w:ascii="Arial" w:hAnsi="Arial" w:cs="Arial"/>
          <w:b/>
          <w:sz w:val="24"/>
        </w:rPr>
        <w:t xml:space="preserve">(TP to BLCR for TS 38.423) </w:t>
      </w:r>
      <w:proofErr w:type="spellStart"/>
      <w:r>
        <w:rPr>
          <w:rFonts w:ascii="Arial" w:hAnsi="Arial" w:cs="Arial"/>
          <w:b/>
          <w:sz w:val="24"/>
        </w:rPr>
        <w:t>Xn</w:t>
      </w:r>
      <w:proofErr w:type="spellEnd"/>
      <w:r>
        <w:rPr>
          <w:rFonts w:ascii="Arial" w:hAnsi="Arial" w:cs="Arial"/>
          <w:b/>
          <w:sz w:val="24"/>
        </w:rPr>
        <w:t xml:space="preserve"> impact for Inter-CU LTM</w:t>
      </w:r>
    </w:p>
    <w:p w14:paraId="172039E2"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D16860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C45B0" w14:textId="722DEEF2" w:rsidR="00BA0376" w:rsidRDefault="00BA0376" w:rsidP="00BA0376">
      <w:pPr>
        <w:rPr>
          <w:rFonts w:ascii="Arial" w:hAnsi="Arial" w:cs="Arial"/>
          <w:b/>
          <w:sz w:val="24"/>
        </w:rPr>
      </w:pPr>
      <w:r>
        <w:rPr>
          <w:rFonts w:ascii="Arial" w:hAnsi="Arial" w:cs="Arial"/>
          <w:b/>
          <w:color w:val="0000FF"/>
          <w:sz w:val="24"/>
        </w:rPr>
        <w:t>R3-241965</w:t>
      </w:r>
      <w:r>
        <w:rPr>
          <w:rFonts w:ascii="Arial" w:hAnsi="Arial" w:cs="Arial"/>
          <w:b/>
          <w:color w:val="0000FF"/>
          <w:sz w:val="24"/>
        </w:rPr>
        <w:tab/>
      </w:r>
      <w:r>
        <w:rPr>
          <w:rFonts w:ascii="Arial" w:hAnsi="Arial" w:cs="Arial"/>
          <w:b/>
          <w:sz w:val="24"/>
        </w:rPr>
        <w:t>(TP to BLCR for TS 38.401/38.300) Procedure for Inter-CU/</w:t>
      </w:r>
      <w:proofErr w:type="spellStart"/>
      <w:r>
        <w:rPr>
          <w:rFonts w:ascii="Arial" w:hAnsi="Arial" w:cs="Arial"/>
          <w:b/>
          <w:sz w:val="24"/>
        </w:rPr>
        <w:t>gNB</w:t>
      </w:r>
      <w:proofErr w:type="spellEnd"/>
      <w:r>
        <w:rPr>
          <w:rFonts w:ascii="Arial" w:hAnsi="Arial" w:cs="Arial"/>
          <w:b/>
          <w:sz w:val="24"/>
        </w:rPr>
        <w:t xml:space="preserve"> LTM</w:t>
      </w:r>
    </w:p>
    <w:p w14:paraId="436EAB5F"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AE5910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80257F" w14:textId="77777777" w:rsidR="00C762B8" w:rsidRPr="00EA356F" w:rsidRDefault="00C762B8" w:rsidP="00BA0376">
      <w:pPr>
        <w:rPr>
          <w:color w:val="993300"/>
          <w:u w:val="single"/>
        </w:rPr>
      </w:pPr>
    </w:p>
    <w:p w14:paraId="264229C3" w14:textId="77777777" w:rsidR="00EA356F" w:rsidRDefault="00EA356F" w:rsidP="00EA356F">
      <w:pPr>
        <w:widowControl w:val="0"/>
        <w:ind w:left="144" w:hanging="144"/>
        <w:rPr>
          <w:rFonts w:ascii="Arial" w:hAnsi="Arial" w:cs="Arial"/>
          <w:b/>
          <w:bCs/>
          <w:color w:val="008000"/>
        </w:rPr>
      </w:pPr>
      <w:r w:rsidRPr="00207A52">
        <w:rPr>
          <w:rFonts w:ascii="Arial" w:hAnsi="Arial" w:cs="Arial"/>
          <w:b/>
          <w:bCs/>
          <w:color w:val="008000"/>
        </w:rPr>
        <w:t>Agreement:</w:t>
      </w:r>
      <w:r>
        <w:rPr>
          <w:rFonts w:ascii="Arial" w:hAnsi="Arial" w:cs="Arial"/>
          <w:b/>
          <w:bCs/>
          <w:color w:val="008000"/>
        </w:rPr>
        <w:tab/>
      </w:r>
    </w:p>
    <w:p w14:paraId="4B650934" w14:textId="2F749342" w:rsidR="00EA356F" w:rsidRPr="00EA356F" w:rsidRDefault="00EA356F" w:rsidP="00EA356F">
      <w:pPr>
        <w:widowControl w:val="0"/>
        <w:ind w:left="144" w:hanging="144"/>
        <w:rPr>
          <w:b/>
          <w:bCs/>
          <w:color w:val="008000"/>
          <w:lang w:eastAsia="en-US"/>
        </w:rPr>
      </w:pPr>
      <w:r w:rsidRPr="00EA356F">
        <w:rPr>
          <w:b/>
          <w:bCs/>
          <w:color w:val="008000"/>
          <w:lang w:eastAsia="en-US"/>
        </w:rPr>
        <w:t xml:space="preserve">Prioritize to support inter-CU LTM over </w:t>
      </w:r>
      <w:proofErr w:type="spellStart"/>
      <w:r w:rsidRPr="00EA356F">
        <w:rPr>
          <w:b/>
          <w:bCs/>
          <w:color w:val="008000"/>
          <w:lang w:eastAsia="en-US"/>
        </w:rPr>
        <w:t>Xn</w:t>
      </w:r>
      <w:proofErr w:type="spellEnd"/>
      <w:r w:rsidRPr="00EA356F">
        <w:rPr>
          <w:b/>
          <w:bCs/>
          <w:color w:val="008000"/>
          <w:lang w:eastAsia="en-US"/>
        </w:rPr>
        <w:t xml:space="preserve"> interface, and RAN3 specify the inter-CU LTM solutions for standalone scenario first.</w:t>
      </w:r>
    </w:p>
    <w:p w14:paraId="7E1EDD4A" w14:textId="77777777" w:rsidR="00EA356F" w:rsidRPr="00EA356F" w:rsidRDefault="00EA356F" w:rsidP="00EA356F">
      <w:pPr>
        <w:widowControl w:val="0"/>
        <w:ind w:left="144" w:hanging="144"/>
        <w:rPr>
          <w:b/>
          <w:bCs/>
          <w:color w:val="008000"/>
          <w:lang w:eastAsia="en-US"/>
        </w:rPr>
      </w:pPr>
      <w:r w:rsidRPr="00EA356F">
        <w:rPr>
          <w:b/>
          <w:bCs/>
          <w:color w:val="008000"/>
          <w:lang w:eastAsia="en-US"/>
        </w:rPr>
        <w:t xml:space="preserve">Reuse existing </w:t>
      </w:r>
      <w:proofErr w:type="spellStart"/>
      <w:r w:rsidRPr="00EA356F">
        <w:rPr>
          <w:b/>
          <w:bCs/>
          <w:color w:val="008000"/>
          <w:lang w:eastAsia="en-US"/>
        </w:rPr>
        <w:t>Xn</w:t>
      </w:r>
      <w:proofErr w:type="spellEnd"/>
      <w:r w:rsidRPr="00EA356F">
        <w:rPr>
          <w:b/>
          <w:bCs/>
          <w:color w:val="008000"/>
          <w:lang w:eastAsia="en-US"/>
        </w:rPr>
        <w:t xml:space="preserve"> Handover Request and Handover Request ACK for Inter-CU LTM initial preparation. </w:t>
      </w:r>
    </w:p>
    <w:p w14:paraId="011C5214" w14:textId="77777777" w:rsidR="00EA356F" w:rsidRPr="00EA356F" w:rsidRDefault="00EA356F" w:rsidP="00EA356F">
      <w:pPr>
        <w:widowControl w:val="0"/>
        <w:ind w:left="144" w:hanging="144"/>
        <w:rPr>
          <w:lang w:eastAsia="en-US"/>
        </w:rPr>
      </w:pPr>
      <w:r w:rsidRPr="00EA356F">
        <w:rPr>
          <w:lang w:eastAsia="en-US"/>
        </w:rPr>
        <w:t>RAN3 work on a single solution for inter-CU LTM to support all agreed scenarios.</w:t>
      </w:r>
    </w:p>
    <w:p w14:paraId="0B7AD2EA" w14:textId="77777777" w:rsidR="00EA356F" w:rsidRDefault="00EA356F" w:rsidP="00EA356F">
      <w:pPr>
        <w:widowControl w:val="0"/>
        <w:ind w:left="144" w:hanging="144"/>
        <w:rPr>
          <w:rFonts w:ascii="Arial" w:hAnsi="Arial" w:cs="Arial"/>
          <w:b/>
          <w:bCs/>
          <w:color w:val="008000"/>
        </w:rPr>
      </w:pPr>
      <w:r w:rsidRPr="00207A52">
        <w:rPr>
          <w:rFonts w:ascii="Arial" w:hAnsi="Arial" w:cs="Arial"/>
          <w:b/>
          <w:bCs/>
          <w:color w:val="008000"/>
        </w:rPr>
        <w:t>Agreement:</w:t>
      </w:r>
      <w:r>
        <w:rPr>
          <w:rFonts w:ascii="Arial" w:hAnsi="Arial" w:cs="Arial"/>
          <w:b/>
          <w:bCs/>
          <w:color w:val="008000"/>
        </w:rPr>
        <w:tab/>
      </w:r>
    </w:p>
    <w:p w14:paraId="368575D9" w14:textId="23799CA3" w:rsidR="00EA356F" w:rsidRPr="00EA356F" w:rsidRDefault="00EA356F" w:rsidP="00EA356F">
      <w:pPr>
        <w:widowControl w:val="0"/>
        <w:ind w:left="144" w:hanging="144"/>
        <w:rPr>
          <w:b/>
          <w:bCs/>
          <w:color w:val="008000"/>
          <w:lang w:eastAsia="en-US"/>
        </w:rPr>
      </w:pPr>
      <w:r w:rsidRPr="00EA356F">
        <w:rPr>
          <w:b/>
          <w:bCs/>
          <w:color w:val="008000"/>
          <w:lang w:eastAsia="en-US"/>
        </w:rPr>
        <w:t>Confirm the case that inter-CU LTM is not configured in both MCG and SCG at the same time.</w:t>
      </w:r>
    </w:p>
    <w:p w14:paraId="3906E298" w14:textId="77777777" w:rsidR="00EA356F" w:rsidRPr="00EA356F" w:rsidRDefault="00EA356F" w:rsidP="00EA356F">
      <w:pPr>
        <w:widowControl w:val="0"/>
        <w:ind w:left="144" w:hanging="144"/>
        <w:rPr>
          <w:b/>
          <w:bCs/>
          <w:color w:val="00B050"/>
          <w:lang w:eastAsia="en-US"/>
        </w:rPr>
      </w:pPr>
      <w:r w:rsidRPr="00EA356F">
        <w:rPr>
          <w:b/>
          <w:bCs/>
          <w:color w:val="008000"/>
          <w:lang w:eastAsia="en-US"/>
        </w:rPr>
        <w:t xml:space="preserve">Early data forwarding can be supported for inter-CU LTM. </w:t>
      </w:r>
      <w:r w:rsidRPr="00EA356F">
        <w:rPr>
          <w:b/>
          <w:bCs/>
          <w:color w:val="0000FF"/>
          <w:lang w:eastAsia="en-US"/>
        </w:rPr>
        <w:t xml:space="preserve">When to trigger can be further discussed. </w:t>
      </w:r>
    </w:p>
    <w:p w14:paraId="582FC193" w14:textId="4585773C" w:rsidR="00EA356F" w:rsidRPr="00EA356F" w:rsidRDefault="00DC20EF" w:rsidP="00EA356F">
      <w:pPr>
        <w:widowControl w:val="0"/>
        <w:ind w:left="144" w:hanging="144"/>
        <w:rPr>
          <w:lang w:eastAsia="en-US"/>
        </w:rPr>
      </w:pPr>
      <w:r>
        <w:rPr>
          <w:lang w:eastAsia="en-US"/>
        </w:rPr>
        <w:t>QUALCOMM</w:t>
      </w:r>
      <w:r w:rsidR="00EA356F" w:rsidRPr="00EA356F">
        <w:rPr>
          <w:lang w:eastAsia="en-US"/>
        </w:rPr>
        <w:t xml:space="preserve"> what is the benefits?</w:t>
      </w:r>
    </w:p>
    <w:p w14:paraId="3B2214DF" w14:textId="77777777" w:rsidR="00EA356F" w:rsidRPr="00EA356F" w:rsidRDefault="00EA356F" w:rsidP="00EA356F">
      <w:pPr>
        <w:widowControl w:val="0"/>
        <w:ind w:left="144" w:hanging="144"/>
        <w:rPr>
          <w:lang w:eastAsia="en-US"/>
        </w:rPr>
      </w:pPr>
      <w:r w:rsidRPr="00EA356F">
        <w:rPr>
          <w:lang w:eastAsia="en-US"/>
        </w:rPr>
        <w:t>LGE: reduce the latency.</w:t>
      </w:r>
    </w:p>
    <w:p w14:paraId="1757AE4A" w14:textId="77777777" w:rsidR="00EA356F" w:rsidRDefault="00EA356F" w:rsidP="00EA356F">
      <w:pPr>
        <w:widowControl w:val="0"/>
        <w:ind w:left="144" w:hanging="144"/>
        <w:rPr>
          <w:rFonts w:ascii="Arial" w:hAnsi="Arial" w:cs="Arial"/>
          <w:b/>
          <w:bCs/>
          <w:color w:val="008000"/>
        </w:rPr>
      </w:pPr>
      <w:r w:rsidRPr="00207A52">
        <w:rPr>
          <w:rFonts w:ascii="Arial" w:hAnsi="Arial" w:cs="Arial"/>
          <w:b/>
          <w:bCs/>
          <w:color w:val="008000"/>
        </w:rPr>
        <w:t>Agreement:</w:t>
      </w:r>
      <w:r>
        <w:rPr>
          <w:rFonts w:ascii="Arial" w:hAnsi="Arial" w:cs="Arial"/>
          <w:b/>
          <w:bCs/>
          <w:color w:val="008000"/>
        </w:rPr>
        <w:tab/>
      </w:r>
    </w:p>
    <w:p w14:paraId="25877B24" w14:textId="385105C8" w:rsidR="00EA356F" w:rsidRPr="00EA356F" w:rsidRDefault="00EA356F" w:rsidP="00EA356F">
      <w:pPr>
        <w:widowControl w:val="0"/>
        <w:ind w:left="144" w:hanging="144"/>
        <w:rPr>
          <w:b/>
          <w:bCs/>
          <w:color w:val="008000"/>
          <w:lang w:eastAsia="en-US"/>
        </w:rPr>
      </w:pPr>
      <w:r w:rsidRPr="00EA356F">
        <w:rPr>
          <w:b/>
          <w:bCs/>
          <w:color w:val="008000"/>
          <w:lang w:eastAsia="en-US"/>
        </w:rPr>
        <w:t xml:space="preserve">Cell Switch Notification from source DU to target DU (in different </w:t>
      </w:r>
      <w:proofErr w:type="spellStart"/>
      <w:r w:rsidRPr="00EA356F">
        <w:rPr>
          <w:b/>
          <w:bCs/>
          <w:color w:val="008000"/>
          <w:lang w:eastAsia="en-US"/>
        </w:rPr>
        <w:t>gNB</w:t>
      </w:r>
      <w:proofErr w:type="spellEnd"/>
      <w:r w:rsidRPr="00EA356F">
        <w:rPr>
          <w:b/>
          <w:bCs/>
          <w:color w:val="008000"/>
          <w:lang w:eastAsia="en-US"/>
        </w:rPr>
        <w:t xml:space="preserve"> from source) for LTM execution.</w:t>
      </w:r>
    </w:p>
    <w:p w14:paraId="598BDC88" w14:textId="77777777" w:rsidR="00EA356F" w:rsidRPr="00EA356F" w:rsidRDefault="00EA356F" w:rsidP="00EA356F">
      <w:pPr>
        <w:widowControl w:val="0"/>
        <w:ind w:left="144" w:hanging="144"/>
        <w:rPr>
          <w:b/>
          <w:bCs/>
          <w:lang w:eastAsia="en-US"/>
        </w:rPr>
      </w:pPr>
      <w:r w:rsidRPr="00EA356F">
        <w:rPr>
          <w:b/>
          <w:bCs/>
          <w:lang w:eastAsia="en-US"/>
        </w:rPr>
        <w:t xml:space="preserve">For Inter-CU LTM, target </w:t>
      </w:r>
      <w:proofErr w:type="spellStart"/>
      <w:r w:rsidRPr="00EA356F">
        <w:rPr>
          <w:b/>
          <w:bCs/>
          <w:lang w:eastAsia="en-US"/>
        </w:rPr>
        <w:t>gNB</w:t>
      </w:r>
      <w:proofErr w:type="spellEnd"/>
      <w:r w:rsidRPr="00EA356F">
        <w:rPr>
          <w:b/>
          <w:bCs/>
          <w:lang w:eastAsia="en-US"/>
        </w:rPr>
        <w:t xml:space="preserve">-CU inform source </w:t>
      </w:r>
      <w:proofErr w:type="spellStart"/>
      <w:r w:rsidRPr="00EA356F">
        <w:rPr>
          <w:b/>
          <w:bCs/>
          <w:lang w:eastAsia="en-US"/>
        </w:rPr>
        <w:t>gNB</w:t>
      </w:r>
      <w:proofErr w:type="spellEnd"/>
      <w:r w:rsidRPr="00EA356F">
        <w:rPr>
          <w:b/>
          <w:bCs/>
          <w:lang w:eastAsia="en-US"/>
        </w:rPr>
        <w:t>-CU that UE successfully accessed to the target cell, and details on FFS.</w:t>
      </w:r>
    </w:p>
    <w:p w14:paraId="6598400B" w14:textId="77777777" w:rsidR="00EA356F" w:rsidRPr="00EA356F" w:rsidRDefault="00EA356F" w:rsidP="00EA356F">
      <w:pPr>
        <w:widowControl w:val="0"/>
        <w:ind w:left="144" w:hanging="144"/>
        <w:rPr>
          <w:lang w:eastAsia="en-US"/>
        </w:rPr>
      </w:pPr>
      <w:r w:rsidRPr="00EA356F">
        <w:rPr>
          <w:lang w:eastAsia="en-US"/>
        </w:rPr>
        <w:t>For inter-CU LTM mobility, a separate LTM request message is used for each candidate cell.</w:t>
      </w:r>
    </w:p>
    <w:p w14:paraId="1CDDE2C1" w14:textId="77777777" w:rsidR="00EA356F" w:rsidRPr="00EA356F" w:rsidRDefault="00EA356F" w:rsidP="00EA356F">
      <w:pPr>
        <w:widowControl w:val="0"/>
        <w:ind w:left="144" w:hanging="144"/>
        <w:rPr>
          <w:lang w:eastAsia="en-US"/>
        </w:rPr>
      </w:pPr>
      <w:r w:rsidRPr="00EA356F">
        <w:rPr>
          <w:lang w:eastAsia="en-US"/>
        </w:rPr>
        <w:t xml:space="preserve">Coexistence of intra-CU LTM and inter-CU LTM should be considered from the beginning. </w:t>
      </w:r>
    </w:p>
    <w:p w14:paraId="0750CA27" w14:textId="77777777" w:rsidR="00EA356F" w:rsidRPr="00EA356F" w:rsidRDefault="00EA356F" w:rsidP="00EA356F">
      <w:pPr>
        <w:widowControl w:val="0"/>
        <w:ind w:left="144" w:hanging="144"/>
        <w:rPr>
          <w:b/>
          <w:bCs/>
          <w:color w:val="00B050"/>
          <w:lang w:eastAsia="en-US"/>
        </w:rPr>
      </w:pPr>
      <w:r w:rsidRPr="00EA356F">
        <w:rPr>
          <w:lang w:eastAsia="en-US"/>
        </w:rPr>
        <w:t>NEC: there is no issue found.</w:t>
      </w:r>
    </w:p>
    <w:p w14:paraId="4167EAF2" w14:textId="77777777" w:rsidR="00EA356F" w:rsidRPr="00EA356F" w:rsidRDefault="00EA356F" w:rsidP="00EA356F">
      <w:pPr>
        <w:widowControl w:val="0"/>
        <w:ind w:left="144" w:hanging="144"/>
        <w:rPr>
          <w:lang w:eastAsia="en-US"/>
        </w:rPr>
      </w:pPr>
      <w:r w:rsidRPr="00EA356F">
        <w:rPr>
          <w:lang w:eastAsia="en-US"/>
        </w:rPr>
        <w:t xml:space="preserve">Both source </w:t>
      </w:r>
      <w:proofErr w:type="spellStart"/>
      <w:r w:rsidRPr="00EA356F">
        <w:rPr>
          <w:lang w:eastAsia="en-US"/>
        </w:rPr>
        <w:t>gNB</w:t>
      </w:r>
      <w:proofErr w:type="spellEnd"/>
      <w:r w:rsidRPr="00EA356F">
        <w:rPr>
          <w:lang w:eastAsia="en-US"/>
        </w:rPr>
        <w:t xml:space="preserve"> ID (global ID) and source </w:t>
      </w:r>
      <w:proofErr w:type="spellStart"/>
      <w:r w:rsidRPr="00EA356F">
        <w:rPr>
          <w:lang w:eastAsia="en-US"/>
        </w:rPr>
        <w:t>gNB</w:t>
      </w:r>
      <w:proofErr w:type="spellEnd"/>
      <w:r w:rsidRPr="00EA356F">
        <w:rPr>
          <w:lang w:eastAsia="en-US"/>
        </w:rPr>
        <w:t xml:space="preserve">-DU ID (local ID per CU) are provided to candidate target </w:t>
      </w:r>
      <w:proofErr w:type="spellStart"/>
      <w:r w:rsidRPr="00EA356F">
        <w:rPr>
          <w:lang w:eastAsia="en-US"/>
        </w:rPr>
        <w:t>gNBs</w:t>
      </w:r>
      <w:proofErr w:type="spellEnd"/>
      <w:r w:rsidRPr="00EA356F">
        <w:rPr>
          <w:lang w:eastAsia="en-US"/>
        </w:rPr>
        <w:t xml:space="preserve">. </w:t>
      </w:r>
    </w:p>
    <w:p w14:paraId="4AAD2945" w14:textId="77777777" w:rsidR="00EA356F" w:rsidRPr="00EA356F" w:rsidRDefault="00EA356F" w:rsidP="00EA356F">
      <w:pPr>
        <w:widowControl w:val="0"/>
        <w:ind w:left="144" w:hanging="144"/>
        <w:rPr>
          <w:lang w:eastAsia="en-US"/>
        </w:rPr>
      </w:pPr>
      <w:r w:rsidRPr="00EA356F">
        <w:rPr>
          <w:lang w:eastAsia="en-US"/>
        </w:rPr>
        <w:t xml:space="preserve">The candidate target </w:t>
      </w:r>
      <w:proofErr w:type="spellStart"/>
      <w:r w:rsidRPr="00EA356F">
        <w:rPr>
          <w:lang w:eastAsia="en-US"/>
        </w:rPr>
        <w:t>gNB</w:t>
      </w:r>
      <w:proofErr w:type="spellEnd"/>
      <w:r w:rsidRPr="00EA356F">
        <w:rPr>
          <w:lang w:eastAsia="en-US"/>
        </w:rPr>
        <w:t xml:space="preserve"> allocates CFRA resources based on the source </w:t>
      </w:r>
      <w:proofErr w:type="spellStart"/>
      <w:r w:rsidRPr="00EA356F">
        <w:rPr>
          <w:lang w:eastAsia="en-US"/>
        </w:rPr>
        <w:t>gNB</w:t>
      </w:r>
      <w:proofErr w:type="spellEnd"/>
      <w:r w:rsidRPr="00EA356F">
        <w:rPr>
          <w:lang w:eastAsia="en-US"/>
        </w:rPr>
        <w:t xml:space="preserve"> ID and source </w:t>
      </w:r>
      <w:proofErr w:type="spellStart"/>
      <w:r w:rsidRPr="00EA356F">
        <w:rPr>
          <w:lang w:eastAsia="en-US"/>
        </w:rPr>
        <w:t>gNB</w:t>
      </w:r>
      <w:proofErr w:type="spellEnd"/>
      <w:r w:rsidRPr="00EA356F">
        <w:rPr>
          <w:lang w:eastAsia="en-US"/>
        </w:rPr>
        <w:t>-DU ID.</w:t>
      </w:r>
    </w:p>
    <w:p w14:paraId="7015105C" w14:textId="77777777" w:rsidR="00EA356F" w:rsidRPr="00EA356F" w:rsidRDefault="00EA356F" w:rsidP="00EA356F">
      <w:pPr>
        <w:widowControl w:val="0"/>
        <w:ind w:left="144" w:hanging="144"/>
        <w:rPr>
          <w:lang w:eastAsia="en-US"/>
        </w:rPr>
      </w:pPr>
      <w:r w:rsidRPr="00EA356F">
        <w:rPr>
          <w:lang w:eastAsia="en-US"/>
        </w:rPr>
        <w:t>In intra-</w:t>
      </w:r>
      <w:proofErr w:type="spellStart"/>
      <w:r w:rsidRPr="00EA356F">
        <w:rPr>
          <w:lang w:eastAsia="en-US"/>
        </w:rPr>
        <w:t>gNB</w:t>
      </w:r>
      <w:proofErr w:type="spellEnd"/>
      <w:r w:rsidRPr="00EA356F">
        <w:rPr>
          <w:lang w:eastAsia="en-US"/>
        </w:rPr>
        <w:t xml:space="preserve"> LTM, RRC/DRBs terminate at the same </w:t>
      </w:r>
      <w:proofErr w:type="spellStart"/>
      <w:r w:rsidRPr="00EA356F">
        <w:rPr>
          <w:lang w:eastAsia="en-US"/>
        </w:rPr>
        <w:t>gNB</w:t>
      </w:r>
      <w:proofErr w:type="spellEnd"/>
      <w:r w:rsidRPr="00EA356F">
        <w:rPr>
          <w:lang w:eastAsia="en-US"/>
        </w:rPr>
        <w:t>-CU.</w:t>
      </w:r>
    </w:p>
    <w:p w14:paraId="73218085" w14:textId="77777777" w:rsidR="00EA356F" w:rsidRPr="00EA356F" w:rsidRDefault="00EA356F" w:rsidP="00EA356F">
      <w:pPr>
        <w:widowControl w:val="0"/>
        <w:ind w:left="144" w:hanging="144"/>
        <w:rPr>
          <w:lang w:eastAsia="en-US"/>
        </w:rPr>
      </w:pPr>
      <w:r w:rsidRPr="00EA356F">
        <w:rPr>
          <w:b/>
          <w:bCs/>
          <w:lang w:eastAsia="en-US"/>
        </w:rPr>
        <w:t>RAN3 to support inter-</w:t>
      </w:r>
      <w:proofErr w:type="spellStart"/>
      <w:r w:rsidRPr="00EA356F">
        <w:rPr>
          <w:b/>
          <w:bCs/>
          <w:lang w:eastAsia="en-US"/>
        </w:rPr>
        <w:t>gNB</w:t>
      </w:r>
      <w:proofErr w:type="spellEnd"/>
      <w:r w:rsidRPr="00EA356F">
        <w:rPr>
          <w:b/>
          <w:bCs/>
          <w:lang w:eastAsia="en-US"/>
        </w:rPr>
        <w:t xml:space="preserve"> LTM cell switch without changing </w:t>
      </w:r>
      <w:proofErr w:type="spellStart"/>
      <w:r w:rsidRPr="00EA356F">
        <w:rPr>
          <w:b/>
          <w:bCs/>
          <w:lang w:eastAsia="en-US"/>
        </w:rPr>
        <w:t>gNB</w:t>
      </w:r>
      <w:proofErr w:type="spellEnd"/>
      <w:r w:rsidRPr="00EA356F">
        <w:rPr>
          <w:b/>
          <w:bCs/>
          <w:lang w:eastAsia="en-US"/>
        </w:rPr>
        <w:t>-CU-termination point for UE’s RRC/DRBs</w:t>
      </w:r>
      <w:r w:rsidRPr="00EA356F">
        <w:rPr>
          <w:lang w:eastAsia="en-US"/>
        </w:rPr>
        <w:t>.</w:t>
      </w:r>
    </w:p>
    <w:p w14:paraId="674C6C1E" w14:textId="77777777" w:rsidR="00EA356F" w:rsidRPr="00EA356F" w:rsidRDefault="00EA356F" w:rsidP="00EA356F">
      <w:pPr>
        <w:widowControl w:val="0"/>
        <w:ind w:left="144" w:hanging="144"/>
        <w:rPr>
          <w:lang w:eastAsia="en-US"/>
        </w:rPr>
      </w:pPr>
      <w:r w:rsidRPr="00EA356F">
        <w:rPr>
          <w:lang w:eastAsia="en-US"/>
        </w:rPr>
        <w:t>NEC: for some case, inter-</w:t>
      </w:r>
      <w:proofErr w:type="spellStart"/>
      <w:r w:rsidRPr="00EA356F">
        <w:rPr>
          <w:lang w:eastAsia="en-US"/>
        </w:rPr>
        <w:t>gNB</w:t>
      </w:r>
      <w:proofErr w:type="spellEnd"/>
      <w:r w:rsidRPr="00EA356F">
        <w:rPr>
          <w:lang w:eastAsia="en-US"/>
        </w:rPr>
        <w:t xml:space="preserve"> LTM cell switch still needs to change </w:t>
      </w:r>
      <w:proofErr w:type="spellStart"/>
      <w:r w:rsidRPr="00EA356F">
        <w:rPr>
          <w:lang w:eastAsia="en-US"/>
        </w:rPr>
        <w:t>gNB</w:t>
      </w:r>
      <w:proofErr w:type="spellEnd"/>
      <w:r w:rsidRPr="00EA356F">
        <w:rPr>
          <w:lang w:eastAsia="en-US"/>
        </w:rPr>
        <w:t>-CU-termination point.</w:t>
      </w:r>
    </w:p>
    <w:p w14:paraId="79DCBA33" w14:textId="7AAA1809" w:rsidR="00EA356F" w:rsidRPr="00EA356F" w:rsidRDefault="00DD43FD" w:rsidP="00EA356F">
      <w:pPr>
        <w:widowControl w:val="0"/>
        <w:ind w:left="144" w:hanging="144"/>
        <w:rPr>
          <w:lang w:eastAsia="en-US"/>
        </w:rPr>
      </w:pPr>
      <w:r>
        <w:rPr>
          <w:lang w:eastAsia="en-US"/>
        </w:rPr>
        <w:t xml:space="preserve">HUAWEI, </w:t>
      </w:r>
      <w:r w:rsidR="00DC20EF">
        <w:rPr>
          <w:lang w:eastAsia="en-US"/>
        </w:rPr>
        <w:t>Nokia:</w:t>
      </w:r>
      <w:r w:rsidR="00EA356F" w:rsidRPr="00EA356F">
        <w:rPr>
          <w:lang w:eastAsia="en-US"/>
        </w:rPr>
        <w:t xml:space="preserve"> it’s new solution and not follow the regular solution.</w:t>
      </w:r>
    </w:p>
    <w:p w14:paraId="23E027AC" w14:textId="14EE603E" w:rsidR="00EA356F" w:rsidRPr="00EA356F" w:rsidRDefault="00DC20EF" w:rsidP="00EA356F">
      <w:pPr>
        <w:widowControl w:val="0"/>
        <w:ind w:left="144" w:hanging="144"/>
        <w:rPr>
          <w:lang w:eastAsia="en-US"/>
        </w:rPr>
      </w:pPr>
      <w:r>
        <w:rPr>
          <w:lang w:eastAsia="en-US"/>
        </w:rPr>
        <w:t>ERICSSON</w:t>
      </w:r>
      <w:r w:rsidR="00EA356F" w:rsidRPr="00EA356F">
        <w:rPr>
          <w:lang w:eastAsia="en-US"/>
        </w:rPr>
        <w:t xml:space="preserve">, </w:t>
      </w:r>
      <w:r>
        <w:rPr>
          <w:lang w:eastAsia="en-US"/>
        </w:rPr>
        <w:t>HUAWEI:</w:t>
      </w:r>
      <w:r w:rsidR="00EA356F" w:rsidRPr="00EA356F">
        <w:rPr>
          <w:lang w:eastAsia="en-US"/>
        </w:rPr>
        <w:t xml:space="preserve"> The new solution changes the network architecture.</w:t>
      </w:r>
    </w:p>
    <w:p w14:paraId="695EAFBF" w14:textId="77777777" w:rsidR="00EA356F" w:rsidRPr="00EA356F" w:rsidRDefault="00EA356F" w:rsidP="00EA356F">
      <w:pPr>
        <w:widowControl w:val="0"/>
        <w:ind w:left="144" w:hanging="144"/>
        <w:rPr>
          <w:lang w:eastAsia="en-US"/>
        </w:rPr>
      </w:pPr>
      <w:r w:rsidRPr="00EA356F">
        <w:rPr>
          <w:lang w:eastAsia="en-US"/>
        </w:rPr>
        <w:t xml:space="preserve">Proposal 4: RAN3 to discuss how to provide the backhaul transport for exchange of RRC </w:t>
      </w:r>
      <w:proofErr w:type="spellStart"/>
      <w:r w:rsidRPr="00EA356F">
        <w:rPr>
          <w:lang w:eastAsia="en-US"/>
        </w:rPr>
        <w:t>signaling</w:t>
      </w:r>
      <w:proofErr w:type="spellEnd"/>
      <w:r w:rsidRPr="00EA356F">
        <w:rPr>
          <w:lang w:eastAsia="en-US"/>
        </w:rPr>
        <w:t xml:space="preserve"> and data traffic between the UE and the anchor </w:t>
      </w:r>
      <w:proofErr w:type="spellStart"/>
      <w:r w:rsidRPr="00EA356F">
        <w:rPr>
          <w:lang w:eastAsia="en-US"/>
        </w:rPr>
        <w:t>gNB</w:t>
      </w:r>
      <w:proofErr w:type="spellEnd"/>
      <w:r w:rsidRPr="00EA356F">
        <w:rPr>
          <w:lang w:eastAsia="en-US"/>
        </w:rPr>
        <w:t xml:space="preserve">-CU via the target </w:t>
      </w:r>
      <w:proofErr w:type="spellStart"/>
      <w:r w:rsidRPr="00EA356F">
        <w:rPr>
          <w:lang w:eastAsia="en-US"/>
        </w:rPr>
        <w:t>gNB</w:t>
      </w:r>
      <w:proofErr w:type="spellEnd"/>
      <w:r w:rsidRPr="00EA356F">
        <w:rPr>
          <w:lang w:eastAsia="en-US"/>
        </w:rPr>
        <w:t xml:space="preserve">-DU. </w:t>
      </w:r>
    </w:p>
    <w:p w14:paraId="7089306A" w14:textId="77777777" w:rsidR="00EA356F" w:rsidRPr="00EA356F" w:rsidRDefault="00EA356F" w:rsidP="00EA356F">
      <w:pPr>
        <w:widowControl w:val="0"/>
        <w:ind w:left="144" w:hanging="144"/>
        <w:rPr>
          <w:lang w:eastAsia="en-US"/>
        </w:rPr>
      </w:pPr>
      <w:r w:rsidRPr="00EA356F">
        <w:rPr>
          <w:lang w:eastAsia="en-US"/>
        </w:rPr>
        <w:t xml:space="preserve">Proposal 5: RAN3 to wait for RAN2 to identify the necessary configurations to enable a UE to connect to a cell of one </w:t>
      </w:r>
      <w:proofErr w:type="spellStart"/>
      <w:r w:rsidRPr="00EA356F">
        <w:rPr>
          <w:lang w:eastAsia="en-US"/>
        </w:rPr>
        <w:t>gNB</w:t>
      </w:r>
      <w:proofErr w:type="spellEnd"/>
      <w:r w:rsidRPr="00EA356F">
        <w:rPr>
          <w:lang w:eastAsia="en-US"/>
        </w:rPr>
        <w:t xml:space="preserve"> and use that connection to communicate upper layer traffic (CP/UP) with a </w:t>
      </w:r>
      <w:proofErr w:type="spellStart"/>
      <w:r w:rsidRPr="00EA356F">
        <w:rPr>
          <w:lang w:eastAsia="en-US"/>
        </w:rPr>
        <w:t>gNB</w:t>
      </w:r>
      <w:proofErr w:type="spellEnd"/>
      <w:r w:rsidRPr="00EA356F">
        <w:rPr>
          <w:lang w:eastAsia="en-US"/>
        </w:rPr>
        <w:t xml:space="preserve">-CU of another </w:t>
      </w:r>
      <w:proofErr w:type="spellStart"/>
      <w:r w:rsidRPr="00EA356F">
        <w:rPr>
          <w:lang w:eastAsia="en-US"/>
        </w:rPr>
        <w:t>gNB</w:t>
      </w:r>
      <w:proofErr w:type="spellEnd"/>
      <w:r w:rsidRPr="00EA356F">
        <w:rPr>
          <w:lang w:eastAsia="en-US"/>
        </w:rPr>
        <w:t>.</w:t>
      </w:r>
    </w:p>
    <w:p w14:paraId="5A134047" w14:textId="77777777" w:rsidR="00EA356F" w:rsidRPr="00EA356F" w:rsidRDefault="00EA356F" w:rsidP="00EA356F">
      <w:pPr>
        <w:widowControl w:val="0"/>
        <w:ind w:left="144" w:hanging="144"/>
        <w:rPr>
          <w:b/>
          <w:bCs/>
          <w:lang w:eastAsia="en-US"/>
        </w:rPr>
      </w:pPr>
      <w:r w:rsidRPr="00EA356F">
        <w:rPr>
          <w:b/>
          <w:bCs/>
          <w:lang w:eastAsia="en-US"/>
        </w:rPr>
        <w:lastRenderedPageBreak/>
        <w:t>RAN3 continues to discuss how to support early TA acquisition for inter-CU LTM, and details for FFS.</w:t>
      </w:r>
    </w:p>
    <w:p w14:paraId="2F95C1AE" w14:textId="77777777" w:rsidR="00EA356F" w:rsidRPr="00EA356F" w:rsidRDefault="00EA356F" w:rsidP="00EA356F">
      <w:pPr>
        <w:widowControl w:val="0"/>
        <w:ind w:left="144" w:hanging="144"/>
        <w:rPr>
          <w:b/>
          <w:bCs/>
          <w:color w:val="00B050"/>
          <w:lang w:eastAsia="en-US"/>
        </w:rPr>
      </w:pPr>
      <w:r w:rsidRPr="00EA356F">
        <w:rPr>
          <w:lang w:eastAsia="en-US"/>
        </w:rPr>
        <w:t xml:space="preserve">whether use any of existing </w:t>
      </w:r>
      <w:proofErr w:type="spellStart"/>
      <w:r w:rsidRPr="00EA356F">
        <w:rPr>
          <w:lang w:eastAsia="en-US"/>
        </w:rPr>
        <w:t>Xn</w:t>
      </w:r>
      <w:proofErr w:type="spellEnd"/>
      <w:r w:rsidRPr="00EA356F">
        <w:rPr>
          <w:lang w:eastAsia="en-US"/>
        </w:rPr>
        <w:t xml:space="preserve"> signalling procedure, or create new </w:t>
      </w:r>
      <w:proofErr w:type="spellStart"/>
      <w:r w:rsidRPr="00EA356F">
        <w:rPr>
          <w:lang w:eastAsia="en-US"/>
        </w:rPr>
        <w:t>Xn</w:t>
      </w:r>
      <w:proofErr w:type="spellEnd"/>
      <w:r w:rsidRPr="00EA356F">
        <w:rPr>
          <w:lang w:eastAsia="en-US"/>
        </w:rPr>
        <w:t xml:space="preserve"> signalling procedure.</w:t>
      </w:r>
    </w:p>
    <w:p w14:paraId="1F33FA8B" w14:textId="77777777" w:rsidR="00EA356F" w:rsidRPr="00EA356F" w:rsidRDefault="00EA356F" w:rsidP="00EA356F">
      <w:pPr>
        <w:widowControl w:val="0"/>
        <w:ind w:left="144" w:hanging="144"/>
        <w:rPr>
          <w:color w:val="00B050"/>
          <w:lang w:eastAsia="en-US"/>
        </w:rPr>
      </w:pPr>
      <w:r w:rsidRPr="00EA356F">
        <w:rPr>
          <w:lang w:eastAsia="en-US"/>
        </w:rPr>
        <w:t xml:space="preserve">F1 </w:t>
      </w:r>
      <w:proofErr w:type="spellStart"/>
      <w:r w:rsidRPr="00EA356F">
        <w:rPr>
          <w:lang w:eastAsia="en-US"/>
        </w:rPr>
        <w:t>signaling</w:t>
      </w:r>
      <w:proofErr w:type="spellEnd"/>
      <w:r w:rsidRPr="00EA356F">
        <w:rPr>
          <w:lang w:eastAsia="en-US"/>
        </w:rPr>
        <w:t xml:space="preserve"> design for LTM in Rel-18 will be taken as the baseline for Rel-19 inter-CU LTM.</w:t>
      </w:r>
    </w:p>
    <w:p w14:paraId="281F612B" w14:textId="77777777" w:rsidR="00EA356F" w:rsidRPr="00EA356F" w:rsidRDefault="00EA356F" w:rsidP="00EA356F">
      <w:pPr>
        <w:widowControl w:val="0"/>
        <w:ind w:left="144" w:hanging="144"/>
        <w:rPr>
          <w:lang w:eastAsia="en-US"/>
        </w:rPr>
      </w:pPr>
      <w:r w:rsidRPr="00EA356F">
        <w:rPr>
          <w:lang w:eastAsia="en-US"/>
        </w:rPr>
        <w:t>Proposal 2: For the second priority bullets, priority the CU acting as MN case compared with CU acting as SN.</w:t>
      </w:r>
    </w:p>
    <w:p w14:paraId="56DF6AB6" w14:textId="77777777" w:rsidR="00EA356F" w:rsidRPr="00EA356F" w:rsidRDefault="00EA356F" w:rsidP="00EA356F">
      <w:pPr>
        <w:widowControl w:val="0"/>
        <w:ind w:left="144" w:hanging="144"/>
        <w:rPr>
          <w:lang w:eastAsia="en-US"/>
        </w:rPr>
      </w:pPr>
      <w:r w:rsidRPr="00EA356F">
        <w:rPr>
          <w:lang w:eastAsia="en-US"/>
        </w:rPr>
        <w:t>FFS on support the inter-CU LTM over NG interface.</w:t>
      </w:r>
    </w:p>
    <w:p w14:paraId="540DBBE1" w14:textId="244B5226" w:rsidR="00EA356F" w:rsidRPr="00EA356F" w:rsidRDefault="00DC20EF" w:rsidP="00EA356F">
      <w:pPr>
        <w:widowControl w:val="0"/>
        <w:ind w:left="144" w:hanging="144"/>
        <w:rPr>
          <w:lang w:eastAsia="en-US"/>
        </w:rPr>
      </w:pPr>
      <w:r>
        <w:rPr>
          <w:lang w:eastAsia="en-US"/>
        </w:rPr>
        <w:t>Nokia:</w:t>
      </w:r>
      <w:r w:rsidR="00EA356F" w:rsidRPr="00EA356F">
        <w:rPr>
          <w:lang w:eastAsia="en-US"/>
        </w:rPr>
        <w:t xml:space="preserve"> support for NG </w:t>
      </w:r>
      <w:proofErr w:type="spellStart"/>
      <w:r w:rsidR="00EA356F" w:rsidRPr="00EA356F">
        <w:rPr>
          <w:lang w:eastAsia="en-US"/>
        </w:rPr>
        <w:t>itf</w:t>
      </w:r>
      <w:proofErr w:type="spellEnd"/>
      <w:r w:rsidR="00EA356F" w:rsidRPr="00EA356F">
        <w:rPr>
          <w:lang w:eastAsia="en-US"/>
        </w:rPr>
        <w:t>, and leave for RAN-P decision.</w:t>
      </w:r>
    </w:p>
    <w:p w14:paraId="2DED98EE" w14:textId="77777777" w:rsidR="00EA356F" w:rsidRPr="00EA356F" w:rsidRDefault="00EA356F" w:rsidP="00EA356F">
      <w:pPr>
        <w:widowControl w:val="0"/>
        <w:ind w:left="144" w:hanging="144"/>
        <w:rPr>
          <w:lang w:eastAsia="en-US"/>
        </w:rPr>
      </w:pPr>
      <w:r w:rsidRPr="00EA356F">
        <w:rPr>
          <w:lang w:eastAsia="en-US"/>
        </w:rPr>
        <w:t xml:space="preserve">NEC: If there is no </w:t>
      </w:r>
      <w:proofErr w:type="spellStart"/>
      <w:r w:rsidRPr="00EA356F">
        <w:rPr>
          <w:lang w:eastAsia="en-US"/>
        </w:rPr>
        <w:t>Xn</w:t>
      </w:r>
      <w:proofErr w:type="spellEnd"/>
      <w:r w:rsidRPr="00EA356F">
        <w:rPr>
          <w:lang w:eastAsia="en-US"/>
        </w:rPr>
        <w:t>, then support NG interface.</w:t>
      </w:r>
    </w:p>
    <w:p w14:paraId="0F10B569" w14:textId="17E8C5C9" w:rsidR="00EA356F" w:rsidRPr="00EA356F" w:rsidRDefault="00DC20EF" w:rsidP="00EA356F">
      <w:pPr>
        <w:widowControl w:val="0"/>
        <w:ind w:left="144" w:hanging="144"/>
        <w:rPr>
          <w:lang w:eastAsia="en-US"/>
        </w:rPr>
      </w:pPr>
      <w:r>
        <w:rPr>
          <w:lang w:eastAsia="en-US"/>
        </w:rPr>
        <w:t>QUALCOMM</w:t>
      </w:r>
      <w:r w:rsidR="00EA356F" w:rsidRPr="00EA356F">
        <w:rPr>
          <w:lang w:eastAsia="en-US"/>
        </w:rPr>
        <w:t xml:space="preserve"> If delay is too large, it is not feasible.</w:t>
      </w:r>
    </w:p>
    <w:p w14:paraId="0F0C338C" w14:textId="20116059" w:rsidR="00EA356F" w:rsidRPr="00EA356F" w:rsidRDefault="00DC20EF" w:rsidP="00EA356F">
      <w:pPr>
        <w:widowControl w:val="0"/>
        <w:ind w:left="144" w:hanging="144"/>
        <w:rPr>
          <w:lang w:eastAsia="en-US"/>
        </w:rPr>
      </w:pPr>
      <w:r>
        <w:rPr>
          <w:lang w:eastAsia="en-US"/>
        </w:rPr>
        <w:t>ERICSSON</w:t>
      </w:r>
      <w:r w:rsidR="00EA356F" w:rsidRPr="00EA356F">
        <w:rPr>
          <w:lang w:eastAsia="en-US"/>
        </w:rPr>
        <w:t xml:space="preserve">: fine with </w:t>
      </w:r>
      <w:proofErr w:type="spellStart"/>
      <w:r w:rsidR="00EA356F" w:rsidRPr="00EA356F">
        <w:rPr>
          <w:lang w:eastAsia="en-US"/>
        </w:rPr>
        <w:t>Xn</w:t>
      </w:r>
      <w:proofErr w:type="spellEnd"/>
      <w:r w:rsidR="00EA356F" w:rsidRPr="00EA356F">
        <w:rPr>
          <w:lang w:eastAsia="en-US"/>
        </w:rPr>
        <w:t xml:space="preserve"> </w:t>
      </w:r>
      <w:proofErr w:type="spellStart"/>
      <w:r w:rsidR="00EA356F" w:rsidRPr="00EA356F">
        <w:rPr>
          <w:lang w:eastAsia="en-US"/>
        </w:rPr>
        <w:t>itf</w:t>
      </w:r>
      <w:proofErr w:type="spellEnd"/>
      <w:r w:rsidR="00EA356F" w:rsidRPr="00EA356F">
        <w:rPr>
          <w:lang w:eastAsia="en-US"/>
        </w:rPr>
        <w:t xml:space="preserve">, consider the TA value and latency over NG </w:t>
      </w:r>
      <w:proofErr w:type="spellStart"/>
      <w:r w:rsidR="00EA356F" w:rsidRPr="00EA356F">
        <w:rPr>
          <w:lang w:eastAsia="en-US"/>
        </w:rPr>
        <w:t>itf</w:t>
      </w:r>
      <w:proofErr w:type="spellEnd"/>
      <w:r w:rsidR="00EA356F" w:rsidRPr="00EA356F">
        <w:rPr>
          <w:lang w:eastAsia="en-US"/>
        </w:rPr>
        <w:t>.</w:t>
      </w:r>
    </w:p>
    <w:p w14:paraId="62223063" w14:textId="409F64FE" w:rsidR="00EA356F" w:rsidRPr="00EA356F" w:rsidRDefault="00EA356F" w:rsidP="00EA356F">
      <w:pPr>
        <w:widowControl w:val="0"/>
        <w:ind w:left="144" w:hanging="144"/>
        <w:rPr>
          <w:lang w:eastAsia="en-US"/>
        </w:rPr>
      </w:pPr>
      <w:r w:rsidRPr="00EA356F">
        <w:rPr>
          <w:lang w:eastAsia="en-US"/>
        </w:rPr>
        <w:t xml:space="preserve">ZTE, CATT, Lenovo, </w:t>
      </w:r>
      <w:r w:rsidR="00DC20EF">
        <w:rPr>
          <w:lang w:eastAsia="en-US"/>
        </w:rPr>
        <w:t>HUAWEI:</w:t>
      </w:r>
      <w:r w:rsidRPr="00EA356F">
        <w:rPr>
          <w:lang w:eastAsia="en-US"/>
        </w:rPr>
        <w:t xml:space="preserve"> share the same concern on latency issue over NG </w:t>
      </w:r>
      <w:proofErr w:type="spellStart"/>
      <w:r w:rsidRPr="00EA356F">
        <w:rPr>
          <w:lang w:eastAsia="en-US"/>
        </w:rPr>
        <w:t>itf</w:t>
      </w:r>
      <w:proofErr w:type="spellEnd"/>
      <w:r w:rsidRPr="00EA356F">
        <w:rPr>
          <w:lang w:eastAsia="en-US"/>
        </w:rPr>
        <w:t xml:space="preserve">. </w:t>
      </w:r>
    </w:p>
    <w:p w14:paraId="54A73E73" w14:textId="77777777" w:rsidR="00EA356F" w:rsidRPr="00EA356F" w:rsidRDefault="00EA356F" w:rsidP="00EA356F">
      <w:pPr>
        <w:widowControl w:val="0"/>
        <w:ind w:left="144" w:hanging="144"/>
        <w:rPr>
          <w:lang w:eastAsia="en-US"/>
        </w:rPr>
      </w:pPr>
      <w:r w:rsidRPr="00EA356F">
        <w:rPr>
          <w:lang w:eastAsia="en-US"/>
        </w:rPr>
        <w:t xml:space="preserve">CATT: there are security Key issues over NG </w:t>
      </w:r>
      <w:proofErr w:type="spellStart"/>
      <w:r w:rsidRPr="00EA356F">
        <w:rPr>
          <w:lang w:eastAsia="en-US"/>
        </w:rPr>
        <w:t>itf</w:t>
      </w:r>
      <w:proofErr w:type="spellEnd"/>
      <w:r w:rsidRPr="00EA356F">
        <w:rPr>
          <w:lang w:eastAsia="en-US"/>
        </w:rPr>
        <w:t>.</w:t>
      </w:r>
    </w:p>
    <w:p w14:paraId="2F139E9D" w14:textId="77777777" w:rsidR="00EA356F" w:rsidRPr="00EA356F" w:rsidRDefault="00EA356F" w:rsidP="00EA356F">
      <w:pPr>
        <w:widowControl w:val="0"/>
        <w:ind w:left="144" w:hanging="144"/>
        <w:rPr>
          <w:lang w:eastAsia="en-US"/>
        </w:rPr>
      </w:pPr>
      <w:r w:rsidRPr="00EA356F">
        <w:rPr>
          <w:lang w:eastAsia="en-US"/>
        </w:rPr>
        <w:t xml:space="preserve">LGE: start with </w:t>
      </w:r>
      <w:proofErr w:type="spellStart"/>
      <w:r w:rsidRPr="00EA356F">
        <w:rPr>
          <w:lang w:eastAsia="en-US"/>
        </w:rPr>
        <w:t>Xn</w:t>
      </w:r>
      <w:proofErr w:type="spellEnd"/>
      <w:r w:rsidRPr="00EA356F">
        <w:rPr>
          <w:lang w:eastAsia="en-US"/>
        </w:rPr>
        <w:t xml:space="preserve"> </w:t>
      </w:r>
      <w:proofErr w:type="spellStart"/>
      <w:r w:rsidRPr="00EA356F">
        <w:rPr>
          <w:lang w:eastAsia="en-US"/>
        </w:rPr>
        <w:t>itf</w:t>
      </w:r>
      <w:proofErr w:type="spellEnd"/>
      <w:r w:rsidRPr="00EA356F">
        <w:rPr>
          <w:lang w:eastAsia="en-US"/>
        </w:rPr>
        <w:t xml:space="preserve"> first.</w:t>
      </w:r>
    </w:p>
    <w:p w14:paraId="1EB8C8E6" w14:textId="77777777" w:rsidR="00EA356F" w:rsidRPr="00EA356F" w:rsidRDefault="00EA356F" w:rsidP="00EA356F">
      <w:pPr>
        <w:widowControl w:val="0"/>
        <w:ind w:left="144" w:hanging="144"/>
        <w:rPr>
          <w:lang w:eastAsia="en-US"/>
        </w:rPr>
      </w:pPr>
      <w:r w:rsidRPr="00EA356F">
        <w:rPr>
          <w:lang w:eastAsia="en-US"/>
        </w:rPr>
        <w:t>RAN3 should specify the inter-LTM solutions for standalone scenario first, when we have stable solutions for standalone scenario, we can open the discuss for the DC scenario.</w:t>
      </w:r>
    </w:p>
    <w:p w14:paraId="31FFED8E" w14:textId="77777777" w:rsidR="00EA356F" w:rsidRPr="00EA356F" w:rsidRDefault="00EA356F" w:rsidP="00EA356F">
      <w:pPr>
        <w:widowControl w:val="0"/>
        <w:ind w:left="144" w:hanging="144"/>
        <w:rPr>
          <w:lang w:eastAsia="en-US"/>
        </w:rPr>
      </w:pPr>
      <w:r w:rsidRPr="00EA356F">
        <w:rPr>
          <w:lang w:eastAsia="en-US"/>
        </w:rPr>
        <w:t xml:space="preserve">For DC scenario, support inter-CU LTM for inter-SN </w:t>
      </w:r>
      <w:proofErr w:type="spellStart"/>
      <w:r w:rsidRPr="00EA356F">
        <w:rPr>
          <w:lang w:eastAsia="en-US"/>
        </w:rPr>
        <w:t>PScell</w:t>
      </w:r>
      <w:proofErr w:type="spellEnd"/>
      <w:r w:rsidRPr="00EA356F">
        <w:rPr>
          <w:lang w:eastAsia="en-US"/>
        </w:rPr>
        <w:t xml:space="preserve"> Change (without MN change) scenario is useful, whether to support other scenarios should be further discussed and checked with RAN2 progress.</w:t>
      </w:r>
    </w:p>
    <w:p w14:paraId="42493DCC" w14:textId="77777777" w:rsidR="00EA356F" w:rsidRPr="00EA356F" w:rsidRDefault="00EA356F" w:rsidP="00EA356F">
      <w:pPr>
        <w:widowControl w:val="0"/>
        <w:ind w:left="144" w:hanging="144"/>
        <w:rPr>
          <w:lang w:eastAsia="en-US"/>
        </w:rPr>
      </w:pPr>
      <w:r w:rsidRPr="00EA356F">
        <w:rPr>
          <w:lang w:eastAsia="en-US"/>
        </w:rPr>
        <w:t>For inter-CU LTM, the functional split between the CU and the DU should be same as intra-CU LTM.</w:t>
      </w:r>
    </w:p>
    <w:p w14:paraId="0ED49374" w14:textId="77777777" w:rsidR="00EA356F" w:rsidRPr="00EA356F" w:rsidRDefault="00EA356F" w:rsidP="00EA356F">
      <w:pPr>
        <w:widowControl w:val="0"/>
        <w:ind w:left="144" w:hanging="144"/>
        <w:rPr>
          <w:lang w:eastAsia="en-US"/>
        </w:rPr>
      </w:pPr>
      <w:r w:rsidRPr="00EA356F">
        <w:rPr>
          <w:lang w:eastAsia="en-US"/>
        </w:rPr>
        <w:t>Lenovo: clarify on the functional split.</w:t>
      </w:r>
    </w:p>
    <w:p w14:paraId="0C29828A" w14:textId="772FE5AE" w:rsidR="00EA356F" w:rsidRPr="00EA356F" w:rsidRDefault="00DC20EF" w:rsidP="00EA356F">
      <w:pPr>
        <w:widowControl w:val="0"/>
        <w:ind w:left="144" w:hanging="144"/>
        <w:rPr>
          <w:lang w:eastAsia="en-US"/>
        </w:rPr>
      </w:pPr>
      <w:r>
        <w:rPr>
          <w:lang w:eastAsia="en-US"/>
        </w:rPr>
        <w:t>ERICSSON</w:t>
      </w:r>
      <w:r w:rsidR="00EA356F" w:rsidRPr="00EA356F">
        <w:rPr>
          <w:lang w:eastAsia="en-US"/>
        </w:rPr>
        <w:t>: Source-</w:t>
      </w:r>
      <w:proofErr w:type="spellStart"/>
      <w:r w:rsidR="00EA356F" w:rsidRPr="00EA356F">
        <w:rPr>
          <w:lang w:eastAsia="en-US"/>
        </w:rPr>
        <w:t>gNB</w:t>
      </w:r>
      <w:proofErr w:type="spellEnd"/>
      <w:r w:rsidR="00EA356F" w:rsidRPr="00EA356F">
        <w:rPr>
          <w:lang w:eastAsia="en-US"/>
        </w:rPr>
        <w:t>-DU and target-</w:t>
      </w:r>
      <w:proofErr w:type="spellStart"/>
      <w:r w:rsidR="00EA356F" w:rsidRPr="00EA356F">
        <w:rPr>
          <w:lang w:eastAsia="en-US"/>
        </w:rPr>
        <w:t>gNB</w:t>
      </w:r>
      <w:proofErr w:type="spellEnd"/>
      <w:r w:rsidR="00EA356F" w:rsidRPr="00EA356F">
        <w:rPr>
          <w:lang w:eastAsia="en-US"/>
        </w:rPr>
        <w:t>-DU.</w:t>
      </w:r>
    </w:p>
    <w:p w14:paraId="2F81A0DB" w14:textId="77777777" w:rsidR="00EA356F" w:rsidRPr="00EA356F" w:rsidRDefault="00EA356F" w:rsidP="00EA356F">
      <w:pPr>
        <w:widowControl w:val="0"/>
        <w:ind w:left="144" w:hanging="144"/>
        <w:rPr>
          <w:lang w:eastAsia="en-US"/>
        </w:rPr>
      </w:pPr>
      <w:r w:rsidRPr="00EA356F">
        <w:rPr>
          <w:lang w:eastAsia="en-US"/>
        </w:rPr>
        <w:t xml:space="preserve">LGE: the F1 </w:t>
      </w:r>
      <w:proofErr w:type="spellStart"/>
      <w:r w:rsidRPr="00EA356F">
        <w:rPr>
          <w:lang w:eastAsia="en-US"/>
        </w:rPr>
        <w:t>signaling</w:t>
      </w:r>
      <w:proofErr w:type="spellEnd"/>
      <w:r w:rsidRPr="00EA356F">
        <w:rPr>
          <w:lang w:eastAsia="en-US"/>
        </w:rPr>
        <w:t xml:space="preserve"> design for LTM in Rel-18 will be reused for Rel-19 inter-CU LTM.</w:t>
      </w:r>
    </w:p>
    <w:p w14:paraId="1B04B84B" w14:textId="77777777" w:rsidR="00EA356F" w:rsidRPr="00EA356F" w:rsidRDefault="00EA356F" w:rsidP="00EA356F">
      <w:pPr>
        <w:widowControl w:val="0"/>
        <w:ind w:left="144" w:hanging="144"/>
        <w:rPr>
          <w:lang w:eastAsia="en-US"/>
        </w:rPr>
      </w:pPr>
      <w:r w:rsidRPr="00EA356F">
        <w:rPr>
          <w:lang w:eastAsia="en-US"/>
        </w:rPr>
        <w:t>FFS if and how to specify any restriction.</w:t>
      </w:r>
    </w:p>
    <w:p w14:paraId="1F1EDAB5" w14:textId="77777777" w:rsidR="00EA356F" w:rsidRPr="00EA356F" w:rsidRDefault="00EA356F" w:rsidP="00EA356F">
      <w:pPr>
        <w:widowControl w:val="0"/>
        <w:ind w:left="144" w:hanging="144"/>
        <w:rPr>
          <w:lang w:eastAsia="en-US"/>
        </w:rPr>
      </w:pPr>
      <w:r w:rsidRPr="00EA356F">
        <w:rPr>
          <w:lang w:eastAsia="en-US"/>
        </w:rPr>
        <w:t>Make the working assumption that for the case that an LTM cell switch happens at the MCG, the SCG can either be kept or released.</w:t>
      </w:r>
    </w:p>
    <w:p w14:paraId="7DB913D6" w14:textId="77777777" w:rsidR="00EA356F" w:rsidRPr="00EA356F" w:rsidRDefault="00EA356F" w:rsidP="00EA356F">
      <w:pPr>
        <w:widowControl w:val="0"/>
        <w:ind w:left="144" w:hanging="144"/>
        <w:rPr>
          <w:lang w:eastAsia="en-US"/>
        </w:rPr>
      </w:pPr>
      <w:r w:rsidRPr="00EA356F">
        <w:rPr>
          <w:lang w:eastAsia="en-US"/>
        </w:rPr>
        <w:t>In LTM preparation, RAN3 should acknowledge the issue which node decides/generates following configurations:</w:t>
      </w:r>
    </w:p>
    <w:p w14:paraId="403B00E3" w14:textId="77777777" w:rsidR="00EA356F" w:rsidRPr="00EA356F" w:rsidRDefault="00EA356F" w:rsidP="00EA356F">
      <w:pPr>
        <w:widowControl w:val="0"/>
        <w:ind w:left="144" w:hanging="144"/>
        <w:rPr>
          <w:lang w:eastAsia="en-US"/>
        </w:rPr>
      </w:pPr>
      <w:r w:rsidRPr="00EA356F">
        <w:rPr>
          <w:lang w:eastAsia="en-US"/>
        </w:rPr>
        <w:t>-Target candidate cell</w:t>
      </w:r>
    </w:p>
    <w:p w14:paraId="329DDFF4" w14:textId="77777777" w:rsidR="00EA356F" w:rsidRPr="00EA356F" w:rsidRDefault="00EA356F" w:rsidP="00EA356F">
      <w:pPr>
        <w:widowControl w:val="0"/>
        <w:ind w:left="144" w:hanging="144"/>
        <w:rPr>
          <w:lang w:eastAsia="en-US"/>
        </w:rPr>
      </w:pPr>
      <w:r w:rsidRPr="00EA356F">
        <w:rPr>
          <w:lang w:eastAsia="en-US"/>
        </w:rPr>
        <w:t>-LTM Configuration ID allocation</w:t>
      </w:r>
    </w:p>
    <w:p w14:paraId="6DA56529" w14:textId="77777777" w:rsidR="00EA356F" w:rsidRPr="00EA356F" w:rsidRDefault="00EA356F" w:rsidP="00EA356F">
      <w:pPr>
        <w:widowControl w:val="0"/>
        <w:ind w:left="144" w:hanging="144"/>
        <w:rPr>
          <w:lang w:eastAsia="en-US"/>
        </w:rPr>
      </w:pPr>
      <w:r w:rsidRPr="00EA356F">
        <w:rPr>
          <w:lang w:eastAsia="en-US"/>
        </w:rPr>
        <w:t xml:space="preserve">-CSI resource configuration (including beams and cells in other </w:t>
      </w:r>
      <w:proofErr w:type="spellStart"/>
      <w:r w:rsidRPr="00EA356F">
        <w:rPr>
          <w:lang w:eastAsia="en-US"/>
        </w:rPr>
        <w:t>gNBs</w:t>
      </w:r>
      <w:proofErr w:type="spellEnd"/>
      <w:r w:rsidRPr="00EA356F">
        <w:rPr>
          <w:lang w:eastAsia="en-US"/>
        </w:rPr>
        <w:t>)</w:t>
      </w:r>
    </w:p>
    <w:p w14:paraId="7D26C7B5" w14:textId="77777777" w:rsidR="00EA356F" w:rsidRPr="00EA356F" w:rsidRDefault="00EA356F" w:rsidP="00EA356F">
      <w:pPr>
        <w:widowControl w:val="0"/>
        <w:ind w:left="144" w:hanging="144"/>
        <w:rPr>
          <w:lang w:eastAsia="en-US"/>
        </w:rPr>
      </w:pPr>
      <w:r w:rsidRPr="00EA356F">
        <w:rPr>
          <w:lang w:eastAsia="en-US"/>
        </w:rPr>
        <w:t>-Request for PRACH resource for early UL sync</w:t>
      </w:r>
    </w:p>
    <w:p w14:paraId="53C867A9" w14:textId="77777777" w:rsidR="00EA356F" w:rsidRPr="00EA356F" w:rsidRDefault="00EA356F" w:rsidP="00EA356F">
      <w:pPr>
        <w:widowControl w:val="0"/>
        <w:ind w:left="144" w:hanging="144"/>
        <w:rPr>
          <w:lang w:eastAsia="en-US"/>
        </w:rPr>
      </w:pPr>
      <w:r w:rsidRPr="00EA356F">
        <w:rPr>
          <w:lang w:eastAsia="en-US"/>
        </w:rPr>
        <w:t>-Reference configuration</w:t>
      </w:r>
    </w:p>
    <w:p w14:paraId="4A3D9071" w14:textId="77777777" w:rsidR="00EA356F" w:rsidRPr="00EA356F" w:rsidRDefault="00EA356F" w:rsidP="00EA356F">
      <w:pPr>
        <w:widowControl w:val="0"/>
        <w:rPr>
          <w:lang w:eastAsia="en-US"/>
        </w:rPr>
      </w:pPr>
      <w:r w:rsidRPr="00EA356F">
        <w:rPr>
          <w:lang w:eastAsia="en-US"/>
        </w:rPr>
        <w:t xml:space="preserve">Introduce a new non-UE associated </w:t>
      </w:r>
      <w:proofErr w:type="spellStart"/>
      <w:r w:rsidRPr="00EA356F">
        <w:rPr>
          <w:lang w:eastAsia="en-US"/>
        </w:rPr>
        <w:t>XnAP</w:t>
      </w:r>
      <w:proofErr w:type="spellEnd"/>
      <w:r w:rsidRPr="00EA356F">
        <w:rPr>
          <w:lang w:eastAsia="en-US"/>
        </w:rPr>
        <w:t xml:space="preserve"> message to transfer early TA information from candidate </w:t>
      </w:r>
      <w:proofErr w:type="spellStart"/>
      <w:r w:rsidRPr="00EA356F">
        <w:rPr>
          <w:lang w:eastAsia="en-US"/>
        </w:rPr>
        <w:t>gNB</w:t>
      </w:r>
      <w:proofErr w:type="spellEnd"/>
      <w:r w:rsidRPr="00EA356F">
        <w:rPr>
          <w:lang w:eastAsia="en-US"/>
        </w:rPr>
        <w:t xml:space="preserve"> to source </w:t>
      </w:r>
      <w:proofErr w:type="spellStart"/>
      <w:r w:rsidRPr="00EA356F">
        <w:rPr>
          <w:lang w:eastAsia="en-US"/>
        </w:rPr>
        <w:t>gNB</w:t>
      </w:r>
      <w:proofErr w:type="spellEnd"/>
      <w:r w:rsidRPr="00EA356F">
        <w:rPr>
          <w:lang w:eastAsia="en-US"/>
        </w:rPr>
        <w:t>. FFS on message name and the detail information.</w:t>
      </w:r>
    </w:p>
    <w:p w14:paraId="36DB14EB" w14:textId="77777777" w:rsidR="00EA356F" w:rsidRPr="00EA356F" w:rsidRDefault="00EA356F" w:rsidP="00EA356F">
      <w:pPr>
        <w:widowControl w:val="0"/>
        <w:rPr>
          <w:lang w:eastAsia="en-US"/>
        </w:rPr>
      </w:pPr>
      <w:r w:rsidRPr="00EA356F">
        <w:rPr>
          <w:lang w:eastAsia="en-US"/>
        </w:rPr>
        <w:t xml:space="preserve">Introduce a new </w:t>
      </w:r>
      <w:proofErr w:type="spellStart"/>
      <w:r w:rsidRPr="00EA356F">
        <w:rPr>
          <w:lang w:eastAsia="en-US"/>
        </w:rPr>
        <w:t>XnAP</w:t>
      </w:r>
      <w:proofErr w:type="spellEnd"/>
      <w:r w:rsidRPr="00EA356F">
        <w:rPr>
          <w:lang w:eastAsia="en-US"/>
        </w:rPr>
        <w:t xml:space="preserve"> message to transfer cell switch notification information from source </w:t>
      </w:r>
      <w:proofErr w:type="spellStart"/>
      <w:r w:rsidRPr="00EA356F">
        <w:rPr>
          <w:lang w:eastAsia="en-US"/>
        </w:rPr>
        <w:t>gNB</w:t>
      </w:r>
      <w:proofErr w:type="spellEnd"/>
      <w:r w:rsidRPr="00EA356F">
        <w:rPr>
          <w:lang w:eastAsia="en-US"/>
        </w:rPr>
        <w:t xml:space="preserve"> to candidate </w:t>
      </w:r>
      <w:proofErr w:type="spellStart"/>
      <w:r w:rsidRPr="00EA356F">
        <w:rPr>
          <w:lang w:eastAsia="en-US"/>
        </w:rPr>
        <w:t>gNB</w:t>
      </w:r>
      <w:proofErr w:type="spellEnd"/>
      <w:r w:rsidRPr="00EA356F">
        <w:rPr>
          <w:lang w:eastAsia="en-US"/>
        </w:rPr>
        <w:t>. FFS on message name and the detail information.</w:t>
      </w:r>
    </w:p>
    <w:p w14:paraId="0DBE5B5C" w14:textId="77777777" w:rsidR="00EA356F" w:rsidRPr="00EA356F" w:rsidRDefault="00EA356F" w:rsidP="00EA356F">
      <w:pPr>
        <w:widowControl w:val="0"/>
        <w:rPr>
          <w:lang w:eastAsia="en-US"/>
        </w:rPr>
      </w:pPr>
      <w:r w:rsidRPr="00EA356F">
        <w:rPr>
          <w:lang w:eastAsia="en-US"/>
        </w:rPr>
        <w:t xml:space="preserve">The source </w:t>
      </w:r>
      <w:proofErr w:type="spellStart"/>
      <w:r w:rsidRPr="00EA356F">
        <w:rPr>
          <w:lang w:eastAsia="en-US"/>
        </w:rPr>
        <w:t>gNB</w:t>
      </w:r>
      <w:proofErr w:type="spellEnd"/>
      <w:r w:rsidRPr="00EA356F">
        <w:rPr>
          <w:lang w:eastAsia="en-US"/>
        </w:rPr>
        <w:t xml:space="preserve"> may modify or release already prepared LTM candidate cells in the candidate </w:t>
      </w:r>
      <w:proofErr w:type="spellStart"/>
      <w:r w:rsidRPr="00EA356F">
        <w:rPr>
          <w:lang w:eastAsia="en-US"/>
        </w:rPr>
        <w:t>gNB</w:t>
      </w:r>
      <w:proofErr w:type="spellEnd"/>
      <w:r w:rsidRPr="00EA356F">
        <w:rPr>
          <w:lang w:eastAsia="en-US"/>
        </w:rPr>
        <w:t>.</w:t>
      </w:r>
    </w:p>
    <w:p w14:paraId="6889071E" w14:textId="5AC37FAF" w:rsidR="00C762B8" w:rsidRDefault="00EA356F" w:rsidP="00EA356F">
      <w:pPr>
        <w:rPr>
          <w:color w:val="993300"/>
          <w:u w:val="single"/>
        </w:rPr>
      </w:pPr>
      <w:r w:rsidRPr="00EA356F">
        <w:rPr>
          <w:lang w:eastAsia="en-US"/>
        </w:rPr>
        <w:t xml:space="preserve">The candidate </w:t>
      </w:r>
      <w:proofErr w:type="spellStart"/>
      <w:r w:rsidRPr="00EA356F">
        <w:rPr>
          <w:lang w:eastAsia="en-US"/>
        </w:rPr>
        <w:t>gNB</w:t>
      </w:r>
      <w:proofErr w:type="spellEnd"/>
      <w:r w:rsidRPr="00EA356F">
        <w:rPr>
          <w:lang w:eastAsia="en-US"/>
        </w:rPr>
        <w:t xml:space="preserve"> may cancel already configured LTM candidate cells and notify to the source </w:t>
      </w:r>
      <w:proofErr w:type="spellStart"/>
      <w:r w:rsidRPr="00EA356F">
        <w:rPr>
          <w:lang w:eastAsia="en-US"/>
        </w:rPr>
        <w:t>gNB</w:t>
      </w:r>
      <w:proofErr w:type="spellEnd"/>
      <w:r w:rsidRPr="00EA356F">
        <w:rPr>
          <w:lang w:eastAsia="en-US"/>
        </w:rPr>
        <w:t>.</w:t>
      </w:r>
    </w:p>
    <w:p w14:paraId="4373DAA3" w14:textId="77777777" w:rsidR="00BA0376" w:rsidRDefault="00BA0376" w:rsidP="00BA0376">
      <w:pPr>
        <w:pStyle w:val="Heading3"/>
      </w:pPr>
      <w:bookmarkStart w:id="86" w:name="_Toc164776964"/>
      <w:r>
        <w:lastRenderedPageBreak/>
        <w:t>13.3</w:t>
      </w:r>
      <w:r>
        <w:tab/>
        <w:t>Support for Conditional LTM</w:t>
      </w:r>
      <w:bookmarkEnd w:id="86"/>
    </w:p>
    <w:p w14:paraId="23CF827A" w14:textId="2802F4E3" w:rsidR="00BA0376" w:rsidRDefault="00BA0376" w:rsidP="00BA0376">
      <w:pPr>
        <w:pStyle w:val="Heading2"/>
      </w:pPr>
      <w:bookmarkStart w:id="87" w:name="_Toc164776965"/>
      <w:r>
        <w:t>14</w:t>
      </w:r>
      <w:r>
        <w:tab/>
        <w:t>NR NTN Enhancements WI</w:t>
      </w:r>
      <w:r w:rsidR="007F7B33">
        <w:rPr>
          <w:rFonts w:hint="eastAsia"/>
        </w:rPr>
        <w:t xml:space="preserve">  </w:t>
      </w:r>
      <w:r w:rsidR="007F7B33">
        <w:rPr>
          <w:rFonts w:cs="Calibri"/>
          <w:sz w:val="18"/>
          <w:szCs w:val="18"/>
          <w:lang w:eastAsia="en-US"/>
        </w:rPr>
        <w:t>WID [</w:t>
      </w:r>
      <w:r w:rsidR="007F7B33" w:rsidRPr="0069461E">
        <w:rPr>
          <w:rFonts w:cs="Calibri"/>
          <w:sz w:val="18"/>
          <w:szCs w:val="18"/>
          <w:lang w:eastAsia="en-US"/>
        </w:rPr>
        <w:t>NR_NTN_Ph3-Core</w:t>
      </w:r>
      <w:r w:rsidR="007F7B33">
        <w:rPr>
          <w:rFonts w:cs="Calibri"/>
          <w:sz w:val="18"/>
          <w:szCs w:val="18"/>
          <w:lang w:eastAsia="en-US"/>
        </w:rPr>
        <w:t xml:space="preserve">]: </w:t>
      </w:r>
      <w:hyperlink r:id="rId24" w:history="1">
        <w:r w:rsidR="007F7B33">
          <w:rPr>
            <w:rStyle w:val="Hyperlink"/>
            <w:rFonts w:cs="Calibri"/>
            <w:sz w:val="18"/>
            <w:szCs w:val="18"/>
            <w:lang w:eastAsia="en-US"/>
          </w:rPr>
          <w:t>RP</w:t>
        </w:r>
        <w:bookmarkStart w:id="88" w:name="_Hlt51753062"/>
        <w:r w:rsidR="007F7B33">
          <w:rPr>
            <w:rStyle w:val="Hyperlink"/>
            <w:rFonts w:cs="Calibri"/>
            <w:sz w:val="18"/>
            <w:szCs w:val="18"/>
            <w:lang w:eastAsia="en-US"/>
          </w:rPr>
          <w:t>-</w:t>
        </w:r>
        <w:bookmarkEnd w:id="88"/>
        <w:r w:rsidR="007F7B33">
          <w:rPr>
            <w:rStyle w:val="Hyperlink"/>
            <w:rFonts w:cs="Calibri"/>
            <w:sz w:val="18"/>
            <w:szCs w:val="18"/>
            <w:lang w:eastAsia="en-US"/>
          </w:rPr>
          <w:t>240775</w:t>
        </w:r>
      </w:hyperlink>
      <w:r w:rsidR="007F7B33">
        <w:rPr>
          <w:rFonts w:cs="Calibri"/>
          <w:sz w:val="18"/>
          <w:szCs w:val="18"/>
          <w:lang w:eastAsia="en-US"/>
        </w:rPr>
        <w:t xml:space="preserve"> (target: RAN #109)</w:t>
      </w:r>
      <w:bookmarkEnd w:id="87"/>
    </w:p>
    <w:p w14:paraId="5EFCF49D" w14:textId="77777777" w:rsidR="00BA0376" w:rsidRDefault="00BA0376" w:rsidP="00BA0376">
      <w:pPr>
        <w:pStyle w:val="Heading3"/>
      </w:pPr>
      <w:bookmarkStart w:id="89" w:name="_Toc164776966"/>
      <w:r>
        <w:t>14.1</w:t>
      </w:r>
      <w:r>
        <w:tab/>
        <w:t>General</w:t>
      </w:r>
      <w:bookmarkEnd w:id="89"/>
    </w:p>
    <w:p w14:paraId="6C67A78F" w14:textId="41A0B1CD" w:rsidR="00BA0376" w:rsidRDefault="00BA0376" w:rsidP="00BA0376">
      <w:pPr>
        <w:rPr>
          <w:rFonts w:ascii="Arial" w:hAnsi="Arial" w:cs="Arial"/>
          <w:b/>
          <w:sz w:val="24"/>
        </w:rPr>
      </w:pPr>
      <w:r>
        <w:rPr>
          <w:rFonts w:ascii="Arial" w:hAnsi="Arial" w:cs="Arial"/>
          <w:b/>
          <w:color w:val="0000FF"/>
          <w:sz w:val="24"/>
        </w:rPr>
        <w:t>R3-241930</w:t>
      </w:r>
      <w:r>
        <w:rPr>
          <w:rFonts w:ascii="Arial" w:hAnsi="Arial" w:cs="Arial"/>
          <w:b/>
          <w:color w:val="0000FF"/>
          <w:sz w:val="24"/>
        </w:rPr>
        <w:tab/>
      </w:r>
      <w:r>
        <w:rPr>
          <w:rFonts w:ascii="Arial" w:hAnsi="Arial" w:cs="Arial"/>
          <w:b/>
          <w:sz w:val="24"/>
        </w:rPr>
        <w:t>Work plan for Rel-19 NR_NTN_Ph3</w:t>
      </w:r>
    </w:p>
    <w:p w14:paraId="06DAAEC2" w14:textId="77777777" w:rsidR="00BA0376" w:rsidRDefault="00BA0376" w:rsidP="00BA037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 Thales</w:t>
      </w:r>
    </w:p>
    <w:p w14:paraId="5338C247" w14:textId="77777777" w:rsidR="00EA356F" w:rsidRDefault="00EA356F" w:rsidP="00EA356F">
      <w:pPr>
        <w:rPr>
          <w:i/>
        </w:rPr>
      </w:pPr>
      <w:r>
        <w:rPr>
          <w:rFonts w:ascii="Arial" w:hAnsi="Arial" w:cs="Arial"/>
          <w:b/>
        </w:rPr>
        <w:t xml:space="preserve">Discussion: </w:t>
      </w:r>
    </w:p>
    <w:p w14:paraId="6EA2EB55" w14:textId="3D771F1B" w:rsidR="00EA356F" w:rsidRPr="00EA356F" w:rsidRDefault="00EA356F" w:rsidP="00EA356F">
      <w:pPr>
        <w:rPr>
          <w:b/>
        </w:rPr>
      </w:pPr>
      <w:r w:rsidRPr="00EA356F">
        <w:rPr>
          <w:lang w:eastAsia="en-US"/>
        </w:rPr>
        <w:t xml:space="preserve">Discuss the necessary enhancements, if any, to support intra and inter </w:t>
      </w:r>
      <w:proofErr w:type="spellStart"/>
      <w:r w:rsidRPr="00EA356F">
        <w:rPr>
          <w:lang w:eastAsia="en-US"/>
        </w:rPr>
        <w:t>gNB</w:t>
      </w:r>
      <w:proofErr w:type="spellEnd"/>
      <w:r w:rsidRPr="00EA356F">
        <w:rPr>
          <w:lang w:eastAsia="en-US"/>
        </w:rPr>
        <w:t xml:space="preserve"> mobility.</w:t>
      </w:r>
    </w:p>
    <w:p w14:paraId="6D600047" w14:textId="09FA9E98"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2E650" w14:textId="77777777" w:rsidR="00BA0376" w:rsidRDefault="00BA0376" w:rsidP="00BA0376">
      <w:pPr>
        <w:pStyle w:val="Heading3"/>
      </w:pPr>
      <w:bookmarkStart w:id="90" w:name="_Toc164776967"/>
      <w:r>
        <w:t>14.2</w:t>
      </w:r>
      <w:r>
        <w:tab/>
        <w:t>Support MBS broadcast service</w:t>
      </w:r>
      <w:bookmarkEnd w:id="90"/>
    </w:p>
    <w:p w14:paraId="2ABB8E60" w14:textId="0E0FE09E" w:rsidR="00BA0376" w:rsidRDefault="00BA0376" w:rsidP="00BA0376">
      <w:pPr>
        <w:rPr>
          <w:rFonts w:ascii="Arial" w:hAnsi="Arial" w:cs="Arial"/>
          <w:b/>
          <w:sz w:val="24"/>
        </w:rPr>
      </w:pPr>
      <w:r>
        <w:rPr>
          <w:rFonts w:ascii="Arial" w:hAnsi="Arial" w:cs="Arial"/>
          <w:b/>
          <w:color w:val="0000FF"/>
          <w:sz w:val="24"/>
        </w:rPr>
        <w:t>R3-241908</w:t>
      </w:r>
      <w:r>
        <w:rPr>
          <w:rFonts w:ascii="Arial" w:hAnsi="Arial" w:cs="Arial"/>
          <w:b/>
          <w:color w:val="0000FF"/>
          <w:sz w:val="24"/>
        </w:rPr>
        <w:tab/>
      </w:r>
      <w:r>
        <w:rPr>
          <w:rFonts w:ascii="Arial" w:hAnsi="Arial" w:cs="Arial"/>
          <w:b/>
          <w:sz w:val="24"/>
        </w:rPr>
        <w:t>(TP for TS 38.413 and TS 38.300) Support MBS broadcast service</w:t>
      </w:r>
    </w:p>
    <w:p w14:paraId="41B2D65B"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2EB02C0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75E0C7" w14:textId="16BCC0CE" w:rsidR="00BA0376" w:rsidRDefault="00BA0376" w:rsidP="00BA0376">
      <w:pPr>
        <w:rPr>
          <w:rFonts w:ascii="Arial" w:hAnsi="Arial" w:cs="Arial"/>
          <w:b/>
          <w:sz w:val="24"/>
        </w:rPr>
      </w:pPr>
      <w:r>
        <w:rPr>
          <w:rFonts w:ascii="Arial" w:hAnsi="Arial" w:cs="Arial"/>
          <w:b/>
          <w:color w:val="0000FF"/>
          <w:sz w:val="24"/>
        </w:rPr>
        <w:t>R3-242080</w:t>
      </w:r>
      <w:r>
        <w:rPr>
          <w:rFonts w:ascii="Arial" w:hAnsi="Arial" w:cs="Arial"/>
          <w:b/>
          <w:color w:val="0000FF"/>
          <w:sz w:val="24"/>
        </w:rPr>
        <w:tab/>
      </w:r>
      <w:r>
        <w:rPr>
          <w:rFonts w:ascii="Arial" w:hAnsi="Arial" w:cs="Arial"/>
          <w:b/>
          <w:sz w:val="24"/>
        </w:rPr>
        <w:t>Discussion on NTN MBS supporting</w:t>
      </w:r>
    </w:p>
    <w:p w14:paraId="64129616"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14:paraId="3F135E9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09E788" w14:textId="5A0257AE" w:rsidR="00BA0376" w:rsidRDefault="00BA0376" w:rsidP="00BA0376">
      <w:pPr>
        <w:rPr>
          <w:rFonts w:ascii="Arial" w:hAnsi="Arial" w:cs="Arial"/>
          <w:b/>
          <w:sz w:val="24"/>
        </w:rPr>
      </w:pPr>
      <w:r>
        <w:rPr>
          <w:rFonts w:ascii="Arial" w:hAnsi="Arial" w:cs="Arial"/>
          <w:b/>
          <w:color w:val="0000FF"/>
          <w:sz w:val="24"/>
        </w:rPr>
        <w:t>R3-242043</w:t>
      </w:r>
      <w:r>
        <w:rPr>
          <w:rFonts w:ascii="Arial" w:hAnsi="Arial" w:cs="Arial"/>
          <w:b/>
          <w:color w:val="0000FF"/>
          <w:sz w:val="24"/>
        </w:rPr>
        <w:tab/>
      </w:r>
      <w:r>
        <w:rPr>
          <w:rFonts w:ascii="Arial" w:hAnsi="Arial" w:cs="Arial"/>
          <w:b/>
          <w:sz w:val="24"/>
        </w:rPr>
        <w:t>Service Area for a Broadcast Service in NR NTN</w:t>
      </w:r>
    </w:p>
    <w:p w14:paraId="1511DEDA"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Thales</w:t>
      </w:r>
    </w:p>
    <w:p w14:paraId="33B72FF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05A17" w14:textId="42B074A6" w:rsidR="00BA0376" w:rsidRDefault="00BA0376" w:rsidP="00BA0376">
      <w:pPr>
        <w:rPr>
          <w:rFonts w:ascii="Arial" w:hAnsi="Arial" w:cs="Arial"/>
          <w:b/>
          <w:sz w:val="24"/>
        </w:rPr>
      </w:pPr>
      <w:r>
        <w:rPr>
          <w:rFonts w:ascii="Arial" w:hAnsi="Arial" w:cs="Arial"/>
          <w:b/>
          <w:color w:val="0000FF"/>
          <w:sz w:val="24"/>
        </w:rPr>
        <w:t>R3-241606</w:t>
      </w:r>
      <w:r>
        <w:rPr>
          <w:rFonts w:ascii="Arial" w:hAnsi="Arial" w:cs="Arial"/>
          <w:b/>
          <w:color w:val="0000FF"/>
          <w:sz w:val="24"/>
        </w:rPr>
        <w:tab/>
      </w:r>
      <w:r>
        <w:rPr>
          <w:rFonts w:ascii="Arial" w:hAnsi="Arial" w:cs="Arial"/>
          <w:b/>
          <w:sz w:val="24"/>
        </w:rPr>
        <w:t>Discussion on Support for NR NTN MBS Broadcast Service</w:t>
      </w:r>
    </w:p>
    <w:p w14:paraId="7FB0DE6C"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931862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CFBD1" w14:textId="09393503" w:rsidR="00BA0376" w:rsidRDefault="00BA0376" w:rsidP="00BA0376">
      <w:pPr>
        <w:rPr>
          <w:rFonts w:ascii="Arial" w:hAnsi="Arial" w:cs="Arial"/>
          <w:b/>
          <w:sz w:val="24"/>
        </w:rPr>
      </w:pPr>
      <w:r>
        <w:rPr>
          <w:rFonts w:ascii="Arial" w:hAnsi="Arial" w:cs="Arial"/>
          <w:b/>
          <w:color w:val="0000FF"/>
          <w:sz w:val="24"/>
        </w:rPr>
        <w:t>R3-241562</w:t>
      </w:r>
      <w:r>
        <w:rPr>
          <w:rFonts w:ascii="Arial" w:hAnsi="Arial" w:cs="Arial"/>
          <w:b/>
          <w:color w:val="0000FF"/>
          <w:sz w:val="24"/>
        </w:rPr>
        <w:tab/>
      </w:r>
      <w:r>
        <w:rPr>
          <w:rFonts w:ascii="Arial" w:hAnsi="Arial" w:cs="Arial"/>
          <w:b/>
          <w:sz w:val="24"/>
        </w:rPr>
        <w:t>Discussion on MBS service in NTN system</w:t>
      </w:r>
    </w:p>
    <w:p w14:paraId="4916B0DE"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CAICT</w:t>
      </w:r>
    </w:p>
    <w:p w14:paraId="2C12288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B60D13" w14:textId="3B0B03B8" w:rsidR="00BA0376" w:rsidRDefault="00BA0376" w:rsidP="00BA0376">
      <w:pPr>
        <w:rPr>
          <w:rFonts w:ascii="Arial" w:hAnsi="Arial" w:cs="Arial"/>
          <w:b/>
          <w:sz w:val="24"/>
        </w:rPr>
      </w:pPr>
      <w:r>
        <w:rPr>
          <w:rFonts w:ascii="Arial" w:hAnsi="Arial" w:cs="Arial"/>
          <w:b/>
          <w:color w:val="0000FF"/>
          <w:sz w:val="24"/>
        </w:rPr>
        <w:t>R3-241568</w:t>
      </w:r>
      <w:r>
        <w:rPr>
          <w:rFonts w:ascii="Arial" w:hAnsi="Arial" w:cs="Arial"/>
          <w:b/>
          <w:color w:val="0000FF"/>
          <w:sz w:val="24"/>
        </w:rPr>
        <w:tab/>
      </w:r>
      <w:r>
        <w:rPr>
          <w:rFonts w:ascii="Arial" w:hAnsi="Arial" w:cs="Arial"/>
          <w:b/>
          <w:sz w:val="24"/>
        </w:rPr>
        <w:t>MBS support in NR NTN</w:t>
      </w:r>
    </w:p>
    <w:p w14:paraId="4958970B"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Telecommunication</w:t>
      </w:r>
    </w:p>
    <w:p w14:paraId="19F4BB0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C621BB" w14:textId="127F2DEA" w:rsidR="00BA0376" w:rsidRDefault="00BA0376" w:rsidP="00BA0376">
      <w:pPr>
        <w:rPr>
          <w:rFonts w:ascii="Arial" w:hAnsi="Arial" w:cs="Arial"/>
          <w:b/>
          <w:sz w:val="24"/>
        </w:rPr>
      </w:pPr>
      <w:r>
        <w:rPr>
          <w:rFonts w:ascii="Arial" w:hAnsi="Arial" w:cs="Arial"/>
          <w:b/>
          <w:color w:val="0000FF"/>
          <w:sz w:val="24"/>
        </w:rPr>
        <w:lastRenderedPageBreak/>
        <w:t>R3-241617</w:t>
      </w:r>
      <w:r>
        <w:rPr>
          <w:rFonts w:ascii="Arial" w:hAnsi="Arial" w:cs="Arial"/>
          <w:b/>
          <w:color w:val="0000FF"/>
          <w:sz w:val="24"/>
        </w:rPr>
        <w:tab/>
      </w:r>
      <w:r>
        <w:rPr>
          <w:rFonts w:ascii="Arial" w:hAnsi="Arial" w:cs="Arial"/>
          <w:b/>
          <w:sz w:val="24"/>
        </w:rPr>
        <w:t>Discussion on Support of MBS Broadcast over NTN access</w:t>
      </w:r>
    </w:p>
    <w:p w14:paraId="45C4F0EB"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TCL</w:t>
      </w:r>
    </w:p>
    <w:p w14:paraId="44AE003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AC445" w14:textId="1E35B44C" w:rsidR="00BA0376" w:rsidRDefault="00BA0376" w:rsidP="00BA0376">
      <w:pPr>
        <w:rPr>
          <w:rFonts w:ascii="Arial" w:hAnsi="Arial" w:cs="Arial"/>
          <w:b/>
          <w:sz w:val="24"/>
        </w:rPr>
      </w:pPr>
      <w:r>
        <w:rPr>
          <w:rFonts w:ascii="Arial" w:hAnsi="Arial" w:cs="Arial"/>
          <w:b/>
          <w:color w:val="0000FF"/>
          <w:sz w:val="24"/>
        </w:rPr>
        <w:t>R3-241749</w:t>
      </w:r>
      <w:r>
        <w:rPr>
          <w:rFonts w:ascii="Arial" w:hAnsi="Arial" w:cs="Arial"/>
          <w:b/>
          <w:color w:val="0000FF"/>
          <w:sz w:val="24"/>
        </w:rPr>
        <w:tab/>
      </w:r>
      <w:r>
        <w:rPr>
          <w:rFonts w:ascii="Arial" w:hAnsi="Arial" w:cs="Arial"/>
          <w:b/>
          <w:sz w:val="24"/>
        </w:rPr>
        <w:t>(TP to TS 38.413) Support of Broadcast service</w:t>
      </w:r>
    </w:p>
    <w:p w14:paraId="76D9E6B7"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36A997D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686B3E" w14:textId="030F60EE" w:rsidR="00BA0376" w:rsidRDefault="00BA0376" w:rsidP="00BA0376">
      <w:pPr>
        <w:rPr>
          <w:rFonts w:ascii="Arial" w:hAnsi="Arial" w:cs="Arial"/>
          <w:b/>
          <w:sz w:val="24"/>
        </w:rPr>
      </w:pPr>
      <w:r>
        <w:rPr>
          <w:rFonts w:ascii="Arial" w:hAnsi="Arial" w:cs="Arial"/>
          <w:b/>
          <w:color w:val="0000FF"/>
          <w:sz w:val="24"/>
        </w:rPr>
        <w:t>R3-241805</w:t>
      </w:r>
      <w:r>
        <w:rPr>
          <w:rFonts w:ascii="Arial" w:hAnsi="Arial" w:cs="Arial"/>
          <w:b/>
          <w:color w:val="0000FF"/>
          <w:sz w:val="24"/>
        </w:rPr>
        <w:tab/>
      </w:r>
      <w:r>
        <w:rPr>
          <w:rFonts w:ascii="Arial" w:hAnsi="Arial" w:cs="Arial"/>
          <w:b/>
          <w:sz w:val="24"/>
        </w:rPr>
        <w:t>On support of MBS broadcast in NTN</w:t>
      </w:r>
    </w:p>
    <w:p w14:paraId="64EA4AEB"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230C16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2E150" w14:textId="1BF50F4A" w:rsidR="00BA0376" w:rsidRDefault="00BA0376" w:rsidP="00BA0376">
      <w:pPr>
        <w:rPr>
          <w:rFonts w:ascii="Arial" w:hAnsi="Arial" w:cs="Arial"/>
          <w:b/>
          <w:sz w:val="24"/>
        </w:rPr>
      </w:pPr>
      <w:r>
        <w:rPr>
          <w:rFonts w:ascii="Arial" w:hAnsi="Arial" w:cs="Arial"/>
          <w:b/>
          <w:color w:val="0000FF"/>
          <w:sz w:val="24"/>
        </w:rPr>
        <w:t>R3-241931</w:t>
      </w:r>
      <w:r>
        <w:rPr>
          <w:rFonts w:ascii="Arial" w:hAnsi="Arial" w:cs="Arial"/>
          <w:b/>
          <w:color w:val="0000FF"/>
          <w:sz w:val="24"/>
        </w:rPr>
        <w:tab/>
      </w:r>
      <w:r>
        <w:rPr>
          <w:rFonts w:ascii="Arial" w:hAnsi="Arial" w:cs="Arial"/>
          <w:b/>
          <w:sz w:val="24"/>
        </w:rPr>
        <w:t>Discussion on MBS broadcast service for NR NTN system</w:t>
      </w:r>
    </w:p>
    <w:p w14:paraId="28A916CB"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CBN, China Broadnet</w:t>
      </w:r>
    </w:p>
    <w:p w14:paraId="7759B43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C98A5" w14:textId="5F5B57C4" w:rsidR="00BA0376" w:rsidRDefault="00BA0376" w:rsidP="00BA0376">
      <w:pPr>
        <w:rPr>
          <w:rFonts w:ascii="Arial" w:hAnsi="Arial" w:cs="Arial"/>
          <w:b/>
          <w:sz w:val="24"/>
        </w:rPr>
      </w:pPr>
      <w:r>
        <w:rPr>
          <w:rFonts w:ascii="Arial" w:hAnsi="Arial" w:cs="Arial"/>
          <w:b/>
          <w:color w:val="0000FF"/>
          <w:sz w:val="24"/>
        </w:rPr>
        <w:t>R3-241946</w:t>
      </w:r>
      <w:r>
        <w:rPr>
          <w:rFonts w:ascii="Arial" w:hAnsi="Arial" w:cs="Arial"/>
          <w:b/>
          <w:color w:val="0000FF"/>
          <w:sz w:val="24"/>
        </w:rPr>
        <w:tab/>
      </w:r>
      <w:r>
        <w:rPr>
          <w:rFonts w:ascii="Arial" w:hAnsi="Arial" w:cs="Arial"/>
          <w:b/>
          <w:sz w:val="24"/>
        </w:rPr>
        <w:t>Discussion on Supporting MBS broadcast service for NR NTN</w:t>
      </w:r>
    </w:p>
    <w:p w14:paraId="7C396C7A"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2F1D23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25E99E" w14:textId="149E8AA2" w:rsidR="00BA0376" w:rsidRDefault="00BA0376" w:rsidP="00BA0376">
      <w:pPr>
        <w:rPr>
          <w:rFonts w:ascii="Arial" w:hAnsi="Arial" w:cs="Arial"/>
          <w:b/>
          <w:sz w:val="24"/>
        </w:rPr>
      </w:pPr>
      <w:r>
        <w:rPr>
          <w:rFonts w:ascii="Arial" w:hAnsi="Arial" w:cs="Arial"/>
          <w:b/>
          <w:color w:val="0000FF"/>
          <w:sz w:val="24"/>
        </w:rPr>
        <w:t>R3-242036</w:t>
      </w:r>
      <w:r>
        <w:rPr>
          <w:rFonts w:ascii="Arial" w:hAnsi="Arial" w:cs="Arial"/>
          <w:b/>
          <w:color w:val="0000FF"/>
          <w:sz w:val="24"/>
        </w:rPr>
        <w:tab/>
      </w:r>
      <w:r>
        <w:rPr>
          <w:rFonts w:ascii="Arial" w:hAnsi="Arial" w:cs="Arial"/>
          <w:b/>
          <w:sz w:val="24"/>
        </w:rPr>
        <w:t>Discussion on support MBS broadcast service for NR NTN</w:t>
      </w:r>
    </w:p>
    <w:p w14:paraId="6A3F2F8E"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5017BA1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BF405D" w14:textId="77777777" w:rsidR="0019231C" w:rsidRDefault="0019231C" w:rsidP="00BA0376">
      <w:pPr>
        <w:rPr>
          <w:color w:val="993300"/>
          <w:u w:val="single"/>
        </w:rPr>
      </w:pPr>
    </w:p>
    <w:p w14:paraId="3DED6DE1" w14:textId="77777777" w:rsidR="0019231C" w:rsidRPr="0019231C" w:rsidRDefault="0019231C" w:rsidP="0019231C">
      <w:pPr>
        <w:widowControl w:val="0"/>
        <w:numPr>
          <w:ilvl w:val="0"/>
          <w:numId w:val="12"/>
        </w:numPr>
        <w:spacing w:before="100" w:beforeAutospacing="1"/>
        <w:rPr>
          <w:lang w:eastAsia="en-US"/>
        </w:rPr>
      </w:pPr>
      <w:r w:rsidRPr="0019231C">
        <w:rPr>
          <w:lang w:eastAsia="en-US"/>
        </w:rPr>
        <w:t>What broadcast service to be supported? Only MBS broadcast or MBS broadcast and PWS?</w:t>
      </w:r>
    </w:p>
    <w:p w14:paraId="589D2704" w14:textId="74ED4944" w:rsidR="0019231C" w:rsidRPr="0019231C" w:rsidRDefault="0019231C" w:rsidP="0019231C">
      <w:pPr>
        <w:widowControl w:val="0"/>
        <w:rPr>
          <w:lang w:eastAsia="en-US"/>
        </w:rPr>
      </w:pPr>
      <w:r w:rsidRPr="0019231C">
        <w:rPr>
          <w:lang w:eastAsia="en-US"/>
        </w:rPr>
        <w:t xml:space="preserve">CATT, CT, </w:t>
      </w:r>
      <w:r w:rsidR="00DC20EF">
        <w:rPr>
          <w:lang w:eastAsia="en-US"/>
        </w:rPr>
        <w:t>Nokia:</w:t>
      </w:r>
      <w:r w:rsidRPr="0019231C">
        <w:rPr>
          <w:lang w:eastAsia="en-US"/>
        </w:rPr>
        <w:t xml:space="preserve"> Focus on MBS broadcast service, RAN2 has not decided on other type of broadcast services</w:t>
      </w:r>
    </w:p>
    <w:p w14:paraId="1FEEB78C" w14:textId="77777777" w:rsidR="0019231C" w:rsidRPr="0019231C" w:rsidRDefault="0019231C" w:rsidP="0019231C">
      <w:pPr>
        <w:widowControl w:val="0"/>
        <w:rPr>
          <w:lang w:eastAsia="en-US"/>
        </w:rPr>
      </w:pPr>
      <w:r w:rsidRPr="0019231C">
        <w:rPr>
          <w:lang w:eastAsia="en-US"/>
        </w:rPr>
        <w:t>CMCC, ZTE: Both needs to be considered</w:t>
      </w:r>
    </w:p>
    <w:p w14:paraId="24042956" w14:textId="77777777" w:rsidR="0019231C" w:rsidRPr="0019231C" w:rsidRDefault="0019231C" w:rsidP="0019231C">
      <w:pPr>
        <w:widowControl w:val="0"/>
        <w:rPr>
          <w:lang w:eastAsia="en-US"/>
        </w:rPr>
      </w:pPr>
      <w:r w:rsidRPr="0019231C">
        <w:rPr>
          <w:lang w:eastAsia="en-US"/>
        </w:rPr>
        <w:t>Lenovo: RAN3 cannot decide on this, different cases discussed in RAN2</w:t>
      </w:r>
    </w:p>
    <w:p w14:paraId="4EB299EA" w14:textId="541B71F1" w:rsidR="0019231C" w:rsidRPr="0019231C" w:rsidRDefault="00DC20EF" w:rsidP="0019231C">
      <w:pPr>
        <w:widowControl w:val="0"/>
        <w:rPr>
          <w:lang w:eastAsia="en-US"/>
        </w:rPr>
      </w:pPr>
      <w:r>
        <w:rPr>
          <w:lang w:eastAsia="en-US"/>
        </w:rPr>
        <w:t xml:space="preserve">Nokia, </w:t>
      </w:r>
      <w:r w:rsidR="0041332D">
        <w:rPr>
          <w:lang w:eastAsia="en-US"/>
        </w:rPr>
        <w:t xml:space="preserve">SAMSUNG, </w:t>
      </w:r>
      <w:r w:rsidR="0019231C" w:rsidRPr="0019231C">
        <w:rPr>
          <w:lang w:eastAsia="en-US"/>
        </w:rPr>
        <w:t>Xiaomi: Unless RAN3 receives the request from other WGs, then we only focus on MBS broadcast service</w:t>
      </w:r>
    </w:p>
    <w:p w14:paraId="34C77F66" w14:textId="77777777" w:rsidR="0019231C" w:rsidRPr="0019231C" w:rsidRDefault="0019231C" w:rsidP="0019231C">
      <w:pPr>
        <w:widowControl w:val="0"/>
        <w:rPr>
          <w:lang w:eastAsia="en-US"/>
        </w:rPr>
      </w:pPr>
      <w:r w:rsidRPr="0019231C">
        <w:rPr>
          <w:lang w:eastAsia="en-US"/>
        </w:rPr>
        <w:t>NEC: PWS is not excluded, but we can focus on MBS broadcast service</w:t>
      </w:r>
    </w:p>
    <w:p w14:paraId="646F3A47" w14:textId="5A85F7D4" w:rsidR="0019231C" w:rsidRPr="0019231C" w:rsidRDefault="00DC20EF" w:rsidP="0019231C">
      <w:pPr>
        <w:widowControl w:val="0"/>
        <w:rPr>
          <w:lang w:eastAsia="en-US"/>
        </w:rPr>
      </w:pPr>
      <w:r>
        <w:rPr>
          <w:lang w:eastAsia="en-US"/>
        </w:rPr>
        <w:t>QUALCOMM, HUAWEI:</w:t>
      </w:r>
      <w:r w:rsidR="0019231C" w:rsidRPr="0019231C">
        <w:rPr>
          <w:lang w:eastAsia="en-US"/>
        </w:rPr>
        <w:t xml:space="preserve"> Different area code for different cases already</w:t>
      </w:r>
    </w:p>
    <w:p w14:paraId="1A1BA7E9" w14:textId="33628FA4" w:rsidR="0019231C" w:rsidRPr="0019231C" w:rsidRDefault="00DC20EF" w:rsidP="0019231C">
      <w:pPr>
        <w:widowControl w:val="0"/>
        <w:rPr>
          <w:lang w:eastAsia="en-US"/>
        </w:rPr>
      </w:pPr>
      <w:r>
        <w:rPr>
          <w:lang w:eastAsia="en-US"/>
        </w:rPr>
        <w:t>HUAWEI:</w:t>
      </w:r>
      <w:r w:rsidR="0019231C" w:rsidRPr="0019231C">
        <w:rPr>
          <w:lang w:eastAsia="en-US"/>
        </w:rPr>
        <w:t xml:space="preserve"> RAN2 discusses whether PWS area can be used for MBS broadcast service</w:t>
      </w:r>
    </w:p>
    <w:p w14:paraId="43B176FD" w14:textId="77777777" w:rsidR="0019231C" w:rsidRDefault="0019231C" w:rsidP="0019231C">
      <w:pPr>
        <w:widowControl w:val="0"/>
        <w:rPr>
          <w:rFonts w:ascii="Arial" w:hAnsi="Arial" w:cs="Arial"/>
          <w:b/>
          <w:bCs/>
          <w:color w:val="008000"/>
        </w:rPr>
      </w:pPr>
      <w:r w:rsidRPr="00207A52">
        <w:rPr>
          <w:rFonts w:ascii="Arial" w:hAnsi="Arial" w:cs="Arial"/>
          <w:b/>
          <w:bCs/>
          <w:color w:val="008000"/>
        </w:rPr>
        <w:t>Agreement:</w:t>
      </w:r>
      <w:r>
        <w:rPr>
          <w:rFonts w:ascii="Arial" w:hAnsi="Arial" w:cs="Arial"/>
          <w:b/>
          <w:bCs/>
          <w:color w:val="008000"/>
        </w:rPr>
        <w:tab/>
      </w:r>
    </w:p>
    <w:p w14:paraId="3205619F" w14:textId="6D89348A" w:rsidR="0019231C" w:rsidRPr="0019231C" w:rsidRDefault="0019231C" w:rsidP="0019231C">
      <w:pPr>
        <w:widowControl w:val="0"/>
        <w:rPr>
          <w:b/>
          <w:color w:val="008000"/>
          <w:lang w:eastAsia="en-US"/>
        </w:rPr>
      </w:pPr>
      <w:r w:rsidRPr="0019231C">
        <w:rPr>
          <w:b/>
          <w:color w:val="008000"/>
          <w:lang w:eastAsia="en-US"/>
        </w:rPr>
        <w:t>RAN3 starts work on MBS broadcast service.</w:t>
      </w:r>
    </w:p>
    <w:p w14:paraId="137EF1A6" w14:textId="77777777" w:rsidR="0019231C" w:rsidRPr="0019231C" w:rsidRDefault="0019231C" w:rsidP="0019231C">
      <w:pPr>
        <w:widowControl w:val="0"/>
        <w:rPr>
          <w:lang w:eastAsia="en-US"/>
        </w:rPr>
      </w:pPr>
    </w:p>
    <w:p w14:paraId="08091B77" w14:textId="77777777" w:rsidR="0019231C" w:rsidRPr="0019231C" w:rsidRDefault="0019231C" w:rsidP="0019231C">
      <w:pPr>
        <w:widowControl w:val="0"/>
        <w:rPr>
          <w:b/>
          <w:color w:val="0000FF"/>
          <w:lang w:eastAsia="en-US"/>
        </w:rPr>
      </w:pPr>
      <w:r w:rsidRPr="0019231C">
        <w:rPr>
          <w:b/>
          <w:color w:val="0000FF"/>
          <w:lang w:eastAsia="en-US"/>
        </w:rPr>
        <w:lastRenderedPageBreak/>
        <w:t>MBS Broadcast service delivery area over NG:</w:t>
      </w:r>
    </w:p>
    <w:p w14:paraId="606F5382" w14:textId="77777777" w:rsidR="0019231C" w:rsidRPr="0019231C" w:rsidRDefault="0019231C" w:rsidP="0019231C">
      <w:pPr>
        <w:widowControl w:val="0"/>
        <w:numPr>
          <w:ilvl w:val="0"/>
          <w:numId w:val="8"/>
        </w:numPr>
        <w:spacing w:before="100" w:beforeAutospacing="1"/>
        <w:rPr>
          <w:b/>
          <w:color w:val="0000FF"/>
          <w:lang w:eastAsia="en-US"/>
        </w:rPr>
      </w:pPr>
      <w:r w:rsidRPr="0019231C">
        <w:rPr>
          <w:b/>
          <w:color w:val="0000FF"/>
          <w:lang w:eastAsia="en-US"/>
        </w:rPr>
        <w:t>Mapped cell ID/list in MBS service area</w:t>
      </w:r>
    </w:p>
    <w:p w14:paraId="29E393AB" w14:textId="77777777" w:rsidR="0019231C" w:rsidRPr="0019231C" w:rsidRDefault="0019231C" w:rsidP="0019231C">
      <w:pPr>
        <w:widowControl w:val="0"/>
        <w:numPr>
          <w:ilvl w:val="0"/>
          <w:numId w:val="8"/>
        </w:numPr>
        <w:spacing w:before="100" w:beforeAutospacing="1"/>
        <w:rPr>
          <w:b/>
          <w:color w:val="0000FF"/>
          <w:lang w:eastAsia="en-US"/>
        </w:rPr>
      </w:pPr>
      <w:r w:rsidRPr="0019231C">
        <w:rPr>
          <w:b/>
          <w:color w:val="0000FF"/>
          <w:lang w:eastAsia="en-US"/>
        </w:rPr>
        <w:t>New intended service area, e.g., smaller granularity for the MBS broadcast service area</w:t>
      </w:r>
    </w:p>
    <w:p w14:paraId="1AA4E11D" w14:textId="77777777" w:rsidR="0019231C" w:rsidRPr="0019231C" w:rsidRDefault="0019231C" w:rsidP="0019231C">
      <w:pPr>
        <w:widowControl w:val="0"/>
        <w:numPr>
          <w:ilvl w:val="0"/>
          <w:numId w:val="8"/>
        </w:numPr>
        <w:spacing w:before="100" w:beforeAutospacing="1"/>
        <w:rPr>
          <w:b/>
          <w:color w:val="0000FF"/>
          <w:lang w:eastAsia="en-US"/>
        </w:rPr>
      </w:pPr>
      <w:r w:rsidRPr="0019231C">
        <w:rPr>
          <w:b/>
          <w:color w:val="0000FF"/>
          <w:lang w:eastAsia="en-US"/>
        </w:rPr>
        <w:t>Based on GNSS description</w:t>
      </w:r>
    </w:p>
    <w:p w14:paraId="425CCEC8" w14:textId="77777777" w:rsidR="0019231C" w:rsidRPr="0019231C" w:rsidRDefault="0019231C" w:rsidP="0019231C">
      <w:pPr>
        <w:widowControl w:val="0"/>
        <w:rPr>
          <w:b/>
          <w:color w:val="0000FF"/>
          <w:lang w:eastAsia="en-US"/>
        </w:rPr>
      </w:pPr>
      <w:r w:rsidRPr="0019231C">
        <w:rPr>
          <w:b/>
          <w:color w:val="0000FF"/>
          <w:lang w:eastAsia="en-US"/>
        </w:rPr>
        <w:t>To be continued...</w:t>
      </w:r>
    </w:p>
    <w:p w14:paraId="7D759FCD" w14:textId="5451C0AC" w:rsidR="0019231C" w:rsidRPr="0019231C" w:rsidRDefault="00DC20EF" w:rsidP="0019231C">
      <w:pPr>
        <w:widowControl w:val="0"/>
        <w:rPr>
          <w:lang w:eastAsia="en-US"/>
        </w:rPr>
      </w:pPr>
      <w:r>
        <w:rPr>
          <w:lang w:eastAsia="en-US"/>
        </w:rPr>
        <w:t>Nokia:</w:t>
      </w:r>
      <w:r w:rsidR="0019231C" w:rsidRPr="0019231C">
        <w:rPr>
          <w:lang w:eastAsia="en-US"/>
        </w:rPr>
        <w:t xml:space="preserve"> It’s just </w:t>
      </w:r>
      <w:proofErr w:type="spellStart"/>
      <w:r w:rsidR="0019231C" w:rsidRPr="0019231C">
        <w:rPr>
          <w:lang w:eastAsia="en-US"/>
        </w:rPr>
        <w:t>Uu</w:t>
      </w:r>
      <w:proofErr w:type="spellEnd"/>
      <w:r w:rsidR="0019231C" w:rsidRPr="0019231C">
        <w:rPr>
          <w:lang w:eastAsia="en-US"/>
        </w:rPr>
        <w:t xml:space="preserve"> cell, what we can do at this stage</w:t>
      </w:r>
    </w:p>
    <w:p w14:paraId="248070D0" w14:textId="10ACC99B" w:rsidR="0019231C" w:rsidRPr="0019231C" w:rsidRDefault="00DC20EF" w:rsidP="0019231C">
      <w:pPr>
        <w:widowControl w:val="0"/>
        <w:rPr>
          <w:lang w:eastAsia="en-US"/>
        </w:rPr>
      </w:pPr>
      <w:r>
        <w:rPr>
          <w:lang w:eastAsia="en-US"/>
        </w:rPr>
        <w:t>ERICSSON</w:t>
      </w:r>
      <w:r w:rsidR="0019231C" w:rsidRPr="0019231C">
        <w:rPr>
          <w:lang w:eastAsia="en-US"/>
        </w:rPr>
        <w:t xml:space="preserve">: Discuss the case that area within </w:t>
      </w:r>
      <w:proofErr w:type="spellStart"/>
      <w:r w:rsidR="0019231C" w:rsidRPr="0019231C">
        <w:rPr>
          <w:lang w:eastAsia="en-US"/>
        </w:rPr>
        <w:t>Uu</w:t>
      </w:r>
      <w:proofErr w:type="spellEnd"/>
      <w:r w:rsidR="0019231C" w:rsidRPr="0019231C">
        <w:rPr>
          <w:lang w:eastAsia="en-US"/>
        </w:rPr>
        <w:t xml:space="preserve"> cell</w:t>
      </w:r>
    </w:p>
    <w:p w14:paraId="6E74A06B" w14:textId="53BBD053" w:rsidR="0019231C" w:rsidRPr="0019231C" w:rsidRDefault="00DC20EF" w:rsidP="0019231C">
      <w:pPr>
        <w:widowControl w:val="0"/>
        <w:rPr>
          <w:lang w:eastAsia="en-US"/>
        </w:rPr>
      </w:pPr>
      <w:r>
        <w:rPr>
          <w:lang w:eastAsia="en-US"/>
        </w:rPr>
        <w:t>HUAWEI:</w:t>
      </w:r>
      <w:r w:rsidR="0019231C" w:rsidRPr="0019231C">
        <w:rPr>
          <w:lang w:eastAsia="en-US"/>
        </w:rPr>
        <w:t xml:space="preserve"> CGI inside the warning area is ok, wait for RAN2</w:t>
      </w:r>
    </w:p>
    <w:p w14:paraId="0B3B264E" w14:textId="716975A6" w:rsidR="0019231C" w:rsidRPr="0019231C" w:rsidRDefault="00DC20EF" w:rsidP="0019231C">
      <w:pPr>
        <w:widowControl w:val="0"/>
        <w:rPr>
          <w:lang w:eastAsia="en-US"/>
        </w:rPr>
      </w:pPr>
      <w:r>
        <w:rPr>
          <w:lang w:eastAsia="en-US"/>
        </w:rPr>
        <w:t>QUALCOMM</w:t>
      </w:r>
      <w:r w:rsidR="0019231C" w:rsidRPr="0019231C">
        <w:rPr>
          <w:lang w:eastAsia="en-US"/>
        </w:rPr>
        <w:t xml:space="preserve"> Both RAN2 and RAN3 need work on this, distribute the message towards small area</w:t>
      </w:r>
    </w:p>
    <w:p w14:paraId="77393482" w14:textId="77777777" w:rsidR="0019231C" w:rsidRPr="0019231C" w:rsidRDefault="0019231C" w:rsidP="0019231C">
      <w:pPr>
        <w:widowControl w:val="0"/>
        <w:rPr>
          <w:lang w:eastAsia="en-US"/>
        </w:rPr>
      </w:pPr>
      <w:r w:rsidRPr="0019231C">
        <w:rPr>
          <w:lang w:eastAsia="en-US"/>
        </w:rPr>
        <w:t xml:space="preserve">CATT: The NG-RAN node will translate it over </w:t>
      </w:r>
      <w:proofErr w:type="spellStart"/>
      <w:r w:rsidRPr="0019231C">
        <w:rPr>
          <w:lang w:eastAsia="en-US"/>
        </w:rPr>
        <w:t>Uu</w:t>
      </w:r>
      <w:proofErr w:type="spellEnd"/>
      <w:r w:rsidRPr="0019231C">
        <w:rPr>
          <w:lang w:eastAsia="en-US"/>
        </w:rPr>
        <w:t xml:space="preserve"> under RAN2 scope, mapped cell ID solution can be decided by RAN3</w:t>
      </w:r>
    </w:p>
    <w:p w14:paraId="68A04594" w14:textId="77777777" w:rsidR="0019231C" w:rsidRPr="0019231C" w:rsidRDefault="0019231C" w:rsidP="0019231C">
      <w:pPr>
        <w:widowControl w:val="0"/>
        <w:rPr>
          <w:lang w:eastAsia="en-US"/>
        </w:rPr>
      </w:pPr>
      <w:r w:rsidRPr="0019231C">
        <w:rPr>
          <w:lang w:eastAsia="en-US"/>
        </w:rPr>
        <w:t>Lenovo: SA2 will be involved as well</w:t>
      </w:r>
    </w:p>
    <w:p w14:paraId="6D73721B" w14:textId="679A1D66" w:rsidR="0019231C" w:rsidRDefault="0019231C" w:rsidP="0019231C">
      <w:pPr>
        <w:rPr>
          <w:color w:val="993300"/>
          <w:u w:val="single"/>
        </w:rPr>
      </w:pPr>
      <w:r w:rsidRPr="0019231C">
        <w:rPr>
          <w:lang w:eastAsia="en-US"/>
        </w:rPr>
        <w:t>ZTE: mapped cell ID solution can be decided by RAN3</w:t>
      </w:r>
    </w:p>
    <w:p w14:paraId="256CA597" w14:textId="77777777" w:rsidR="00BA0376" w:rsidRDefault="00BA0376" w:rsidP="00BA0376">
      <w:pPr>
        <w:pStyle w:val="Heading3"/>
      </w:pPr>
      <w:bookmarkStart w:id="91" w:name="_Toc164776968"/>
      <w:r>
        <w:t>14.3</w:t>
      </w:r>
      <w:r>
        <w:tab/>
        <w:t>Support of Regenerative payload</w:t>
      </w:r>
      <w:bookmarkEnd w:id="91"/>
    </w:p>
    <w:p w14:paraId="285984AC" w14:textId="6C7F31C4" w:rsidR="00BA0376" w:rsidRDefault="00BA0376" w:rsidP="00BA0376">
      <w:pPr>
        <w:rPr>
          <w:rFonts w:ascii="Arial" w:hAnsi="Arial" w:cs="Arial"/>
          <w:b/>
          <w:sz w:val="24"/>
        </w:rPr>
      </w:pPr>
      <w:r>
        <w:rPr>
          <w:rFonts w:ascii="Arial" w:hAnsi="Arial" w:cs="Arial"/>
          <w:b/>
          <w:color w:val="0000FF"/>
          <w:sz w:val="24"/>
        </w:rPr>
        <w:t>R3-241932</w:t>
      </w:r>
      <w:r>
        <w:rPr>
          <w:rFonts w:ascii="Arial" w:hAnsi="Arial" w:cs="Arial"/>
          <w:b/>
          <w:color w:val="0000FF"/>
          <w:sz w:val="24"/>
        </w:rPr>
        <w:tab/>
      </w:r>
      <w:r>
        <w:rPr>
          <w:rFonts w:ascii="Arial" w:hAnsi="Arial" w:cs="Arial"/>
          <w:b/>
          <w:sz w:val="24"/>
        </w:rPr>
        <w:t>Discussion on support of regenerative payload</w:t>
      </w:r>
    </w:p>
    <w:p w14:paraId="61C6E480"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137B26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C8BB6" w14:textId="77777777" w:rsidR="0019231C" w:rsidRDefault="0019231C" w:rsidP="0019231C">
      <w:pPr>
        <w:rPr>
          <w:rFonts w:ascii="Arial" w:hAnsi="Arial" w:cs="Arial"/>
          <w:b/>
          <w:sz w:val="24"/>
        </w:rPr>
      </w:pPr>
      <w:r>
        <w:rPr>
          <w:rFonts w:ascii="Arial" w:hAnsi="Arial" w:cs="Arial"/>
          <w:b/>
          <w:color w:val="0000FF"/>
          <w:sz w:val="24"/>
        </w:rPr>
        <w:t>R3-242044</w:t>
      </w:r>
      <w:r>
        <w:rPr>
          <w:rFonts w:ascii="Arial" w:hAnsi="Arial" w:cs="Arial"/>
          <w:b/>
          <w:color w:val="0000FF"/>
          <w:sz w:val="24"/>
        </w:rPr>
        <w:tab/>
      </w:r>
      <w:r>
        <w:rPr>
          <w:rFonts w:ascii="Arial" w:hAnsi="Arial" w:cs="Arial"/>
          <w:b/>
          <w:sz w:val="24"/>
        </w:rPr>
        <w:t>Support for Regenerative Payload in NR NTN</w:t>
      </w:r>
    </w:p>
    <w:p w14:paraId="66087C0A" w14:textId="77777777" w:rsidR="0019231C" w:rsidRDefault="0019231C" w:rsidP="001923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Ericsson, Thales, Deutsche Telekom, Nokia</w:t>
      </w:r>
    </w:p>
    <w:p w14:paraId="6E8B6AF0" w14:textId="77777777" w:rsidR="0019231C" w:rsidRDefault="0019231C" w:rsidP="0019231C">
      <w:pPr>
        <w:rPr>
          <w:rFonts w:ascii="Arial" w:hAnsi="Arial" w:cs="Arial"/>
          <w:b/>
        </w:rPr>
      </w:pPr>
      <w:r>
        <w:rPr>
          <w:rFonts w:ascii="Arial" w:hAnsi="Arial" w:cs="Arial"/>
          <w:b/>
        </w:rPr>
        <w:t xml:space="preserve">Discussion: </w:t>
      </w:r>
    </w:p>
    <w:p w14:paraId="75927B2F" w14:textId="77777777" w:rsidR="0019231C" w:rsidRDefault="0019231C" w:rsidP="0019231C">
      <w:r>
        <w:t>ESA supports this CR</w:t>
      </w:r>
    </w:p>
    <w:p w14:paraId="0F8CBFF9" w14:textId="77777777" w:rsidR="0019231C" w:rsidRDefault="0019231C" w:rsidP="001923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BE61D" w14:textId="4CBBC25F" w:rsidR="00BA0376" w:rsidRDefault="00BA0376" w:rsidP="00BA0376">
      <w:pPr>
        <w:rPr>
          <w:rFonts w:ascii="Arial" w:hAnsi="Arial" w:cs="Arial"/>
          <w:b/>
          <w:sz w:val="24"/>
        </w:rPr>
      </w:pPr>
      <w:r>
        <w:rPr>
          <w:rFonts w:ascii="Arial" w:hAnsi="Arial" w:cs="Arial"/>
          <w:b/>
          <w:color w:val="0000FF"/>
          <w:sz w:val="24"/>
        </w:rPr>
        <w:t>R3-241607</w:t>
      </w:r>
      <w:r>
        <w:rPr>
          <w:rFonts w:ascii="Arial" w:hAnsi="Arial" w:cs="Arial"/>
          <w:b/>
          <w:color w:val="0000FF"/>
          <w:sz w:val="24"/>
        </w:rPr>
        <w:tab/>
      </w:r>
      <w:r>
        <w:rPr>
          <w:rFonts w:ascii="Arial" w:hAnsi="Arial" w:cs="Arial"/>
          <w:b/>
          <w:sz w:val="24"/>
        </w:rPr>
        <w:t xml:space="preserve">Discussion on NG </w:t>
      </w:r>
      <w:proofErr w:type="spellStart"/>
      <w:r>
        <w:rPr>
          <w:rFonts w:ascii="Arial" w:hAnsi="Arial" w:cs="Arial"/>
          <w:b/>
          <w:sz w:val="24"/>
        </w:rPr>
        <w:t>Signaling</w:t>
      </w:r>
      <w:proofErr w:type="spellEnd"/>
      <w:r>
        <w:rPr>
          <w:rFonts w:ascii="Arial" w:hAnsi="Arial" w:cs="Arial"/>
          <w:b/>
          <w:sz w:val="24"/>
        </w:rPr>
        <w:t xml:space="preserve"> impacts for NR NTN Regenerative Payload</w:t>
      </w:r>
    </w:p>
    <w:p w14:paraId="2C1549FC"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09DCFD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69A3B" w14:textId="3192E883" w:rsidR="00BA0376" w:rsidRDefault="00BA0376" w:rsidP="00BA0376">
      <w:pPr>
        <w:rPr>
          <w:rFonts w:ascii="Arial" w:hAnsi="Arial" w:cs="Arial"/>
          <w:b/>
          <w:sz w:val="24"/>
        </w:rPr>
      </w:pPr>
      <w:r>
        <w:rPr>
          <w:rFonts w:ascii="Arial" w:hAnsi="Arial" w:cs="Arial"/>
          <w:b/>
          <w:color w:val="0000FF"/>
          <w:sz w:val="24"/>
        </w:rPr>
        <w:t>R3-241569</w:t>
      </w:r>
      <w:r>
        <w:rPr>
          <w:rFonts w:ascii="Arial" w:hAnsi="Arial" w:cs="Arial"/>
          <w:b/>
          <w:color w:val="0000FF"/>
          <w:sz w:val="24"/>
        </w:rPr>
        <w:tab/>
      </w:r>
      <w:r>
        <w:rPr>
          <w:rFonts w:ascii="Arial" w:hAnsi="Arial" w:cs="Arial"/>
          <w:b/>
          <w:sz w:val="24"/>
        </w:rPr>
        <w:t>Consideration on regenerative payload in Rel-19 NTN</w:t>
      </w:r>
    </w:p>
    <w:p w14:paraId="73694649"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Telecommunication</w:t>
      </w:r>
    </w:p>
    <w:p w14:paraId="6DF7534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AAF7F" w14:textId="6AC7469F" w:rsidR="00BA0376" w:rsidRDefault="00BA0376" w:rsidP="00BA0376">
      <w:pPr>
        <w:rPr>
          <w:rFonts w:ascii="Arial" w:hAnsi="Arial" w:cs="Arial"/>
          <w:b/>
          <w:sz w:val="24"/>
        </w:rPr>
      </w:pPr>
      <w:r>
        <w:rPr>
          <w:rFonts w:ascii="Arial" w:hAnsi="Arial" w:cs="Arial"/>
          <w:b/>
          <w:color w:val="0000FF"/>
          <w:sz w:val="24"/>
        </w:rPr>
        <w:t>R3-241582</w:t>
      </w:r>
      <w:r>
        <w:rPr>
          <w:rFonts w:ascii="Arial" w:hAnsi="Arial" w:cs="Arial"/>
          <w:b/>
          <w:color w:val="0000FF"/>
          <w:sz w:val="24"/>
        </w:rPr>
        <w:tab/>
      </w:r>
      <w:r>
        <w:rPr>
          <w:rFonts w:ascii="Arial" w:hAnsi="Arial" w:cs="Arial"/>
          <w:b/>
          <w:sz w:val="24"/>
        </w:rPr>
        <w:t>Discussion on support of Regenerative payload</w:t>
      </w:r>
    </w:p>
    <w:p w14:paraId="29E5B4F5"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w:t>
      </w:r>
    </w:p>
    <w:p w14:paraId="67718431" w14:textId="77777777" w:rsidR="00BA0376" w:rsidRDefault="00BA0376" w:rsidP="00BA037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89E11" w14:textId="74446B83" w:rsidR="00BA0376" w:rsidRDefault="00BA0376" w:rsidP="00BA0376">
      <w:pPr>
        <w:rPr>
          <w:rFonts w:ascii="Arial" w:hAnsi="Arial" w:cs="Arial"/>
          <w:b/>
          <w:sz w:val="24"/>
        </w:rPr>
      </w:pPr>
      <w:r>
        <w:rPr>
          <w:rFonts w:ascii="Arial" w:hAnsi="Arial" w:cs="Arial"/>
          <w:b/>
          <w:color w:val="0000FF"/>
          <w:sz w:val="24"/>
        </w:rPr>
        <w:t>R3-241616</w:t>
      </w:r>
      <w:r>
        <w:rPr>
          <w:rFonts w:ascii="Arial" w:hAnsi="Arial" w:cs="Arial"/>
          <w:b/>
          <w:color w:val="0000FF"/>
          <w:sz w:val="24"/>
        </w:rPr>
        <w:tab/>
      </w:r>
      <w:r>
        <w:rPr>
          <w:rFonts w:ascii="Arial" w:hAnsi="Arial" w:cs="Arial"/>
          <w:b/>
          <w:sz w:val="24"/>
        </w:rPr>
        <w:t>Discussion on Support of NTN Regenerative Architecture</w:t>
      </w:r>
    </w:p>
    <w:p w14:paraId="0D648BD9"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TCL</w:t>
      </w:r>
    </w:p>
    <w:p w14:paraId="6AA0BA7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D18A1" w14:textId="2A6584B4" w:rsidR="00BA0376" w:rsidRDefault="00BA0376" w:rsidP="00BA0376">
      <w:pPr>
        <w:rPr>
          <w:rFonts w:ascii="Arial" w:hAnsi="Arial" w:cs="Arial"/>
          <w:b/>
          <w:sz w:val="24"/>
        </w:rPr>
      </w:pPr>
      <w:r>
        <w:rPr>
          <w:rFonts w:ascii="Arial" w:hAnsi="Arial" w:cs="Arial"/>
          <w:b/>
          <w:color w:val="0000FF"/>
          <w:sz w:val="24"/>
        </w:rPr>
        <w:t>R3-241750</w:t>
      </w:r>
      <w:r>
        <w:rPr>
          <w:rFonts w:ascii="Arial" w:hAnsi="Arial" w:cs="Arial"/>
          <w:b/>
          <w:color w:val="0000FF"/>
          <w:sz w:val="24"/>
        </w:rPr>
        <w:tab/>
      </w:r>
      <w:r>
        <w:rPr>
          <w:rFonts w:ascii="Arial" w:hAnsi="Arial" w:cs="Arial"/>
          <w:b/>
          <w:sz w:val="24"/>
        </w:rPr>
        <w:t>Discussion on Support of Regenerative Payload</w:t>
      </w:r>
    </w:p>
    <w:p w14:paraId="69CFBED5"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5CC31D8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641B7B" w14:textId="704AC893" w:rsidR="00BA0376" w:rsidRDefault="00BA0376" w:rsidP="00BA0376">
      <w:pPr>
        <w:rPr>
          <w:rFonts w:ascii="Arial" w:hAnsi="Arial" w:cs="Arial"/>
          <w:b/>
          <w:sz w:val="24"/>
        </w:rPr>
      </w:pPr>
      <w:r>
        <w:rPr>
          <w:rFonts w:ascii="Arial" w:hAnsi="Arial" w:cs="Arial"/>
          <w:b/>
          <w:color w:val="0000FF"/>
          <w:sz w:val="24"/>
        </w:rPr>
        <w:t>R3-241770</w:t>
      </w:r>
      <w:r>
        <w:rPr>
          <w:rFonts w:ascii="Arial" w:hAnsi="Arial" w:cs="Arial"/>
          <w:b/>
          <w:color w:val="0000FF"/>
          <w:sz w:val="24"/>
        </w:rPr>
        <w:tab/>
      </w:r>
      <w:r>
        <w:rPr>
          <w:rFonts w:ascii="Arial" w:hAnsi="Arial" w:cs="Arial"/>
          <w:b/>
          <w:sz w:val="24"/>
        </w:rPr>
        <w:t>Initial Considerations on Support of Regenerative Payload</w:t>
      </w:r>
    </w:p>
    <w:p w14:paraId="780B696C"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6836E4B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03319" w14:textId="470A0F5F" w:rsidR="00BA0376" w:rsidRDefault="00BA0376" w:rsidP="00BA0376">
      <w:pPr>
        <w:rPr>
          <w:rFonts w:ascii="Arial" w:hAnsi="Arial" w:cs="Arial"/>
          <w:b/>
          <w:sz w:val="24"/>
        </w:rPr>
      </w:pPr>
      <w:r>
        <w:rPr>
          <w:rFonts w:ascii="Arial" w:hAnsi="Arial" w:cs="Arial"/>
          <w:b/>
          <w:color w:val="0000FF"/>
          <w:sz w:val="24"/>
        </w:rPr>
        <w:t>R3-241806</w:t>
      </w:r>
      <w:r>
        <w:rPr>
          <w:rFonts w:ascii="Arial" w:hAnsi="Arial" w:cs="Arial"/>
          <w:b/>
          <w:color w:val="0000FF"/>
          <w:sz w:val="24"/>
        </w:rPr>
        <w:tab/>
      </w:r>
      <w:r>
        <w:rPr>
          <w:rFonts w:ascii="Arial" w:hAnsi="Arial" w:cs="Arial"/>
          <w:b/>
          <w:sz w:val="24"/>
        </w:rPr>
        <w:t>On support of regenerative payload in NTN</w:t>
      </w:r>
    </w:p>
    <w:p w14:paraId="3F7B6D5B"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7247265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1F225" w14:textId="09CE7939" w:rsidR="00BA0376" w:rsidRDefault="00BA0376" w:rsidP="00BA0376">
      <w:pPr>
        <w:rPr>
          <w:rFonts w:ascii="Arial" w:hAnsi="Arial" w:cs="Arial"/>
          <w:b/>
          <w:sz w:val="24"/>
        </w:rPr>
      </w:pPr>
      <w:r>
        <w:rPr>
          <w:rFonts w:ascii="Arial" w:hAnsi="Arial" w:cs="Arial"/>
          <w:b/>
          <w:color w:val="0000FF"/>
          <w:sz w:val="24"/>
        </w:rPr>
        <w:t>R3-241909</w:t>
      </w:r>
      <w:r>
        <w:rPr>
          <w:rFonts w:ascii="Arial" w:hAnsi="Arial" w:cs="Arial"/>
          <w:b/>
          <w:color w:val="0000FF"/>
          <w:sz w:val="24"/>
        </w:rPr>
        <w:tab/>
      </w:r>
      <w:r>
        <w:rPr>
          <w:rFonts w:ascii="Arial" w:hAnsi="Arial" w:cs="Arial"/>
          <w:b/>
          <w:sz w:val="24"/>
        </w:rPr>
        <w:t>Support of Regenerative payload</w:t>
      </w:r>
    </w:p>
    <w:p w14:paraId="2575B298"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2F9DC5D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C51705" w14:textId="254189AC" w:rsidR="00BA0376" w:rsidRDefault="00BA0376" w:rsidP="00BA0376">
      <w:pPr>
        <w:rPr>
          <w:rFonts w:ascii="Arial" w:hAnsi="Arial" w:cs="Arial"/>
          <w:b/>
          <w:sz w:val="24"/>
        </w:rPr>
      </w:pPr>
      <w:r>
        <w:rPr>
          <w:rFonts w:ascii="Arial" w:hAnsi="Arial" w:cs="Arial"/>
          <w:b/>
          <w:color w:val="0000FF"/>
          <w:sz w:val="24"/>
        </w:rPr>
        <w:t>R3-241947</w:t>
      </w:r>
      <w:r>
        <w:rPr>
          <w:rFonts w:ascii="Arial" w:hAnsi="Arial" w:cs="Arial"/>
          <w:b/>
          <w:color w:val="0000FF"/>
          <w:sz w:val="24"/>
        </w:rPr>
        <w:tab/>
      </w:r>
      <w:r>
        <w:rPr>
          <w:rFonts w:ascii="Arial" w:hAnsi="Arial" w:cs="Arial"/>
          <w:b/>
          <w:sz w:val="24"/>
        </w:rPr>
        <w:t>Discussion on Support of regenerative payload for NR NTN</w:t>
      </w:r>
    </w:p>
    <w:p w14:paraId="45A7A391"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540A9E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5F0DAC" w14:textId="7A7929FD" w:rsidR="00BA0376" w:rsidRDefault="00BA0376" w:rsidP="00BA0376">
      <w:pPr>
        <w:rPr>
          <w:rFonts w:ascii="Arial" w:hAnsi="Arial" w:cs="Arial"/>
          <w:b/>
          <w:sz w:val="24"/>
        </w:rPr>
      </w:pPr>
      <w:r>
        <w:rPr>
          <w:rFonts w:ascii="Arial" w:hAnsi="Arial" w:cs="Arial"/>
          <w:b/>
          <w:color w:val="0000FF"/>
          <w:sz w:val="24"/>
        </w:rPr>
        <w:t>R3-242000</w:t>
      </w:r>
      <w:r>
        <w:rPr>
          <w:rFonts w:ascii="Arial" w:hAnsi="Arial" w:cs="Arial"/>
          <w:b/>
          <w:color w:val="0000FF"/>
          <w:sz w:val="24"/>
        </w:rPr>
        <w:tab/>
      </w:r>
      <w:r>
        <w:rPr>
          <w:rFonts w:ascii="Arial" w:hAnsi="Arial" w:cs="Arial"/>
          <w:b/>
          <w:sz w:val="24"/>
        </w:rPr>
        <w:t>Discussion on the support of Regenerative payload</w:t>
      </w:r>
    </w:p>
    <w:p w14:paraId="0D74C0D0"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2C3A0A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FDC7F6" w14:textId="685B72B5" w:rsidR="00BA0376" w:rsidRDefault="00BA0376" w:rsidP="00BA0376">
      <w:pPr>
        <w:rPr>
          <w:rFonts w:ascii="Arial" w:hAnsi="Arial" w:cs="Arial"/>
          <w:b/>
          <w:sz w:val="24"/>
        </w:rPr>
      </w:pPr>
      <w:r>
        <w:rPr>
          <w:rFonts w:ascii="Arial" w:hAnsi="Arial" w:cs="Arial"/>
          <w:b/>
          <w:color w:val="0000FF"/>
          <w:sz w:val="24"/>
        </w:rPr>
        <w:t>R3-242001</w:t>
      </w:r>
      <w:r>
        <w:rPr>
          <w:rFonts w:ascii="Arial" w:hAnsi="Arial" w:cs="Arial"/>
          <w:b/>
          <w:color w:val="0000FF"/>
          <w:sz w:val="24"/>
        </w:rPr>
        <w:tab/>
      </w:r>
      <w:r>
        <w:rPr>
          <w:rFonts w:ascii="Arial" w:hAnsi="Arial" w:cs="Arial"/>
          <w:b/>
          <w:sz w:val="24"/>
        </w:rPr>
        <w:t>Support Regenerative NTN</w:t>
      </w:r>
    </w:p>
    <w:p w14:paraId="0FCACAF9"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v18.1.0</w:t>
      </w:r>
      <w:r>
        <w:rPr>
          <w:i/>
        </w:rPr>
        <w:tab/>
        <w:t xml:space="preserve">  CR-1145  Cat: B (Rel-19)</w:t>
      </w:r>
      <w:r>
        <w:rPr>
          <w:i/>
        </w:rPr>
        <w:br/>
      </w:r>
      <w:r>
        <w:rPr>
          <w:i/>
        </w:rPr>
        <w:br/>
      </w:r>
      <w:r>
        <w:rPr>
          <w:i/>
        </w:rPr>
        <w:tab/>
      </w:r>
      <w:r>
        <w:rPr>
          <w:i/>
        </w:rPr>
        <w:tab/>
      </w:r>
      <w:r>
        <w:rPr>
          <w:i/>
        </w:rPr>
        <w:tab/>
      </w:r>
      <w:r>
        <w:rPr>
          <w:i/>
        </w:rPr>
        <w:tab/>
      </w:r>
      <w:r>
        <w:rPr>
          <w:i/>
        </w:rPr>
        <w:tab/>
        <w:t>Source: Nokia, Nokia Shanghai Bell</w:t>
      </w:r>
    </w:p>
    <w:p w14:paraId="67AE73B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F6893" w14:textId="120CAEC0" w:rsidR="00BA0376" w:rsidRDefault="00BA0376" w:rsidP="00BA0376">
      <w:pPr>
        <w:rPr>
          <w:rFonts w:ascii="Arial" w:hAnsi="Arial" w:cs="Arial"/>
          <w:b/>
          <w:sz w:val="24"/>
        </w:rPr>
      </w:pPr>
      <w:r>
        <w:rPr>
          <w:rFonts w:ascii="Arial" w:hAnsi="Arial" w:cs="Arial"/>
          <w:b/>
          <w:color w:val="0000FF"/>
          <w:sz w:val="24"/>
        </w:rPr>
        <w:t>R3-242037</w:t>
      </w:r>
      <w:r>
        <w:rPr>
          <w:rFonts w:ascii="Arial" w:hAnsi="Arial" w:cs="Arial"/>
          <w:b/>
          <w:color w:val="0000FF"/>
          <w:sz w:val="24"/>
        </w:rPr>
        <w:tab/>
      </w:r>
      <w:r>
        <w:rPr>
          <w:rFonts w:ascii="Arial" w:hAnsi="Arial" w:cs="Arial"/>
          <w:b/>
          <w:sz w:val="24"/>
        </w:rPr>
        <w:t>Discussion on support of regenerative payload for NR NTN</w:t>
      </w:r>
    </w:p>
    <w:p w14:paraId="1D82005B"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41F7A8E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20A3F" w14:textId="1C845987" w:rsidR="00BA0376" w:rsidRDefault="00BA0376" w:rsidP="00BA0376">
      <w:pPr>
        <w:rPr>
          <w:rFonts w:ascii="Arial" w:hAnsi="Arial" w:cs="Arial"/>
          <w:b/>
          <w:sz w:val="24"/>
        </w:rPr>
      </w:pPr>
      <w:r>
        <w:rPr>
          <w:rFonts w:ascii="Arial" w:hAnsi="Arial" w:cs="Arial"/>
          <w:b/>
          <w:color w:val="0000FF"/>
          <w:sz w:val="24"/>
        </w:rPr>
        <w:lastRenderedPageBreak/>
        <w:t>R3-242045</w:t>
      </w:r>
      <w:r>
        <w:rPr>
          <w:rFonts w:ascii="Arial" w:hAnsi="Arial" w:cs="Arial"/>
          <w:b/>
          <w:color w:val="0000FF"/>
          <w:sz w:val="24"/>
        </w:rPr>
        <w:tab/>
      </w:r>
      <w:r>
        <w:rPr>
          <w:rFonts w:ascii="Arial" w:hAnsi="Arial" w:cs="Arial"/>
          <w:b/>
          <w:sz w:val="24"/>
        </w:rPr>
        <w:t>NTN Regenerative Payload in Rel-19</w:t>
      </w:r>
    </w:p>
    <w:p w14:paraId="4BB78C52"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4F6C10A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D6024B" w14:textId="57BAF756" w:rsidR="00BA0376" w:rsidRDefault="00BA0376" w:rsidP="00BA0376">
      <w:pPr>
        <w:rPr>
          <w:rFonts w:ascii="Arial" w:hAnsi="Arial" w:cs="Arial"/>
          <w:b/>
          <w:sz w:val="24"/>
        </w:rPr>
      </w:pPr>
      <w:r>
        <w:rPr>
          <w:rFonts w:ascii="Arial" w:hAnsi="Arial" w:cs="Arial"/>
          <w:b/>
          <w:color w:val="0000FF"/>
          <w:sz w:val="24"/>
        </w:rPr>
        <w:t>R3-242099</w:t>
      </w:r>
      <w:r>
        <w:rPr>
          <w:rFonts w:ascii="Arial" w:hAnsi="Arial" w:cs="Arial"/>
          <w:b/>
          <w:color w:val="0000FF"/>
          <w:sz w:val="24"/>
        </w:rPr>
        <w:tab/>
      </w:r>
      <w:r>
        <w:rPr>
          <w:rFonts w:ascii="Arial" w:hAnsi="Arial" w:cs="Arial"/>
          <w:b/>
          <w:sz w:val="24"/>
        </w:rPr>
        <w:t xml:space="preserve">Satellite on-board </w:t>
      </w:r>
      <w:proofErr w:type="spellStart"/>
      <w:r>
        <w:rPr>
          <w:rFonts w:ascii="Arial" w:hAnsi="Arial" w:cs="Arial"/>
          <w:b/>
          <w:sz w:val="24"/>
        </w:rPr>
        <w:t>gNB</w:t>
      </w:r>
      <w:proofErr w:type="spellEnd"/>
      <w:r>
        <w:rPr>
          <w:rFonts w:ascii="Arial" w:hAnsi="Arial" w:cs="Arial"/>
          <w:b/>
          <w:sz w:val="24"/>
        </w:rPr>
        <w:t xml:space="preserve"> identification in 5G system</w:t>
      </w:r>
    </w:p>
    <w:p w14:paraId="4BADAEF3"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0F9B540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D099B" w14:textId="744B4D24" w:rsidR="00BA0376" w:rsidRDefault="00BA0376" w:rsidP="00BA0376">
      <w:pPr>
        <w:rPr>
          <w:rFonts w:ascii="Arial" w:hAnsi="Arial" w:cs="Arial"/>
          <w:b/>
          <w:sz w:val="24"/>
        </w:rPr>
      </w:pPr>
      <w:r>
        <w:rPr>
          <w:rFonts w:ascii="Arial" w:hAnsi="Arial" w:cs="Arial"/>
          <w:b/>
          <w:color w:val="0000FF"/>
          <w:sz w:val="24"/>
        </w:rPr>
        <w:t>R3-242100</w:t>
      </w:r>
      <w:r>
        <w:rPr>
          <w:rFonts w:ascii="Arial" w:hAnsi="Arial" w:cs="Arial"/>
          <w:b/>
          <w:color w:val="0000FF"/>
          <w:sz w:val="24"/>
        </w:rPr>
        <w:tab/>
      </w:r>
      <w:r>
        <w:rPr>
          <w:rFonts w:ascii="Arial" w:hAnsi="Arial" w:cs="Arial"/>
          <w:b/>
          <w:sz w:val="24"/>
        </w:rPr>
        <w:t xml:space="preserve">CR for Satellite on-board </w:t>
      </w:r>
      <w:proofErr w:type="spellStart"/>
      <w:r>
        <w:rPr>
          <w:rFonts w:ascii="Arial" w:hAnsi="Arial" w:cs="Arial"/>
          <w:b/>
          <w:sz w:val="24"/>
        </w:rPr>
        <w:t>gNB</w:t>
      </w:r>
      <w:proofErr w:type="spellEnd"/>
      <w:r>
        <w:rPr>
          <w:rFonts w:ascii="Arial" w:hAnsi="Arial" w:cs="Arial"/>
          <w:b/>
          <w:sz w:val="24"/>
        </w:rPr>
        <w:t xml:space="preserve"> identification in 5G system</w:t>
      </w:r>
    </w:p>
    <w:p w14:paraId="79F9FA83"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v18.1.0</w:t>
      </w:r>
      <w:r>
        <w:rPr>
          <w:i/>
        </w:rPr>
        <w:tab/>
        <w:t xml:space="preserve">  CR-1148  Cat: B (Rel-19)</w:t>
      </w:r>
      <w:r>
        <w:rPr>
          <w:i/>
        </w:rPr>
        <w:br/>
      </w:r>
      <w:r>
        <w:rPr>
          <w:i/>
        </w:rPr>
        <w:br/>
      </w:r>
      <w:r>
        <w:rPr>
          <w:i/>
        </w:rPr>
        <w:tab/>
      </w:r>
      <w:r>
        <w:rPr>
          <w:i/>
        </w:rPr>
        <w:tab/>
      </w:r>
      <w:r>
        <w:rPr>
          <w:i/>
        </w:rPr>
        <w:tab/>
      </w:r>
      <w:r>
        <w:rPr>
          <w:i/>
        </w:rPr>
        <w:tab/>
      </w:r>
      <w:r>
        <w:rPr>
          <w:i/>
        </w:rPr>
        <w:tab/>
        <w:t>Source: LG Electronics Inc.</w:t>
      </w:r>
    </w:p>
    <w:p w14:paraId="4257E41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D33CF" w14:textId="77A2AA84" w:rsidR="00BA0376" w:rsidRDefault="00BA0376" w:rsidP="00BA0376">
      <w:pPr>
        <w:rPr>
          <w:rFonts w:ascii="Arial" w:hAnsi="Arial" w:cs="Arial"/>
          <w:b/>
          <w:sz w:val="24"/>
        </w:rPr>
      </w:pPr>
      <w:r>
        <w:rPr>
          <w:rFonts w:ascii="Arial" w:hAnsi="Arial" w:cs="Arial"/>
          <w:b/>
          <w:color w:val="0000FF"/>
          <w:sz w:val="24"/>
        </w:rPr>
        <w:t>R3-242172</w:t>
      </w:r>
      <w:r>
        <w:rPr>
          <w:rFonts w:ascii="Arial" w:hAnsi="Arial" w:cs="Arial"/>
          <w:b/>
          <w:color w:val="0000FF"/>
          <w:sz w:val="24"/>
        </w:rPr>
        <w:tab/>
      </w:r>
      <w:r>
        <w:rPr>
          <w:rFonts w:ascii="Arial" w:hAnsi="Arial" w:cs="Arial"/>
          <w:b/>
          <w:sz w:val="24"/>
        </w:rPr>
        <w:t>CB:#</w:t>
      </w:r>
      <w:proofErr w:type="spellStart"/>
      <w:r>
        <w:rPr>
          <w:rFonts w:ascii="Arial" w:hAnsi="Arial" w:cs="Arial"/>
          <w:b/>
          <w:sz w:val="24"/>
        </w:rPr>
        <w:t>NRNTN_Archtecture</w:t>
      </w:r>
      <w:proofErr w:type="spellEnd"/>
    </w:p>
    <w:p w14:paraId="439D701F"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69CB9F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R3-242232</w:t>
      </w:r>
      <w:r>
        <w:rPr>
          <w:color w:val="993300"/>
          <w:u w:val="single"/>
        </w:rPr>
        <w:t>.</w:t>
      </w:r>
    </w:p>
    <w:p w14:paraId="63F29E90" w14:textId="77777777" w:rsidR="0019231C" w:rsidRPr="0019231C" w:rsidRDefault="0019231C" w:rsidP="00BA0376">
      <w:pPr>
        <w:rPr>
          <w:color w:val="993300"/>
          <w:u w:val="single"/>
        </w:rPr>
      </w:pPr>
    </w:p>
    <w:p w14:paraId="289D3748" w14:textId="77777777" w:rsidR="0019231C" w:rsidRPr="0019231C" w:rsidRDefault="0019231C" w:rsidP="0019231C">
      <w:pPr>
        <w:numPr>
          <w:ilvl w:val="0"/>
          <w:numId w:val="13"/>
        </w:numPr>
        <w:spacing w:before="100" w:beforeAutospacing="1"/>
        <w:rPr>
          <w:lang w:eastAsia="en-US"/>
        </w:rPr>
      </w:pPr>
      <w:r w:rsidRPr="0019231C">
        <w:rPr>
          <w:lang w:eastAsia="en-US"/>
        </w:rPr>
        <w:t xml:space="preserve">Add the regenerative payload architecture with </w:t>
      </w:r>
      <w:proofErr w:type="spellStart"/>
      <w:r w:rsidRPr="0019231C">
        <w:rPr>
          <w:lang w:eastAsia="en-US"/>
        </w:rPr>
        <w:t>gNB</w:t>
      </w:r>
      <w:proofErr w:type="spellEnd"/>
      <w:r w:rsidRPr="0019231C">
        <w:rPr>
          <w:lang w:eastAsia="en-US"/>
        </w:rPr>
        <w:t xml:space="preserve"> on board in stage 2?</w:t>
      </w:r>
    </w:p>
    <w:p w14:paraId="325E85BF" w14:textId="77777777" w:rsidR="0019231C" w:rsidRPr="0019231C" w:rsidRDefault="0019231C" w:rsidP="0019231C">
      <w:pPr>
        <w:rPr>
          <w:lang w:eastAsia="en-US"/>
        </w:rPr>
      </w:pPr>
      <w:r w:rsidRPr="0019231C">
        <w:rPr>
          <w:lang w:eastAsia="en-US"/>
        </w:rPr>
        <w:t>CATT: The terminology is fine, check the wording further based on 2044</w:t>
      </w:r>
    </w:p>
    <w:p w14:paraId="6F3DB9E4" w14:textId="77777777" w:rsidR="0019231C" w:rsidRPr="0019231C" w:rsidRDefault="0019231C" w:rsidP="0019231C">
      <w:pPr>
        <w:rPr>
          <w:lang w:eastAsia="en-US"/>
        </w:rPr>
      </w:pPr>
      <w:r w:rsidRPr="0019231C">
        <w:rPr>
          <w:lang w:eastAsia="en-US"/>
        </w:rPr>
        <w:t xml:space="preserve">ZTE: Fine to further work on 2044, </w:t>
      </w:r>
      <w:proofErr w:type="spellStart"/>
      <w:r w:rsidRPr="0019231C">
        <w:rPr>
          <w:lang w:eastAsia="en-US"/>
        </w:rPr>
        <w:t>Xn</w:t>
      </w:r>
      <w:proofErr w:type="spellEnd"/>
      <w:r w:rsidRPr="0019231C">
        <w:rPr>
          <w:lang w:eastAsia="en-US"/>
        </w:rPr>
        <w:t xml:space="preserve"> inter-satellite link? Other architecture options can wait for inputs from other WGs</w:t>
      </w:r>
    </w:p>
    <w:p w14:paraId="2E1140F0" w14:textId="4E2175B5" w:rsidR="0019231C" w:rsidRPr="0019231C" w:rsidRDefault="00DC20EF" w:rsidP="0019231C">
      <w:pPr>
        <w:rPr>
          <w:lang w:eastAsia="en-US"/>
        </w:rPr>
      </w:pPr>
      <w:r>
        <w:rPr>
          <w:lang w:eastAsia="en-US"/>
        </w:rPr>
        <w:t>HUAWEI:</w:t>
      </w:r>
      <w:r w:rsidR="0019231C" w:rsidRPr="0019231C">
        <w:rPr>
          <w:lang w:eastAsia="en-US"/>
        </w:rPr>
        <w:t xml:space="preserve"> Check RAN2 and SA2 progress</w:t>
      </w:r>
    </w:p>
    <w:p w14:paraId="66F4FA3F" w14:textId="46092FBD" w:rsidR="0019231C" w:rsidRPr="0019231C" w:rsidRDefault="00DC20EF" w:rsidP="0019231C">
      <w:pPr>
        <w:rPr>
          <w:lang w:eastAsia="en-US"/>
        </w:rPr>
      </w:pPr>
      <w:r>
        <w:rPr>
          <w:lang w:eastAsia="en-US"/>
        </w:rPr>
        <w:t>QUALCOMM</w:t>
      </w:r>
      <w:r w:rsidR="0019231C" w:rsidRPr="0019231C">
        <w:rPr>
          <w:lang w:eastAsia="en-US"/>
        </w:rPr>
        <w:t xml:space="preserve"> Would like to wait for more time</w:t>
      </w:r>
    </w:p>
    <w:p w14:paraId="5F313287" w14:textId="77777777" w:rsidR="0019231C" w:rsidRPr="0019231C" w:rsidRDefault="0019231C" w:rsidP="0019231C">
      <w:pPr>
        <w:rPr>
          <w:lang w:eastAsia="en-US"/>
        </w:rPr>
      </w:pPr>
      <w:r w:rsidRPr="0019231C">
        <w:rPr>
          <w:lang w:eastAsia="en-US"/>
        </w:rPr>
        <w:t>Thales: Focus on current 5GS architecture</w:t>
      </w:r>
    </w:p>
    <w:p w14:paraId="7D6C579B" w14:textId="77777777" w:rsidR="0019231C" w:rsidRPr="0019231C" w:rsidRDefault="0019231C" w:rsidP="0019231C">
      <w:pPr>
        <w:ind w:left="360"/>
        <w:rPr>
          <w:lang w:eastAsia="en-US"/>
        </w:rPr>
      </w:pPr>
    </w:p>
    <w:p w14:paraId="4069CB19" w14:textId="77777777" w:rsidR="0019231C" w:rsidRPr="0019231C" w:rsidRDefault="0019231C" w:rsidP="0019231C">
      <w:pPr>
        <w:pStyle w:val="BodyText"/>
        <w:numPr>
          <w:ilvl w:val="0"/>
          <w:numId w:val="13"/>
        </w:numPr>
        <w:spacing w:beforeAutospacing="1"/>
        <w:rPr>
          <w:rFonts w:eastAsia="SimSun"/>
          <w:lang w:val="en-US" w:eastAsia="en-US"/>
        </w:rPr>
      </w:pPr>
      <w:r w:rsidRPr="0019231C">
        <w:rPr>
          <w:rFonts w:eastAsia="SimSun"/>
          <w:lang w:val="en-US" w:eastAsia="en-US"/>
        </w:rPr>
        <w:t>Intra/inter-</w:t>
      </w:r>
      <w:proofErr w:type="spellStart"/>
      <w:r w:rsidRPr="0019231C">
        <w:rPr>
          <w:rFonts w:eastAsia="SimSun"/>
          <w:lang w:val="en-US" w:eastAsia="en-US"/>
        </w:rPr>
        <w:t>gNB</w:t>
      </w:r>
      <w:proofErr w:type="spellEnd"/>
      <w:r w:rsidRPr="0019231C">
        <w:rPr>
          <w:rFonts w:eastAsia="SimSun"/>
          <w:lang w:val="en-US" w:eastAsia="en-US"/>
        </w:rPr>
        <w:t xml:space="preserve"> mobility scenarios:</w:t>
      </w:r>
    </w:p>
    <w:p w14:paraId="35A1463D" w14:textId="77777777" w:rsidR="0019231C" w:rsidRPr="0019231C" w:rsidRDefault="0019231C" w:rsidP="0019231C">
      <w:pPr>
        <w:pStyle w:val="BodyText"/>
        <w:rPr>
          <w:rFonts w:eastAsia="SimSun"/>
          <w:lang w:val="en-US" w:eastAsia="en-US"/>
        </w:rPr>
      </w:pPr>
      <w:r w:rsidRPr="0019231C">
        <w:rPr>
          <w:rFonts w:eastAsia="SimSun"/>
          <w:lang w:val="en-US" w:eastAsia="en-US"/>
        </w:rPr>
        <w:tab/>
        <w:t>Scenario #1: intra-</w:t>
      </w:r>
      <w:proofErr w:type="spellStart"/>
      <w:r w:rsidRPr="0019231C">
        <w:rPr>
          <w:rFonts w:eastAsia="SimSun"/>
          <w:lang w:val="en-US" w:eastAsia="en-US"/>
        </w:rPr>
        <w:t>gNB</w:t>
      </w:r>
      <w:proofErr w:type="spellEnd"/>
      <w:r w:rsidRPr="0019231C">
        <w:rPr>
          <w:rFonts w:eastAsia="SimSun"/>
          <w:lang w:val="en-US" w:eastAsia="en-US"/>
        </w:rPr>
        <w:t>(intra satellite) mobility;</w:t>
      </w:r>
    </w:p>
    <w:p w14:paraId="071068EE" w14:textId="77777777" w:rsidR="0019231C" w:rsidRPr="0019231C" w:rsidRDefault="0019231C" w:rsidP="0019231C">
      <w:pPr>
        <w:pStyle w:val="BodyText"/>
        <w:rPr>
          <w:rFonts w:eastAsia="SimSun"/>
          <w:lang w:val="en-US" w:eastAsia="en-US"/>
        </w:rPr>
      </w:pPr>
      <w:r w:rsidRPr="0019231C">
        <w:rPr>
          <w:rFonts w:eastAsia="SimSun"/>
          <w:lang w:val="en-US" w:eastAsia="en-US"/>
        </w:rPr>
        <w:tab/>
        <w:t>Scenario #2: inter-</w:t>
      </w:r>
      <w:proofErr w:type="spellStart"/>
      <w:r w:rsidRPr="0019231C">
        <w:rPr>
          <w:rFonts w:eastAsia="SimSun"/>
          <w:lang w:val="en-US" w:eastAsia="en-US"/>
        </w:rPr>
        <w:t>gNB</w:t>
      </w:r>
      <w:proofErr w:type="spellEnd"/>
      <w:r w:rsidRPr="0019231C">
        <w:rPr>
          <w:rFonts w:eastAsia="SimSun"/>
          <w:lang w:val="en-US" w:eastAsia="en-US"/>
        </w:rPr>
        <w:t xml:space="preserve"> mobility(between on board </w:t>
      </w:r>
      <w:proofErr w:type="spellStart"/>
      <w:r w:rsidRPr="0019231C">
        <w:rPr>
          <w:rFonts w:eastAsia="SimSun"/>
          <w:lang w:val="en-US" w:eastAsia="en-US"/>
        </w:rPr>
        <w:t>gNBs</w:t>
      </w:r>
      <w:proofErr w:type="spellEnd"/>
      <w:r w:rsidRPr="0019231C">
        <w:rPr>
          <w:rFonts w:eastAsia="SimSun"/>
          <w:lang w:val="en-US" w:eastAsia="en-US"/>
        </w:rPr>
        <w:t xml:space="preserve"> via ISL)</w:t>
      </w:r>
    </w:p>
    <w:p w14:paraId="1B9632FA" w14:textId="77777777" w:rsidR="0019231C" w:rsidRPr="0019231C" w:rsidRDefault="0019231C" w:rsidP="0019231C">
      <w:pPr>
        <w:pStyle w:val="BodyText"/>
        <w:rPr>
          <w:rFonts w:eastAsia="SimSun"/>
          <w:lang w:val="en-US" w:eastAsia="en-US"/>
        </w:rPr>
      </w:pPr>
      <w:r w:rsidRPr="0019231C">
        <w:rPr>
          <w:rFonts w:eastAsia="SimSun"/>
          <w:lang w:val="en-US" w:eastAsia="en-US"/>
        </w:rPr>
        <w:tab/>
        <w:t>Scenario #3: inter-</w:t>
      </w:r>
      <w:proofErr w:type="spellStart"/>
      <w:r w:rsidRPr="0019231C">
        <w:rPr>
          <w:rFonts w:eastAsia="SimSun"/>
          <w:lang w:val="en-US" w:eastAsia="en-US"/>
        </w:rPr>
        <w:t>gNB</w:t>
      </w:r>
      <w:proofErr w:type="spellEnd"/>
      <w:r w:rsidRPr="0019231C">
        <w:rPr>
          <w:rFonts w:eastAsia="SimSun"/>
          <w:lang w:val="en-US" w:eastAsia="en-US"/>
        </w:rPr>
        <w:t xml:space="preserve"> mobility(over feeder link)</w:t>
      </w:r>
    </w:p>
    <w:p w14:paraId="6C2E635B" w14:textId="77777777" w:rsidR="0019231C" w:rsidRPr="0019231C" w:rsidRDefault="0019231C" w:rsidP="0019231C">
      <w:pPr>
        <w:pStyle w:val="BodyText"/>
        <w:rPr>
          <w:lang w:eastAsia="en-US"/>
        </w:rPr>
      </w:pPr>
    </w:p>
    <w:p w14:paraId="4AA67F49" w14:textId="77777777" w:rsidR="0019231C" w:rsidRPr="0019231C" w:rsidRDefault="0019231C" w:rsidP="0019231C">
      <w:pPr>
        <w:widowControl w:val="0"/>
        <w:numPr>
          <w:ilvl w:val="0"/>
          <w:numId w:val="13"/>
        </w:numPr>
        <w:spacing w:before="100" w:beforeAutospacing="1"/>
      </w:pPr>
      <w:r w:rsidRPr="0019231C">
        <w:t>NG interface management?</w:t>
      </w:r>
    </w:p>
    <w:p w14:paraId="706DFCA4" w14:textId="77777777" w:rsidR="0019231C" w:rsidRPr="0019231C" w:rsidRDefault="0019231C" w:rsidP="0019231C">
      <w:pPr>
        <w:widowControl w:val="0"/>
        <w:numPr>
          <w:ilvl w:val="0"/>
          <w:numId w:val="8"/>
        </w:numPr>
        <w:spacing w:before="100" w:beforeAutospacing="1"/>
      </w:pPr>
      <w:r w:rsidRPr="0019231C">
        <w:t>Suspend/Resume</w:t>
      </w:r>
    </w:p>
    <w:p w14:paraId="468219B6" w14:textId="77777777" w:rsidR="0019231C" w:rsidRPr="0019231C" w:rsidRDefault="0019231C" w:rsidP="0019231C">
      <w:pPr>
        <w:widowControl w:val="0"/>
        <w:numPr>
          <w:ilvl w:val="0"/>
          <w:numId w:val="8"/>
        </w:numPr>
        <w:spacing w:before="100" w:beforeAutospacing="1"/>
      </w:pPr>
      <w:r w:rsidRPr="0019231C">
        <w:t>NG release</w:t>
      </w:r>
    </w:p>
    <w:p w14:paraId="082137F5" w14:textId="77777777" w:rsidR="0019231C" w:rsidRPr="0019231C" w:rsidRDefault="0019231C" w:rsidP="0019231C">
      <w:pPr>
        <w:widowControl w:val="0"/>
        <w:numPr>
          <w:ilvl w:val="0"/>
          <w:numId w:val="8"/>
        </w:numPr>
        <w:spacing w:before="100" w:beforeAutospacing="1"/>
      </w:pPr>
      <w:r w:rsidRPr="0019231C">
        <w:t>DL TNLA updating</w:t>
      </w:r>
    </w:p>
    <w:p w14:paraId="7D6C6780" w14:textId="77777777" w:rsidR="0019231C" w:rsidRPr="0019231C" w:rsidRDefault="0019231C" w:rsidP="0019231C">
      <w:pPr>
        <w:widowControl w:val="0"/>
      </w:pPr>
      <w:r w:rsidRPr="0019231C">
        <w:t xml:space="preserve"> </w:t>
      </w:r>
    </w:p>
    <w:p w14:paraId="42CB8DDD" w14:textId="3A53CFCE" w:rsidR="0019231C" w:rsidRPr="0019231C" w:rsidRDefault="006D4878" w:rsidP="0019231C">
      <w:pPr>
        <w:widowControl w:val="0"/>
        <w:rPr>
          <w:b/>
          <w:color w:val="FF00FF"/>
        </w:rPr>
      </w:pPr>
      <w:r>
        <w:rPr>
          <w:b/>
          <w:color w:val="FF00FF"/>
        </w:rPr>
        <w:lastRenderedPageBreak/>
        <w:t>CB:</w:t>
      </w:r>
      <w:r w:rsidR="0019231C" w:rsidRPr="0019231C">
        <w:rPr>
          <w:b/>
          <w:color w:val="FF00FF"/>
        </w:rPr>
        <w:t xml:space="preserve"> # </w:t>
      </w:r>
      <w:proofErr w:type="spellStart"/>
      <w:r w:rsidR="0019231C" w:rsidRPr="0019231C">
        <w:rPr>
          <w:b/>
          <w:color w:val="FF00FF"/>
        </w:rPr>
        <w:t>NRNTN_Architecture</w:t>
      </w:r>
      <w:proofErr w:type="spellEnd"/>
    </w:p>
    <w:p w14:paraId="0DCA654F" w14:textId="160E3493" w:rsidR="0019231C" w:rsidRDefault="0019231C" w:rsidP="0019231C">
      <w:pPr>
        <w:rPr>
          <w:color w:val="993300"/>
          <w:u w:val="single"/>
        </w:rPr>
      </w:pPr>
      <w:r w:rsidRPr="0019231C">
        <w:rPr>
          <w:b/>
          <w:color w:val="FF00FF"/>
        </w:rPr>
        <w:t>- Discuss the RAN architecture options of regenerative payload, focus on the current 5GS architecture to support regenerative payload?</w:t>
      </w:r>
    </w:p>
    <w:p w14:paraId="2C80D956" w14:textId="78AB5E1D" w:rsidR="00BA0376" w:rsidRDefault="00BA0376" w:rsidP="00BA0376">
      <w:pPr>
        <w:rPr>
          <w:rFonts w:ascii="Arial" w:hAnsi="Arial" w:cs="Arial"/>
          <w:b/>
          <w:sz w:val="24"/>
        </w:rPr>
      </w:pPr>
      <w:r>
        <w:rPr>
          <w:rFonts w:ascii="Arial" w:hAnsi="Arial" w:cs="Arial"/>
          <w:b/>
          <w:color w:val="0000FF"/>
          <w:sz w:val="24"/>
        </w:rPr>
        <w:t>R3-242232</w:t>
      </w:r>
      <w:r>
        <w:rPr>
          <w:rFonts w:ascii="Arial" w:hAnsi="Arial" w:cs="Arial"/>
          <w:b/>
          <w:color w:val="0000FF"/>
          <w:sz w:val="24"/>
        </w:rPr>
        <w:tab/>
      </w:r>
      <w:r>
        <w:rPr>
          <w:rFonts w:ascii="Arial" w:hAnsi="Arial" w:cs="Arial"/>
          <w:b/>
          <w:sz w:val="24"/>
        </w:rPr>
        <w:t>CB:#</w:t>
      </w:r>
      <w:proofErr w:type="spellStart"/>
      <w:r>
        <w:rPr>
          <w:rFonts w:ascii="Arial" w:hAnsi="Arial" w:cs="Arial"/>
          <w:b/>
          <w:sz w:val="24"/>
        </w:rPr>
        <w:t>NRNTN_Archtecture</w:t>
      </w:r>
      <w:proofErr w:type="spellEnd"/>
    </w:p>
    <w:p w14:paraId="1070C02C"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43D49B" w14:textId="77777777" w:rsidR="00BA0376" w:rsidRDefault="00BA0376" w:rsidP="00BA0376">
      <w:pPr>
        <w:rPr>
          <w:color w:val="808080"/>
        </w:rPr>
      </w:pPr>
      <w:r>
        <w:rPr>
          <w:color w:val="808080"/>
        </w:rPr>
        <w:t>(Replaces R3-242172)</w:t>
      </w:r>
    </w:p>
    <w:p w14:paraId="7DBC3A0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A1A43" w14:textId="77777777" w:rsidR="0019231C" w:rsidRPr="0019231C" w:rsidRDefault="0019231C" w:rsidP="0019231C">
      <w:r w:rsidRPr="0019231C">
        <w:t>a) Continue this discussion in RAN3 only on the basis of an incoming LS from SA2, if any, within the scope of giving feedback to the ongoing SA2 study.</w:t>
      </w:r>
    </w:p>
    <w:p w14:paraId="481E4E50" w14:textId="77777777" w:rsidR="0019231C" w:rsidRPr="0019231C" w:rsidRDefault="0019231C" w:rsidP="0019231C">
      <w:r w:rsidRPr="0019231C">
        <w:t>b) Continue this discussion in RAN3 only on the basis of an incoming LS from SA2, if any; then consider the IWF as being in the scope of the current RAN WID (RP-240775) and include this solution in the technical discussion.</w:t>
      </w:r>
    </w:p>
    <w:p w14:paraId="4DAF21F6" w14:textId="77777777" w:rsidR="0019231C" w:rsidRPr="0019231C" w:rsidRDefault="0019231C" w:rsidP="0019231C">
      <w:r w:rsidRPr="0019231C">
        <w:t>c) Consider the IWF as being in the scope of the current RAN WID (RP-240775) and include this solution in the technical discussion.</w:t>
      </w:r>
    </w:p>
    <w:p w14:paraId="52B6BE78" w14:textId="77777777" w:rsidR="0019231C" w:rsidRPr="0019231C" w:rsidRDefault="0019231C" w:rsidP="0019231C">
      <w:pPr>
        <w:widowControl w:val="0"/>
      </w:pPr>
      <w:r w:rsidRPr="0019231C">
        <w:t>CATT: In R19 NR NTN WI, the architecture of R16 should be taken as the baseline to start</w:t>
      </w:r>
    </w:p>
    <w:p w14:paraId="47B5F535" w14:textId="77777777" w:rsidR="0019231C" w:rsidRPr="0019231C" w:rsidRDefault="0019231C" w:rsidP="0019231C">
      <w:pPr>
        <w:rPr>
          <w:b/>
          <w:bCs/>
          <w:color w:val="FF0000"/>
        </w:rPr>
      </w:pPr>
      <w:r w:rsidRPr="0019231C">
        <w:rPr>
          <w:b/>
          <w:bCs/>
          <w:color w:val="FF0000"/>
        </w:rPr>
        <w:t>There is no consensus to discuss new NTN architecture now; wait for an LS from SA2 on this particular issue.</w:t>
      </w:r>
    </w:p>
    <w:p w14:paraId="140FA719" w14:textId="2A8CD682" w:rsidR="0019231C" w:rsidRDefault="0019231C" w:rsidP="0019231C">
      <w:pPr>
        <w:rPr>
          <w:color w:val="993300"/>
          <w:u w:val="single"/>
        </w:rPr>
      </w:pPr>
      <w:r w:rsidRPr="0019231C">
        <w:rPr>
          <w:b/>
          <w:bCs/>
          <w:color w:val="FF0000"/>
        </w:rPr>
        <w:t>Technical discussion based on current architecture can be discussed in next meeting.</w:t>
      </w:r>
    </w:p>
    <w:p w14:paraId="14668E84" w14:textId="27378340" w:rsidR="00BA0376" w:rsidRDefault="00BA0376" w:rsidP="00BA0376">
      <w:pPr>
        <w:pStyle w:val="Heading2"/>
      </w:pPr>
      <w:bookmarkStart w:id="92" w:name="_Toc164776969"/>
      <w:r>
        <w:t>15</w:t>
      </w:r>
      <w:r>
        <w:tab/>
        <w:t>IoT NTN Enhancements WI</w:t>
      </w:r>
      <w:r w:rsidR="007F7B33">
        <w:rPr>
          <w:rFonts w:hint="eastAsia"/>
        </w:rPr>
        <w:t xml:space="preserve">  </w:t>
      </w:r>
      <w:r w:rsidR="007F7B33">
        <w:rPr>
          <w:rFonts w:cs="Calibri"/>
          <w:sz w:val="18"/>
          <w:szCs w:val="18"/>
          <w:lang w:eastAsia="en-US"/>
        </w:rPr>
        <w:t>WID [</w:t>
      </w:r>
      <w:r w:rsidR="007F7B33" w:rsidRPr="007349B8">
        <w:rPr>
          <w:rFonts w:cs="Calibri"/>
          <w:sz w:val="18"/>
          <w:szCs w:val="18"/>
          <w:lang w:eastAsia="en-US"/>
        </w:rPr>
        <w:t>IoT_NTN_Ph3-Core</w:t>
      </w:r>
      <w:r w:rsidR="007F7B33">
        <w:rPr>
          <w:rFonts w:cs="Calibri"/>
          <w:sz w:val="18"/>
          <w:szCs w:val="18"/>
          <w:lang w:eastAsia="en-US"/>
        </w:rPr>
        <w:t xml:space="preserve">]: </w:t>
      </w:r>
      <w:hyperlink r:id="rId25" w:history="1">
        <w:r w:rsidR="007F7B33">
          <w:rPr>
            <w:rStyle w:val="Hyperlink"/>
            <w:rFonts w:cs="Calibri"/>
            <w:sz w:val="18"/>
            <w:szCs w:val="18"/>
            <w:lang w:eastAsia="en-US"/>
          </w:rPr>
          <w:t>RP-</w:t>
        </w:r>
        <w:bookmarkStart w:id="93" w:name="_Hlt41486920"/>
        <w:bookmarkStart w:id="94" w:name="_Hlt41486919"/>
        <w:r w:rsidR="007F7B33">
          <w:rPr>
            <w:rStyle w:val="Hyperlink"/>
            <w:rFonts w:cs="Calibri"/>
            <w:sz w:val="18"/>
            <w:szCs w:val="18"/>
            <w:lang w:eastAsia="en-US"/>
          </w:rPr>
          <w:t>2</w:t>
        </w:r>
        <w:r w:rsidR="007F7B33">
          <w:rPr>
            <w:rStyle w:val="Hyperlink"/>
            <w:rFonts w:cs="Calibri" w:hint="eastAsia"/>
            <w:sz w:val="18"/>
            <w:szCs w:val="18"/>
          </w:rPr>
          <w:t>40776</w:t>
        </w:r>
        <w:bookmarkEnd w:id="93"/>
        <w:bookmarkEnd w:id="94"/>
      </w:hyperlink>
      <w:r w:rsidR="007F7B33">
        <w:rPr>
          <w:rFonts w:cs="Calibri"/>
          <w:sz w:val="18"/>
          <w:szCs w:val="18"/>
          <w:lang w:eastAsia="en-US"/>
        </w:rPr>
        <w:t xml:space="preserve"> (target: RAN #109)</w:t>
      </w:r>
      <w:bookmarkEnd w:id="92"/>
    </w:p>
    <w:p w14:paraId="79616E45" w14:textId="77777777" w:rsidR="00BA0376" w:rsidRDefault="00BA0376" w:rsidP="00BA0376">
      <w:pPr>
        <w:pStyle w:val="Heading3"/>
      </w:pPr>
      <w:bookmarkStart w:id="95" w:name="_Toc164776970"/>
      <w:r>
        <w:t>15.1</w:t>
      </w:r>
      <w:r>
        <w:tab/>
        <w:t>General</w:t>
      </w:r>
      <w:bookmarkEnd w:id="95"/>
    </w:p>
    <w:p w14:paraId="3802F84C" w14:textId="77777777" w:rsidR="00BA0376" w:rsidRDefault="00BA0376" w:rsidP="00BA0376">
      <w:pPr>
        <w:pStyle w:val="Heading3"/>
      </w:pPr>
      <w:bookmarkStart w:id="96" w:name="_Toc164776971"/>
      <w:r>
        <w:t>15.2</w:t>
      </w:r>
      <w:r>
        <w:tab/>
        <w:t xml:space="preserve">Support Full </w:t>
      </w:r>
      <w:proofErr w:type="spellStart"/>
      <w:r>
        <w:t>eNB</w:t>
      </w:r>
      <w:proofErr w:type="spellEnd"/>
      <w:r>
        <w:t xml:space="preserve"> as Regenerative Payload</w:t>
      </w:r>
      <w:bookmarkEnd w:id="96"/>
    </w:p>
    <w:p w14:paraId="403E84C0" w14:textId="25FCAD2B" w:rsidR="00BA0376" w:rsidRPr="007F7B33" w:rsidRDefault="00BA0376" w:rsidP="00BA0376">
      <w:pPr>
        <w:pStyle w:val="Heading2"/>
        <w:rPr>
          <w:lang w:val="fr-FR"/>
        </w:rPr>
      </w:pPr>
      <w:bookmarkStart w:id="97" w:name="_Toc164776972"/>
      <w:r w:rsidRPr="007F7B33">
        <w:rPr>
          <w:lang w:val="fr-FR"/>
        </w:rPr>
        <w:t>16</w:t>
      </w:r>
      <w:r w:rsidRPr="007F7B33">
        <w:rPr>
          <w:lang w:val="fr-FR"/>
        </w:rPr>
        <w:tab/>
        <w:t>Ambient IoT SI</w:t>
      </w:r>
      <w:r w:rsidR="007F7B33" w:rsidRPr="007F7B33">
        <w:rPr>
          <w:rFonts w:hint="eastAsia"/>
          <w:lang w:val="fr-FR"/>
        </w:rPr>
        <w:t xml:space="preserve">  </w:t>
      </w:r>
      <w:r w:rsidR="007F7B33" w:rsidRPr="007F7B33">
        <w:rPr>
          <w:rFonts w:cs="Calibri"/>
          <w:sz w:val="18"/>
          <w:szCs w:val="18"/>
          <w:lang w:val="fr-FR" w:eastAsia="en-US"/>
        </w:rPr>
        <w:t>SID [</w:t>
      </w:r>
      <w:proofErr w:type="spellStart"/>
      <w:r w:rsidR="007F7B33" w:rsidRPr="007F7B33">
        <w:rPr>
          <w:rFonts w:cs="Calibri"/>
          <w:sz w:val="18"/>
          <w:szCs w:val="18"/>
          <w:lang w:val="fr-FR" w:eastAsia="en-US"/>
        </w:rPr>
        <w:t>FS_Ambient_IoT_solutions</w:t>
      </w:r>
      <w:proofErr w:type="spellEnd"/>
      <w:r w:rsidR="007F7B33" w:rsidRPr="007F7B33">
        <w:rPr>
          <w:rFonts w:cs="Calibri"/>
          <w:sz w:val="18"/>
          <w:szCs w:val="18"/>
          <w:lang w:val="fr-FR" w:eastAsia="en-US"/>
        </w:rPr>
        <w:t xml:space="preserve">]: </w:t>
      </w:r>
      <w:hyperlink r:id="rId26" w:history="1">
        <w:r w:rsidR="007F7B33" w:rsidRPr="007F7B33">
          <w:rPr>
            <w:rStyle w:val="Hyperlink"/>
            <w:rFonts w:cs="Calibri"/>
            <w:sz w:val="18"/>
            <w:szCs w:val="18"/>
            <w:lang w:val="fr-FR" w:eastAsia="en-US"/>
          </w:rPr>
          <w:t>RP-2</w:t>
        </w:r>
        <w:bookmarkStart w:id="98" w:name="_Hlt59006503"/>
        <w:r w:rsidR="007F7B33" w:rsidRPr="007F7B33">
          <w:rPr>
            <w:rStyle w:val="Hyperlink"/>
            <w:rFonts w:cs="Calibri"/>
            <w:sz w:val="18"/>
            <w:szCs w:val="18"/>
            <w:lang w:val="fr-FR" w:eastAsia="en-US"/>
          </w:rPr>
          <w:t>40826</w:t>
        </w:r>
        <w:bookmarkEnd w:id="98"/>
      </w:hyperlink>
      <w:r w:rsidR="007F7B33" w:rsidRPr="007F7B33">
        <w:rPr>
          <w:rFonts w:cs="Calibri"/>
          <w:sz w:val="18"/>
          <w:szCs w:val="18"/>
          <w:lang w:val="fr-FR" w:eastAsia="en-US"/>
        </w:rPr>
        <w:t xml:space="preserve"> (</w:t>
      </w:r>
      <w:proofErr w:type="spellStart"/>
      <w:r w:rsidR="007F7B33" w:rsidRPr="007F7B33">
        <w:rPr>
          <w:rFonts w:cs="Calibri"/>
          <w:sz w:val="18"/>
          <w:szCs w:val="18"/>
          <w:lang w:val="fr-FR" w:eastAsia="en-US"/>
        </w:rPr>
        <w:t>target</w:t>
      </w:r>
      <w:proofErr w:type="spellEnd"/>
      <w:r w:rsidR="007F7B33" w:rsidRPr="007F7B33">
        <w:rPr>
          <w:rFonts w:cs="Calibri"/>
          <w:sz w:val="18"/>
          <w:szCs w:val="18"/>
          <w:lang w:val="fr-FR" w:eastAsia="en-US"/>
        </w:rPr>
        <w:t>: RAN #106)</w:t>
      </w:r>
      <w:bookmarkEnd w:id="97"/>
    </w:p>
    <w:p w14:paraId="3B013E0E" w14:textId="77777777" w:rsidR="00BA0376" w:rsidRDefault="00BA0376" w:rsidP="00BA0376">
      <w:pPr>
        <w:pStyle w:val="Heading3"/>
      </w:pPr>
      <w:bookmarkStart w:id="99" w:name="_Toc164776973"/>
      <w:r>
        <w:t>16.1</w:t>
      </w:r>
      <w:r>
        <w:tab/>
        <w:t>General</w:t>
      </w:r>
      <w:bookmarkEnd w:id="99"/>
    </w:p>
    <w:p w14:paraId="6A13F7FC" w14:textId="26D71E74" w:rsidR="00BA0376" w:rsidRDefault="00BA0376" w:rsidP="00BA0376">
      <w:pPr>
        <w:rPr>
          <w:rFonts w:ascii="Arial" w:hAnsi="Arial" w:cs="Arial"/>
          <w:b/>
          <w:sz w:val="24"/>
        </w:rPr>
      </w:pPr>
      <w:r>
        <w:rPr>
          <w:rFonts w:ascii="Arial" w:hAnsi="Arial" w:cs="Arial"/>
          <w:b/>
          <w:color w:val="0000FF"/>
          <w:sz w:val="24"/>
        </w:rPr>
        <w:t>R3-241679</w:t>
      </w:r>
      <w:r>
        <w:rPr>
          <w:rFonts w:ascii="Arial" w:hAnsi="Arial" w:cs="Arial"/>
          <w:b/>
          <w:color w:val="0000FF"/>
          <w:sz w:val="24"/>
        </w:rPr>
        <w:tab/>
      </w:r>
      <w:r>
        <w:rPr>
          <w:rFonts w:ascii="Arial" w:hAnsi="Arial" w:cs="Arial"/>
          <w:b/>
          <w:sz w:val="24"/>
        </w:rPr>
        <w:t>TR 38.769 skeleton for Study on solutions for Ambient IoT (Internet of Things) in NR</w:t>
      </w:r>
    </w:p>
    <w:p w14:paraId="4B310F38"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38.769 v0.0.1</w:t>
      </w:r>
      <w:r>
        <w:rPr>
          <w:i/>
        </w:rPr>
        <w:br/>
      </w:r>
      <w:r>
        <w:rPr>
          <w:i/>
        </w:rPr>
        <w:tab/>
      </w:r>
      <w:r>
        <w:rPr>
          <w:i/>
        </w:rPr>
        <w:tab/>
      </w:r>
      <w:r>
        <w:rPr>
          <w:i/>
        </w:rPr>
        <w:tab/>
      </w:r>
      <w:r>
        <w:rPr>
          <w:i/>
        </w:rPr>
        <w:tab/>
      </w:r>
      <w:r>
        <w:rPr>
          <w:i/>
        </w:rPr>
        <w:tab/>
        <w:t>Source: Huawei, CMCC</w:t>
      </w:r>
    </w:p>
    <w:p w14:paraId="7A3E3F40" w14:textId="77777777" w:rsidR="0019231C" w:rsidRDefault="0019231C" w:rsidP="0019231C">
      <w:pPr>
        <w:rPr>
          <w:i/>
        </w:rPr>
      </w:pPr>
      <w:r>
        <w:rPr>
          <w:rFonts w:ascii="Arial" w:hAnsi="Arial" w:cs="Arial"/>
          <w:b/>
        </w:rPr>
        <w:t xml:space="preserve">Discussion: </w:t>
      </w:r>
    </w:p>
    <w:p w14:paraId="00C16E36" w14:textId="77777777" w:rsidR="0019231C" w:rsidRPr="008A091F" w:rsidRDefault="0019231C" w:rsidP="0019231C">
      <w:pPr>
        <w:rPr>
          <w:lang w:eastAsia="en-US"/>
        </w:rPr>
      </w:pPr>
      <w:r w:rsidRPr="008A091F">
        <w:rPr>
          <w:lang w:eastAsia="en-US"/>
        </w:rPr>
        <w:t>ZTE: In general, fine. Add “command” in parallel with “Inventory”</w:t>
      </w:r>
    </w:p>
    <w:p w14:paraId="17ADBEFF" w14:textId="6C6EEF70" w:rsidR="0019231C" w:rsidRPr="008A091F" w:rsidRDefault="00DC20EF" w:rsidP="0019231C">
      <w:pPr>
        <w:rPr>
          <w:lang w:eastAsia="en-US"/>
        </w:rPr>
      </w:pPr>
      <w:r>
        <w:rPr>
          <w:lang w:eastAsia="en-US"/>
        </w:rPr>
        <w:t>ERICSSON</w:t>
      </w:r>
      <w:r w:rsidR="0019231C" w:rsidRPr="008A091F">
        <w:rPr>
          <w:lang w:eastAsia="en-US"/>
        </w:rPr>
        <w:t>: Discuss the requirements first… in the end, stage3 discussion can be opened. Use cases and requirements need to be translated to spec text</w:t>
      </w:r>
    </w:p>
    <w:p w14:paraId="7F850B02" w14:textId="68DF81B1" w:rsidR="0019231C" w:rsidRPr="008A091F" w:rsidRDefault="00DC20EF" w:rsidP="0019231C">
      <w:pPr>
        <w:rPr>
          <w:lang w:eastAsia="en-US"/>
        </w:rPr>
      </w:pPr>
      <w:r>
        <w:rPr>
          <w:lang w:eastAsia="en-US"/>
        </w:rPr>
        <w:t>QUALCOMM</w:t>
      </w:r>
      <w:r w:rsidR="0019231C" w:rsidRPr="008A091F">
        <w:rPr>
          <w:lang w:eastAsia="en-US"/>
        </w:rPr>
        <w:t xml:space="preserve"> Terminology needs to be aligned, what’s RAN, what’s CN?</w:t>
      </w:r>
    </w:p>
    <w:p w14:paraId="2E045748" w14:textId="77777777" w:rsidR="0019231C" w:rsidRPr="008A091F" w:rsidRDefault="0019231C" w:rsidP="0019231C">
      <w:pPr>
        <w:rPr>
          <w:lang w:eastAsia="en-US"/>
        </w:rPr>
      </w:pPr>
      <w:r w:rsidRPr="008A091F">
        <w:rPr>
          <w:lang w:eastAsia="en-US"/>
        </w:rPr>
        <w:t>Xiaomi: Similar view as ZTE, comments on 6.3.3 and 6.3.4</w:t>
      </w:r>
    </w:p>
    <w:p w14:paraId="779537A6" w14:textId="016F91BC" w:rsidR="0019231C" w:rsidRPr="008A091F" w:rsidRDefault="00DC20EF" w:rsidP="0019231C">
      <w:pPr>
        <w:rPr>
          <w:lang w:eastAsia="en-US"/>
        </w:rPr>
      </w:pPr>
      <w:r>
        <w:rPr>
          <w:lang w:eastAsia="en-US"/>
        </w:rPr>
        <w:t>Nokia:</w:t>
      </w:r>
      <w:r w:rsidR="0019231C" w:rsidRPr="008A091F">
        <w:rPr>
          <w:lang w:eastAsia="en-US"/>
        </w:rPr>
        <w:t xml:space="preserve"> Start with use cases </w:t>
      </w:r>
    </w:p>
    <w:p w14:paraId="3284DAFC" w14:textId="407571AC" w:rsidR="0019231C" w:rsidRPr="008A091F" w:rsidRDefault="00DC20EF" w:rsidP="0019231C">
      <w:pPr>
        <w:rPr>
          <w:lang w:eastAsia="en-US"/>
        </w:rPr>
      </w:pPr>
      <w:r>
        <w:rPr>
          <w:lang w:eastAsia="en-US"/>
        </w:rPr>
        <w:t>HUAWEI:</w:t>
      </w:r>
      <w:r w:rsidR="0019231C" w:rsidRPr="008A091F">
        <w:rPr>
          <w:lang w:eastAsia="en-US"/>
        </w:rPr>
        <w:t xml:space="preserve"> Use cases have been discussed in RAN plenary already</w:t>
      </w:r>
    </w:p>
    <w:p w14:paraId="2DD1BCCE" w14:textId="77777777" w:rsidR="0019231C" w:rsidRPr="008A091F" w:rsidRDefault="0019231C" w:rsidP="0019231C">
      <w:pPr>
        <w:rPr>
          <w:lang w:eastAsia="en-US"/>
        </w:rPr>
      </w:pPr>
      <w:r w:rsidRPr="008A091F">
        <w:rPr>
          <w:lang w:eastAsia="en-US"/>
        </w:rPr>
        <w:lastRenderedPageBreak/>
        <w:t>CATT: The sub-AIs can be decided after some discussion</w:t>
      </w:r>
    </w:p>
    <w:p w14:paraId="1B26B0BC" w14:textId="6244FAB5" w:rsidR="0019231C" w:rsidRDefault="0019231C" w:rsidP="0019231C">
      <w:pPr>
        <w:rPr>
          <w:rFonts w:ascii="Arial" w:hAnsi="Arial" w:cs="Arial"/>
          <w:b/>
        </w:rPr>
      </w:pPr>
      <w:r w:rsidRPr="008A091F">
        <w:rPr>
          <w:rFonts w:ascii="Calibri" w:hAnsi="Calibri"/>
          <w:lang w:eastAsia="en-US"/>
        </w:rPr>
        <w:t>Only keep three RAN3 related Editor’s notes in the TR</w:t>
      </w:r>
    </w:p>
    <w:p w14:paraId="67E6A6C6" w14:textId="3B35D484"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R3-242148</w:t>
      </w:r>
      <w:r>
        <w:rPr>
          <w:color w:val="993300"/>
          <w:u w:val="single"/>
        </w:rPr>
        <w:t>.</w:t>
      </w:r>
    </w:p>
    <w:p w14:paraId="23195613" w14:textId="02CCBE0A" w:rsidR="00BA0376" w:rsidRDefault="00BA0376" w:rsidP="00BA0376">
      <w:pPr>
        <w:rPr>
          <w:rFonts w:ascii="Arial" w:hAnsi="Arial" w:cs="Arial"/>
          <w:b/>
          <w:sz w:val="24"/>
        </w:rPr>
      </w:pPr>
      <w:r>
        <w:rPr>
          <w:rFonts w:ascii="Arial" w:hAnsi="Arial" w:cs="Arial"/>
          <w:b/>
          <w:color w:val="0000FF"/>
          <w:sz w:val="24"/>
        </w:rPr>
        <w:t>R3-242148</w:t>
      </w:r>
      <w:r>
        <w:rPr>
          <w:rFonts w:ascii="Arial" w:hAnsi="Arial" w:cs="Arial"/>
          <w:b/>
          <w:color w:val="0000FF"/>
          <w:sz w:val="24"/>
        </w:rPr>
        <w:tab/>
      </w:r>
      <w:r>
        <w:rPr>
          <w:rFonts w:ascii="Arial" w:hAnsi="Arial" w:cs="Arial"/>
          <w:b/>
          <w:sz w:val="24"/>
        </w:rPr>
        <w:t>TR 38.769 skeleton for Study on solutions for Ambient IoT (Internet of Things) in NR</w:t>
      </w:r>
    </w:p>
    <w:p w14:paraId="6B8E2D0D"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38.769 v0.0.1</w:t>
      </w:r>
      <w:r>
        <w:rPr>
          <w:i/>
        </w:rPr>
        <w:br/>
      </w:r>
      <w:r>
        <w:rPr>
          <w:i/>
        </w:rPr>
        <w:tab/>
      </w:r>
      <w:r>
        <w:rPr>
          <w:i/>
        </w:rPr>
        <w:tab/>
      </w:r>
      <w:r>
        <w:rPr>
          <w:i/>
        </w:rPr>
        <w:tab/>
      </w:r>
      <w:r>
        <w:rPr>
          <w:i/>
        </w:rPr>
        <w:tab/>
      </w:r>
      <w:r>
        <w:rPr>
          <w:i/>
        </w:rPr>
        <w:tab/>
        <w:t>Source: Huawei, CMCC</w:t>
      </w:r>
    </w:p>
    <w:p w14:paraId="218D55A4" w14:textId="77777777" w:rsidR="00BA0376" w:rsidRDefault="00BA0376" w:rsidP="00BA0376">
      <w:pPr>
        <w:rPr>
          <w:color w:val="808080"/>
        </w:rPr>
      </w:pPr>
      <w:r>
        <w:rPr>
          <w:color w:val="808080"/>
        </w:rPr>
        <w:t>(Replaces R3-241679)</w:t>
      </w:r>
    </w:p>
    <w:p w14:paraId="3EEBFFA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3448F1" w14:textId="1D151F91" w:rsidR="00BA0376" w:rsidRDefault="00BA0376" w:rsidP="00BA0376">
      <w:pPr>
        <w:rPr>
          <w:rFonts w:ascii="Arial" w:hAnsi="Arial" w:cs="Arial"/>
          <w:b/>
          <w:sz w:val="24"/>
        </w:rPr>
      </w:pPr>
      <w:r>
        <w:rPr>
          <w:rFonts w:ascii="Arial" w:hAnsi="Arial" w:cs="Arial"/>
          <w:b/>
          <w:color w:val="0000FF"/>
          <w:sz w:val="24"/>
        </w:rPr>
        <w:t>R3-241957</w:t>
      </w:r>
      <w:r>
        <w:rPr>
          <w:rFonts w:ascii="Arial" w:hAnsi="Arial" w:cs="Arial"/>
          <w:b/>
          <w:color w:val="0000FF"/>
          <w:sz w:val="24"/>
        </w:rPr>
        <w:tab/>
      </w:r>
      <w:r>
        <w:rPr>
          <w:rFonts w:ascii="Arial" w:hAnsi="Arial" w:cs="Arial"/>
          <w:b/>
          <w:sz w:val="24"/>
        </w:rPr>
        <w:t>Work Plan for Ambient IoT SI</w:t>
      </w:r>
    </w:p>
    <w:p w14:paraId="43ED536B" w14:textId="77777777" w:rsidR="00BA0376" w:rsidRDefault="00BA0376" w:rsidP="00BA037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 Huawei, T-Mobile USA</w:t>
      </w:r>
    </w:p>
    <w:p w14:paraId="502DB7EB" w14:textId="77777777" w:rsidR="0019231C" w:rsidRDefault="0019231C" w:rsidP="0019231C">
      <w:pPr>
        <w:rPr>
          <w:i/>
        </w:rPr>
      </w:pPr>
      <w:r>
        <w:rPr>
          <w:rFonts w:ascii="Arial" w:hAnsi="Arial" w:cs="Arial"/>
          <w:b/>
        </w:rPr>
        <w:t xml:space="preserve">Discussion: </w:t>
      </w:r>
    </w:p>
    <w:p w14:paraId="342CB025" w14:textId="392F432B" w:rsidR="0019231C" w:rsidRDefault="00DC20EF" w:rsidP="0019231C">
      <w:pPr>
        <w:rPr>
          <w:rFonts w:ascii="Arial" w:hAnsi="Arial" w:cs="Arial"/>
          <w:b/>
        </w:rPr>
      </w:pPr>
      <w:r>
        <w:rPr>
          <w:lang w:eastAsia="en-US"/>
        </w:rPr>
        <w:t>ERICSSON</w:t>
      </w:r>
      <w:r w:rsidR="0019231C">
        <w:rPr>
          <w:lang w:eastAsia="en-US"/>
        </w:rPr>
        <w:t>: General discussion in this first meeting expected</w:t>
      </w:r>
    </w:p>
    <w:p w14:paraId="02AB3892" w14:textId="486A6189"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AE593" w14:textId="77777777" w:rsidR="00BA0376" w:rsidRDefault="00BA0376" w:rsidP="00BA0376">
      <w:pPr>
        <w:pStyle w:val="Heading3"/>
      </w:pPr>
      <w:bookmarkStart w:id="100" w:name="_Toc164776974"/>
      <w:r>
        <w:t>16.2</w:t>
      </w:r>
      <w:r>
        <w:tab/>
        <w:t>RAN Architecture</w:t>
      </w:r>
      <w:bookmarkEnd w:id="100"/>
    </w:p>
    <w:p w14:paraId="256EA828" w14:textId="6B64946B" w:rsidR="00BA0376" w:rsidRDefault="00BA0376" w:rsidP="00BA0376">
      <w:pPr>
        <w:rPr>
          <w:rFonts w:ascii="Arial" w:hAnsi="Arial" w:cs="Arial"/>
          <w:b/>
          <w:sz w:val="24"/>
        </w:rPr>
      </w:pPr>
      <w:r>
        <w:rPr>
          <w:rFonts w:ascii="Arial" w:hAnsi="Arial" w:cs="Arial"/>
          <w:b/>
          <w:color w:val="0000FF"/>
          <w:sz w:val="24"/>
        </w:rPr>
        <w:t>R3-241680</w:t>
      </w:r>
      <w:r>
        <w:rPr>
          <w:rFonts w:ascii="Arial" w:hAnsi="Arial" w:cs="Arial"/>
          <w:b/>
          <w:color w:val="0000FF"/>
          <w:sz w:val="24"/>
        </w:rPr>
        <w:tab/>
      </w:r>
      <w:r>
        <w:rPr>
          <w:rFonts w:ascii="Arial" w:hAnsi="Arial" w:cs="Arial"/>
          <w:b/>
          <w:sz w:val="24"/>
        </w:rPr>
        <w:t>RAN architecture aspects for Ambient IoT</w:t>
      </w:r>
    </w:p>
    <w:p w14:paraId="3FA1E7DC"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38.769 v0.0.1</w:t>
      </w:r>
      <w:r>
        <w:rPr>
          <w:i/>
        </w:rPr>
        <w:br/>
      </w:r>
      <w:r>
        <w:rPr>
          <w:i/>
        </w:rPr>
        <w:tab/>
      </w:r>
      <w:r>
        <w:rPr>
          <w:i/>
        </w:rPr>
        <w:tab/>
      </w:r>
      <w:r>
        <w:rPr>
          <w:i/>
        </w:rPr>
        <w:tab/>
      </w:r>
      <w:r>
        <w:rPr>
          <w:i/>
        </w:rPr>
        <w:tab/>
      </w:r>
      <w:r>
        <w:rPr>
          <w:i/>
        </w:rPr>
        <w:tab/>
        <w:t>Source: Huawei</w:t>
      </w:r>
    </w:p>
    <w:p w14:paraId="22F6D68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53D910" w14:textId="0A938296" w:rsidR="00BA0376" w:rsidRDefault="00BA0376" w:rsidP="00BA0376">
      <w:pPr>
        <w:rPr>
          <w:rFonts w:ascii="Arial" w:hAnsi="Arial" w:cs="Arial"/>
          <w:b/>
          <w:sz w:val="24"/>
        </w:rPr>
      </w:pPr>
      <w:r>
        <w:rPr>
          <w:rFonts w:ascii="Arial" w:hAnsi="Arial" w:cs="Arial"/>
          <w:b/>
          <w:color w:val="0000FF"/>
          <w:sz w:val="24"/>
        </w:rPr>
        <w:t>R3-241958</w:t>
      </w:r>
      <w:r>
        <w:rPr>
          <w:rFonts w:ascii="Arial" w:hAnsi="Arial" w:cs="Arial"/>
          <w:b/>
          <w:color w:val="0000FF"/>
          <w:sz w:val="24"/>
        </w:rPr>
        <w:tab/>
      </w:r>
      <w:r>
        <w:rPr>
          <w:rFonts w:ascii="Arial" w:hAnsi="Arial" w:cs="Arial"/>
          <w:b/>
          <w:sz w:val="24"/>
        </w:rPr>
        <w:t>Discussion on RAN Architecture for Ambient IoT</w:t>
      </w:r>
    </w:p>
    <w:p w14:paraId="75AD5F38"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E7BB93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DC0E3" w14:textId="7EC6F8BA" w:rsidR="00BA0376" w:rsidRDefault="00BA0376" w:rsidP="00BA0376">
      <w:pPr>
        <w:rPr>
          <w:rFonts w:ascii="Arial" w:hAnsi="Arial" w:cs="Arial"/>
          <w:b/>
          <w:sz w:val="24"/>
        </w:rPr>
      </w:pPr>
      <w:r>
        <w:rPr>
          <w:rFonts w:ascii="Arial" w:hAnsi="Arial" w:cs="Arial"/>
          <w:b/>
          <w:color w:val="0000FF"/>
          <w:sz w:val="24"/>
        </w:rPr>
        <w:t>R3-241570</w:t>
      </w:r>
      <w:r>
        <w:rPr>
          <w:rFonts w:ascii="Arial" w:hAnsi="Arial" w:cs="Arial"/>
          <w:b/>
          <w:color w:val="0000FF"/>
          <w:sz w:val="24"/>
        </w:rPr>
        <w:tab/>
      </w:r>
      <w:r>
        <w:rPr>
          <w:rFonts w:ascii="Arial" w:hAnsi="Arial" w:cs="Arial"/>
          <w:b/>
          <w:sz w:val="24"/>
        </w:rPr>
        <w:t>Initial views on RAN architecture for Ambient IoT</w:t>
      </w:r>
    </w:p>
    <w:p w14:paraId="28EAB9CF"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Telecommunication</w:t>
      </w:r>
    </w:p>
    <w:p w14:paraId="1E240104"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40A8B1" w14:textId="2D91A0CD" w:rsidR="00BA0376" w:rsidRDefault="00BA0376" w:rsidP="00BA0376">
      <w:pPr>
        <w:rPr>
          <w:rFonts w:ascii="Arial" w:hAnsi="Arial" w:cs="Arial"/>
          <w:b/>
          <w:sz w:val="24"/>
        </w:rPr>
      </w:pPr>
      <w:r>
        <w:rPr>
          <w:rFonts w:ascii="Arial" w:hAnsi="Arial" w:cs="Arial"/>
          <w:b/>
          <w:color w:val="0000FF"/>
          <w:sz w:val="24"/>
        </w:rPr>
        <w:t>R3-241638</w:t>
      </w:r>
      <w:r>
        <w:rPr>
          <w:rFonts w:ascii="Arial" w:hAnsi="Arial" w:cs="Arial"/>
          <w:b/>
          <w:color w:val="0000FF"/>
          <w:sz w:val="24"/>
        </w:rPr>
        <w:tab/>
      </w:r>
      <w:r>
        <w:rPr>
          <w:rFonts w:ascii="Arial" w:hAnsi="Arial" w:cs="Arial"/>
          <w:b/>
          <w:sz w:val="24"/>
        </w:rPr>
        <w:t>Flows and Time Lines for Ambient IoT study in 3GPP Rel-19</w:t>
      </w:r>
    </w:p>
    <w:p w14:paraId="04A883E3"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35FB257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041BC" w14:textId="1D8D01E1" w:rsidR="00BA0376" w:rsidRDefault="00BA0376" w:rsidP="00BA0376">
      <w:pPr>
        <w:rPr>
          <w:rFonts w:ascii="Arial" w:hAnsi="Arial" w:cs="Arial"/>
          <w:b/>
          <w:sz w:val="24"/>
        </w:rPr>
      </w:pPr>
      <w:r>
        <w:rPr>
          <w:rFonts w:ascii="Arial" w:hAnsi="Arial" w:cs="Arial"/>
          <w:b/>
          <w:color w:val="0000FF"/>
          <w:sz w:val="24"/>
        </w:rPr>
        <w:t>R3-241583</w:t>
      </w:r>
      <w:r>
        <w:rPr>
          <w:rFonts w:ascii="Arial" w:hAnsi="Arial" w:cs="Arial"/>
          <w:b/>
          <w:color w:val="0000FF"/>
          <w:sz w:val="24"/>
        </w:rPr>
        <w:tab/>
      </w:r>
      <w:r>
        <w:rPr>
          <w:rFonts w:ascii="Arial" w:hAnsi="Arial" w:cs="Arial"/>
          <w:b/>
          <w:sz w:val="24"/>
        </w:rPr>
        <w:t>Discussion on A-IoT RAN architecture</w:t>
      </w:r>
    </w:p>
    <w:p w14:paraId="2C0F1004"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w:t>
      </w:r>
    </w:p>
    <w:p w14:paraId="39E8E82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947FAB" w14:textId="29F9BF7A" w:rsidR="00BA0376" w:rsidRDefault="00BA0376" w:rsidP="00BA0376">
      <w:pPr>
        <w:rPr>
          <w:rFonts w:ascii="Arial" w:hAnsi="Arial" w:cs="Arial"/>
          <w:b/>
          <w:sz w:val="24"/>
        </w:rPr>
      </w:pPr>
      <w:r>
        <w:rPr>
          <w:rFonts w:ascii="Arial" w:hAnsi="Arial" w:cs="Arial"/>
          <w:b/>
          <w:color w:val="0000FF"/>
          <w:sz w:val="24"/>
        </w:rPr>
        <w:lastRenderedPageBreak/>
        <w:t>R3-241635</w:t>
      </w:r>
      <w:r>
        <w:rPr>
          <w:rFonts w:ascii="Arial" w:hAnsi="Arial" w:cs="Arial"/>
          <w:b/>
          <w:color w:val="0000FF"/>
          <w:sz w:val="24"/>
        </w:rPr>
        <w:tab/>
      </w:r>
      <w:r>
        <w:rPr>
          <w:rFonts w:ascii="Arial" w:hAnsi="Arial" w:cs="Arial"/>
          <w:b/>
          <w:sz w:val="24"/>
        </w:rPr>
        <w:t>On Requirements and Use Cases in Ambient IoT study in 3GPP Rel-19</w:t>
      </w:r>
    </w:p>
    <w:p w14:paraId="6EDFB074"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2EBFE46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89211D" w14:textId="69E70A27" w:rsidR="00BA0376" w:rsidRDefault="00BA0376" w:rsidP="00BA0376">
      <w:pPr>
        <w:rPr>
          <w:rFonts w:ascii="Arial" w:hAnsi="Arial" w:cs="Arial"/>
          <w:b/>
          <w:sz w:val="24"/>
        </w:rPr>
      </w:pPr>
      <w:r>
        <w:rPr>
          <w:rFonts w:ascii="Arial" w:hAnsi="Arial" w:cs="Arial"/>
          <w:b/>
          <w:color w:val="0000FF"/>
          <w:sz w:val="24"/>
        </w:rPr>
        <w:t>R3-241636</w:t>
      </w:r>
      <w:r>
        <w:rPr>
          <w:rFonts w:ascii="Arial" w:hAnsi="Arial" w:cs="Arial"/>
          <w:b/>
          <w:color w:val="0000FF"/>
          <w:sz w:val="24"/>
        </w:rPr>
        <w:tab/>
      </w:r>
      <w:r>
        <w:rPr>
          <w:rFonts w:ascii="Arial" w:hAnsi="Arial" w:cs="Arial"/>
          <w:b/>
          <w:sz w:val="24"/>
        </w:rPr>
        <w:t>On Use Cases for Ambient IoT work in 3GPP Rel-19 and related functions</w:t>
      </w:r>
    </w:p>
    <w:p w14:paraId="4EB8593E"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3019266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F24108" w14:textId="53542858" w:rsidR="00BA0376" w:rsidRDefault="00BA0376" w:rsidP="00BA0376">
      <w:pPr>
        <w:rPr>
          <w:rFonts w:ascii="Arial" w:hAnsi="Arial" w:cs="Arial"/>
          <w:b/>
          <w:sz w:val="24"/>
        </w:rPr>
      </w:pPr>
      <w:r>
        <w:rPr>
          <w:rFonts w:ascii="Arial" w:hAnsi="Arial" w:cs="Arial"/>
          <w:b/>
          <w:color w:val="0000FF"/>
          <w:sz w:val="24"/>
        </w:rPr>
        <w:t>R3-241746</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AIoT</w:t>
      </w:r>
      <w:proofErr w:type="spellEnd"/>
      <w:r>
        <w:rPr>
          <w:rFonts w:ascii="Arial" w:hAnsi="Arial" w:cs="Arial"/>
          <w:b/>
          <w:sz w:val="24"/>
        </w:rPr>
        <w:t xml:space="preserve"> RAN architecture</w:t>
      </w:r>
    </w:p>
    <w:p w14:paraId="7A28B5C9"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6492CA9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5298AD" w14:textId="23E3B7EA" w:rsidR="00BA0376" w:rsidRDefault="00BA0376" w:rsidP="00BA0376">
      <w:pPr>
        <w:rPr>
          <w:rFonts w:ascii="Arial" w:hAnsi="Arial" w:cs="Arial"/>
          <w:b/>
          <w:sz w:val="24"/>
        </w:rPr>
      </w:pPr>
      <w:r>
        <w:rPr>
          <w:rFonts w:ascii="Arial" w:hAnsi="Arial" w:cs="Arial"/>
          <w:b/>
          <w:color w:val="0000FF"/>
          <w:sz w:val="24"/>
        </w:rPr>
        <w:t>R3-241807</w:t>
      </w:r>
      <w:r>
        <w:rPr>
          <w:rFonts w:ascii="Arial" w:hAnsi="Arial" w:cs="Arial"/>
          <w:b/>
          <w:color w:val="0000FF"/>
          <w:sz w:val="24"/>
        </w:rPr>
        <w:tab/>
      </w:r>
      <w:r>
        <w:rPr>
          <w:rFonts w:ascii="Arial" w:hAnsi="Arial" w:cs="Arial"/>
          <w:b/>
          <w:sz w:val="24"/>
        </w:rPr>
        <w:t>RAN architecture considerations of ambient IoT</w:t>
      </w:r>
    </w:p>
    <w:p w14:paraId="3C55C322"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547E325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76C730" w14:textId="384AF4BD" w:rsidR="00BA0376" w:rsidRDefault="00BA0376" w:rsidP="00BA0376">
      <w:pPr>
        <w:rPr>
          <w:rFonts w:ascii="Arial" w:hAnsi="Arial" w:cs="Arial"/>
          <w:b/>
          <w:sz w:val="24"/>
        </w:rPr>
      </w:pPr>
      <w:r>
        <w:rPr>
          <w:rFonts w:ascii="Arial" w:hAnsi="Arial" w:cs="Arial"/>
          <w:b/>
          <w:color w:val="0000FF"/>
          <w:sz w:val="24"/>
        </w:rPr>
        <w:t>R3-241836</w:t>
      </w:r>
      <w:r>
        <w:rPr>
          <w:rFonts w:ascii="Arial" w:hAnsi="Arial" w:cs="Arial"/>
          <w:b/>
          <w:color w:val="0000FF"/>
          <w:sz w:val="24"/>
        </w:rPr>
        <w:tab/>
      </w:r>
      <w:r>
        <w:rPr>
          <w:rFonts w:ascii="Arial" w:hAnsi="Arial" w:cs="Arial"/>
          <w:b/>
          <w:sz w:val="24"/>
        </w:rPr>
        <w:t xml:space="preserve">[TP for TR 38.769] Architecture Requirements for Supporting Ambient </w:t>
      </w:r>
      <w:proofErr w:type="spellStart"/>
      <w:r>
        <w:rPr>
          <w:rFonts w:ascii="Arial" w:hAnsi="Arial" w:cs="Arial"/>
          <w:b/>
          <w:sz w:val="24"/>
        </w:rPr>
        <w:t>AIoT</w:t>
      </w:r>
      <w:proofErr w:type="spellEnd"/>
      <w:r>
        <w:rPr>
          <w:rFonts w:ascii="Arial" w:hAnsi="Arial" w:cs="Arial"/>
          <w:b/>
          <w:sz w:val="24"/>
        </w:rPr>
        <w:t xml:space="preserve"> Devices</w:t>
      </w:r>
    </w:p>
    <w:p w14:paraId="5214EB75"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 xml:space="preserve">Source: Nokia </w:t>
      </w:r>
    </w:p>
    <w:p w14:paraId="41B54BC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AF7BF" w14:textId="269D9704" w:rsidR="00BA0376" w:rsidRDefault="00BA0376" w:rsidP="00BA0376">
      <w:pPr>
        <w:rPr>
          <w:rFonts w:ascii="Arial" w:hAnsi="Arial" w:cs="Arial"/>
          <w:b/>
          <w:sz w:val="24"/>
        </w:rPr>
      </w:pPr>
      <w:r>
        <w:rPr>
          <w:rFonts w:ascii="Arial" w:hAnsi="Arial" w:cs="Arial"/>
          <w:b/>
          <w:color w:val="0000FF"/>
          <w:sz w:val="24"/>
        </w:rPr>
        <w:t>R3-241837</w:t>
      </w:r>
      <w:r>
        <w:rPr>
          <w:rFonts w:ascii="Arial" w:hAnsi="Arial" w:cs="Arial"/>
          <w:b/>
          <w:color w:val="0000FF"/>
          <w:sz w:val="24"/>
        </w:rPr>
        <w:tab/>
      </w:r>
      <w:r>
        <w:rPr>
          <w:rFonts w:ascii="Arial" w:hAnsi="Arial" w:cs="Arial"/>
          <w:b/>
          <w:sz w:val="24"/>
        </w:rPr>
        <w:t xml:space="preserve">[TP for TR 38.769] RAN Architecture and Protocol Stack for </w:t>
      </w:r>
      <w:proofErr w:type="spellStart"/>
      <w:r>
        <w:rPr>
          <w:rFonts w:ascii="Arial" w:hAnsi="Arial" w:cs="Arial"/>
          <w:b/>
          <w:sz w:val="24"/>
        </w:rPr>
        <w:t>AIoT</w:t>
      </w:r>
      <w:proofErr w:type="spellEnd"/>
    </w:p>
    <w:p w14:paraId="69FB4BCE" w14:textId="77777777" w:rsidR="00BA0376" w:rsidRDefault="00BA037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 xml:space="preserve">Source: Nokia </w:t>
      </w:r>
    </w:p>
    <w:p w14:paraId="45C36C7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F8D3CA" w14:textId="03B0FB6D" w:rsidR="00094A62" w:rsidRDefault="00BA0376" w:rsidP="00BA0376">
      <w:pPr>
        <w:rPr>
          <w:rFonts w:ascii="Arial" w:hAnsi="Arial" w:cs="Arial"/>
          <w:b/>
          <w:sz w:val="24"/>
        </w:rPr>
      </w:pPr>
      <w:r>
        <w:rPr>
          <w:rFonts w:ascii="Arial" w:hAnsi="Arial" w:cs="Arial"/>
          <w:b/>
          <w:color w:val="0000FF"/>
          <w:sz w:val="24"/>
        </w:rPr>
        <w:t>R3-241850</w:t>
      </w:r>
      <w:r>
        <w:rPr>
          <w:rFonts w:ascii="Arial" w:hAnsi="Arial" w:cs="Arial"/>
          <w:b/>
          <w:color w:val="0000FF"/>
          <w:sz w:val="24"/>
        </w:rPr>
        <w:tab/>
      </w:r>
      <w:r>
        <w:rPr>
          <w:rFonts w:ascii="Arial" w:hAnsi="Arial" w:cs="Arial"/>
          <w:b/>
          <w:sz w:val="24"/>
        </w:rPr>
        <w:t>Architecture aspects and Protocol stack for Ambient IoT</w:t>
      </w:r>
    </w:p>
    <w:p w14:paraId="7F9BF30E"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D35877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964FA" w14:textId="1ABA28B5" w:rsidR="00BA0376" w:rsidRDefault="00BA0376" w:rsidP="00BA0376">
      <w:pPr>
        <w:rPr>
          <w:rFonts w:ascii="Arial" w:hAnsi="Arial" w:cs="Arial"/>
          <w:b/>
          <w:sz w:val="24"/>
        </w:rPr>
      </w:pPr>
      <w:r>
        <w:rPr>
          <w:rFonts w:ascii="Arial" w:hAnsi="Arial" w:cs="Arial"/>
          <w:b/>
          <w:color w:val="0000FF"/>
          <w:sz w:val="24"/>
        </w:rPr>
        <w:t>R3-241933</w:t>
      </w:r>
      <w:r>
        <w:rPr>
          <w:rFonts w:ascii="Arial" w:hAnsi="Arial" w:cs="Arial"/>
          <w:b/>
          <w:color w:val="0000FF"/>
          <w:sz w:val="24"/>
        </w:rPr>
        <w:tab/>
      </w:r>
      <w:r>
        <w:rPr>
          <w:rFonts w:ascii="Arial" w:hAnsi="Arial" w:cs="Arial"/>
          <w:b/>
          <w:sz w:val="24"/>
        </w:rPr>
        <w:t>Consideration on A-IoT architecture aspects</w:t>
      </w:r>
    </w:p>
    <w:p w14:paraId="63C82169"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EE6DF8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F273B6" w14:textId="4C0F4D8E" w:rsidR="00BA0376" w:rsidRDefault="00BA0376" w:rsidP="00BA0376">
      <w:pPr>
        <w:rPr>
          <w:rFonts w:ascii="Arial" w:hAnsi="Arial" w:cs="Arial"/>
          <w:b/>
          <w:sz w:val="24"/>
        </w:rPr>
      </w:pPr>
      <w:r>
        <w:rPr>
          <w:rFonts w:ascii="Arial" w:hAnsi="Arial" w:cs="Arial"/>
          <w:b/>
          <w:color w:val="0000FF"/>
          <w:sz w:val="24"/>
        </w:rPr>
        <w:t>R3-241981</w:t>
      </w:r>
      <w:r>
        <w:rPr>
          <w:rFonts w:ascii="Arial" w:hAnsi="Arial" w:cs="Arial"/>
          <w:b/>
          <w:color w:val="0000FF"/>
          <w:sz w:val="24"/>
        </w:rPr>
        <w:tab/>
      </w:r>
      <w:r>
        <w:rPr>
          <w:rFonts w:ascii="Arial" w:hAnsi="Arial" w:cs="Arial"/>
          <w:b/>
          <w:sz w:val="24"/>
        </w:rPr>
        <w:t>Discussion on RAN architecture for Ambient IoT</w:t>
      </w:r>
    </w:p>
    <w:p w14:paraId="1059241E"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239A1E0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BB007" w14:textId="42703346" w:rsidR="00BA0376" w:rsidRDefault="00BA0376" w:rsidP="00BA0376">
      <w:pPr>
        <w:rPr>
          <w:rFonts w:ascii="Arial" w:hAnsi="Arial" w:cs="Arial"/>
          <w:b/>
          <w:sz w:val="24"/>
        </w:rPr>
      </w:pPr>
      <w:r>
        <w:rPr>
          <w:rFonts w:ascii="Arial" w:hAnsi="Arial" w:cs="Arial"/>
          <w:b/>
          <w:color w:val="0000FF"/>
          <w:sz w:val="24"/>
        </w:rPr>
        <w:lastRenderedPageBreak/>
        <w:t>R3-242038</w:t>
      </w:r>
      <w:r>
        <w:rPr>
          <w:rFonts w:ascii="Arial" w:hAnsi="Arial" w:cs="Arial"/>
          <w:b/>
          <w:color w:val="0000FF"/>
          <w:sz w:val="24"/>
        </w:rPr>
        <w:tab/>
      </w:r>
      <w:r>
        <w:rPr>
          <w:rFonts w:ascii="Arial" w:hAnsi="Arial" w:cs="Arial"/>
          <w:b/>
          <w:sz w:val="24"/>
        </w:rPr>
        <w:t>Discussion on RAN architecture for Ambient IoT</w:t>
      </w:r>
    </w:p>
    <w:p w14:paraId="1431FA79"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6E6016C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09C56C" w14:textId="2C5766E9" w:rsidR="00BA0376" w:rsidRDefault="00BA0376" w:rsidP="00BA0376">
      <w:pPr>
        <w:rPr>
          <w:rFonts w:ascii="Arial" w:hAnsi="Arial" w:cs="Arial"/>
          <w:b/>
          <w:sz w:val="24"/>
        </w:rPr>
      </w:pPr>
      <w:r>
        <w:rPr>
          <w:rFonts w:ascii="Arial" w:hAnsi="Arial" w:cs="Arial"/>
          <w:b/>
          <w:color w:val="0000FF"/>
          <w:sz w:val="24"/>
        </w:rPr>
        <w:t>R3-242087</w:t>
      </w:r>
      <w:r>
        <w:rPr>
          <w:rFonts w:ascii="Arial" w:hAnsi="Arial" w:cs="Arial"/>
          <w:b/>
          <w:color w:val="0000FF"/>
          <w:sz w:val="24"/>
        </w:rPr>
        <w:tab/>
      </w:r>
      <w:r>
        <w:rPr>
          <w:rFonts w:ascii="Arial" w:hAnsi="Arial" w:cs="Arial"/>
          <w:b/>
          <w:sz w:val="24"/>
        </w:rPr>
        <w:t>Discussion on RAN architecture for Ambient-IOT</w:t>
      </w:r>
    </w:p>
    <w:p w14:paraId="52AC4EFB"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58DC2EC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1D639" w14:textId="77777777" w:rsidR="0019231C" w:rsidRPr="0019231C" w:rsidRDefault="0019231C" w:rsidP="00BA0376">
      <w:pPr>
        <w:rPr>
          <w:color w:val="993300"/>
          <w:u w:val="single"/>
        </w:rPr>
      </w:pPr>
    </w:p>
    <w:p w14:paraId="2AAFD0EA" w14:textId="77777777" w:rsidR="0019231C" w:rsidRPr="0019231C" w:rsidRDefault="0019231C" w:rsidP="0019231C">
      <w:pPr>
        <w:rPr>
          <w:lang w:eastAsia="en-US"/>
        </w:rPr>
      </w:pPr>
      <w:r w:rsidRPr="0019231C">
        <w:rPr>
          <w:lang w:eastAsia="en-US"/>
        </w:rPr>
        <w:t>RAN3 prioritizes the discussion on Topology 1, and waits for RAN2 and SA2 progress about Topology 2 of intermediate UE?</w:t>
      </w:r>
    </w:p>
    <w:p w14:paraId="35EE789A" w14:textId="6B4D893F" w:rsidR="0019231C" w:rsidRPr="0019231C" w:rsidRDefault="00DC20EF" w:rsidP="0019231C">
      <w:pPr>
        <w:rPr>
          <w:lang w:eastAsia="en-US"/>
        </w:rPr>
      </w:pPr>
      <w:r>
        <w:rPr>
          <w:lang w:eastAsia="en-US"/>
        </w:rPr>
        <w:t>QUALCOMM</w:t>
      </w:r>
      <w:r w:rsidR="0019231C" w:rsidRPr="0019231C">
        <w:rPr>
          <w:lang w:eastAsia="en-US"/>
        </w:rPr>
        <w:t xml:space="preserve"> RAN3 does not need to care about this</w:t>
      </w:r>
    </w:p>
    <w:p w14:paraId="18956C63" w14:textId="77777777" w:rsidR="0019231C" w:rsidRPr="0019231C" w:rsidRDefault="0019231C" w:rsidP="0019231C">
      <w:pPr>
        <w:rPr>
          <w:lang w:eastAsia="en-US"/>
        </w:rPr>
      </w:pPr>
      <w:r w:rsidRPr="0019231C">
        <w:rPr>
          <w:lang w:eastAsia="en-US"/>
        </w:rPr>
        <w:t>Xiaomi: Fine to us, there is no RAN3 impact on Topology2 so far</w:t>
      </w:r>
    </w:p>
    <w:p w14:paraId="376BCD89" w14:textId="13CFF1D2" w:rsidR="0019231C" w:rsidRPr="0019231C" w:rsidRDefault="00DC20EF" w:rsidP="0019231C">
      <w:pPr>
        <w:rPr>
          <w:lang w:eastAsia="en-US"/>
        </w:rPr>
      </w:pPr>
      <w:r>
        <w:rPr>
          <w:lang w:eastAsia="en-US"/>
        </w:rPr>
        <w:t>ERICSSON</w:t>
      </w:r>
      <w:r w:rsidR="0019231C" w:rsidRPr="0019231C">
        <w:rPr>
          <w:lang w:eastAsia="en-US"/>
        </w:rPr>
        <w:t>: Work together with SA2, does not see too much difference between Topology1 and 2</w:t>
      </w:r>
    </w:p>
    <w:p w14:paraId="3DB8C3C2" w14:textId="77777777" w:rsidR="0019231C" w:rsidRPr="0019231C" w:rsidRDefault="0019231C" w:rsidP="0019231C">
      <w:pPr>
        <w:rPr>
          <w:lang w:eastAsia="en-US"/>
        </w:rPr>
      </w:pPr>
      <w:r w:rsidRPr="0019231C">
        <w:rPr>
          <w:lang w:eastAsia="en-US"/>
        </w:rPr>
        <w:t>ZTE: Discuss Topology1 and the same issues for both Topology1 and 2</w:t>
      </w:r>
    </w:p>
    <w:p w14:paraId="743AABC9" w14:textId="19E0989B" w:rsidR="0019231C" w:rsidRPr="0019231C" w:rsidRDefault="0019231C" w:rsidP="0019231C">
      <w:pPr>
        <w:rPr>
          <w:lang w:eastAsia="en-US"/>
        </w:rPr>
      </w:pPr>
      <w:r w:rsidRPr="0019231C">
        <w:rPr>
          <w:lang w:eastAsia="en-US"/>
        </w:rPr>
        <w:t xml:space="preserve">CMCC, </w:t>
      </w:r>
      <w:r w:rsidR="00DC20EF">
        <w:rPr>
          <w:lang w:eastAsia="en-US"/>
        </w:rPr>
        <w:t xml:space="preserve">Nokia, </w:t>
      </w:r>
      <w:r w:rsidRPr="0019231C">
        <w:rPr>
          <w:lang w:eastAsia="en-US"/>
        </w:rPr>
        <w:t>Lenovo, CATT: Consider both Topologies in a harmonized way</w:t>
      </w:r>
    </w:p>
    <w:p w14:paraId="09DD34B6" w14:textId="53C357FA" w:rsidR="0019231C" w:rsidRPr="0019231C" w:rsidRDefault="00DC20EF" w:rsidP="0019231C">
      <w:pPr>
        <w:rPr>
          <w:lang w:eastAsia="en-US"/>
        </w:rPr>
      </w:pPr>
      <w:r>
        <w:rPr>
          <w:lang w:eastAsia="en-US"/>
        </w:rPr>
        <w:t>HUAWEI:</w:t>
      </w:r>
      <w:r w:rsidR="0019231C" w:rsidRPr="0019231C">
        <w:rPr>
          <w:lang w:eastAsia="en-US"/>
        </w:rPr>
        <w:t xml:space="preserve"> These two Topologies are quite different</w:t>
      </w:r>
    </w:p>
    <w:p w14:paraId="063BD2CF" w14:textId="6CA63368" w:rsidR="0019231C" w:rsidRPr="0019231C" w:rsidRDefault="00DC20EF" w:rsidP="0019231C">
      <w:pPr>
        <w:rPr>
          <w:lang w:eastAsia="en-US"/>
        </w:rPr>
      </w:pPr>
      <w:r>
        <w:rPr>
          <w:lang w:eastAsia="en-US"/>
        </w:rPr>
        <w:t>Nokia:</w:t>
      </w:r>
      <w:r w:rsidR="0019231C" w:rsidRPr="0019231C">
        <w:rPr>
          <w:lang w:eastAsia="en-US"/>
        </w:rPr>
        <w:t xml:space="preserve"> Same view as </w:t>
      </w:r>
      <w:r>
        <w:rPr>
          <w:lang w:eastAsia="en-US"/>
        </w:rPr>
        <w:t>ERICSSON</w:t>
      </w:r>
    </w:p>
    <w:p w14:paraId="4012F484" w14:textId="77777777" w:rsidR="0019231C" w:rsidRPr="0019231C" w:rsidRDefault="0019231C" w:rsidP="0019231C">
      <w:pPr>
        <w:rPr>
          <w:lang w:eastAsia="en-US"/>
        </w:rPr>
      </w:pPr>
      <w:r w:rsidRPr="0019231C">
        <w:rPr>
          <w:lang w:eastAsia="en-US"/>
        </w:rPr>
        <w:t>NEC: Wait RAN2 progress</w:t>
      </w:r>
    </w:p>
    <w:p w14:paraId="607E67E1" w14:textId="77777777" w:rsidR="0019231C" w:rsidRDefault="0019231C" w:rsidP="0019231C">
      <w:pPr>
        <w:rPr>
          <w:rFonts w:ascii="Arial" w:hAnsi="Arial" w:cs="Arial"/>
          <w:b/>
          <w:bCs/>
          <w:color w:val="008000"/>
        </w:rPr>
      </w:pPr>
      <w:r w:rsidRPr="00207A52">
        <w:rPr>
          <w:rFonts w:ascii="Arial" w:hAnsi="Arial" w:cs="Arial"/>
          <w:b/>
          <w:bCs/>
          <w:color w:val="008000"/>
        </w:rPr>
        <w:t>Agreement:</w:t>
      </w:r>
    </w:p>
    <w:p w14:paraId="323B30F7" w14:textId="53E3AD5B" w:rsidR="0019231C" w:rsidRPr="0019231C" w:rsidRDefault="0019231C" w:rsidP="0019231C">
      <w:pPr>
        <w:rPr>
          <w:lang w:eastAsia="en-US"/>
        </w:rPr>
      </w:pPr>
      <w:r w:rsidRPr="0019231C">
        <w:rPr>
          <w:b/>
          <w:color w:val="008000"/>
          <w:lang w:eastAsia="en-US"/>
        </w:rPr>
        <w:t>RAN3 considers both Topologies at the same time looking whether commonalities are applicable.</w:t>
      </w:r>
    </w:p>
    <w:p w14:paraId="23D2325F" w14:textId="77777777" w:rsidR="0019231C" w:rsidRPr="0019231C" w:rsidRDefault="0019231C" w:rsidP="0019231C">
      <w:pPr>
        <w:rPr>
          <w:lang w:eastAsia="en-US"/>
        </w:rPr>
      </w:pPr>
      <w:r w:rsidRPr="0019231C">
        <w:rPr>
          <w:lang w:eastAsia="en-US"/>
        </w:rPr>
        <w:t xml:space="preserve">Three alternatives for the CN node(s) connecting with the </w:t>
      </w:r>
      <w:proofErr w:type="spellStart"/>
      <w:r w:rsidRPr="0019231C">
        <w:rPr>
          <w:lang w:eastAsia="en-US"/>
        </w:rPr>
        <w:t>AIoT</w:t>
      </w:r>
      <w:proofErr w:type="spellEnd"/>
      <w:r w:rsidRPr="0019231C">
        <w:rPr>
          <w:lang w:eastAsia="en-US"/>
        </w:rPr>
        <w:t xml:space="preserve"> RAN node in SA2. Define a unified reference architecture adapted for topology 1&amp;2?</w:t>
      </w:r>
    </w:p>
    <w:p w14:paraId="51E33AA8" w14:textId="77777777" w:rsidR="0019231C" w:rsidRPr="0019231C" w:rsidRDefault="0019231C" w:rsidP="0019231C">
      <w:pPr>
        <w:pStyle w:val="ListParagraph3"/>
        <w:adjustRightInd/>
        <w:spacing w:after="0"/>
        <w:ind w:left="0"/>
        <w:contextualSpacing w:val="0"/>
        <w:jc w:val="both"/>
        <w:textAlignment w:val="auto"/>
        <w:rPr>
          <w:sz w:val="20"/>
          <w:szCs w:val="20"/>
          <w:lang w:eastAsia="en-US"/>
        </w:rPr>
      </w:pPr>
      <w:r w:rsidRPr="0019231C">
        <w:rPr>
          <w:sz w:val="20"/>
          <w:szCs w:val="20"/>
          <w:lang w:eastAsia="en-US"/>
        </w:rPr>
        <w:t xml:space="preserve">Alternative 1: the </w:t>
      </w:r>
      <w:proofErr w:type="spellStart"/>
      <w:r w:rsidRPr="0019231C">
        <w:rPr>
          <w:sz w:val="20"/>
          <w:szCs w:val="20"/>
          <w:lang w:eastAsia="en-US"/>
        </w:rPr>
        <w:t>AIoT</w:t>
      </w:r>
      <w:proofErr w:type="spellEnd"/>
      <w:r w:rsidRPr="0019231C">
        <w:rPr>
          <w:sz w:val="20"/>
          <w:szCs w:val="20"/>
          <w:lang w:eastAsia="en-US"/>
        </w:rPr>
        <w:t xml:space="preserve"> RAN node connecting to the </w:t>
      </w:r>
      <w:proofErr w:type="spellStart"/>
      <w:r w:rsidRPr="0019231C">
        <w:rPr>
          <w:sz w:val="20"/>
          <w:szCs w:val="20"/>
          <w:lang w:eastAsia="en-US"/>
        </w:rPr>
        <w:t>AIoT</w:t>
      </w:r>
      <w:proofErr w:type="spellEnd"/>
      <w:r w:rsidRPr="0019231C">
        <w:rPr>
          <w:sz w:val="20"/>
          <w:szCs w:val="20"/>
          <w:lang w:eastAsia="en-US"/>
        </w:rPr>
        <w:t xml:space="preserve"> capable AMF (AMF support </w:t>
      </w:r>
      <w:proofErr w:type="spellStart"/>
      <w:r w:rsidRPr="0019231C">
        <w:rPr>
          <w:sz w:val="20"/>
          <w:szCs w:val="20"/>
          <w:lang w:eastAsia="en-US"/>
        </w:rPr>
        <w:t>AIoT</w:t>
      </w:r>
      <w:proofErr w:type="spellEnd"/>
      <w:r w:rsidRPr="0019231C">
        <w:rPr>
          <w:sz w:val="20"/>
          <w:szCs w:val="20"/>
          <w:lang w:eastAsia="en-US"/>
        </w:rPr>
        <w:t xml:space="preserve"> function)</w:t>
      </w:r>
    </w:p>
    <w:p w14:paraId="154E1833" w14:textId="77777777" w:rsidR="0019231C" w:rsidRPr="0019231C" w:rsidRDefault="0019231C" w:rsidP="0019231C">
      <w:pPr>
        <w:pStyle w:val="ListParagraph3"/>
        <w:adjustRightInd/>
        <w:spacing w:after="0"/>
        <w:ind w:left="0"/>
        <w:contextualSpacing w:val="0"/>
        <w:jc w:val="both"/>
        <w:textAlignment w:val="auto"/>
        <w:rPr>
          <w:sz w:val="20"/>
          <w:szCs w:val="20"/>
          <w:lang w:eastAsia="en-US"/>
        </w:rPr>
      </w:pPr>
      <w:r w:rsidRPr="0019231C">
        <w:rPr>
          <w:sz w:val="20"/>
          <w:szCs w:val="20"/>
          <w:lang w:eastAsia="en-US"/>
        </w:rPr>
        <w:t xml:space="preserve">Alternative 2: the </w:t>
      </w:r>
      <w:proofErr w:type="spellStart"/>
      <w:r w:rsidRPr="0019231C">
        <w:rPr>
          <w:sz w:val="20"/>
          <w:szCs w:val="20"/>
          <w:lang w:eastAsia="en-US"/>
        </w:rPr>
        <w:t>AIoT</w:t>
      </w:r>
      <w:proofErr w:type="spellEnd"/>
      <w:r w:rsidRPr="0019231C">
        <w:rPr>
          <w:sz w:val="20"/>
          <w:szCs w:val="20"/>
          <w:lang w:eastAsia="en-US"/>
        </w:rPr>
        <w:t xml:space="preserve"> RAN node connecting to the new </w:t>
      </w:r>
      <w:proofErr w:type="spellStart"/>
      <w:r w:rsidRPr="0019231C">
        <w:rPr>
          <w:sz w:val="20"/>
          <w:szCs w:val="20"/>
          <w:lang w:eastAsia="en-US"/>
        </w:rPr>
        <w:t>AIoTMF</w:t>
      </w:r>
      <w:proofErr w:type="spellEnd"/>
      <w:r w:rsidRPr="0019231C">
        <w:rPr>
          <w:sz w:val="20"/>
          <w:szCs w:val="20"/>
          <w:lang w:eastAsia="en-US"/>
        </w:rPr>
        <w:t xml:space="preserve"> via AMF</w:t>
      </w:r>
    </w:p>
    <w:p w14:paraId="700315D8" w14:textId="77777777" w:rsidR="0019231C" w:rsidRPr="0019231C" w:rsidRDefault="0019231C" w:rsidP="0019231C">
      <w:pPr>
        <w:pStyle w:val="ListParagraph3"/>
        <w:adjustRightInd/>
        <w:spacing w:after="0"/>
        <w:ind w:left="0"/>
        <w:contextualSpacing w:val="0"/>
        <w:jc w:val="both"/>
        <w:textAlignment w:val="auto"/>
        <w:rPr>
          <w:sz w:val="20"/>
          <w:szCs w:val="20"/>
          <w:lang w:eastAsia="en-US"/>
        </w:rPr>
      </w:pPr>
      <w:r w:rsidRPr="0019231C">
        <w:rPr>
          <w:sz w:val="20"/>
          <w:szCs w:val="20"/>
          <w:lang w:eastAsia="en-US"/>
        </w:rPr>
        <w:t xml:space="preserve">Alternative 3: the </w:t>
      </w:r>
      <w:proofErr w:type="spellStart"/>
      <w:r w:rsidRPr="0019231C">
        <w:rPr>
          <w:sz w:val="20"/>
          <w:szCs w:val="20"/>
          <w:lang w:eastAsia="en-US"/>
        </w:rPr>
        <w:t>AIoT</w:t>
      </w:r>
      <w:proofErr w:type="spellEnd"/>
      <w:r w:rsidRPr="0019231C">
        <w:rPr>
          <w:sz w:val="20"/>
          <w:szCs w:val="20"/>
          <w:lang w:eastAsia="en-US"/>
        </w:rPr>
        <w:t xml:space="preserve"> RAN node connecting to the new </w:t>
      </w:r>
      <w:proofErr w:type="spellStart"/>
      <w:r w:rsidRPr="0019231C">
        <w:rPr>
          <w:sz w:val="20"/>
          <w:szCs w:val="20"/>
          <w:lang w:eastAsia="en-US"/>
        </w:rPr>
        <w:t>AIoTMF</w:t>
      </w:r>
      <w:proofErr w:type="spellEnd"/>
      <w:r w:rsidRPr="0019231C">
        <w:rPr>
          <w:sz w:val="20"/>
          <w:szCs w:val="20"/>
          <w:lang w:eastAsia="en-US"/>
        </w:rPr>
        <w:t xml:space="preserve"> directly</w:t>
      </w:r>
    </w:p>
    <w:p w14:paraId="4169FDF3" w14:textId="5C7F5AAE" w:rsidR="0019231C" w:rsidRPr="0019231C" w:rsidRDefault="00DC20EF" w:rsidP="0019231C">
      <w:pPr>
        <w:rPr>
          <w:lang w:eastAsia="en-US"/>
        </w:rPr>
      </w:pPr>
      <w:r>
        <w:rPr>
          <w:lang w:eastAsia="en-US"/>
        </w:rPr>
        <w:t>HUAWEI:</w:t>
      </w:r>
      <w:r w:rsidR="0019231C" w:rsidRPr="0019231C">
        <w:rPr>
          <w:lang w:eastAsia="en-US"/>
        </w:rPr>
        <w:t xml:space="preserve"> Start with Alt1 and Alt2</w:t>
      </w:r>
    </w:p>
    <w:p w14:paraId="1A401E22" w14:textId="3CFDF92A" w:rsidR="0019231C" w:rsidRPr="0019231C" w:rsidRDefault="00DC20EF" w:rsidP="0019231C">
      <w:pPr>
        <w:rPr>
          <w:lang w:eastAsia="en-US"/>
        </w:rPr>
      </w:pPr>
      <w:r>
        <w:rPr>
          <w:lang w:eastAsia="en-US"/>
        </w:rPr>
        <w:t>ERICSSON</w:t>
      </w:r>
      <w:r w:rsidR="0019231C" w:rsidRPr="0019231C">
        <w:rPr>
          <w:lang w:eastAsia="en-US"/>
        </w:rPr>
        <w:t xml:space="preserve">: With the assumption that </w:t>
      </w:r>
      <w:proofErr w:type="spellStart"/>
      <w:r w:rsidR="0019231C" w:rsidRPr="0019231C">
        <w:rPr>
          <w:lang w:eastAsia="en-US"/>
        </w:rPr>
        <w:t>AIoT</w:t>
      </w:r>
      <w:proofErr w:type="spellEnd"/>
      <w:r w:rsidR="0019231C" w:rsidRPr="0019231C">
        <w:rPr>
          <w:lang w:eastAsia="en-US"/>
        </w:rPr>
        <w:t xml:space="preserve"> capable RAN and </w:t>
      </w:r>
      <w:proofErr w:type="spellStart"/>
      <w:r w:rsidR="0019231C" w:rsidRPr="0019231C">
        <w:rPr>
          <w:lang w:eastAsia="en-US"/>
        </w:rPr>
        <w:t>AIoT</w:t>
      </w:r>
      <w:proofErr w:type="spellEnd"/>
      <w:r w:rsidR="0019231C" w:rsidRPr="0019231C">
        <w:rPr>
          <w:lang w:eastAsia="en-US"/>
        </w:rPr>
        <w:t xml:space="preserve"> capable AMF</w:t>
      </w:r>
    </w:p>
    <w:p w14:paraId="28D0C370" w14:textId="77777777" w:rsidR="0019231C" w:rsidRPr="0019231C" w:rsidRDefault="0019231C" w:rsidP="0019231C">
      <w:pPr>
        <w:rPr>
          <w:lang w:eastAsia="en-US"/>
        </w:rPr>
      </w:pPr>
      <w:r w:rsidRPr="0019231C">
        <w:rPr>
          <w:lang w:eastAsia="en-US"/>
        </w:rPr>
        <w:t>ZTE: There will be down-selection in WI phase in SA2, more alternatives may bring to SA2 in future meetings</w:t>
      </w:r>
    </w:p>
    <w:p w14:paraId="6BE6654B" w14:textId="7150BED1" w:rsidR="0019231C" w:rsidRPr="0019231C" w:rsidRDefault="0019231C" w:rsidP="0019231C">
      <w:pPr>
        <w:rPr>
          <w:lang w:eastAsia="en-US"/>
        </w:rPr>
      </w:pPr>
      <w:r w:rsidRPr="0019231C">
        <w:rPr>
          <w:lang w:eastAsia="en-US"/>
        </w:rPr>
        <w:t xml:space="preserve">CATT: Tends to agree with </w:t>
      </w:r>
      <w:r w:rsidR="00DC20EF">
        <w:rPr>
          <w:lang w:eastAsia="en-US"/>
        </w:rPr>
        <w:t>ERICSSON</w:t>
      </w:r>
      <w:r w:rsidRPr="0019231C">
        <w:rPr>
          <w:lang w:eastAsia="en-US"/>
        </w:rPr>
        <w:t xml:space="preserve"> and ZTE, considers how to do enhancement between </w:t>
      </w:r>
      <w:proofErr w:type="spellStart"/>
      <w:r w:rsidRPr="0019231C">
        <w:rPr>
          <w:lang w:eastAsia="en-US"/>
        </w:rPr>
        <w:t>AIoT</w:t>
      </w:r>
      <w:proofErr w:type="spellEnd"/>
      <w:r w:rsidRPr="0019231C">
        <w:rPr>
          <w:lang w:eastAsia="en-US"/>
        </w:rPr>
        <w:t xml:space="preserve"> capable RAN and </w:t>
      </w:r>
      <w:proofErr w:type="spellStart"/>
      <w:r w:rsidRPr="0019231C">
        <w:rPr>
          <w:lang w:eastAsia="en-US"/>
        </w:rPr>
        <w:t>AIoT</w:t>
      </w:r>
      <w:proofErr w:type="spellEnd"/>
      <w:r w:rsidRPr="0019231C">
        <w:rPr>
          <w:lang w:eastAsia="en-US"/>
        </w:rPr>
        <w:t xml:space="preserve"> capable AMF</w:t>
      </w:r>
    </w:p>
    <w:p w14:paraId="00C8E4A3" w14:textId="77777777" w:rsidR="0019231C" w:rsidRPr="0019231C" w:rsidRDefault="0019231C" w:rsidP="0019231C">
      <w:pPr>
        <w:rPr>
          <w:b/>
          <w:color w:val="0000FF"/>
          <w:lang w:eastAsia="en-US"/>
        </w:rPr>
      </w:pPr>
      <w:r w:rsidRPr="0019231C">
        <w:rPr>
          <w:b/>
          <w:color w:val="0000FF"/>
          <w:lang w:eastAsia="en-US"/>
        </w:rPr>
        <w:t xml:space="preserve">RAN3 starts the technical discussion based on the assumption to support </w:t>
      </w:r>
      <w:proofErr w:type="spellStart"/>
      <w:r w:rsidRPr="0019231C">
        <w:rPr>
          <w:b/>
          <w:color w:val="0000FF"/>
          <w:lang w:eastAsia="en-US"/>
        </w:rPr>
        <w:t>AIoT</w:t>
      </w:r>
      <w:proofErr w:type="spellEnd"/>
      <w:r w:rsidRPr="0019231C">
        <w:rPr>
          <w:b/>
          <w:color w:val="0000FF"/>
          <w:lang w:eastAsia="en-US"/>
        </w:rPr>
        <w:t xml:space="preserve"> between </w:t>
      </w:r>
      <w:proofErr w:type="spellStart"/>
      <w:r w:rsidRPr="0019231C">
        <w:rPr>
          <w:b/>
          <w:color w:val="0000FF"/>
          <w:lang w:eastAsia="en-US"/>
        </w:rPr>
        <w:t>AIoT</w:t>
      </w:r>
      <w:proofErr w:type="spellEnd"/>
      <w:r w:rsidRPr="0019231C">
        <w:rPr>
          <w:b/>
          <w:color w:val="0000FF"/>
          <w:lang w:eastAsia="en-US"/>
        </w:rPr>
        <w:t xml:space="preserve"> capable RAN and </w:t>
      </w:r>
      <w:proofErr w:type="spellStart"/>
      <w:r w:rsidRPr="0019231C">
        <w:rPr>
          <w:b/>
          <w:color w:val="0000FF"/>
          <w:lang w:eastAsia="en-US"/>
        </w:rPr>
        <w:t>AIoT</w:t>
      </w:r>
      <w:proofErr w:type="spellEnd"/>
      <w:r w:rsidRPr="0019231C">
        <w:rPr>
          <w:b/>
          <w:color w:val="0000FF"/>
          <w:lang w:eastAsia="en-US"/>
        </w:rPr>
        <w:t xml:space="preserve"> capable CN node?</w:t>
      </w:r>
    </w:p>
    <w:p w14:paraId="35F7F464" w14:textId="77777777" w:rsidR="0019231C" w:rsidRPr="0019231C" w:rsidRDefault="0019231C" w:rsidP="0019231C">
      <w:pPr>
        <w:rPr>
          <w:lang w:eastAsia="en-US"/>
        </w:rPr>
      </w:pPr>
      <w:r w:rsidRPr="0019231C">
        <w:rPr>
          <w:lang w:eastAsia="en-US"/>
        </w:rPr>
        <w:t xml:space="preserve">No need to support RAN split architecture for </w:t>
      </w:r>
      <w:proofErr w:type="spellStart"/>
      <w:r w:rsidRPr="0019231C">
        <w:rPr>
          <w:lang w:eastAsia="en-US"/>
        </w:rPr>
        <w:t>AIoT</w:t>
      </w:r>
      <w:proofErr w:type="spellEnd"/>
      <w:r w:rsidRPr="0019231C">
        <w:rPr>
          <w:lang w:eastAsia="en-US"/>
        </w:rPr>
        <w:t xml:space="preserve"> in R19?</w:t>
      </w:r>
    </w:p>
    <w:p w14:paraId="04677C7F" w14:textId="77777777" w:rsidR="0019231C" w:rsidRPr="0019231C" w:rsidRDefault="0019231C" w:rsidP="0019231C">
      <w:pPr>
        <w:rPr>
          <w:lang w:eastAsia="en-US"/>
        </w:rPr>
      </w:pPr>
      <w:r w:rsidRPr="0019231C">
        <w:rPr>
          <w:lang w:eastAsia="en-US"/>
        </w:rPr>
        <w:t xml:space="preserve">ZTE, LGE, NEC: Start with aggregated </w:t>
      </w:r>
      <w:proofErr w:type="spellStart"/>
      <w:r w:rsidRPr="0019231C">
        <w:rPr>
          <w:lang w:eastAsia="en-US"/>
        </w:rPr>
        <w:t>gNB</w:t>
      </w:r>
      <w:proofErr w:type="spellEnd"/>
      <w:r w:rsidRPr="0019231C">
        <w:rPr>
          <w:lang w:eastAsia="en-US"/>
        </w:rPr>
        <w:t>, and may discuss it if time allows</w:t>
      </w:r>
    </w:p>
    <w:p w14:paraId="111FBCC0" w14:textId="60FDAA08" w:rsidR="0019231C" w:rsidRPr="0019231C" w:rsidRDefault="00DC20EF" w:rsidP="0019231C">
      <w:pPr>
        <w:rPr>
          <w:lang w:eastAsia="en-US"/>
        </w:rPr>
      </w:pPr>
      <w:r>
        <w:rPr>
          <w:lang w:eastAsia="en-US"/>
        </w:rPr>
        <w:t>ERICSSON</w:t>
      </w:r>
      <w:r w:rsidR="0019231C" w:rsidRPr="0019231C">
        <w:rPr>
          <w:lang w:eastAsia="en-US"/>
        </w:rPr>
        <w:t xml:space="preserve">, </w:t>
      </w:r>
      <w:r>
        <w:rPr>
          <w:lang w:eastAsia="en-US"/>
        </w:rPr>
        <w:t>Nokia:</w:t>
      </w:r>
      <w:r w:rsidR="0019231C" w:rsidRPr="0019231C">
        <w:rPr>
          <w:lang w:eastAsia="en-US"/>
        </w:rPr>
        <w:t xml:space="preserve"> Need to justify whether split case needs to be covered or not</w:t>
      </w:r>
    </w:p>
    <w:p w14:paraId="0998D677" w14:textId="77777777" w:rsidR="0019231C" w:rsidRPr="0019231C" w:rsidRDefault="0019231C" w:rsidP="0019231C">
      <w:pPr>
        <w:rPr>
          <w:lang w:eastAsia="en-US"/>
        </w:rPr>
      </w:pPr>
      <w:r w:rsidRPr="0019231C">
        <w:rPr>
          <w:lang w:eastAsia="en-US"/>
        </w:rPr>
        <w:t>CATT: Down prioritize split architecture</w:t>
      </w:r>
    </w:p>
    <w:p w14:paraId="476835FF" w14:textId="77777777" w:rsidR="0019231C" w:rsidRPr="0019231C" w:rsidRDefault="0019231C" w:rsidP="0019231C">
      <w:pPr>
        <w:rPr>
          <w:lang w:eastAsia="en-US"/>
        </w:rPr>
      </w:pPr>
      <w:r w:rsidRPr="0019231C">
        <w:rPr>
          <w:lang w:eastAsia="en-US"/>
        </w:rPr>
        <w:t>Lenovo: Focus on requirements and use cases first</w:t>
      </w:r>
    </w:p>
    <w:p w14:paraId="03EC5C45" w14:textId="77777777" w:rsidR="0019231C" w:rsidRPr="0019231C" w:rsidRDefault="0019231C" w:rsidP="0019231C">
      <w:pPr>
        <w:rPr>
          <w:b/>
          <w:color w:val="0000FF"/>
          <w:lang w:eastAsia="en-US"/>
        </w:rPr>
      </w:pPr>
      <w:r w:rsidRPr="0019231C">
        <w:rPr>
          <w:b/>
          <w:color w:val="0000FF"/>
          <w:lang w:eastAsia="en-US"/>
        </w:rPr>
        <w:lastRenderedPageBreak/>
        <w:t xml:space="preserve">RAN3 starts with BS being aggregated </w:t>
      </w:r>
      <w:proofErr w:type="spellStart"/>
      <w:r w:rsidRPr="0019231C">
        <w:rPr>
          <w:b/>
          <w:color w:val="0000FF"/>
          <w:lang w:eastAsia="en-US"/>
        </w:rPr>
        <w:t>gNB</w:t>
      </w:r>
      <w:proofErr w:type="spellEnd"/>
      <w:r w:rsidRPr="0019231C">
        <w:rPr>
          <w:b/>
          <w:color w:val="0000FF"/>
          <w:lang w:eastAsia="en-US"/>
        </w:rPr>
        <w:t>?</w:t>
      </w:r>
    </w:p>
    <w:p w14:paraId="1D9C745F" w14:textId="77777777" w:rsidR="0019231C" w:rsidRPr="0019231C" w:rsidRDefault="0019231C" w:rsidP="0019231C">
      <w:pPr>
        <w:rPr>
          <w:color w:val="0000FF"/>
          <w:lang w:eastAsia="en-US"/>
        </w:rPr>
      </w:pPr>
      <w:r w:rsidRPr="0019231C">
        <w:rPr>
          <w:color w:val="0000FF"/>
          <w:lang w:eastAsia="en-US"/>
        </w:rPr>
        <w:t xml:space="preserve"> </w:t>
      </w:r>
    </w:p>
    <w:p w14:paraId="162927EC" w14:textId="7DBD35BA" w:rsidR="0019231C" w:rsidRPr="0019231C" w:rsidRDefault="0019231C" w:rsidP="0019231C">
      <w:pPr>
        <w:rPr>
          <w:b/>
          <w:color w:val="FF00FF"/>
          <w:lang w:eastAsia="en-US"/>
        </w:rPr>
      </w:pPr>
      <w:r>
        <w:rPr>
          <w:b/>
          <w:color w:val="FF00FF"/>
          <w:lang w:eastAsia="en-US"/>
        </w:rPr>
        <w:t>CB</w:t>
      </w:r>
      <w:r w:rsidR="006D4878">
        <w:rPr>
          <w:b/>
          <w:color w:val="FF00FF"/>
          <w:lang w:eastAsia="en-US"/>
        </w:rPr>
        <w:t>:</w:t>
      </w:r>
      <w:r w:rsidRPr="0019231C">
        <w:rPr>
          <w:b/>
          <w:color w:val="FF00FF"/>
          <w:lang w:eastAsia="en-US"/>
        </w:rPr>
        <w:t xml:space="preserve"> # AIoT1_General</w:t>
      </w:r>
    </w:p>
    <w:p w14:paraId="3F8F1923" w14:textId="43ED402E" w:rsidR="0019231C" w:rsidRDefault="0019231C" w:rsidP="0019231C">
      <w:pPr>
        <w:rPr>
          <w:color w:val="993300"/>
          <w:u w:val="single"/>
        </w:rPr>
      </w:pPr>
      <w:r w:rsidRPr="0019231C">
        <w:rPr>
          <w:b/>
          <w:color w:val="FF00FF"/>
          <w:lang w:eastAsia="en-US"/>
        </w:rPr>
        <w:t>- Discuss the above open issues</w:t>
      </w:r>
    </w:p>
    <w:p w14:paraId="0367B1C2" w14:textId="042FE8E5" w:rsidR="00BA0376" w:rsidRDefault="00BA0376" w:rsidP="00BA0376">
      <w:pPr>
        <w:rPr>
          <w:rFonts w:ascii="Arial" w:hAnsi="Arial" w:cs="Arial"/>
          <w:b/>
          <w:sz w:val="24"/>
        </w:rPr>
      </w:pPr>
      <w:r>
        <w:rPr>
          <w:rFonts w:ascii="Arial" w:hAnsi="Arial" w:cs="Arial"/>
          <w:b/>
          <w:color w:val="0000FF"/>
          <w:sz w:val="24"/>
        </w:rPr>
        <w:t>R3-242149</w:t>
      </w:r>
      <w:r>
        <w:rPr>
          <w:rFonts w:ascii="Arial" w:hAnsi="Arial" w:cs="Arial"/>
          <w:b/>
          <w:color w:val="0000FF"/>
          <w:sz w:val="24"/>
        </w:rPr>
        <w:tab/>
      </w:r>
      <w:r>
        <w:rPr>
          <w:rFonts w:ascii="Arial" w:hAnsi="Arial" w:cs="Arial"/>
          <w:b/>
          <w:sz w:val="24"/>
        </w:rPr>
        <w:t>CB:#AIoT1_General</w:t>
      </w:r>
    </w:p>
    <w:p w14:paraId="730F5D23"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3610D4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1E6DCD" w14:textId="77777777" w:rsidR="0019231C" w:rsidRDefault="0019231C" w:rsidP="0019231C">
      <w:pPr>
        <w:rPr>
          <w:rFonts w:eastAsia="DengXian"/>
          <w:b/>
          <w:color w:val="008000"/>
        </w:rPr>
      </w:pPr>
      <w:r w:rsidRPr="00207A52">
        <w:rPr>
          <w:rFonts w:ascii="Arial" w:hAnsi="Arial" w:cs="Arial"/>
          <w:b/>
          <w:bCs/>
          <w:color w:val="008000"/>
        </w:rPr>
        <w:t>Agreement:</w:t>
      </w:r>
      <w:r w:rsidRPr="0019231C">
        <w:rPr>
          <w:rFonts w:eastAsia="DengXian"/>
          <w:b/>
          <w:color w:val="008000"/>
        </w:rPr>
        <w:t xml:space="preserve"> </w:t>
      </w:r>
    </w:p>
    <w:p w14:paraId="5015087F" w14:textId="75F9CC45" w:rsidR="0019231C" w:rsidRPr="0019231C" w:rsidRDefault="0019231C" w:rsidP="0019231C">
      <w:pPr>
        <w:rPr>
          <w:rFonts w:eastAsia="DengXian"/>
          <w:b/>
          <w:bCs/>
          <w:color w:val="008000"/>
        </w:rPr>
      </w:pPr>
      <w:r w:rsidRPr="0019231C">
        <w:rPr>
          <w:rFonts w:eastAsia="DengXian"/>
          <w:b/>
          <w:color w:val="008000"/>
        </w:rPr>
        <w:t xml:space="preserve">[Topo1] </w:t>
      </w:r>
      <w:proofErr w:type="spellStart"/>
      <w:r w:rsidRPr="0019231C">
        <w:rPr>
          <w:rFonts w:eastAsia="DengXian"/>
          <w:b/>
          <w:i/>
          <w:iCs/>
          <w:color w:val="008000"/>
        </w:rPr>
        <w:t>AIoT</w:t>
      </w:r>
      <w:proofErr w:type="spellEnd"/>
      <w:r w:rsidRPr="0019231C">
        <w:rPr>
          <w:rFonts w:eastAsia="DengXian"/>
          <w:b/>
          <w:i/>
          <w:iCs/>
          <w:color w:val="008000"/>
        </w:rPr>
        <w:t xml:space="preserve"> RAN node</w:t>
      </w:r>
      <w:r w:rsidRPr="0019231C">
        <w:rPr>
          <w:rFonts w:eastAsia="DengXian"/>
          <w:b/>
          <w:color w:val="008000"/>
        </w:rPr>
        <w:t xml:space="preserve">: </w:t>
      </w:r>
      <w:r w:rsidRPr="0019231C">
        <w:rPr>
          <w:rFonts w:eastAsia="DengXian"/>
          <w:b/>
          <w:color w:val="008000"/>
        </w:rPr>
        <w:br/>
      </w:r>
      <w:r w:rsidRPr="0019231C">
        <w:rPr>
          <w:rFonts w:eastAsia="DengXian"/>
          <w:b/>
          <w:bCs/>
          <w:color w:val="008000"/>
        </w:rPr>
        <w:t xml:space="preserve">Corresponds to the </w:t>
      </w:r>
      <w:proofErr w:type="spellStart"/>
      <w:r w:rsidRPr="0019231C">
        <w:rPr>
          <w:rFonts w:eastAsia="DengXian"/>
          <w:b/>
          <w:bCs/>
          <w:i/>
          <w:iCs/>
          <w:color w:val="008000"/>
        </w:rPr>
        <w:t>basestation</w:t>
      </w:r>
      <w:proofErr w:type="spellEnd"/>
      <w:r w:rsidRPr="0019231C">
        <w:rPr>
          <w:rFonts w:eastAsia="DengXian"/>
          <w:b/>
          <w:bCs/>
          <w:color w:val="008000"/>
        </w:rPr>
        <w:t xml:space="preserve"> in Figure 4.2.1.1-1 in TR 38.848; </w:t>
      </w:r>
      <w:r w:rsidRPr="0019231C">
        <w:rPr>
          <w:rFonts w:eastAsia="DengXian"/>
          <w:b/>
          <w:color w:val="008000"/>
        </w:rPr>
        <w:br/>
      </w:r>
      <w:r w:rsidRPr="0019231C">
        <w:rPr>
          <w:rFonts w:eastAsia="DengXian"/>
          <w:b/>
          <w:bCs/>
          <w:color w:val="008000"/>
        </w:rPr>
        <w:t xml:space="preserve">A RAN node providing </w:t>
      </w:r>
      <w:proofErr w:type="spellStart"/>
      <w:r w:rsidRPr="0019231C">
        <w:rPr>
          <w:rFonts w:eastAsia="DengXian"/>
          <w:b/>
          <w:bCs/>
          <w:color w:val="008000"/>
        </w:rPr>
        <w:t>AIoT</w:t>
      </w:r>
      <w:proofErr w:type="spellEnd"/>
      <w:r w:rsidRPr="0019231C">
        <w:rPr>
          <w:rFonts w:eastAsia="DengXian"/>
          <w:b/>
          <w:bCs/>
          <w:color w:val="008000"/>
        </w:rPr>
        <w:t xml:space="preserve"> radio, and connecting with an </w:t>
      </w:r>
      <w:proofErr w:type="spellStart"/>
      <w:r w:rsidRPr="0019231C">
        <w:rPr>
          <w:rFonts w:eastAsia="DengXian"/>
          <w:b/>
          <w:bCs/>
          <w:color w:val="008000"/>
        </w:rPr>
        <w:t>AIoT</w:t>
      </w:r>
      <w:proofErr w:type="spellEnd"/>
      <w:r w:rsidRPr="0019231C">
        <w:rPr>
          <w:rFonts w:eastAsia="DengXian"/>
          <w:b/>
          <w:bCs/>
          <w:color w:val="008000"/>
        </w:rPr>
        <w:t xml:space="preserve">-aware CN node via the </w:t>
      </w:r>
      <w:r w:rsidRPr="0019231C">
        <w:rPr>
          <w:rFonts w:eastAsia="DengXian"/>
          <w:b/>
          <w:bCs/>
          <w:i/>
          <w:iCs/>
          <w:color w:val="008000"/>
        </w:rPr>
        <w:t>XX interface</w:t>
      </w:r>
      <w:r w:rsidRPr="0019231C">
        <w:rPr>
          <w:rFonts w:eastAsia="DengXian"/>
          <w:b/>
          <w:bCs/>
          <w:color w:val="008000"/>
        </w:rPr>
        <w:t xml:space="preserve">. Details of the </w:t>
      </w:r>
      <w:proofErr w:type="spellStart"/>
      <w:r w:rsidRPr="0019231C">
        <w:rPr>
          <w:rFonts w:eastAsia="DengXian"/>
          <w:b/>
          <w:bCs/>
          <w:i/>
          <w:iCs/>
          <w:color w:val="008000"/>
        </w:rPr>
        <w:t>AIoT</w:t>
      </w:r>
      <w:proofErr w:type="spellEnd"/>
      <w:r w:rsidRPr="0019231C">
        <w:rPr>
          <w:rFonts w:eastAsia="DengXian"/>
          <w:b/>
          <w:bCs/>
          <w:i/>
          <w:iCs/>
          <w:color w:val="008000"/>
        </w:rPr>
        <w:t>-aware CN node</w:t>
      </w:r>
      <w:r w:rsidRPr="0019231C">
        <w:rPr>
          <w:rFonts w:eastAsia="DengXian"/>
          <w:b/>
          <w:bCs/>
          <w:color w:val="008000"/>
        </w:rPr>
        <w:t xml:space="preserve"> is subject to SA2.</w:t>
      </w:r>
    </w:p>
    <w:p w14:paraId="51F3DCC8" w14:textId="77777777" w:rsidR="0019231C" w:rsidRPr="0019231C" w:rsidRDefault="0019231C" w:rsidP="0019231C">
      <w:pPr>
        <w:rPr>
          <w:rFonts w:eastAsia="DengXian"/>
          <w:b/>
          <w:bCs/>
          <w:color w:val="008000"/>
        </w:rPr>
      </w:pPr>
      <w:r w:rsidRPr="0019231C">
        <w:rPr>
          <w:rFonts w:eastAsia="DengXian"/>
          <w:b/>
          <w:color w:val="008000"/>
        </w:rPr>
        <w:t xml:space="preserve">[Topo2] </w:t>
      </w:r>
      <w:r w:rsidRPr="0019231C">
        <w:rPr>
          <w:rFonts w:eastAsia="DengXian"/>
          <w:b/>
          <w:i/>
          <w:iCs/>
          <w:color w:val="008000"/>
        </w:rPr>
        <w:t>UE Reader</w:t>
      </w:r>
      <w:r w:rsidRPr="0019231C">
        <w:rPr>
          <w:rFonts w:eastAsia="DengXian"/>
          <w:b/>
          <w:color w:val="008000"/>
        </w:rPr>
        <w:t xml:space="preserve">: </w:t>
      </w:r>
      <w:r w:rsidRPr="0019231C">
        <w:rPr>
          <w:rFonts w:eastAsia="DengXian"/>
          <w:b/>
          <w:color w:val="008000"/>
        </w:rPr>
        <w:br/>
      </w:r>
      <w:r w:rsidRPr="0019231C">
        <w:rPr>
          <w:rFonts w:eastAsia="DengXian"/>
          <w:b/>
          <w:bCs/>
          <w:color w:val="008000"/>
        </w:rPr>
        <w:t xml:space="preserve">A UE (corresponds to the </w:t>
      </w:r>
      <w:r w:rsidRPr="0019231C">
        <w:rPr>
          <w:rFonts w:eastAsia="DengXian"/>
          <w:b/>
          <w:bCs/>
          <w:i/>
          <w:iCs/>
          <w:color w:val="008000"/>
        </w:rPr>
        <w:t>intermediate node</w:t>
      </w:r>
      <w:r w:rsidRPr="0019231C">
        <w:rPr>
          <w:rFonts w:eastAsia="DengXian"/>
          <w:b/>
          <w:bCs/>
          <w:color w:val="008000"/>
        </w:rPr>
        <w:t xml:space="preserve"> in Figure 4.2.1.2-1 in TR 38.848);</w:t>
      </w:r>
      <w:r w:rsidRPr="0019231C">
        <w:rPr>
          <w:rFonts w:eastAsia="DengXian"/>
          <w:b/>
          <w:bCs/>
          <w:color w:val="008000"/>
        </w:rPr>
        <w:br/>
        <w:t xml:space="preserve">Providing </w:t>
      </w:r>
      <w:proofErr w:type="spellStart"/>
      <w:r w:rsidRPr="0019231C">
        <w:rPr>
          <w:rFonts w:eastAsia="DengXian"/>
          <w:b/>
          <w:bCs/>
          <w:color w:val="008000"/>
        </w:rPr>
        <w:t>AIoT</w:t>
      </w:r>
      <w:proofErr w:type="spellEnd"/>
      <w:r w:rsidRPr="0019231C">
        <w:rPr>
          <w:rFonts w:eastAsia="DengXian"/>
          <w:b/>
          <w:bCs/>
          <w:color w:val="008000"/>
        </w:rPr>
        <w:t xml:space="preserve"> radio, and connecting with a </w:t>
      </w:r>
      <w:proofErr w:type="spellStart"/>
      <w:r w:rsidRPr="0019231C">
        <w:rPr>
          <w:rFonts w:eastAsia="DengXian"/>
          <w:b/>
          <w:bCs/>
          <w:color w:val="008000"/>
        </w:rPr>
        <w:t>gNB</w:t>
      </w:r>
      <w:proofErr w:type="spellEnd"/>
      <w:r w:rsidRPr="0019231C">
        <w:rPr>
          <w:rFonts w:eastAsia="DengXian"/>
          <w:b/>
          <w:bCs/>
          <w:color w:val="008000"/>
        </w:rPr>
        <w:t xml:space="preserve"> (may be an </w:t>
      </w:r>
      <w:proofErr w:type="spellStart"/>
      <w:r w:rsidRPr="0019231C">
        <w:rPr>
          <w:rFonts w:eastAsia="DengXian"/>
          <w:b/>
          <w:bCs/>
          <w:color w:val="008000"/>
        </w:rPr>
        <w:t>AIoT</w:t>
      </w:r>
      <w:proofErr w:type="spellEnd"/>
      <w:r w:rsidRPr="0019231C">
        <w:rPr>
          <w:rFonts w:eastAsia="DengXian"/>
          <w:b/>
          <w:bCs/>
          <w:color w:val="008000"/>
        </w:rPr>
        <w:t xml:space="preserve"> enhanced </w:t>
      </w:r>
      <w:proofErr w:type="spellStart"/>
      <w:r w:rsidRPr="0019231C">
        <w:rPr>
          <w:rFonts w:eastAsia="DengXian"/>
          <w:b/>
          <w:bCs/>
          <w:color w:val="008000"/>
        </w:rPr>
        <w:t>gNB</w:t>
      </w:r>
      <w:proofErr w:type="spellEnd"/>
      <w:r w:rsidRPr="0019231C">
        <w:rPr>
          <w:rFonts w:eastAsia="DengXian"/>
          <w:b/>
          <w:bCs/>
          <w:color w:val="008000"/>
        </w:rPr>
        <w:t xml:space="preserve">, corresponds to the </w:t>
      </w:r>
      <w:proofErr w:type="spellStart"/>
      <w:r w:rsidRPr="0019231C">
        <w:rPr>
          <w:rFonts w:eastAsia="DengXian"/>
          <w:b/>
          <w:bCs/>
          <w:i/>
          <w:iCs/>
          <w:color w:val="008000"/>
        </w:rPr>
        <w:t>basestation</w:t>
      </w:r>
      <w:proofErr w:type="spellEnd"/>
      <w:r w:rsidRPr="0019231C">
        <w:rPr>
          <w:rFonts w:eastAsia="DengXian"/>
          <w:b/>
          <w:bCs/>
          <w:color w:val="008000"/>
        </w:rPr>
        <w:t xml:space="preserve"> in Figure 4.2.1.2-1 in TR 38.848) via NR </w:t>
      </w:r>
      <w:proofErr w:type="spellStart"/>
      <w:r w:rsidRPr="0019231C">
        <w:rPr>
          <w:rFonts w:eastAsia="DengXian"/>
          <w:b/>
          <w:bCs/>
          <w:color w:val="008000"/>
        </w:rPr>
        <w:t>Uu</w:t>
      </w:r>
      <w:proofErr w:type="spellEnd"/>
      <w:r w:rsidRPr="0019231C">
        <w:rPr>
          <w:rFonts w:eastAsia="DengXian"/>
          <w:b/>
          <w:bCs/>
          <w:color w:val="008000"/>
        </w:rPr>
        <w:t xml:space="preserve"> interface. </w:t>
      </w:r>
    </w:p>
    <w:p w14:paraId="1369CD09" w14:textId="77777777" w:rsidR="0019231C" w:rsidRPr="0019231C" w:rsidRDefault="0019231C" w:rsidP="0019231C">
      <w:pPr>
        <w:rPr>
          <w:rFonts w:eastAsia="DengXian"/>
          <w:b/>
          <w:color w:val="0000FF"/>
        </w:rPr>
      </w:pPr>
      <w:r w:rsidRPr="0019231C">
        <w:rPr>
          <w:rFonts w:eastAsia="DengXian"/>
          <w:b/>
          <w:color w:val="0000FF"/>
        </w:rPr>
        <w:t xml:space="preserve">XX interface: </w:t>
      </w:r>
      <w:r w:rsidRPr="0019231C">
        <w:rPr>
          <w:rFonts w:eastAsia="DengXian"/>
          <w:b/>
          <w:color w:val="0000FF"/>
        </w:rPr>
        <w:br/>
        <w:t xml:space="preserve">FFS whether it is the NG interface or a new interface, details to be discussed by RAN3 with SA2 progress of </w:t>
      </w:r>
      <w:proofErr w:type="spellStart"/>
      <w:r w:rsidRPr="0019231C">
        <w:rPr>
          <w:rFonts w:eastAsia="DengXian"/>
          <w:b/>
          <w:color w:val="0000FF"/>
        </w:rPr>
        <w:t>AIoT</w:t>
      </w:r>
      <w:proofErr w:type="spellEnd"/>
      <w:r w:rsidRPr="0019231C">
        <w:rPr>
          <w:rFonts w:eastAsia="DengXian"/>
          <w:b/>
          <w:color w:val="0000FF"/>
        </w:rPr>
        <w:t>-aware CN node.</w:t>
      </w:r>
    </w:p>
    <w:p w14:paraId="5CEB86B8" w14:textId="77777777" w:rsidR="0019231C" w:rsidRPr="0019231C" w:rsidRDefault="0019231C" w:rsidP="0019231C">
      <w:pPr>
        <w:rPr>
          <w:rFonts w:eastAsia="DengXian"/>
          <w:b/>
          <w:color w:val="0000FF"/>
        </w:rPr>
      </w:pPr>
      <w:r w:rsidRPr="0019231C">
        <w:rPr>
          <w:rFonts w:eastAsia="DengXian"/>
          <w:b/>
          <w:color w:val="0000FF"/>
        </w:rPr>
        <w:t xml:space="preserve">XXAP (XX Application Protocol): </w:t>
      </w:r>
      <w:r w:rsidRPr="0019231C">
        <w:rPr>
          <w:rFonts w:eastAsia="DengXian"/>
          <w:b/>
          <w:color w:val="0000FF"/>
        </w:rPr>
        <w:br/>
        <w:t>The radio network layer signalling protocol for the XX interface. It is FFS whether it is NGAP or a new XXAP.</w:t>
      </w:r>
    </w:p>
    <w:p w14:paraId="529C2060" w14:textId="77777777" w:rsidR="0019231C" w:rsidRPr="0019231C" w:rsidRDefault="0019231C" w:rsidP="0019231C">
      <w:pPr>
        <w:rPr>
          <w:rFonts w:eastAsia="DengXian"/>
          <w:b/>
          <w:color w:val="0000FF"/>
        </w:rPr>
      </w:pPr>
      <w:r w:rsidRPr="0019231C">
        <w:rPr>
          <w:rFonts w:eastAsia="DengXian"/>
          <w:b/>
          <w:color w:val="0000FF"/>
        </w:rPr>
        <w:t>It is FFS whether control plane transport or user plane transport is used for XXAP.</w:t>
      </w:r>
    </w:p>
    <w:p w14:paraId="4A92F36B" w14:textId="77777777" w:rsidR="0019231C" w:rsidRPr="0019231C" w:rsidRDefault="0019231C" w:rsidP="0019231C">
      <w:pPr>
        <w:rPr>
          <w:rFonts w:eastAsia="DengXian"/>
          <w:b/>
          <w:color w:val="0000FF"/>
        </w:rPr>
      </w:pPr>
    </w:p>
    <w:p w14:paraId="029122F8" w14:textId="77777777" w:rsidR="0019231C" w:rsidRPr="0019231C" w:rsidRDefault="0019231C" w:rsidP="0019231C">
      <w:pPr>
        <w:rPr>
          <w:rFonts w:eastAsia="DengXian"/>
          <w:b/>
          <w:bCs/>
          <w:color w:val="0000FF"/>
        </w:rPr>
      </w:pPr>
      <w:r w:rsidRPr="0019231C">
        <w:rPr>
          <w:rFonts w:eastAsia="DengXian"/>
          <w:b/>
          <w:color w:val="0000FF"/>
        </w:rPr>
        <w:t xml:space="preserve">Common Reader Function: </w:t>
      </w:r>
      <w:r w:rsidRPr="0019231C">
        <w:rPr>
          <w:rFonts w:eastAsia="DengXian"/>
          <w:b/>
          <w:color w:val="0000FF"/>
        </w:rPr>
        <w:br/>
        <w:t xml:space="preserve">A function providing </w:t>
      </w:r>
      <w:proofErr w:type="spellStart"/>
      <w:r w:rsidRPr="0019231C">
        <w:rPr>
          <w:rFonts w:eastAsia="DengXian"/>
          <w:b/>
          <w:color w:val="0000FF"/>
        </w:rPr>
        <w:t>AIoT</w:t>
      </w:r>
      <w:proofErr w:type="spellEnd"/>
      <w:r w:rsidRPr="0019231C">
        <w:rPr>
          <w:rFonts w:eastAsia="DengXian"/>
          <w:b/>
          <w:color w:val="0000FF"/>
        </w:rPr>
        <w:t xml:space="preserve"> radio. It may reside within the </w:t>
      </w:r>
      <w:proofErr w:type="spellStart"/>
      <w:r w:rsidRPr="0019231C">
        <w:rPr>
          <w:rFonts w:eastAsia="DengXian"/>
          <w:b/>
          <w:color w:val="0000FF"/>
        </w:rPr>
        <w:t>AIoT</w:t>
      </w:r>
      <w:proofErr w:type="spellEnd"/>
      <w:r w:rsidRPr="0019231C">
        <w:rPr>
          <w:rFonts w:eastAsia="DengXian"/>
          <w:b/>
          <w:color w:val="0000FF"/>
        </w:rPr>
        <w:t xml:space="preserve"> RAN node in Topology 1 and reside within the UE Reader in Topology 2.  It is FFS whether there is a need to define the Common Reader Function. </w:t>
      </w:r>
    </w:p>
    <w:p w14:paraId="14F7486E" w14:textId="26416CB8" w:rsidR="0019231C" w:rsidRPr="0019231C" w:rsidRDefault="0019231C" w:rsidP="0019231C">
      <w:pPr>
        <w:rPr>
          <w:color w:val="000000"/>
          <w:lang w:eastAsia="en-US"/>
        </w:rPr>
      </w:pPr>
      <w:r>
        <w:rPr>
          <w:color w:val="000000"/>
          <w:lang w:eastAsia="en-US"/>
        </w:rPr>
        <w:tab/>
        <w:t xml:space="preserve">- </w:t>
      </w:r>
      <w:r w:rsidRPr="0019231C">
        <w:rPr>
          <w:color w:val="000000"/>
          <w:lang w:eastAsia="en-US"/>
        </w:rPr>
        <w:t xml:space="preserve">It is FFS whether and in which way the Common Reader Function, if defined, communicates with the </w:t>
      </w:r>
      <w:proofErr w:type="spellStart"/>
      <w:r w:rsidRPr="0019231C">
        <w:rPr>
          <w:color w:val="000000"/>
          <w:lang w:eastAsia="en-US"/>
        </w:rPr>
        <w:t>AIoT</w:t>
      </w:r>
      <w:proofErr w:type="spellEnd"/>
      <w:r w:rsidRPr="0019231C">
        <w:rPr>
          <w:color w:val="000000"/>
          <w:lang w:eastAsia="en-US"/>
        </w:rPr>
        <w:t>-aware CN node.</w:t>
      </w:r>
    </w:p>
    <w:p w14:paraId="30C8BA4F" w14:textId="77777777" w:rsidR="0019231C" w:rsidRDefault="0019231C" w:rsidP="0019231C">
      <w:pPr>
        <w:rPr>
          <w:rFonts w:ascii="Arial" w:hAnsi="Arial" w:cs="Arial"/>
          <w:b/>
          <w:bCs/>
          <w:color w:val="008000"/>
        </w:rPr>
      </w:pPr>
      <w:r w:rsidRPr="00207A52">
        <w:rPr>
          <w:rFonts w:ascii="Arial" w:hAnsi="Arial" w:cs="Arial"/>
          <w:b/>
          <w:bCs/>
          <w:color w:val="008000"/>
        </w:rPr>
        <w:t>Agreement:</w:t>
      </w:r>
    </w:p>
    <w:p w14:paraId="3DBE7ED8" w14:textId="2EDEB4BE" w:rsidR="0019231C" w:rsidRDefault="0019231C" w:rsidP="0019231C">
      <w:pPr>
        <w:rPr>
          <w:color w:val="993300"/>
          <w:u w:val="single"/>
        </w:rPr>
      </w:pPr>
      <w:r w:rsidRPr="0019231C">
        <w:rPr>
          <w:rFonts w:eastAsia="DengXian"/>
          <w:b/>
          <w:color w:val="008000"/>
        </w:rPr>
        <w:t xml:space="preserve">For Topology 1, RAN3 starts with </w:t>
      </w:r>
      <w:proofErr w:type="spellStart"/>
      <w:r w:rsidRPr="0019231C">
        <w:rPr>
          <w:rFonts w:eastAsia="DengXian"/>
          <w:b/>
          <w:color w:val="008000"/>
        </w:rPr>
        <w:t>AIoT</w:t>
      </w:r>
      <w:proofErr w:type="spellEnd"/>
      <w:r w:rsidRPr="0019231C">
        <w:rPr>
          <w:rFonts w:eastAsia="DengXian"/>
          <w:b/>
          <w:color w:val="008000"/>
        </w:rPr>
        <w:t xml:space="preserve"> RAN node being aggregated.</w:t>
      </w:r>
    </w:p>
    <w:p w14:paraId="545175B3" w14:textId="77777777" w:rsidR="00BA0376" w:rsidRDefault="00BA0376" w:rsidP="00BA0376">
      <w:pPr>
        <w:pStyle w:val="Heading3"/>
      </w:pPr>
      <w:bookmarkStart w:id="101" w:name="_Toc164776975"/>
      <w:r>
        <w:t>16.3</w:t>
      </w:r>
      <w:r>
        <w:tab/>
        <w:t>RAN-CN Interface Impact</w:t>
      </w:r>
      <w:bookmarkEnd w:id="101"/>
    </w:p>
    <w:p w14:paraId="33200BAB" w14:textId="7F10A855" w:rsidR="00BA0376" w:rsidRDefault="00BA0376" w:rsidP="00BA0376">
      <w:pPr>
        <w:rPr>
          <w:rFonts w:ascii="Arial" w:hAnsi="Arial" w:cs="Arial"/>
          <w:b/>
          <w:sz w:val="24"/>
        </w:rPr>
      </w:pPr>
      <w:r>
        <w:rPr>
          <w:rFonts w:ascii="Arial" w:hAnsi="Arial" w:cs="Arial"/>
          <w:b/>
          <w:color w:val="0000FF"/>
          <w:sz w:val="24"/>
        </w:rPr>
        <w:t>R3-241959</w:t>
      </w:r>
      <w:r>
        <w:rPr>
          <w:rFonts w:ascii="Arial" w:hAnsi="Arial" w:cs="Arial"/>
          <w:b/>
          <w:color w:val="0000FF"/>
          <w:sz w:val="24"/>
        </w:rPr>
        <w:tab/>
      </w:r>
      <w:r>
        <w:rPr>
          <w:rFonts w:ascii="Arial" w:hAnsi="Arial" w:cs="Arial"/>
          <w:b/>
          <w:sz w:val="24"/>
        </w:rPr>
        <w:t>Discussion on paging for Ambient IoT</w:t>
      </w:r>
    </w:p>
    <w:p w14:paraId="4DF3BB78"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6B19B5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77BF6" w14:textId="78F865D9" w:rsidR="00BA0376" w:rsidRDefault="00BA0376" w:rsidP="00BA0376">
      <w:pPr>
        <w:rPr>
          <w:rFonts w:ascii="Arial" w:hAnsi="Arial" w:cs="Arial"/>
          <w:b/>
          <w:sz w:val="24"/>
        </w:rPr>
      </w:pPr>
      <w:r>
        <w:rPr>
          <w:rFonts w:ascii="Arial" w:hAnsi="Arial" w:cs="Arial"/>
          <w:b/>
          <w:color w:val="0000FF"/>
          <w:sz w:val="24"/>
        </w:rPr>
        <w:t>R3-241960</w:t>
      </w:r>
      <w:r>
        <w:rPr>
          <w:rFonts w:ascii="Arial" w:hAnsi="Arial" w:cs="Arial"/>
          <w:b/>
          <w:color w:val="0000FF"/>
          <w:sz w:val="24"/>
        </w:rPr>
        <w:tab/>
      </w:r>
      <w:r>
        <w:rPr>
          <w:rFonts w:ascii="Arial" w:hAnsi="Arial" w:cs="Arial"/>
          <w:b/>
          <w:sz w:val="24"/>
        </w:rPr>
        <w:t>Discussion on Device Context Management and Data Transfer</w:t>
      </w:r>
    </w:p>
    <w:p w14:paraId="6AE643B1"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22879D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EC7D9" w14:textId="70A8F7E8" w:rsidR="00BA0376" w:rsidRDefault="00BA0376" w:rsidP="00BA0376">
      <w:pPr>
        <w:rPr>
          <w:rFonts w:ascii="Arial" w:hAnsi="Arial" w:cs="Arial"/>
          <w:b/>
          <w:sz w:val="24"/>
        </w:rPr>
      </w:pPr>
      <w:r>
        <w:rPr>
          <w:rFonts w:ascii="Arial" w:hAnsi="Arial" w:cs="Arial"/>
          <w:b/>
          <w:color w:val="0000FF"/>
          <w:sz w:val="24"/>
        </w:rPr>
        <w:lastRenderedPageBreak/>
        <w:t>R3-241838</w:t>
      </w:r>
      <w:r>
        <w:rPr>
          <w:rFonts w:ascii="Arial" w:hAnsi="Arial" w:cs="Arial"/>
          <w:b/>
          <w:color w:val="0000FF"/>
          <w:sz w:val="24"/>
        </w:rPr>
        <w:tab/>
      </w:r>
      <w:r>
        <w:rPr>
          <w:rFonts w:ascii="Arial" w:hAnsi="Arial" w:cs="Arial"/>
          <w:b/>
          <w:sz w:val="24"/>
        </w:rPr>
        <w:t xml:space="preserve">Paging Signalling Impacts for </w:t>
      </w:r>
      <w:proofErr w:type="spellStart"/>
      <w:r>
        <w:rPr>
          <w:rFonts w:ascii="Arial" w:hAnsi="Arial" w:cs="Arial"/>
          <w:b/>
          <w:sz w:val="24"/>
        </w:rPr>
        <w:t>AIoT</w:t>
      </w:r>
      <w:proofErr w:type="spellEnd"/>
    </w:p>
    <w:p w14:paraId="0970FACB"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w:t>
      </w:r>
    </w:p>
    <w:p w14:paraId="372B7AC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1B4674" w14:textId="1AEAF32C" w:rsidR="00BA0376" w:rsidRDefault="00BA0376" w:rsidP="00BA0376">
      <w:pPr>
        <w:rPr>
          <w:rFonts w:ascii="Arial" w:hAnsi="Arial" w:cs="Arial"/>
          <w:b/>
          <w:sz w:val="24"/>
        </w:rPr>
      </w:pPr>
      <w:r>
        <w:rPr>
          <w:rFonts w:ascii="Arial" w:hAnsi="Arial" w:cs="Arial"/>
          <w:b/>
          <w:color w:val="0000FF"/>
          <w:sz w:val="24"/>
        </w:rPr>
        <w:t>R3-241809</w:t>
      </w:r>
      <w:r>
        <w:rPr>
          <w:rFonts w:ascii="Arial" w:hAnsi="Arial" w:cs="Arial"/>
          <w:b/>
          <w:color w:val="0000FF"/>
          <w:sz w:val="24"/>
        </w:rPr>
        <w:tab/>
      </w:r>
      <w:r>
        <w:rPr>
          <w:rFonts w:ascii="Arial" w:hAnsi="Arial" w:cs="Arial"/>
          <w:b/>
          <w:sz w:val="24"/>
        </w:rPr>
        <w:t>Device context management considerations of ambient IoT</w:t>
      </w:r>
    </w:p>
    <w:p w14:paraId="3C05C4F9"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89E370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F46119" w14:textId="6FDCD090" w:rsidR="00BA0376" w:rsidRDefault="00BA0376" w:rsidP="00BA0376">
      <w:pPr>
        <w:rPr>
          <w:rFonts w:ascii="Arial" w:hAnsi="Arial" w:cs="Arial"/>
          <w:b/>
          <w:sz w:val="24"/>
        </w:rPr>
      </w:pPr>
      <w:r>
        <w:rPr>
          <w:rFonts w:ascii="Arial" w:hAnsi="Arial" w:cs="Arial"/>
          <w:b/>
          <w:color w:val="0000FF"/>
          <w:sz w:val="24"/>
        </w:rPr>
        <w:t>R3-241584</w:t>
      </w:r>
      <w:r>
        <w:rPr>
          <w:rFonts w:ascii="Arial" w:hAnsi="Arial" w:cs="Arial"/>
          <w:b/>
          <w:color w:val="0000FF"/>
          <w:sz w:val="24"/>
        </w:rPr>
        <w:tab/>
      </w:r>
      <w:r>
        <w:rPr>
          <w:rFonts w:ascii="Arial" w:hAnsi="Arial" w:cs="Arial"/>
          <w:b/>
          <w:sz w:val="24"/>
        </w:rPr>
        <w:t>Discussion on A-IoT NG RAN interface impact</w:t>
      </w:r>
    </w:p>
    <w:p w14:paraId="74EB97B1"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w:t>
      </w:r>
    </w:p>
    <w:p w14:paraId="5980B94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EE1542" w14:textId="4C6D6B9E" w:rsidR="00BA0376" w:rsidRDefault="00BA0376" w:rsidP="00BA0376">
      <w:pPr>
        <w:rPr>
          <w:rFonts w:ascii="Arial" w:hAnsi="Arial" w:cs="Arial"/>
          <w:b/>
          <w:sz w:val="24"/>
        </w:rPr>
      </w:pPr>
      <w:r>
        <w:rPr>
          <w:rFonts w:ascii="Arial" w:hAnsi="Arial" w:cs="Arial"/>
          <w:b/>
          <w:color w:val="0000FF"/>
          <w:sz w:val="24"/>
        </w:rPr>
        <w:t>R3-241637</w:t>
      </w:r>
      <w:r>
        <w:rPr>
          <w:rFonts w:ascii="Arial" w:hAnsi="Arial" w:cs="Arial"/>
          <w:b/>
          <w:color w:val="0000FF"/>
          <w:sz w:val="24"/>
        </w:rPr>
        <w:tab/>
      </w:r>
      <w:r>
        <w:rPr>
          <w:rFonts w:ascii="Arial" w:hAnsi="Arial" w:cs="Arial"/>
          <w:b/>
          <w:sz w:val="24"/>
        </w:rPr>
        <w:t>RAN-CN Protocol Aspects for Ambient IoT study in 3GPP Rel-19</w:t>
      </w:r>
    </w:p>
    <w:p w14:paraId="6B7A8D66"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799ADFF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7D107" w14:textId="17B6F6DB" w:rsidR="00BA0376" w:rsidRDefault="00BA0376" w:rsidP="00BA0376">
      <w:pPr>
        <w:rPr>
          <w:rFonts w:ascii="Arial" w:hAnsi="Arial" w:cs="Arial"/>
          <w:b/>
          <w:sz w:val="24"/>
        </w:rPr>
      </w:pPr>
      <w:r>
        <w:rPr>
          <w:rFonts w:ascii="Arial" w:hAnsi="Arial" w:cs="Arial"/>
          <w:b/>
          <w:color w:val="0000FF"/>
          <w:sz w:val="24"/>
        </w:rPr>
        <w:t>R3-241681</w:t>
      </w:r>
      <w:r>
        <w:rPr>
          <w:rFonts w:ascii="Arial" w:hAnsi="Arial" w:cs="Arial"/>
          <w:b/>
          <w:color w:val="0000FF"/>
          <w:sz w:val="24"/>
        </w:rPr>
        <w:tab/>
      </w:r>
      <w:r>
        <w:rPr>
          <w:rFonts w:ascii="Arial" w:hAnsi="Arial" w:cs="Arial"/>
          <w:b/>
          <w:sz w:val="24"/>
        </w:rPr>
        <w:t>Inventory over CN-RAN interface</w:t>
      </w:r>
    </w:p>
    <w:p w14:paraId="6D4290BF"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38.769 v0.0.1</w:t>
      </w:r>
      <w:r>
        <w:rPr>
          <w:i/>
        </w:rPr>
        <w:br/>
      </w:r>
      <w:r>
        <w:rPr>
          <w:i/>
        </w:rPr>
        <w:tab/>
      </w:r>
      <w:r>
        <w:rPr>
          <w:i/>
        </w:rPr>
        <w:tab/>
      </w:r>
      <w:r>
        <w:rPr>
          <w:i/>
        </w:rPr>
        <w:tab/>
      </w:r>
      <w:r>
        <w:rPr>
          <w:i/>
        </w:rPr>
        <w:tab/>
      </w:r>
      <w:r>
        <w:rPr>
          <w:i/>
        </w:rPr>
        <w:tab/>
        <w:t>Source: Huawei</w:t>
      </w:r>
    </w:p>
    <w:p w14:paraId="1F164D44"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69C423" w14:textId="2DBFBB0B" w:rsidR="00BA0376" w:rsidRDefault="00BA0376" w:rsidP="00BA0376">
      <w:pPr>
        <w:rPr>
          <w:rFonts w:ascii="Arial" w:hAnsi="Arial" w:cs="Arial"/>
          <w:b/>
          <w:sz w:val="24"/>
        </w:rPr>
      </w:pPr>
      <w:r>
        <w:rPr>
          <w:rFonts w:ascii="Arial" w:hAnsi="Arial" w:cs="Arial"/>
          <w:b/>
          <w:color w:val="0000FF"/>
          <w:sz w:val="24"/>
        </w:rPr>
        <w:t>R3-241682</w:t>
      </w:r>
      <w:r>
        <w:rPr>
          <w:rFonts w:ascii="Arial" w:hAnsi="Arial" w:cs="Arial"/>
          <w:b/>
          <w:color w:val="0000FF"/>
          <w:sz w:val="24"/>
        </w:rPr>
        <w:tab/>
      </w:r>
      <w:r>
        <w:rPr>
          <w:rFonts w:ascii="Arial" w:hAnsi="Arial" w:cs="Arial"/>
          <w:b/>
          <w:sz w:val="24"/>
        </w:rPr>
        <w:t>Data Transport and Device context management over CN-RAN interface</w:t>
      </w:r>
    </w:p>
    <w:p w14:paraId="2DC115BB"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38.769 v0.0.1</w:t>
      </w:r>
      <w:r>
        <w:rPr>
          <w:i/>
        </w:rPr>
        <w:br/>
      </w:r>
      <w:r>
        <w:rPr>
          <w:i/>
        </w:rPr>
        <w:tab/>
      </w:r>
      <w:r>
        <w:rPr>
          <w:i/>
        </w:rPr>
        <w:tab/>
      </w:r>
      <w:r>
        <w:rPr>
          <w:i/>
        </w:rPr>
        <w:tab/>
      </w:r>
      <w:r>
        <w:rPr>
          <w:i/>
        </w:rPr>
        <w:tab/>
      </w:r>
      <w:r>
        <w:rPr>
          <w:i/>
        </w:rPr>
        <w:tab/>
        <w:t>Source: Huawei</w:t>
      </w:r>
    </w:p>
    <w:p w14:paraId="1211BB2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C1867B" w14:textId="75C53696" w:rsidR="00BA0376" w:rsidRDefault="00BA0376" w:rsidP="00BA0376">
      <w:pPr>
        <w:rPr>
          <w:rFonts w:ascii="Arial" w:hAnsi="Arial" w:cs="Arial"/>
          <w:b/>
          <w:sz w:val="24"/>
        </w:rPr>
      </w:pPr>
      <w:r>
        <w:rPr>
          <w:rFonts w:ascii="Arial" w:hAnsi="Arial" w:cs="Arial"/>
          <w:b/>
          <w:color w:val="0000FF"/>
          <w:sz w:val="24"/>
        </w:rPr>
        <w:t>R3-241747</w:t>
      </w:r>
      <w:r>
        <w:rPr>
          <w:rFonts w:ascii="Arial" w:hAnsi="Arial" w:cs="Arial"/>
          <w:b/>
          <w:color w:val="0000FF"/>
          <w:sz w:val="24"/>
        </w:rPr>
        <w:tab/>
      </w:r>
      <w:r>
        <w:rPr>
          <w:rFonts w:ascii="Arial" w:hAnsi="Arial" w:cs="Arial"/>
          <w:b/>
          <w:sz w:val="24"/>
        </w:rPr>
        <w:t xml:space="preserve">(TP for TR 38.769) </w:t>
      </w:r>
      <w:proofErr w:type="spellStart"/>
      <w:r>
        <w:rPr>
          <w:rFonts w:ascii="Arial" w:hAnsi="Arial" w:cs="Arial"/>
          <w:b/>
          <w:sz w:val="24"/>
        </w:rPr>
        <w:t>AIoT</w:t>
      </w:r>
      <w:proofErr w:type="spellEnd"/>
      <w:r>
        <w:rPr>
          <w:rFonts w:ascii="Arial" w:hAnsi="Arial" w:cs="Arial"/>
          <w:b/>
          <w:sz w:val="24"/>
        </w:rPr>
        <w:t xml:space="preserve"> interface impacts between RAN and CN</w:t>
      </w:r>
    </w:p>
    <w:p w14:paraId="1A82F85F"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4CFC261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0FD66" w14:textId="49A42325" w:rsidR="00BA0376" w:rsidRDefault="00BA0376" w:rsidP="00BA0376">
      <w:pPr>
        <w:rPr>
          <w:rFonts w:ascii="Arial" w:hAnsi="Arial" w:cs="Arial"/>
          <w:b/>
          <w:sz w:val="24"/>
        </w:rPr>
      </w:pPr>
      <w:r>
        <w:rPr>
          <w:rFonts w:ascii="Arial" w:hAnsi="Arial" w:cs="Arial"/>
          <w:b/>
          <w:color w:val="0000FF"/>
          <w:sz w:val="24"/>
        </w:rPr>
        <w:t>R3-241808</w:t>
      </w:r>
      <w:r>
        <w:rPr>
          <w:rFonts w:ascii="Arial" w:hAnsi="Arial" w:cs="Arial"/>
          <w:b/>
          <w:color w:val="0000FF"/>
          <w:sz w:val="24"/>
        </w:rPr>
        <w:tab/>
      </w:r>
      <w:r>
        <w:rPr>
          <w:rFonts w:ascii="Arial" w:hAnsi="Arial" w:cs="Arial"/>
          <w:b/>
          <w:sz w:val="24"/>
        </w:rPr>
        <w:t>Paging considerations of ambient IoT</w:t>
      </w:r>
    </w:p>
    <w:p w14:paraId="4A03500F"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8FF963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6A691" w14:textId="1DC73145" w:rsidR="00BA0376" w:rsidRDefault="00BA0376" w:rsidP="00BA0376">
      <w:pPr>
        <w:rPr>
          <w:rFonts w:ascii="Arial" w:hAnsi="Arial" w:cs="Arial"/>
          <w:b/>
          <w:sz w:val="24"/>
        </w:rPr>
      </w:pPr>
      <w:r>
        <w:rPr>
          <w:rFonts w:ascii="Arial" w:hAnsi="Arial" w:cs="Arial"/>
          <w:b/>
          <w:color w:val="0000FF"/>
          <w:sz w:val="24"/>
        </w:rPr>
        <w:t>R3-241810</w:t>
      </w:r>
      <w:r>
        <w:rPr>
          <w:rFonts w:ascii="Arial" w:hAnsi="Arial" w:cs="Arial"/>
          <w:b/>
          <w:color w:val="0000FF"/>
          <w:sz w:val="24"/>
        </w:rPr>
        <w:tab/>
      </w:r>
      <w:r>
        <w:rPr>
          <w:rFonts w:ascii="Arial" w:hAnsi="Arial" w:cs="Arial"/>
          <w:b/>
          <w:sz w:val="24"/>
        </w:rPr>
        <w:t>Data transport considerations of ambient IoT</w:t>
      </w:r>
    </w:p>
    <w:p w14:paraId="2283CB63"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509C230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A2B4C0" w14:textId="3451B2DA" w:rsidR="00BA0376" w:rsidRDefault="00BA0376" w:rsidP="00BA0376">
      <w:pPr>
        <w:rPr>
          <w:rFonts w:ascii="Arial" w:hAnsi="Arial" w:cs="Arial"/>
          <w:b/>
          <w:sz w:val="24"/>
        </w:rPr>
      </w:pPr>
      <w:r>
        <w:rPr>
          <w:rFonts w:ascii="Arial" w:hAnsi="Arial" w:cs="Arial"/>
          <w:b/>
          <w:color w:val="0000FF"/>
          <w:sz w:val="24"/>
        </w:rPr>
        <w:lastRenderedPageBreak/>
        <w:t>R3-241839</w:t>
      </w:r>
      <w:r>
        <w:rPr>
          <w:rFonts w:ascii="Arial" w:hAnsi="Arial" w:cs="Arial"/>
          <w:b/>
          <w:color w:val="0000FF"/>
          <w:sz w:val="24"/>
        </w:rPr>
        <w:tab/>
      </w:r>
      <w:r>
        <w:rPr>
          <w:rFonts w:ascii="Arial" w:hAnsi="Arial" w:cs="Arial"/>
          <w:b/>
          <w:sz w:val="24"/>
        </w:rPr>
        <w:t xml:space="preserve">[TP for TR 38.769] Paging Signalling Impacts for </w:t>
      </w:r>
      <w:proofErr w:type="spellStart"/>
      <w:r>
        <w:rPr>
          <w:rFonts w:ascii="Arial" w:hAnsi="Arial" w:cs="Arial"/>
          <w:b/>
          <w:sz w:val="24"/>
        </w:rPr>
        <w:t>AIoT</w:t>
      </w:r>
      <w:proofErr w:type="spellEnd"/>
    </w:p>
    <w:p w14:paraId="32B24F1A"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 xml:space="preserve">Source: Nokia </w:t>
      </w:r>
    </w:p>
    <w:p w14:paraId="0B8E332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46A795" w14:textId="443FD84A" w:rsidR="00BA0376" w:rsidRDefault="00BA0376" w:rsidP="00BA0376">
      <w:pPr>
        <w:rPr>
          <w:rFonts w:ascii="Arial" w:hAnsi="Arial" w:cs="Arial"/>
          <w:b/>
          <w:sz w:val="24"/>
        </w:rPr>
      </w:pPr>
      <w:r>
        <w:rPr>
          <w:rFonts w:ascii="Arial" w:hAnsi="Arial" w:cs="Arial"/>
          <w:b/>
          <w:color w:val="0000FF"/>
          <w:sz w:val="24"/>
        </w:rPr>
        <w:t>R3-241851</w:t>
      </w:r>
      <w:r>
        <w:rPr>
          <w:rFonts w:ascii="Arial" w:hAnsi="Arial" w:cs="Arial"/>
          <w:b/>
          <w:color w:val="0000FF"/>
          <w:sz w:val="24"/>
        </w:rPr>
        <w:tab/>
      </w:r>
      <w:r>
        <w:rPr>
          <w:rFonts w:ascii="Arial" w:hAnsi="Arial" w:cs="Arial"/>
          <w:b/>
          <w:sz w:val="24"/>
        </w:rPr>
        <w:t>Paging and device context management for Ambient IoT</w:t>
      </w:r>
    </w:p>
    <w:p w14:paraId="68603495"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3969A0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CB761C" w14:textId="38B55CD3" w:rsidR="00BA0376" w:rsidRDefault="00BA0376" w:rsidP="00BA0376">
      <w:pPr>
        <w:rPr>
          <w:rFonts w:ascii="Arial" w:hAnsi="Arial" w:cs="Arial"/>
          <w:b/>
          <w:sz w:val="24"/>
        </w:rPr>
      </w:pPr>
      <w:r>
        <w:rPr>
          <w:rFonts w:ascii="Arial" w:hAnsi="Arial" w:cs="Arial"/>
          <w:b/>
          <w:color w:val="0000FF"/>
          <w:sz w:val="24"/>
        </w:rPr>
        <w:t>R3-241905</w:t>
      </w:r>
      <w:r>
        <w:rPr>
          <w:rFonts w:ascii="Arial" w:hAnsi="Arial" w:cs="Arial"/>
          <w:b/>
          <w:color w:val="0000FF"/>
          <w:sz w:val="24"/>
        </w:rPr>
        <w:tab/>
      </w:r>
      <w:r>
        <w:rPr>
          <w:rFonts w:ascii="Arial" w:hAnsi="Arial" w:cs="Arial"/>
          <w:b/>
          <w:sz w:val="24"/>
        </w:rPr>
        <w:t>Discussion on NG Interface Signalling for Ambient IoT</w:t>
      </w:r>
    </w:p>
    <w:p w14:paraId="7EFDEBCB"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1F46B14"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3F220" w14:textId="4683286F" w:rsidR="00BA0376" w:rsidRDefault="00BA0376" w:rsidP="00BA0376">
      <w:pPr>
        <w:rPr>
          <w:rFonts w:ascii="Arial" w:hAnsi="Arial" w:cs="Arial"/>
          <w:b/>
          <w:sz w:val="24"/>
        </w:rPr>
      </w:pPr>
      <w:r>
        <w:rPr>
          <w:rFonts w:ascii="Arial" w:hAnsi="Arial" w:cs="Arial"/>
          <w:b/>
          <w:color w:val="0000FF"/>
          <w:sz w:val="24"/>
        </w:rPr>
        <w:t>R3-241934</w:t>
      </w:r>
      <w:r>
        <w:rPr>
          <w:rFonts w:ascii="Arial" w:hAnsi="Arial" w:cs="Arial"/>
          <w:b/>
          <w:color w:val="0000FF"/>
          <w:sz w:val="24"/>
        </w:rPr>
        <w:tab/>
      </w:r>
      <w:r>
        <w:rPr>
          <w:rFonts w:ascii="Arial" w:hAnsi="Arial" w:cs="Arial"/>
          <w:b/>
          <w:sz w:val="24"/>
        </w:rPr>
        <w:t>Discussion on Paging for A-IoT</w:t>
      </w:r>
    </w:p>
    <w:p w14:paraId="17EE3607"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0AE194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F7C3C" w14:textId="4E15BE2F" w:rsidR="00BA0376" w:rsidRDefault="00BA0376" w:rsidP="00BA0376">
      <w:pPr>
        <w:rPr>
          <w:rFonts w:ascii="Arial" w:hAnsi="Arial" w:cs="Arial"/>
          <w:b/>
          <w:sz w:val="24"/>
        </w:rPr>
      </w:pPr>
      <w:r>
        <w:rPr>
          <w:rFonts w:ascii="Arial" w:hAnsi="Arial" w:cs="Arial"/>
          <w:b/>
          <w:color w:val="0000FF"/>
          <w:sz w:val="24"/>
        </w:rPr>
        <w:t>R3-241935</w:t>
      </w:r>
      <w:r>
        <w:rPr>
          <w:rFonts w:ascii="Arial" w:hAnsi="Arial" w:cs="Arial"/>
          <w:b/>
          <w:color w:val="0000FF"/>
          <w:sz w:val="24"/>
        </w:rPr>
        <w:tab/>
      </w:r>
      <w:r>
        <w:rPr>
          <w:rFonts w:ascii="Arial" w:hAnsi="Arial" w:cs="Arial"/>
          <w:b/>
          <w:sz w:val="24"/>
        </w:rPr>
        <w:t>Discussion on UE context management and Data transport for A-IoT</w:t>
      </w:r>
    </w:p>
    <w:p w14:paraId="483A41F9"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8A087B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185EFE" w14:textId="7E48567F" w:rsidR="00BA0376" w:rsidRDefault="00BA0376" w:rsidP="00BA0376">
      <w:pPr>
        <w:rPr>
          <w:rFonts w:ascii="Arial" w:hAnsi="Arial" w:cs="Arial"/>
          <w:b/>
          <w:sz w:val="24"/>
        </w:rPr>
      </w:pPr>
      <w:r>
        <w:rPr>
          <w:rFonts w:ascii="Arial" w:hAnsi="Arial" w:cs="Arial"/>
          <w:b/>
          <w:color w:val="0000FF"/>
          <w:sz w:val="24"/>
        </w:rPr>
        <w:t>R3-242039</w:t>
      </w:r>
      <w:r>
        <w:rPr>
          <w:rFonts w:ascii="Arial" w:hAnsi="Arial" w:cs="Arial"/>
          <w:b/>
          <w:color w:val="0000FF"/>
          <w:sz w:val="24"/>
        </w:rPr>
        <w:tab/>
      </w:r>
      <w:r>
        <w:rPr>
          <w:rFonts w:ascii="Arial" w:hAnsi="Arial" w:cs="Arial"/>
          <w:b/>
          <w:sz w:val="24"/>
        </w:rPr>
        <w:t>Discussion on RAN-CN interface impact for Ambient IoT</w:t>
      </w:r>
    </w:p>
    <w:p w14:paraId="5A4C2D55"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670D567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B8CB6" w14:textId="6E0BE9E2" w:rsidR="00BA0376" w:rsidRDefault="00BA0376" w:rsidP="00BA0376">
      <w:pPr>
        <w:rPr>
          <w:rFonts w:ascii="Arial" w:hAnsi="Arial" w:cs="Arial"/>
          <w:b/>
          <w:sz w:val="24"/>
        </w:rPr>
      </w:pPr>
      <w:r>
        <w:rPr>
          <w:rFonts w:ascii="Arial" w:hAnsi="Arial" w:cs="Arial"/>
          <w:b/>
          <w:color w:val="0000FF"/>
          <w:sz w:val="24"/>
        </w:rPr>
        <w:t>R3-242088</w:t>
      </w:r>
      <w:r>
        <w:rPr>
          <w:rFonts w:ascii="Arial" w:hAnsi="Arial" w:cs="Arial"/>
          <w:b/>
          <w:color w:val="0000FF"/>
          <w:sz w:val="24"/>
        </w:rPr>
        <w:tab/>
      </w:r>
      <w:r>
        <w:rPr>
          <w:rFonts w:ascii="Arial" w:hAnsi="Arial" w:cs="Arial"/>
          <w:b/>
          <w:sz w:val="24"/>
        </w:rPr>
        <w:t>Discussion on NG interface impact for Ambient-IOT</w:t>
      </w:r>
    </w:p>
    <w:p w14:paraId="036D4FD1"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087F11F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93927" w14:textId="1014158C" w:rsidR="00BA0376" w:rsidRDefault="00BA0376" w:rsidP="00BA0376">
      <w:pPr>
        <w:rPr>
          <w:rFonts w:ascii="Arial" w:hAnsi="Arial" w:cs="Arial"/>
          <w:b/>
          <w:sz w:val="24"/>
        </w:rPr>
      </w:pPr>
      <w:r>
        <w:rPr>
          <w:rFonts w:ascii="Arial" w:hAnsi="Arial" w:cs="Arial"/>
          <w:b/>
          <w:color w:val="0000FF"/>
          <w:sz w:val="24"/>
        </w:rPr>
        <w:t>R3-242089</w:t>
      </w:r>
      <w:r>
        <w:rPr>
          <w:rFonts w:ascii="Arial" w:hAnsi="Arial" w:cs="Arial"/>
          <w:b/>
          <w:color w:val="0000FF"/>
          <w:sz w:val="24"/>
        </w:rPr>
        <w:tab/>
      </w:r>
      <w:r>
        <w:rPr>
          <w:rFonts w:ascii="Arial" w:hAnsi="Arial" w:cs="Arial"/>
          <w:b/>
          <w:sz w:val="24"/>
        </w:rPr>
        <w:t>Discussion on overall procedure for Ambient-IOT</w:t>
      </w:r>
    </w:p>
    <w:p w14:paraId="020CFF9F"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1FBB874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7505D" w14:textId="77777777" w:rsidR="0019231C" w:rsidRPr="0019231C" w:rsidRDefault="0019231C" w:rsidP="00BA0376">
      <w:pPr>
        <w:rPr>
          <w:color w:val="993300"/>
          <w:u w:val="single"/>
        </w:rPr>
      </w:pPr>
    </w:p>
    <w:p w14:paraId="5BAFBEAF" w14:textId="77777777" w:rsidR="0019231C" w:rsidRPr="0019231C" w:rsidRDefault="0019231C" w:rsidP="0019231C">
      <w:pPr>
        <w:widowControl w:val="0"/>
        <w:ind w:left="144" w:hanging="144"/>
        <w:rPr>
          <w:lang w:eastAsia="en-US"/>
        </w:rPr>
      </w:pPr>
      <w:r w:rsidRPr="0019231C">
        <w:rPr>
          <w:lang w:eastAsia="en-US"/>
        </w:rPr>
        <w:t>To be discussed:</w:t>
      </w:r>
    </w:p>
    <w:p w14:paraId="00332601" w14:textId="77777777" w:rsidR="0019231C" w:rsidRPr="0019231C" w:rsidRDefault="0019231C" w:rsidP="0019231C">
      <w:pPr>
        <w:widowControl w:val="0"/>
        <w:numPr>
          <w:ilvl w:val="0"/>
          <w:numId w:val="8"/>
        </w:numPr>
        <w:spacing w:before="100" w:beforeAutospacing="1"/>
        <w:rPr>
          <w:lang w:eastAsia="en-US"/>
        </w:rPr>
      </w:pPr>
      <w:proofErr w:type="spellStart"/>
      <w:r w:rsidRPr="0019231C">
        <w:rPr>
          <w:lang w:eastAsia="en-US"/>
        </w:rPr>
        <w:t>AIoT</w:t>
      </w:r>
      <w:proofErr w:type="spellEnd"/>
      <w:r w:rsidRPr="0019231C">
        <w:rPr>
          <w:lang w:eastAsia="en-US"/>
        </w:rPr>
        <w:t xml:space="preserve"> paging over NG</w:t>
      </w:r>
    </w:p>
    <w:p w14:paraId="4545B374" w14:textId="77777777" w:rsidR="0019231C" w:rsidRPr="0019231C" w:rsidRDefault="0019231C" w:rsidP="0019231C">
      <w:pPr>
        <w:widowControl w:val="0"/>
        <w:rPr>
          <w:lang w:eastAsia="en-US"/>
        </w:rPr>
      </w:pPr>
      <w:proofErr w:type="spellStart"/>
      <w:r w:rsidRPr="0019231C">
        <w:rPr>
          <w:lang w:eastAsia="en-US"/>
        </w:rPr>
        <w:t>AIoT</w:t>
      </w:r>
      <w:proofErr w:type="spellEnd"/>
      <w:r w:rsidRPr="0019231C">
        <w:rPr>
          <w:lang w:eastAsia="en-US"/>
        </w:rPr>
        <w:t xml:space="preserve"> service area, Device ID or Device ID list, UE ID list…</w:t>
      </w:r>
    </w:p>
    <w:p w14:paraId="1E0240BC" w14:textId="0E571ECA" w:rsidR="0019231C" w:rsidRPr="0019231C" w:rsidRDefault="00DC20EF" w:rsidP="0019231C">
      <w:pPr>
        <w:widowControl w:val="0"/>
        <w:rPr>
          <w:lang w:eastAsia="en-US"/>
        </w:rPr>
      </w:pPr>
      <w:r>
        <w:rPr>
          <w:lang w:eastAsia="en-US"/>
        </w:rPr>
        <w:t>HUAWEI:</w:t>
      </w:r>
      <w:r w:rsidR="0019231C" w:rsidRPr="0019231C">
        <w:rPr>
          <w:lang w:eastAsia="en-US"/>
        </w:rPr>
        <w:t xml:space="preserve"> Discuss the concept of this paging procedure, concern on device ID list, e.g., mask</w:t>
      </w:r>
    </w:p>
    <w:p w14:paraId="577A3B1F" w14:textId="77777777" w:rsidR="0019231C" w:rsidRPr="0019231C" w:rsidRDefault="0019231C" w:rsidP="0019231C">
      <w:pPr>
        <w:widowControl w:val="0"/>
        <w:rPr>
          <w:lang w:eastAsia="en-US"/>
        </w:rPr>
      </w:pPr>
      <w:r w:rsidRPr="0019231C">
        <w:rPr>
          <w:lang w:eastAsia="en-US"/>
        </w:rPr>
        <w:lastRenderedPageBreak/>
        <w:t>ZTE: When new device deployed in the network, the device ID needs to be included in paging</w:t>
      </w:r>
    </w:p>
    <w:p w14:paraId="073AF167" w14:textId="77777777" w:rsidR="0019231C" w:rsidRPr="0019231C" w:rsidRDefault="0019231C" w:rsidP="0019231C">
      <w:pPr>
        <w:widowControl w:val="0"/>
        <w:rPr>
          <w:lang w:eastAsia="en-US"/>
        </w:rPr>
      </w:pPr>
      <w:r w:rsidRPr="0019231C">
        <w:rPr>
          <w:lang w:eastAsia="en-US"/>
        </w:rPr>
        <w:t>CT, CATT: Needs to discuss the purpose and usage of paging message in this meeting, e.g., inventory or command…</w:t>
      </w:r>
    </w:p>
    <w:p w14:paraId="7B4BA76C" w14:textId="654994D9" w:rsidR="0019231C" w:rsidRPr="0019231C" w:rsidRDefault="00DC20EF" w:rsidP="0019231C">
      <w:pPr>
        <w:widowControl w:val="0"/>
        <w:rPr>
          <w:lang w:eastAsia="en-US"/>
        </w:rPr>
      </w:pPr>
      <w:r>
        <w:rPr>
          <w:lang w:eastAsia="en-US"/>
        </w:rPr>
        <w:t>ERICSSON</w:t>
      </w:r>
      <w:r w:rsidR="0019231C" w:rsidRPr="0019231C">
        <w:rPr>
          <w:lang w:eastAsia="en-US"/>
        </w:rPr>
        <w:t xml:space="preserve">, </w:t>
      </w:r>
      <w:r>
        <w:rPr>
          <w:lang w:eastAsia="en-US"/>
        </w:rPr>
        <w:t>SAMSUNG:</w:t>
      </w:r>
      <w:r w:rsidR="0019231C" w:rsidRPr="0019231C">
        <w:rPr>
          <w:lang w:eastAsia="en-US"/>
        </w:rPr>
        <w:t xml:space="preserve"> Discuss the nature of communication first, then looking into the details</w:t>
      </w:r>
    </w:p>
    <w:p w14:paraId="2062E47B" w14:textId="28157DDB" w:rsidR="0019231C" w:rsidRPr="0019231C" w:rsidRDefault="00DC20EF" w:rsidP="0019231C">
      <w:pPr>
        <w:widowControl w:val="0"/>
        <w:rPr>
          <w:lang w:eastAsia="en-US"/>
        </w:rPr>
      </w:pPr>
      <w:r>
        <w:rPr>
          <w:lang w:eastAsia="en-US"/>
        </w:rPr>
        <w:t>Nokia:</w:t>
      </w:r>
      <w:r w:rsidR="0019231C" w:rsidRPr="0019231C">
        <w:rPr>
          <w:lang w:eastAsia="en-US"/>
        </w:rPr>
        <w:t xml:space="preserve"> Be careful about group paging</w:t>
      </w:r>
    </w:p>
    <w:p w14:paraId="5D397C76" w14:textId="77777777" w:rsidR="0019231C" w:rsidRDefault="0019231C" w:rsidP="0019231C">
      <w:pPr>
        <w:widowControl w:val="0"/>
        <w:rPr>
          <w:rFonts w:ascii="Arial" w:hAnsi="Arial" w:cs="Arial"/>
          <w:b/>
          <w:bCs/>
          <w:color w:val="008000"/>
        </w:rPr>
      </w:pPr>
      <w:r w:rsidRPr="00207A52">
        <w:rPr>
          <w:rFonts w:ascii="Arial" w:hAnsi="Arial" w:cs="Arial"/>
          <w:b/>
          <w:bCs/>
          <w:color w:val="008000"/>
        </w:rPr>
        <w:t>Agreement:</w:t>
      </w:r>
    </w:p>
    <w:p w14:paraId="0CE3FB1C" w14:textId="29347A03" w:rsidR="0019231C" w:rsidRPr="0019231C" w:rsidRDefault="0019231C" w:rsidP="0019231C">
      <w:pPr>
        <w:widowControl w:val="0"/>
        <w:rPr>
          <w:b/>
          <w:color w:val="008000"/>
          <w:lang w:eastAsia="en-US"/>
        </w:rPr>
      </w:pPr>
      <w:proofErr w:type="spellStart"/>
      <w:r w:rsidRPr="0019231C">
        <w:rPr>
          <w:b/>
          <w:color w:val="008000"/>
          <w:lang w:eastAsia="en-US"/>
        </w:rPr>
        <w:t>AIoT</w:t>
      </w:r>
      <w:proofErr w:type="spellEnd"/>
      <w:r w:rsidRPr="0019231C">
        <w:rPr>
          <w:b/>
          <w:color w:val="008000"/>
          <w:lang w:eastAsia="en-US"/>
        </w:rPr>
        <w:t xml:space="preserve"> Paging can be used to reach one or more devices for identified </w:t>
      </w:r>
      <w:proofErr w:type="spellStart"/>
      <w:r w:rsidRPr="0019231C">
        <w:rPr>
          <w:b/>
          <w:color w:val="008000"/>
          <w:lang w:eastAsia="en-US"/>
        </w:rPr>
        <w:t>AIoT</w:t>
      </w:r>
      <w:proofErr w:type="spellEnd"/>
      <w:r w:rsidRPr="0019231C">
        <w:rPr>
          <w:b/>
          <w:color w:val="008000"/>
          <w:lang w:eastAsia="en-US"/>
        </w:rPr>
        <w:t xml:space="preserve"> services (e.g., inventory, command).</w:t>
      </w:r>
    </w:p>
    <w:p w14:paraId="21250C08" w14:textId="77777777" w:rsidR="0019231C" w:rsidRPr="0019231C" w:rsidRDefault="0019231C" w:rsidP="0019231C">
      <w:pPr>
        <w:widowControl w:val="0"/>
        <w:numPr>
          <w:ilvl w:val="0"/>
          <w:numId w:val="8"/>
        </w:numPr>
        <w:spacing w:before="100" w:beforeAutospacing="1"/>
        <w:rPr>
          <w:lang w:eastAsia="en-US"/>
        </w:rPr>
      </w:pPr>
      <w:r w:rsidRPr="0019231C">
        <w:rPr>
          <w:lang w:eastAsia="en-US"/>
        </w:rPr>
        <w:t>One dedicated device</w:t>
      </w:r>
    </w:p>
    <w:p w14:paraId="254B64DA" w14:textId="77777777" w:rsidR="0019231C" w:rsidRPr="0019231C" w:rsidRDefault="0019231C" w:rsidP="0019231C">
      <w:pPr>
        <w:widowControl w:val="0"/>
        <w:numPr>
          <w:ilvl w:val="0"/>
          <w:numId w:val="8"/>
        </w:numPr>
        <w:spacing w:before="100" w:beforeAutospacing="1"/>
        <w:rPr>
          <w:lang w:eastAsia="en-US"/>
        </w:rPr>
      </w:pPr>
      <w:r w:rsidRPr="0019231C">
        <w:rPr>
          <w:lang w:eastAsia="en-US"/>
        </w:rPr>
        <w:t>Group of devices</w:t>
      </w:r>
    </w:p>
    <w:p w14:paraId="5868BFC8" w14:textId="77777777" w:rsidR="0019231C" w:rsidRPr="0019231C" w:rsidRDefault="0019231C" w:rsidP="0019231C">
      <w:pPr>
        <w:widowControl w:val="0"/>
        <w:numPr>
          <w:ilvl w:val="0"/>
          <w:numId w:val="8"/>
        </w:numPr>
        <w:spacing w:before="100" w:beforeAutospacing="1"/>
        <w:rPr>
          <w:lang w:eastAsia="en-US"/>
        </w:rPr>
      </w:pPr>
      <w:r w:rsidRPr="0019231C">
        <w:rPr>
          <w:lang w:eastAsia="en-US"/>
        </w:rPr>
        <w:t>All devices within an Area</w:t>
      </w:r>
    </w:p>
    <w:p w14:paraId="45924B86" w14:textId="77777777" w:rsidR="0019231C" w:rsidRPr="0019231C" w:rsidRDefault="0019231C" w:rsidP="0019231C">
      <w:pPr>
        <w:widowControl w:val="0"/>
        <w:rPr>
          <w:lang w:eastAsia="en-US"/>
        </w:rPr>
      </w:pPr>
    </w:p>
    <w:p w14:paraId="186834CA" w14:textId="77777777" w:rsidR="0019231C" w:rsidRPr="0019231C" w:rsidRDefault="0019231C" w:rsidP="0019231C">
      <w:pPr>
        <w:widowControl w:val="0"/>
        <w:numPr>
          <w:ilvl w:val="0"/>
          <w:numId w:val="8"/>
        </w:numPr>
        <w:spacing w:before="100" w:beforeAutospacing="1"/>
        <w:rPr>
          <w:lang w:eastAsia="en-US"/>
        </w:rPr>
      </w:pPr>
      <w:r w:rsidRPr="0019231C">
        <w:rPr>
          <w:lang w:eastAsia="en-US"/>
        </w:rPr>
        <w:t>Device Context Management</w:t>
      </w:r>
    </w:p>
    <w:p w14:paraId="70BDEC71" w14:textId="77777777" w:rsidR="0019231C" w:rsidRPr="0019231C" w:rsidRDefault="0019231C" w:rsidP="0019231C">
      <w:pPr>
        <w:widowControl w:val="0"/>
        <w:rPr>
          <w:lang w:eastAsia="en-US"/>
        </w:rPr>
      </w:pPr>
      <w:r w:rsidRPr="0019231C">
        <w:rPr>
          <w:lang w:eastAsia="en-US"/>
        </w:rPr>
        <w:t>Device context stored in CN or RAN?</w:t>
      </w:r>
    </w:p>
    <w:p w14:paraId="41249AB2" w14:textId="51A1DE86" w:rsidR="0019231C" w:rsidRPr="0019231C" w:rsidRDefault="00DC20EF" w:rsidP="0019231C">
      <w:pPr>
        <w:widowControl w:val="0"/>
        <w:rPr>
          <w:lang w:eastAsia="en-US"/>
        </w:rPr>
      </w:pPr>
      <w:r>
        <w:rPr>
          <w:lang w:eastAsia="en-US"/>
        </w:rPr>
        <w:t>HUAWEI:</w:t>
      </w:r>
      <w:r w:rsidR="0019231C" w:rsidRPr="0019231C">
        <w:rPr>
          <w:lang w:eastAsia="en-US"/>
        </w:rPr>
        <w:t xml:space="preserve"> At least CN will have such context, the device </w:t>
      </w:r>
      <w:proofErr w:type="spellStart"/>
      <w:r w:rsidR="0019231C" w:rsidRPr="0019231C">
        <w:rPr>
          <w:lang w:eastAsia="en-US"/>
        </w:rPr>
        <w:t>signaling</w:t>
      </w:r>
      <w:proofErr w:type="spellEnd"/>
      <w:r w:rsidR="0019231C" w:rsidRPr="0019231C">
        <w:rPr>
          <w:lang w:eastAsia="en-US"/>
        </w:rPr>
        <w:t xml:space="preserve"> association should be part of context stored in RAN</w:t>
      </w:r>
    </w:p>
    <w:p w14:paraId="344F6B04" w14:textId="77777777" w:rsidR="0019231C" w:rsidRPr="0019231C" w:rsidRDefault="0019231C" w:rsidP="0019231C">
      <w:pPr>
        <w:widowControl w:val="0"/>
        <w:rPr>
          <w:lang w:eastAsia="en-US"/>
        </w:rPr>
      </w:pPr>
      <w:r w:rsidRPr="0019231C">
        <w:rPr>
          <w:lang w:eastAsia="en-US"/>
        </w:rPr>
        <w:t>Lenovo: Device context is needed for at least subsequent command message</w:t>
      </w:r>
    </w:p>
    <w:p w14:paraId="65C955D0" w14:textId="60ED4F5D" w:rsidR="0019231C" w:rsidRPr="0019231C" w:rsidRDefault="00DC20EF" w:rsidP="0019231C">
      <w:pPr>
        <w:widowControl w:val="0"/>
        <w:rPr>
          <w:lang w:eastAsia="en-US"/>
        </w:rPr>
      </w:pPr>
      <w:r>
        <w:rPr>
          <w:lang w:eastAsia="en-US"/>
        </w:rPr>
        <w:t xml:space="preserve">QUALCOMM, </w:t>
      </w:r>
      <w:r w:rsidR="0019231C" w:rsidRPr="0019231C">
        <w:rPr>
          <w:lang w:eastAsia="en-US"/>
        </w:rPr>
        <w:t xml:space="preserve">ZTE, </w:t>
      </w:r>
      <w:r>
        <w:rPr>
          <w:lang w:eastAsia="en-US"/>
        </w:rPr>
        <w:t>Nokia:</w:t>
      </w:r>
      <w:r w:rsidR="0019231C" w:rsidRPr="0019231C">
        <w:rPr>
          <w:lang w:eastAsia="en-US"/>
        </w:rPr>
        <w:t xml:space="preserve"> Discuss what’s device context, whether it is the same in CN or RAN</w:t>
      </w:r>
    </w:p>
    <w:p w14:paraId="77EDF2D6" w14:textId="77777777" w:rsidR="0019231C" w:rsidRPr="0019231C" w:rsidRDefault="0019231C" w:rsidP="0019231C">
      <w:pPr>
        <w:widowControl w:val="0"/>
        <w:rPr>
          <w:lang w:eastAsia="en-US"/>
        </w:rPr>
      </w:pPr>
      <w:r w:rsidRPr="0019231C">
        <w:rPr>
          <w:lang w:eastAsia="en-US"/>
        </w:rPr>
        <w:t>CATT: Device context setup procedure between CN and RAN</w:t>
      </w:r>
    </w:p>
    <w:p w14:paraId="7E89F99E" w14:textId="77777777" w:rsidR="0019231C" w:rsidRPr="0019231C" w:rsidRDefault="0019231C" w:rsidP="0019231C">
      <w:pPr>
        <w:widowControl w:val="0"/>
        <w:rPr>
          <w:b/>
          <w:color w:val="0000FF"/>
          <w:lang w:eastAsia="en-US"/>
        </w:rPr>
      </w:pPr>
      <w:r w:rsidRPr="0019231C">
        <w:rPr>
          <w:b/>
          <w:color w:val="0000FF"/>
          <w:lang w:eastAsia="en-US"/>
        </w:rPr>
        <w:t>What’s device context</w:t>
      </w:r>
      <w:r w:rsidRPr="0019231C">
        <w:rPr>
          <w:rFonts w:eastAsia="Malgun Gothic"/>
          <w:b/>
          <w:color w:val="0000FF"/>
          <w:lang w:eastAsia="en-US"/>
        </w:rPr>
        <w:t>？</w:t>
      </w:r>
    </w:p>
    <w:p w14:paraId="0E3A2899" w14:textId="77777777" w:rsidR="0019231C" w:rsidRPr="0019231C" w:rsidRDefault="0019231C" w:rsidP="0019231C">
      <w:pPr>
        <w:widowControl w:val="0"/>
        <w:rPr>
          <w:lang w:eastAsia="en-US"/>
        </w:rPr>
      </w:pPr>
    </w:p>
    <w:p w14:paraId="68343558" w14:textId="77777777" w:rsidR="0019231C" w:rsidRPr="0019231C" w:rsidRDefault="0019231C" w:rsidP="0019231C">
      <w:pPr>
        <w:widowControl w:val="0"/>
        <w:numPr>
          <w:ilvl w:val="0"/>
          <w:numId w:val="8"/>
        </w:numPr>
        <w:spacing w:before="100" w:beforeAutospacing="1"/>
        <w:rPr>
          <w:lang w:eastAsia="en-US"/>
        </w:rPr>
      </w:pPr>
      <w:r w:rsidRPr="0019231C">
        <w:rPr>
          <w:lang w:eastAsia="en-US"/>
        </w:rPr>
        <w:t>Inventory and Command</w:t>
      </w:r>
    </w:p>
    <w:p w14:paraId="35EF60EA" w14:textId="77777777" w:rsidR="0019231C" w:rsidRPr="0019231C" w:rsidRDefault="0019231C" w:rsidP="0019231C">
      <w:pPr>
        <w:widowControl w:val="0"/>
        <w:rPr>
          <w:lang w:eastAsia="en-US"/>
        </w:rPr>
      </w:pPr>
      <w:r w:rsidRPr="0019231C">
        <w:rPr>
          <w:lang w:eastAsia="en-US"/>
        </w:rPr>
        <w:t xml:space="preserve">Via piggyback NAS PDU or explicit information designed in control plan message </w:t>
      </w:r>
    </w:p>
    <w:p w14:paraId="3B65B2B8" w14:textId="77777777" w:rsidR="0019231C" w:rsidRPr="0019231C" w:rsidRDefault="0019231C" w:rsidP="0019231C">
      <w:pPr>
        <w:widowControl w:val="0"/>
        <w:rPr>
          <w:lang w:eastAsia="en-US"/>
        </w:rPr>
      </w:pPr>
      <w:r w:rsidRPr="0019231C">
        <w:rPr>
          <w:lang w:eastAsia="en-US"/>
        </w:rPr>
        <w:t>Lenovo, ZTE: Inventory can use explicit information design, while for command can go for NAS PDU</w:t>
      </w:r>
    </w:p>
    <w:p w14:paraId="47862226" w14:textId="77F810A8" w:rsidR="0019231C" w:rsidRPr="0019231C" w:rsidRDefault="00DC20EF" w:rsidP="0019231C">
      <w:pPr>
        <w:widowControl w:val="0"/>
        <w:rPr>
          <w:lang w:eastAsia="en-US"/>
        </w:rPr>
      </w:pPr>
      <w:r>
        <w:rPr>
          <w:lang w:eastAsia="en-US"/>
        </w:rPr>
        <w:t>QUALCOMM</w:t>
      </w:r>
      <w:r w:rsidR="0019231C" w:rsidRPr="0019231C">
        <w:rPr>
          <w:lang w:eastAsia="en-US"/>
        </w:rPr>
        <w:t xml:space="preserve"> Discuss the interface between CN and RAN and protocol first</w:t>
      </w:r>
    </w:p>
    <w:p w14:paraId="7FD8D575" w14:textId="58FD7EC6" w:rsidR="0019231C" w:rsidRPr="0019231C" w:rsidRDefault="00DC20EF" w:rsidP="0019231C">
      <w:pPr>
        <w:widowControl w:val="0"/>
        <w:rPr>
          <w:lang w:eastAsia="en-US"/>
        </w:rPr>
      </w:pPr>
      <w:r>
        <w:rPr>
          <w:lang w:eastAsia="en-US"/>
        </w:rPr>
        <w:t>ERICSSON</w:t>
      </w:r>
      <w:r w:rsidR="0019231C" w:rsidRPr="0019231C">
        <w:rPr>
          <w:lang w:eastAsia="en-US"/>
        </w:rPr>
        <w:t xml:space="preserve">, </w:t>
      </w:r>
      <w:r>
        <w:rPr>
          <w:lang w:eastAsia="en-US"/>
        </w:rPr>
        <w:t xml:space="preserve">Nokia, </w:t>
      </w:r>
      <w:r w:rsidR="0019231C" w:rsidRPr="0019231C">
        <w:rPr>
          <w:lang w:eastAsia="en-US"/>
        </w:rPr>
        <w:t>CATT: One to one or one to many communication, check RAN2 progress. NAS/AS security related discussion up to SA2/3</w:t>
      </w:r>
    </w:p>
    <w:p w14:paraId="3C81D88C" w14:textId="4523B5F1" w:rsidR="0019231C" w:rsidRPr="0019231C" w:rsidRDefault="00DC20EF" w:rsidP="0019231C">
      <w:pPr>
        <w:widowControl w:val="0"/>
        <w:rPr>
          <w:lang w:eastAsia="en-US"/>
        </w:rPr>
      </w:pPr>
      <w:r>
        <w:rPr>
          <w:lang w:eastAsia="en-US"/>
        </w:rPr>
        <w:t>Nokia:</w:t>
      </w:r>
      <w:r w:rsidR="0019231C" w:rsidRPr="0019231C">
        <w:rPr>
          <w:lang w:eastAsia="en-US"/>
        </w:rPr>
        <w:t xml:space="preserve"> CP and UP solutions are proposed in SA2 </w:t>
      </w:r>
    </w:p>
    <w:p w14:paraId="68CB3718" w14:textId="5C5D5431" w:rsidR="0019231C" w:rsidRDefault="0019231C" w:rsidP="0019231C">
      <w:pPr>
        <w:rPr>
          <w:color w:val="993300"/>
          <w:u w:val="single"/>
        </w:rPr>
      </w:pPr>
      <w:r w:rsidRPr="0019231C">
        <w:rPr>
          <w:b/>
          <w:color w:val="0000FF"/>
          <w:lang w:eastAsia="en-US"/>
        </w:rPr>
        <w:t>The content in Inventory and Command?</w:t>
      </w:r>
    </w:p>
    <w:p w14:paraId="7CF11EEE" w14:textId="77777777" w:rsidR="00BA0376" w:rsidRDefault="00BA0376" w:rsidP="00BA0376">
      <w:pPr>
        <w:pStyle w:val="Heading3"/>
      </w:pPr>
      <w:bookmarkStart w:id="102" w:name="_Toc164776976"/>
      <w:r>
        <w:t>16.4</w:t>
      </w:r>
      <w:r>
        <w:tab/>
        <w:t>Others</w:t>
      </w:r>
      <w:bookmarkEnd w:id="102"/>
    </w:p>
    <w:p w14:paraId="15020152" w14:textId="301CC2D2" w:rsidR="00BA0376" w:rsidRDefault="00BA0376" w:rsidP="00BA0376">
      <w:pPr>
        <w:rPr>
          <w:rFonts w:ascii="Arial" w:hAnsi="Arial" w:cs="Arial"/>
          <w:b/>
          <w:sz w:val="24"/>
        </w:rPr>
      </w:pPr>
      <w:r>
        <w:rPr>
          <w:rFonts w:ascii="Arial" w:hAnsi="Arial" w:cs="Arial"/>
          <w:b/>
          <w:color w:val="0000FF"/>
          <w:sz w:val="24"/>
        </w:rPr>
        <w:t>R3-241852</w:t>
      </w:r>
      <w:r>
        <w:rPr>
          <w:rFonts w:ascii="Arial" w:hAnsi="Arial" w:cs="Arial"/>
          <w:b/>
          <w:color w:val="0000FF"/>
          <w:sz w:val="24"/>
        </w:rPr>
        <w:tab/>
      </w:r>
      <w:r>
        <w:rPr>
          <w:rFonts w:ascii="Arial" w:hAnsi="Arial" w:cs="Arial"/>
          <w:b/>
          <w:sz w:val="24"/>
        </w:rPr>
        <w:t>Ambient IoT positioning</w:t>
      </w:r>
    </w:p>
    <w:p w14:paraId="485B5CCC"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D3882A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60B2B" w14:textId="79C605D0" w:rsidR="00BA0376" w:rsidRDefault="00BA0376" w:rsidP="00BA0376">
      <w:pPr>
        <w:rPr>
          <w:rFonts w:ascii="Arial" w:hAnsi="Arial" w:cs="Arial"/>
          <w:b/>
          <w:sz w:val="24"/>
        </w:rPr>
      </w:pPr>
      <w:r>
        <w:rPr>
          <w:rFonts w:ascii="Arial" w:hAnsi="Arial" w:cs="Arial"/>
          <w:b/>
          <w:color w:val="0000FF"/>
          <w:sz w:val="24"/>
        </w:rPr>
        <w:t>R3-241936</w:t>
      </w:r>
      <w:r>
        <w:rPr>
          <w:rFonts w:ascii="Arial" w:hAnsi="Arial" w:cs="Arial"/>
          <w:b/>
          <w:color w:val="0000FF"/>
          <w:sz w:val="24"/>
        </w:rPr>
        <w:tab/>
      </w:r>
      <w:r>
        <w:rPr>
          <w:rFonts w:ascii="Arial" w:hAnsi="Arial" w:cs="Arial"/>
          <w:b/>
          <w:sz w:val="24"/>
        </w:rPr>
        <w:t>Consideration on positioning aspects for A-IoT</w:t>
      </w:r>
    </w:p>
    <w:p w14:paraId="74FA3367"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4CA407A" w14:textId="77777777" w:rsidR="00BA0376" w:rsidRDefault="00BA0376" w:rsidP="00BA037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9DD07" w14:textId="2A2F7CE9" w:rsidR="00BA0376" w:rsidRDefault="00BA0376" w:rsidP="00BA0376">
      <w:pPr>
        <w:rPr>
          <w:rFonts w:ascii="Arial" w:hAnsi="Arial" w:cs="Arial"/>
          <w:b/>
          <w:sz w:val="24"/>
        </w:rPr>
      </w:pPr>
      <w:r>
        <w:rPr>
          <w:rFonts w:ascii="Arial" w:hAnsi="Arial" w:cs="Arial"/>
          <w:b/>
          <w:color w:val="0000FF"/>
          <w:sz w:val="24"/>
        </w:rPr>
        <w:t>R3-241683</w:t>
      </w:r>
      <w:r>
        <w:rPr>
          <w:rFonts w:ascii="Arial" w:hAnsi="Arial" w:cs="Arial"/>
          <w:b/>
          <w:color w:val="0000FF"/>
          <w:sz w:val="24"/>
        </w:rPr>
        <w:tab/>
      </w:r>
      <w:r>
        <w:rPr>
          <w:rFonts w:ascii="Arial" w:hAnsi="Arial" w:cs="Arial"/>
          <w:b/>
          <w:sz w:val="24"/>
        </w:rPr>
        <w:t>Location report of Ambient IoT devices</w:t>
      </w:r>
    </w:p>
    <w:p w14:paraId="1C5302F6"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38.769 v0.0.1</w:t>
      </w:r>
      <w:r>
        <w:rPr>
          <w:i/>
        </w:rPr>
        <w:br/>
      </w:r>
      <w:r>
        <w:rPr>
          <w:i/>
        </w:rPr>
        <w:tab/>
      </w:r>
      <w:r>
        <w:rPr>
          <w:i/>
        </w:rPr>
        <w:tab/>
      </w:r>
      <w:r>
        <w:rPr>
          <w:i/>
        </w:rPr>
        <w:tab/>
      </w:r>
      <w:r>
        <w:rPr>
          <w:i/>
        </w:rPr>
        <w:tab/>
      </w:r>
      <w:r>
        <w:rPr>
          <w:i/>
        </w:rPr>
        <w:tab/>
        <w:t>Source: Huawei</w:t>
      </w:r>
    </w:p>
    <w:p w14:paraId="7830B6F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71CD39" w14:textId="2573E5B4" w:rsidR="00BA0376" w:rsidRDefault="00BA0376" w:rsidP="00BA0376">
      <w:pPr>
        <w:rPr>
          <w:rFonts w:ascii="Arial" w:hAnsi="Arial" w:cs="Arial"/>
          <w:b/>
          <w:sz w:val="24"/>
        </w:rPr>
      </w:pPr>
      <w:r>
        <w:rPr>
          <w:rFonts w:ascii="Arial" w:hAnsi="Arial" w:cs="Arial"/>
          <w:b/>
          <w:color w:val="0000FF"/>
          <w:sz w:val="24"/>
        </w:rPr>
        <w:t>R3-241748</w:t>
      </w:r>
      <w:r>
        <w:rPr>
          <w:rFonts w:ascii="Arial" w:hAnsi="Arial" w:cs="Arial"/>
          <w:b/>
          <w:color w:val="0000FF"/>
          <w:sz w:val="24"/>
        </w:rPr>
        <w:tab/>
      </w:r>
      <w:r>
        <w:rPr>
          <w:rFonts w:ascii="Arial" w:hAnsi="Arial" w:cs="Arial"/>
          <w:b/>
          <w:sz w:val="24"/>
        </w:rPr>
        <w:t xml:space="preserve">(TP for TR 38.796) </w:t>
      </w:r>
      <w:proofErr w:type="spellStart"/>
      <w:r>
        <w:rPr>
          <w:rFonts w:ascii="Arial" w:hAnsi="Arial" w:cs="Arial"/>
          <w:b/>
          <w:sz w:val="24"/>
        </w:rPr>
        <w:t>AIoT</w:t>
      </w:r>
      <w:proofErr w:type="spellEnd"/>
      <w:r>
        <w:rPr>
          <w:rFonts w:ascii="Arial" w:hAnsi="Arial" w:cs="Arial"/>
          <w:b/>
          <w:sz w:val="24"/>
        </w:rPr>
        <w:t xml:space="preserve"> device localization</w:t>
      </w:r>
    </w:p>
    <w:p w14:paraId="0B7CC2F2"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58137A1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2F5F52" w14:textId="52AB7E70" w:rsidR="00BA0376" w:rsidRDefault="00BA0376" w:rsidP="00BA0376">
      <w:pPr>
        <w:rPr>
          <w:rFonts w:ascii="Arial" w:hAnsi="Arial" w:cs="Arial"/>
          <w:b/>
          <w:sz w:val="24"/>
        </w:rPr>
      </w:pPr>
      <w:r>
        <w:rPr>
          <w:rFonts w:ascii="Arial" w:hAnsi="Arial" w:cs="Arial"/>
          <w:b/>
          <w:color w:val="0000FF"/>
          <w:sz w:val="24"/>
        </w:rPr>
        <w:t>R3-241961</w:t>
      </w:r>
      <w:r>
        <w:rPr>
          <w:rFonts w:ascii="Arial" w:hAnsi="Arial" w:cs="Arial"/>
          <w:b/>
          <w:color w:val="0000FF"/>
          <w:sz w:val="24"/>
        </w:rPr>
        <w:tab/>
      </w:r>
      <w:r>
        <w:rPr>
          <w:rFonts w:ascii="Arial" w:hAnsi="Arial" w:cs="Arial"/>
          <w:b/>
          <w:sz w:val="24"/>
        </w:rPr>
        <w:t>Discussion on locating Ambient IoT device</w:t>
      </w:r>
    </w:p>
    <w:p w14:paraId="08B45F1D"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57BDF7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4F63B7" w14:textId="3A91AB0F" w:rsidR="00BA0376" w:rsidRDefault="00BA0376" w:rsidP="00BA0376">
      <w:pPr>
        <w:rPr>
          <w:rFonts w:ascii="Arial" w:hAnsi="Arial" w:cs="Arial"/>
          <w:b/>
          <w:sz w:val="24"/>
        </w:rPr>
      </w:pPr>
      <w:r>
        <w:rPr>
          <w:rFonts w:ascii="Arial" w:hAnsi="Arial" w:cs="Arial"/>
          <w:b/>
          <w:color w:val="0000FF"/>
          <w:sz w:val="24"/>
        </w:rPr>
        <w:t>R3-242090</w:t>
      </w:r>
      <w:r>
        <w:rPr>
          <w:rFonts w:ascii="Arial" w:hAnsi="Arial" w:cs="Arial"/>
          <w:b/>
          <w:color w:val="0000FF"/>
          <w:sz w:val="24"/>
        </w:rPr>
        <w:tab/>
      </w:r>
      <w:r>
        <w:rPr>
          <w:rFonts w:ascii="Arial" w:hAnsi="Arial" w:cs="Arial"/>
          <w:b/>
          <w:sz w:val="24"/>
        </w:rPr>
        <w:t>Discussion on position for Ambient-IOT</w:t>
      </w:r>
    </w:p>
    <w:p w14:paraId="3E85DDCC"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1934E24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0FD88" w14:textId="77777777" w:rsidR="0019231C" w:rsidRPr="0019231C" w:rsidRDefault="0019231C" w:rsidP="00BA0376">
      <w:pPr>
        <w:rPr>
          <w:color w:val="993300"/>
          <w:u w:val="single"/>
        </w:rPr>
      </w:pPr>
    </w:p>
    <w:p w14:paraId="521194D8" w14:textId="77777777" w:rsidR="0019231C" w:rsidRPr="0019231C" w:rsidRDefault="0019231C" w:rsidP="0019231C">
      <w:pPr>
        <w:rPr>
          <w:lang w:eastAsia="en-US"/>
        </w:rPr>
      </w:pPr>
      <w:proofErr w:type="spellStart"/>
      <w:r w:rsidRPr="0019231C">
        <w:rPr>
          <w:lang w:eastAsia="en-US"/>
        </w:rPr>
        <w:t>AIoT</w:t>
      </w:r>
      <w:proofErr w:type="spellEnd"/>
      <w:r w:rsidRPr="0019231C">
        <w:rPr>
          <w:lang w:eastAsia="en-US"/>
        </w:rPr>
        <w:t xml:space="preserve"> positioning:</w:t>
      </w:r>
    </w:p>
    <w:p w14:paraId="07880886" w14:textId="77777777" w:rsidR="0019231C" w:rsidRPr="0019231C" w:rsidRDefault="0019231C" w:rsidP="0019231C">
      <w:pPr>
        <w:spacing w:after="0"/>
        <w:rPr>
          <w:b/>
          <w:color w:val="000000"/>
          <w:lang w:eastAsia="en-US"/>
        </w:rPr>
      </w:pPr>
      <w:r w:rsidRPr="0019231C">
        <w:rPr>
          <w:b/>
          <w:color w:val="000000"/>
          <w:lang w:eastAsia="en-US"/>
        </w:rPr>
        <w:t xml:space="preserve">RAN3 should study solutions for locating </w:t>
      </w:r>
      <w:proofErr w:type="spellStart"/>
      <w:r w:rsidRPr="0019231C">
        <w:rPr>
          <w:b/>
          <w:color w:val="000000"/>
          <w:lang w:eastAsia="en-US"/>
        </w:rPr>
        <w:t>AIoT</w:t>
      </w:r>
      <w:proofErr w:type="spellEnd"/>
      <w:r w:rsidRPr="0019231C">
        <w:rPr>
          <w:b/>
          <w:color w:val="000000"/>
          <w:lang w:eastAsia="en-US"/>
        </w:rPr>
        <w:t xml:space="preserve"> device assuming no or minimum complexity at </w:t>
      </w:r>
      <w:proofErr w:type="spellStart"/>
      <w:r w:rsidRPr="0019231C">
        <w:rPr>
          <w:b/>
          <w:color w:val="000000"/>
          <w:lang w:eastAsia="en-US"/>
        </w:rPr>
        <w:t>AIoT</w:t>
      </w:r>
      <w:proofErr w:type="spellEnd"/>
      <w:r w:rsidRPr="0019231C">
        <w:rPr>
          <w:b/>
          <w:color w:val="000000"/>
          <w:lang w:eastAsia="en-US"/>
        </w:rPr>
        <w:t xml:space="preserve"> device.</w:t>
      </w:r>
    </w:p>
    <w:p w14:paraId="08BBBF4B" w14:textId="134ED0AA" w:rsidR="0019231C" w:rsidRPr="0019231C" w:rsidRDefault="00DC20EF" w:rsidP="0019231C">
      <w:pPr>
        <w:rPr>
          <w:lang w:eastAsia="en-US"/>
        </w:rPr>
      </w:pPr>
      <w:r>
        <w:rPr>
          <w:lang w:eastAsia="en-US"/>
        </w:rPr>
        <w:t>HUAWEI:</w:t>
      </w:r>
      <w:r w:rsidR="0019231C" w:rsidRPr="0019231C">
        <w:rPr>
          <w:lang w:eastAsia="en-US"/>
        </w:rPr>
        <w:t xml:space="preserve"> Basically it is fine</w:t>
      </w:r>
    </w:p>
    <w:p w14:paraId="25A66615" w14:textId="77777777" w:rsidR="0019231C" w:rsidRPr="0019231C" w:rsidRDefault="0019231C" w:rsidP="0019231C">
      <w:pPr>
        <w:rPr>
          <w:lang w:eastAsia="en-US"/>
        </w:rPr>
      </w:pPr>
      <w:r w:rsidRPr="0019231C">
        <w:rPr>
          <w:lang w:eastAsia="en-US"/>
        </w:rPr>
        <w:t>CMCC: Fine with this principle</w:t>
      </w:r>
    </w:p>
    <w:p w14:paraId="7BA6F231" w14:textId="13F7D514" w:rsidR="0019231C" w:rsidRPr="0019231C" w:rsidRDefault="00DC20EF" w:rsidP="0019231C">
      <w:pPr>
        <w:rPr>
          <w:lang w:eastAsia="en-US"/>
        </w:rPr>
      </w:pPr>
      <w:r>
        <w:rPr>
          <w:lang w:eastAsia="en-US"/>
        </w:rPr>
        <w:t>ERICSSON</w:t>
      </w:r>
      <w:r w:rsidR="0019231C" w:rsidRPr="0019231C">
        <w:rPr>
          <w:lang w:eastAsia="en-US"/>
        </w:rPr>
        <w:t>: Consider the scenario with dense devices in a 3D space</w:t>
      </w:r>
    </w:p>
    <w:p w14:paraId="4EA63557" w14:textId="77777777" w:rsidR="0019231C" w:rsidRPr="0019231C" w:rsidRDefault="0019231C" w:rsidP="0019231C">
      <w:pPr>
        <w:rPr>
          <w:lang w:eastAsia="en-US"/>
        </w:rPr>
      </w:pPr>
      <w:r w:rsidRPr="0019231C">
        <w:rPr>
          <w:lang w:eastAsia="en-US"/>
        </w:rPr>
        <w:t>the granularity, e.g., reader, cell ID? reusing the ULI?</w:t>
      </w:r>
    </w:p>
    <w:p w14:paraId="5959280A" w14:textId="2E0A5654" w:rsidR="0019231C" w:rsidRPr="0019231C" w:rsidRDefault="00DC20EF" w:rsidP="0019231C">
      <w:pPr>
        <w:rPr>
          <w:lang w:eastAsia="en-US"/>
        </w:rPr>
      </w:pPr>
      <w:r>
        <w:rPr>
          <w:lang w:eastAsia="en-US"/>
        </w:rPr>
        <w:t>HUAWEI:</w:t>
      </w:r>
      <w:r w:rsidR="0019231C" w:rsidRPr="0019231C">
        <w:rPr>
          <w:lang w:eastAsia="en-US"/>
        </w:rPr>
        <w:t xml:space="preserve"> There is no cell conception for </w:t>
      </w:r>
      <w:proofErr w:type="spellStart"/>
      <w:r w:rsidR="0019231C" w:rsidRPr="0019231C">
        <w:rPr>
          <w:lang w:eastAsia="en-US"/>
        </w:rPr>
        <w:t>AIoT</w:t>
      </w:r>
      <w:proofErr w:type="spellEnd"/>
      <w:r w:rsidR="0019231C" w:rsidRPr="0019231C">
        <w:rPr>
          <w:lang w:eastAsia="en-US"/>
        </w:rPr>
        <w:t>, support reader granularity</w:t>
      </w:r>
    </w:p>
    <w:p w14:paraId="4C61F4E1" w14:textId="77777777" w:rsidR="0019231C" w:rsidRPr="0019231C" w:rsidRDefault="0019231C" w:rsidP="0019231C">
      <w:pPr>
        <w:rPr>
          <w:b/>
          <w:color w:val="0000FF"/>
          <w:lang w:eastAsia="en-US"/>
        </w:rPr>
      </w:pPr>
      <w:r w:rsidRPr="0019231C">
        <w:rPr>
          <w:b/>
          <w:color w:val="0000FF"/>
          <w:lang w:eastAsia="en-US"/>
        </w:rPr>
        <w:t>Support at least reader granularity? Identify the use cases to support?</w:t>
      </w:r>
    </w:p>
    <w:p w14:paraId="64FC2F22" w14:textId="54D29530" w:rsidR="0019231C" w:rsidRPr="0019231C" w:rsidRDefault="00DC20EF" w:rsidP="0019231C">
      <w:pPr>
        <w:widowControl w:val="0"/>
        <w:ind w:left="144" w:hanging="144"/>
        <w:rPr>
          <w:lang w:eastAsia="en-US"/>
        </w:rPr>
      </w:pPr>
      <w:r>
        <w:rPr>
          <w:lang w:eastAsia="en-US"/>
        </w:rPr>
        <w:t>ERICSSON</w:t>
      </w:r>
      <w:r w:rsidR="0019231C" w:rsidRPr="0019231C">
        <w:rPr>
          <w:lang w:eastAsia="en-US"/>
        </w:rPr>
        <w:t>: Use case first</w:t>
      </w:r>
    </w:p>
    <w:p w14:paraId="39A90B8F" w14:textId="77777777" w:rsidR="0019231C" w:rsidRPr="0019231C" w:rsidRDefault="0019231C" w:rsidP="0019231C">
      <w:pPr>
        <w:widowControl w:val="0"/>
        <w:ind w:left="144" w:hanging="144"/>
        <w:rPr>
          <w:lang w:eastAsia="en-US"/>
        </w:rPr>
      </w:pPr>
      <w:r w:rsidRPr="0019231C">
        <w:rPr>
          <w:lang w:eastAsia="en-US"/>
        </w:rPr>
        <w:t xml:space="preserve"> </w:t>
      </w:r>
    </w:p>
    <w:p w14:paraId="252D4F7B" w14:textId="5EC31D66" w:rsidR="0019231C" w:rsidRPr="0019231C" w:rsidRDefault="0019231C" w:rsidP="0019231C">
      <w:pPr>
        <w:widowControl w:val="0"/>
        <w:ind w:left="144" w:hanging="144"/>
        <w:rPr>
          <w:b/>
          <w:color w:val="FF00FF"/>
          <w:lang w:eastAsia="en-US"/>
        </w:rPr>
      </w:pPr>
      <w:r>
        <w:rPr>
          <w:b/>
          <w:color w:val="FF00FF"/>
          <w:lang w:eastAsia="en-US"/>
        </w:rPr>
        <w:t>CB</w:t>
      </w:r>
      <w:r w:rsidR="006D4878">
        <w:rPr>
          <w:b/>
          <w:color w:val="FF00FF"/>
          <w:lang w:eastAsia="en-US"/>
        </w:rPr>
        <w:t>:</w:t>
      </w:r>
      <w:r w:rsidRPr="0019231C">
        <w:rPr>
          <w:b/>
          <w:color w:val="FF00FF"/>
          <w:lang w:eastAsia="en-US"/>
        </w:rPr>
        <w:t xml:space="preserve"> # AIoT2_Locating</w:t>
      </w:r>
    </w:p>
    <w:p w14:paraId="4867D2DF" w14:textId="564EF60D" w:rsidR="0019231C" w:rsidRDefault="0019231C" w:rsidP="0019231C">
      <w:pPr>
        <w:rPr>
          <w:color w:val="993300"/>
          <w:u w:val="single"/>
        </w:rPr>
      </w:pPr>
      <w:r w:rsidRPr="0019231C">
        <w:rPr>
          <w:b/>
          <w:color w:val="FF00FF"/>
          <w:lang w:eastAsia="en-US"/>
        </w:rPr>
        <w:t xml:space="preserve">- Discuss the use cases for </w:t>
      </w:r>
      <w:proofErr w:type="spellStart"/>
      <w:r w:rsidRPr="0019231C">
        <w:rPr>
          <w:b/>
          <w:color w:val="FF00FF"/>
          <w:lang w:eastAsia="en-US"/>
        </w:rPr>
        <w:t>AIoT</w:t>
      </w:r>
      <w:proofErr w:type="spellEnd"/>
      <w:r w:rsidRPr="0019231C">
        <w:rPr>
          <w:b/>
          <w:color w:val="FF00FF"/>
          <w:lang w:eastAsia="en-US"/>
        </w:rPr>
        <w:t xml:space="preserve"> device locating</w:t>
      </w:r>
    </w:p>
    <w:p w14:paraId="4AE5352C" w14:textId="619B1F08" w:rsidR="00BA0376" w:rsidRDefault="00BA0376" w:rsidP="00BA0376">
      <w:pPr>
        <w:rPr>
          <w:rFonts w:ascii="Arial" w:hAnsi="Arial" w:cs="Arial"/>
          <w:b/>
          <w:sz w:val="24"/>
        </w:rPr>
      </w:pPr>
      <w:r>
        <w:rPr>
          <w:rFonts w:ascii="Arial" w:hAnsi="Arial" w:cs="Arial"/>
          <w:b/>
          <w:color w:val="0000FF"/>
          <w:sz w:val="24"/>
        </w:rPr>
        <w:t>R3-242153</w:t>
      </w:r>
      <w:r>
        <w:rPr>
          <w:rFonts w:ascii="Arial" w:hAnsi="Arial" w:cs="Arial"/>
          <w:b/>
          <w:color w:val="0000FF"/>
          <w:sz w:val="24"/>
        </w:rPr>
        <w:tab/>
      </w:r>
      <w:r>
        <w:rPr>
          <w:rFonts w:ascii="Arial" w:hAnsi="Arial" w:cs="Arial"/>
          <w:b/>
          <w:sz w:val="24"/>
        </w:rPr>
        <w:t>CB:#AIoT2_Locating</w:t>
      </w:r>
    </w:p>
    <w:p w14:paraId="5D39A951"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9511E8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855F70" w14:textId="77777777" w:rsidR="0019231C" w:rsidRDefault="0019231C" w:rsidP="0019231C">
      <w:pPr>
        <w:spacing w:before="120"/>
        <w:rPr>
          <w:rFonts w:ascii="Arial" w:hAnsi="Arial" w:cs="Arial"/>
          <w:b/>
          <w:bCs/>
          <w:color w:val="008000"/>
        </w:rPr>
      </w:pPr>
      <w:r w:rsidRPr="00207A52">
        <w:rPr>
          <w:rFonts w:ascii="Arial" w:hAnsi="Arial" w:cs="Arial"/>
          <w:b/>
          <w:bCs/>
          <w:color w:val="008000"/>
        </w:rPr>
        <w:t>Agreement:</w:t>
      </w:r>
    </w:p>
    <w:p w14:paraId="21FA3763" w14:textId="2F608970" w:rsidR="0019231C" w:rsidRPr="0019231C" w:rsidRDefault="0019231C" w:rsidP="0019231C">
      <w:pPr>
        <w:spacing w:before="120"/>
        <w:rPr>
          <w:rFonts w:eastAsia="DengXian"/>
          <w:b/>
          <w:bCs/>
          <w:color w:val="008000"/>
        </w:rPr>
      </w:pPr>
      <w:r w:rsidRPr="0019231C">
        <w:rPr>
          <w:rFonts w:eastAsia="DengXian"/>
          <w:b/>
          <w:bCs/>
          <w:color w:val="008000"/>
        </w:rPr>
        <w:t xml:space="preserve">Use cases for locating an </w:t>
      </w:r>
      <w:proofErr w:type="spellStart"/>
      <w:r w:rsidRPr="0019231C">
        <w:rPr>
          <w:rFonts w:eastAsia="DengXian"/>
          <w:b/>
          <w:bCs/>
          <w:color w:val="008000"/>
        </w:rPr>
        <w:t>AIoT</w:t>
      </w:r>
      <w:proofErr w:type="spellEnd"/>
      <w:r w:rsidRPr="0019231C">
        <w:rPr>
          <w:rFonts w:eastAsia="DengXian"/>
          <w:b/>
          <w:bCs/>
          <w:color w:val="008000"/>
        </w:rPr>
        <w:t xml:space="preserve"> device: </w:t>
      </w:r>
    </w:p>
    <w:p w14:paraId="172B8AE3" w14:textId="77777777" w:rsidR="0019231C" w:rsidRPr="0019231C" w:rsidRDefault="0019231C" w:rsidP="0019231C">
      <w:pPr>
        <w:pStyle w:val="B1"/>
        <w:rPr>
          <w:rFonts w:eastAsia="DengXian"/>
          <w:b/>
          <w:bCs/>
          <w:color w:val="008000"/>
        </w:rPr>
      </w:pPr>
      <w:r w:rsidRPr="0019231C">
        <w:rPr>
          <w:rFonts w:eastAsia="DengXian"/>
          <w:b/>
          <w:bCs/>
          <w:color w:val="008000"/>
        </w:rPr>
        <w:lastRenderedPageBreak/>
        <w:t>-</w:t>
      </w:r>
      <w:r w:rsidRPr="0019231C">
        <w:rPr>
          <w:rFonts w:eastAsia="DengXian"/>
          <w:b/>
          <w:bCs/>
          <w:color w:val="008000"/>
        </w:rPr>
        <w:tab/>
        <w:t xml:space="preserve">Find an appropriate “reader” close to the A-IoT device; </w:t>
      </w:r>
    </w:p>
    <w:p w14:paraId="38BD8932" w14:textId="2405D4AE" w:rsidR="0019231C" w:rsidRPr="0019231C" w:rsidRDefault="0019231C" w:rsidP="0019231C">
      <w:pPr>
        <w:pStyle w:val="B1"/>
        <w:rPr>
          <w:rFonts w:eastAsia="DengXian"/>
          <w:b/>
          <w:bCs/>
          <w:color w:val="008000"/>
        </w:rPr>
      </w:pPr>
      <w:r w:rsidRPr="0019231C">
        <w:rPr>
          <w:rFonts w:eastAsia="DengXian"/>
          <w:b/>
          <w:bCs/>
          <w:color w:val="008000"/>
        </w:rPr>
        <w:t>-</w:t>
      </w:r>
      <w:r w:rsidRPr="0019231C">
        <w:rPr>
          <w:rFonts w:eastAsia="DengXian"/>
          <w:b/>
          <w:bCs/>
          <w:color w:val="008000"/>
        </w:rPr>
        <w:tab/>
        <w:t>Find where the A-IoT device is.</w:t>
      </w:r>
    </w:p>
    <w:p w14:paraId="5A450B52" w14:textId="77777777" w:rsidR="0019231C" w:rsidRPr="0019231C" w:rsidRDefault="0019231C" w:rsidP="0019231C">
      <w:pPr>
        <w:spacing w:before="120"/>
        <w:rPr>
          <w:rFonts w:eastAsia="DengXian"/>
          <w:b/>
          <w:bCs/>
          <w:color w:val="008000"/>
        </w:rPr>
      </w:pPr>
      <w:r w:rsidRPr="0019231C">
        <w:rPr>
          <w:rFonts w:eastAsia="DengXian"/>
          <w:b/>
          <w:bCs/>
          <w:color w:val="008000"/>
        </w:rPr>
        <w:t>Support locating the A-IoT device at “reader” granularity.</w:t>
      </w:r>
    </w:p>
    <w:p w14:paraId="1C090B10" w14:textId="25D01F8F" w:rsidR="0019231C" w:rsidRDefault="0019231C" w:rsidP="0019231C">
      <w:pPr>
        <w:rPr>
          <w:color w:val="993300"/>
          <w:u w:val="single"/>
        </w:rPr>
      </w:pPr>
      <w:r w:rsidRPr="0019231C">
        <w:rPr>
          <w:rFonts w:eastAsia="DengXian"/>
          <w:b/>
          <w:bCs/>
          <w:color w:val="0000FF"/>
        </w:rPr>
        <w:t>FFS for other granularities.</w:t>
      </w:r>
    </w:p>
    <w:p w14:paraId="55C4F8FA" w14:textId="06C2C2A8" w:rsidR="00BA0376" w:rsidRDefault="00BA0376" w:rsidP="00BA0376">
      <w:pPr>
        <w:pStyle w:val="Heading2"/>
      </w:pPr>
      <w:bookmarkStart w:id="103" w:name="_Toc164776977"/>
      <w:r>
        <w:t>17</w:t>
      </w:r>
      <w:r>
        <w:tab/>
        <w:t>Network ES Enhancements WI</w:t>
      </w:r>
      <w:r w:rsidR="007F7B33">
        <w:rPr>
          <w:rFonts w:hint="eastAsia"/>
        </w:rPr>
        <w:t xml:space="preserve">  </w:t>
      </w:r>
      <w:r w:rsidR="007F7B33">
        <w:rPr>
          <w:rFonts w:cs="Calibri"/>
          <w:sz w:val="18"/>
          <w:szCs w:val="18"/>
          <w:lang w:eastAsia="en-US"/>
        </w:rPr>
        <w:t>WID [</w:t>
      </w:r>
      <w:proofErr w:type="spellStart"/>
      <w:r w:rsidR="007F7B33" w:rsidRPr="000974A6">
        <w:rPr>
          <w:rFonts w:cs="Calibri"/>
          <w:sz w:val="18"/>
          <w:szCs w:val="18"/>
          <w:lang w:eastAsia="en-US"/>
        </w:rPr>
        <w:t>Netw_Energy_NR_enh</w:t>
      </w:r>
      <w:proofErr w:type="spellEnd"/>
      <w:r w:rsidR="007F7B33" w:rsidRPr="000974A6">
        <w:rPr>
          <w:rFonts w:cs="Calibri"/>
          <w:sz w:val="18"/>
          <w:szCs w:val="18"/>
          <w:lang w:eastAsia="en-US"/>
        </w:rPr>
        <w:t>-Core</w:t>
      </w:r>
      <w:r w:rsidR="007F7B33">
        <w:rPr>
          <w:rFonts w:cs="Calibri"/>
          <w:sz w:val="18"/>
          <w:szCs w:val="18"/>
          <w:lang w:eastAsia="en-US"/>
        </w:rPr>
        <w:t xml:space="preserve">]: </w:t>
      </w:r>
      <w:hyperlink r:id="rId27" w:history="1">
        <w:r w:rsidR="007F7B33">
          <w:rPr>
            <w:rStyle w:val="Hyperlink"/>
            <w:rFonts w:cs="Calibri"/>
            <w:sz w:val="18"/>
            <w:szCs w:val="18"/>
            <w:lang w:eastAsia="en-US"/>
          </w:rPr>
          <w:t>RP-240170</w:t>
        </w:r>
      </w:hyperlink>
      <w:r w:rsidR="007F7B33">
        <w:rPr>
          <w:rFonts w:cs="Calibri"/>
          <w:sz w:val="18"/>
          <w:szCs w:val="18"/>
          <w:lang w:eastAsia="en-US"/>
        </w:rPr>
        <w:t xml:space="preserve"> (target: RAN #109)</w:t>
      </w:r>
      <w:bookmarkEnd w:id="103"/>
    </w:p>
    <w:p w14:paraId="42F9FFCD" w14:textId="77777777" w:rsidR="00BA0376" w:rsidRDefault="00BA0376" w:rsidP="00BA0376">
      <w:pPr>
        <w:pStyle w:val="Heading3"/>
      </w:pPr>
      <w:bookmarkStart w:id="104" w:name="_Toc164776978"/>
      <w:r>
        <w:t>17.1</w:t>
      </w:r>
      <w:r>
        <w:tab/>
        <w:t>General</w:t>
      </w:r>
      <w:bookmarkEnd w:id="104"/>
    </w:p>
    <w:p w14:paraId="51E1DFB8" w14:textId="5C640155" w:rsidR="00BA0376" w:rsidRDefault="00BA0376" w:rsidP="00BA0376">
      <w:pPr>
        <w:rPr>
          <w:rFonts w:ascii="Arial" w:hAnsi="Arial" w:cs="Arial"/>
          <w:b/>
          <w:sz w:val="24"/>
        </w:rPr>
      </w:pPr>
      <w:r>
        <w:rPr>
          <w:rFonts w:ascii="Arial" w:hAnsi="Arial" w:cs="Arial"/>
          <w:b/>
          <w:color w:val="0000FF"/>
          <w:sz w:val="24"/>
        </w:rPr>
        <w:t>R3-241651</w:t>
      </w:r>
      <w:r>
        <w:rPr>
          <w:rFonts w:ascii="Arial" w:hAnsi="Arial" w:cs="Arial"/>
          <w:b/>
          <w:color w:val="0000FF"/>
          <w:sz w:val="24"/>
        </w:rPr>
        <w:tab/>
      </w:r>
      <w:r>
        <w:rPr>
          <w:rFonts w:ascii="Arial" w:hAnsi="Arial" w:cs="Arial"/>
          <w:b/>
          <w:sz w:val="24"/>
        </w:rPr>
        <w:t>WI Work plan for R19 Network Energy Savings</w:t>
      </w:r>
    </w:p>
    <w:p w14:paraId="0F0C58A3" w14:textId="77777777" w:rsidR="00BA0376" w:rsidRDefault="00BA0376" w:rsidP="00BA0376">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Ericsson</w:t>
      </w:r>
    </w:p>
    <w:p w14:paraId="660235D4" w14:textId="77777777" w:rsidR="00216453" w:rsidRDefault="00216453" w:rsidP="00216453">
      <w:pPr>
        <w:rPr>
          <w:i/>
        </w:rPr>
      </w:pPr>
      <w:r>
        <w:rPr>
          <w:rFonts w:ascii="Arial" w:hAnsi="Arial" w:cs="Arial"/>
          <w:b/>
        </w:rPr>
        <w:t xml:space="preserve">Discussion: </w:t>
      </w:r>
    </w:p>
    <w:p w14:paraId="7F7711E1" w14:textId="77777777" w:rsidR="00216453" w:rsidRPr="00216453" w:rsidRDefault="00216453" w:rsidP="00216453">
      <w:pPr>
        <w:autoSpaceDN/>
        <w:spacing w:after="120" w:line="256" w:lineRule="auto"/>
        <w:jc w:val="both"/>
        <w:rPr>
          <w:lang w:eastAsia="en-US"/>
        </w:rPr>
      </w:pPr>
      <w:r w:rsidRPr="00216453">
        <w:rPr>
          <w:lang w:eastAsia="en-US"/>
        </w:rPr>
        <w:t>Finalize discussion on RAN</w:t>
      </w:r>
      <w:r w:rsidRPr="00216453">
        <w:rPr>
          <w:strike/>
          <w:lang w:eastAsia="en-US"/>
        </w:rPr>
        <w:t>2</w:t>
      </w:r>
      <w:r w:rsidRPr="00216453">
        <w:rPr>
          <w:lang w:eastAsia="en-US"/>
        </w:rPr>
        <w:t>3 impacts for adaptation of common signal/channel transmissions.</w:t>
      </w:r>
    </w:p>
    <w:p w14:paraId="293D41DF" w14:textId="15F5CFAA" w:rsidR="00216453" w:rsidRDefault="00216453" w:rsidP="00216453">
      <w:pPr>
        <w:rPr>
          <w:strike/>
          <w:lang w:eastAsia="en-US"/>
        </w:rPr>
      </w:pPr>
      <w:r w:rsidRPr="00216453">
        <w:rPr>
          <w:strike/>
          <w:lang w:eastAsia="en-US"/>
        </w:rPr>
        <w:t>Initial discussion on RAN3 impacts for adaptation of common signal/channel transmissions, including initiating study of adaptation of PRACH in spatial domain.</w:t>
      </w:r>
    </w:p>
    <w:p w14:paraId="59875689" w14:textId="0E2853FB" w:rsidR="00216453" w:rsidRDefault="00216453" w:rsidP="00216453">
      <w:pPr>
        <w:rPr>
          <w:rFonts w:ascii="Arial" w:hAnsi="Arial" w:cs="Arial"/>
          <w:b/>
          <w:bCs/>
          <w:color w:val="008000"/>
        </w:rPr>
      </w:pPr>
      <w:r w:rsidRPr="00207A52">
        <w:rPr>
          <w:rFonts w:ascii="Arial" w:hAnsi="Arial" w:cs="Arial"/>
          <w:b/>
          <w:bCs/>
          <w:color w:val="008000"/>
        </w:rPr>
        <w:t>Agreement:</w:t>
      </w:r>
      <w:r>
        <w:rPr>
          <w:rFonts w:ascii="Arial" w:hAnsi="Arial" w:cs="Arial"/>
          <w:b/>
          <w:bCs/>
          <w:color w:val="008000"/>
        </w:rPr>
        <w:tab/>
        <w:t xml:space="preserve"> BL CR assignment</w:t>
      </w:r>
    </w:p>
    <w:tbl>
      <w:tblPr>
        <w:tblW w:w="9350" w:type="dxa"/>
        <w:tblLook w:val="04A0" w:firstRow="1" w:lastRow="0" w:firstColumn="1" w:lastColumn="0" w:noHBand="0" w:noVBand="1"/>
      </w:tblPr>
      <w:tblGrid>
        <w:gridCol w:w="3060"/>
        <w:gridCol w:w="2985"/>
        <w:gridCol w:w="1765"/>
        <w:gridCol w:w="1540"/>
      </w:tblGrid>
      <w:tr w:rsidR="00216453" w:rsidRPr="00216453" w14:paraId="15EEE098" w14:textId="77777777" w:rsidTr="00216453">
        <w:trPr>
          <w:trHeight w:val="288"/>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EE833" w14:textId="77777777" w:rsidR="00216453" w:rsidRPr="00216453" w:rsidRDefault="00216453" w:rsidP="00216453">
            <w:pPr>
              <w:overflowPunct/>
              <w:autoSpaceDE/>
              <w:autoSpaceDN/>
              <w:adjustRightInd/>
              <w:spacing w:after="0"/>
              <w:jc w:val="center"/>
              <w:textAlignment w:val="auto"/>
              <w:rPr>
                <w:rFonts w:ascii="Calibri" w:hAnsi="Calibri" w:cs="Calibri"/>
                <w:b/>
                <w:bCs/>
                <w:sz w:val="22"/>
                <w:szCs w:val="22"/>
              </w:rPr>
            </w:pPr>
            <w:r w:rsidRPr="00216453">
              <w:rPr>
                <w:rFonts w:ascii="Calibri" w:hAnsi="Calibri" w:cs="Calibri"/>
                <w:b/>
                <w:bCs/>
                <w:sz w:val="22"/>
                <w:szCs w:val="22"/>
              </w:rPr>
              <w:t>WI code</w:t>
            </w:r>
          </w:p>
        </w:tc>
        <w:tc>
          <w:tcPr>
            <w:tcW w:w="2985" w:type="dxa"/>
            <w:tcBorders>
              <w:top w:val="single" w:sz="4" w:space="0" w:color="auto"/>
              <w:left w:val="nil"/>
              <w:bottom w:val="single" w:sz="4" w:space="0" w:color="auto"/>
              <w:right w:val="single" w:sz="4" w:space="0" w:color="auto"/>
            </w:tcBorders>
            <w:shd w:val="clear" w:color="auto" w:fill="auto"/>
            <w:noWrap/>
            <w:vAlign w:val="center"/>
            <w:hideMark/>
          </w:tcPr>
          <w:p w14:paraId="6C3ED666" w14:textId="77777777" w:rsidR="00216453" w:rsidRPr="00216453" w:rsidRDefault="00216453" w:rsidP="00216453">
            <w:pPr>
              <w:overflowPunct/>
              <w:autoSpaceDE/>
              <w:autoSpaceDN/>
              <w:adjustRightInd/>
              <w:spacing w:after="0"/>
              <w:jc w:val="center"/>
              <w:textAlignment w:val="auto"/>
              <w:rPr>
                <w:rFonts w:ascii="Calibri" w:hAnsi="Calibri" w:cs="Calibri"/>
                <w:b/>
                <w:bCs/>
                <w:sz w:val="22"/>
                <w:szCs w:val="22"/>
              </w:rPr>
            </w:pPr>
            <w:r w:rsidRPr="00216453">
              <w:rPr>
                <w:rFonts w:ascii="Calibri" w:hAnsi="Calibri" w:cs="Calibri"/>
                <w:b/>
                <w:bCs/>
                <w:sz w:val="22"/>
                <w:szCs w:val="22"/>
              </w:rPr>
              <w:t>SPEC.</w:t>
            </w:r>
          </w:p>
        </w:tc>
        <w:tc>
          <w:tcPr>
            <w:tcW w:w="1765" w:type="dxa"/>
            <w:tcBorders>
              <w:top w:val="single" w:sz="4" w:space="0" w:color="auto"/>
              <w:left w:val="nil"/>
              <w:bottom w:val="single" w:sz="4" w:space="0" w:color="auto"/>
              <w:right w:val="single" w:sz="4" w:space="0" w:color="auto"/>
            </w:tcBorders>
            <w:shd w:val="clear" w:color="auto" w:fill="auto"/>
            <w:noWrap/>
            <w:vAlign w:val="center"/>
            <w:hideMark/>
          </w:tcPr>
          <w:p w14:paraId="41B3FA38" w14:textId="77777777" w:rsidR="00216453" w:rsidRPr="00216453" w:rsidRDefault="00216453" w:rsidP="00216453">
            <w:pPr>
              <w:overflowPunct/>
              <w:autoSpaceDE/>
              <w:autoSpaceDN/>
              <w:adjustRightInd/>
              <w:spacing w:after="0"/>
              <w:jc w:val="center"/>
              <w:textAlignment w:val="auto"/>
              <w:rPr>
                <w:rFonts w:ascii="Calibri" w:hAnsi="Calibri" w:cs="Calibri"/>
                <w:b/>
                <w:bCs/>
                <w:sz w:val="22"/>
                <w:szCs w:val="22"/>
              </w:rPr>
            </w:pPr>
            <w:r w:rsidRPr="00216453">
              <w:rPr>
                <w:rFonts w:ascii="Calibri" w:hAnsi="Calibri" w:cs="Calibri"/>
                <w:b/>
                <w:bCs/>
                <w:sz w:val="22"/>
                <w:szCs w:val="22"/>
              </w:rPr>
              <w:t>Company</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3093173A" w14:textId="77777777" w:rsidR="00216453" w:rsidRPr="00216453" w:rsidRDefault="00216453" w:rsidP="00216453">
            <w:pPr>
              <w:overflowPunct/>
              <w:autoSpaceDE/>
              <w:autoSpaceDN/>
              <w:adjustRightInd/>
              <w:spacing w:after="0"/>
              <w:jc w:val="center"/>
              <w:textAlignment w:val="auto"/>
              <w:rPr>
                <w:rFonts w:ascii="Calibri" w:hAnsi="Calibri" w:cs="Calibri"/>
                <w:b/>
                <w:bCs/>
                <w:sz w:val="22"/>
                <w:szCs w:val="22"/>
              </w:rPr>
            </w:pPr>
            <w:r w:rsidRPr="00216453">
              <w:rPr>
                <w:rFonts w:ascii="Calibri" w:hAnsi="Calibri" w:cs="Calibri"/>
                <w:b/>
                <w:bCs/>
                <w:sz w:val="22"/>
                <w:szCs w:val="22"/>
              </w:rPr>
              <w:t>Name</w:t>
            </w:r>
          </w:p>
        </w:tc>
      </w:tr>
      <w:tr w:rsidR="00216453" w:rsidRPr="00216453" w14:paraId="75623B39" w14:textId="77777777" w:rsidTr="00216453">
        <w:trPr>
          <w:trHeight w:val="288"/>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82AD681" w14:textId="77777777" w:rsidR="00216453" w:rsidRPr="00216453" w:rsidRDefault="00216453" w:rsidP="00216453">
            <w:pPr>
              <w:overflowPunct/>
              <w:autoSpaceDE/>
              <w:autoSpaceDN/>
              <w:adjustRightInd/>
              <w:spacing w:after="0"/>
              <w:textAlignment w:val="auto"/>
              <w:rPr>
                <w:rFonts w:ascii="Calibri" w:hAnsi="Calibri" w:cs="Calibri"/>
                <w:sz w:val="22"/>
                <w:szCs w:val="22"/>
              </w:rPr>
            </w:pPr>
            <w:proofErr w:type="spellStart"/>
            <w:r w:rsidRPr="00216453">
              <w:rPr>
                <w:rFonts w:ascii="Calibri" w:hAnsi="Calibri" w:cs="Calibri"/>
                <w:sz w:val="22"/>
                <w:szCs w:val="22"/>
              </w:rPr>
              <w:t>Netw_Energy_NR_enh</w:t>
            </w:r>
            <w:proofErr w:type="spellEnd"/>
          </w:p>
        </w:tc>
        <w:tc>
          <w:tcPr>
            <w:tcW w:w="2985" w:type="dxa"/>
            <w:tcBorders>
              <w:top w:val="nil"/>
              <w:left w:val="nil"/>
              <w:bottom w:val="single" w:sz="4" w:space="0" w:color="auto"/>
              <w:right w:val="single" w:sz="4" w:space="0" w:color="auto"/>
            </w:tcBorders>
            <w:shd w:val="clear" w:color="auto" w:fill="auto"/>
            <w:noWrap/>
            <w:vAlign w:val="center"/>
            <w:hideMark/>
          </w:tcPr>
          <w:p w14:paraId="6E73B793" w14:textId="77777777" w:rsidR="00216453" w:rsidRPr="00216453" w:rsidRDefault="00216453" w:rsidP="00216453">
            <w:pPr>
              <w:overflowPunct/>
              <w:autoSpaceDE/>
              <w:autoSpaceDN/>
              <w:adjustRightInd/>
              <w:spacing w:after="0"/>
              <w:textAlignment w:val="auto"/>
              <w:rPr>
                <w:rFonts w:ascii="Calibri" w:hAnsi="Calibri" w:cs="Calibri"/>
                <w:b/>
                <w:bCs/>
                <w:color w:val="FF0000"/>
                <w:sz w:val="22"/>
                <w:szCs w:val="22"/>
              </w:rPr>
            </w:pPr>
            <w:r w:rsidRPr="00216453">
              <w:rPr>
                <w:rFonts w:ascii="Calibri" w:hAnsi="Calibri" w:cs="Calibri"/>
                <w:b/>
                <w:bCs/>
                <w:color w:val="FF0000"/>
                <w:sz w:val="22"/>
                <w:szCs w:val="22"/>
              </w:rPr>
              <w:t xml:space="preserve">38.401 </w:t>
            </w:r>
            <w:r w:rsidRPr="00216453">
              <w:rPr>
                <w:rFonts w:ascii="Calibri" w:hAnsi="Calibri" w:cs="Calibri"/>
                <w:color w:val="FF0000"/>
                <w:sz w:val="18"/>
                <w:szCs w:val="18"/>
              </w:rPr>
              <w:t>(is not included in WID yet)</w:t>
            </w:r>
          </w:p>
        </w:tc>
        <w:tc>
          <w:tcPr>
            <w:tcW w:w="1765" w:type="dxa"/>
            <w:tcBorders>
              <w:top w:val="nil"/>
              <w:left w:val="nil"/>
              <w:bottom w:val="single" w:sz="4" w:space="0" w:color="auto"/>
              <w:right w:val="single" w:sz="4" w:space="0" w:color="auto"/>
            </w:tcBorders>
            <w:shd w:val="clear" w:color="auto" w:fill="auto"/>
            <w:noWrap/>
            <w:vAlign w:val="center"/>
            <w:hideMark/>
          </w:tcPr>
          <w:p w14:paraId="685682C1" w14:textId="77777777" w:rsidR="00216453" w:rsidRPr="00216453" w:rsidRDefault="00216453" w:rsidP="00216453">
            <w:pPr>
              <w:overflowPunct/>
              <w:autoSpaceDE/>
              <w:autoSpaceDN/>
              <w:adjustRightInd/>
              <w:spacing w:after="0"/>
              <w:textAlignment w:val="auto"/>
              <w:rPr>
                <w:rFonts w:ascii="Calibri" w:hAnsi="Calibri" w:cs="Calibri"/>
                <w:sz w:val="22"/>
                <w:szCs w:val="22"/>
              </w:rPr>
            </w:pPr>
            <w:r w:rsidRPr="00216453">
              <w:rPr>
                <w:rFonts w:ascii="Calibri" w:hAnsi="Calibri" w:cs="Calibri"/>
                <w:sz w:val="22"/>
                <w:szCs w:val="22"/>
              </w:rPr>
              <w:t>Qualcomm</w:t>
            </w:r>
          </w:p>
        </w:tc>
        <w:tc>
          <w:tcPr>
            <w:tcW w:w="1540" w:type="dxa"/>
            <w:tcBorders>
              <w:top w:val="nil"/>
              <w:left w:val="nil"/>
              <w:bottom w:val="single" w:sz="4" w:space="0" w:color="auto"/>
              <w:right w:val="single" w:sz="4" w:space="0" w:color="auto"/>
            </w:tcBorders>
            <w:shd w:val="clear" w:color="auto" w:fill="auto"/>
            <w:noWrap/>
            <w:vAlign w:val="center"/>
            <w:hideMark/>
          </w:tcPr>
          <w:p w14:paraId="59E305CC" w14:textId="77777777" w:rsidR="00216453" w:rsidRPr="00216453" w:rsidRDefault="00216453" w:rsidP="00216453">
            <w:pPr>
              <w:overflowPunct/>
              <w:autoSpaceDE/>
              <w:autoSpaceDN/>
              <w:adjustRightInd/>
              <w:spacing w:after="0"/>
              <w:textAlignment w:val="auto"/>
              <w:rPr>
                <w:rFonts w:ascii="Calibri" w:hAnsi="Calibri" w:cs="Calibri"/>
                <w:sz w:val="22"/>
                <w:szCs w:val="22"/>
              </w:rPr>
            </w:pPr>
            <w:r w:rsidRPr="00216453">
              <w:rPr>
                <w:rFonts w:ascii="Calibri" w:hAnsi="Calibri" w:cs="Calibri"/>
                <w:sz w:val="22"/>
                <w:szCs w:val="22"/>
              </w:rPr>
              <w:t>Georg Hampel</w:t>
            </w:r>
          </w:p>
        </w:tc>
      </w:tr>
      <w:tr w:rsidR="00216453" w:rsidRPr="00216453" w14:paraId="50572353" w14:textId="77777777" w:rsidTr="00216453">
        <w:trPr>
          <w:trHeight w:val="288"/>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486EAEC" w14:textId="77777777" w:rsidR="00216453" w:rsidRPr="00216453" w:rsidRDefault="00216453" w:rsidP="00216453">
            <w:pPr>
              <w:overflowPunct/>
              <w:autoSpaceDE/>
              <w:autoSpaceDN/>
              <w:adjustRightInd/>
              <w:spacing w:after="0"/>
              <w:textAlignment w:val="auto"/>
              <w:rPr>
                <w:rFonts w:ascii="Calibri" w:hAnsi="Calibri" w:cs="Calibri"/>
                <w:sz w:val="22"/>
                <w:szCs w:val="22"/>
              </w:rPr>
            </w:pPr>
            <w:proofErr w:type="spellStart"/>
            <w:r w:rsidRPr="00216453">
              <w:rPr>
                <w:rFonts w:ascii="Calibri" w:hAnsi="Calibri" w:cs="Calibri"/>
                <w:sz w:val="22"/>
                <w:szCs w:val="22"/>
              </w:rPr>
              <w:t>Netw_Energy_NR_enh</w:t>
            </w:r>
            <w:proofErr w:type="spellEnd"/>
          </w:p>
        </w:tc>
        <w:tc>
          <w:tcPr>
            <w:tcW w:w="2985" w:type="dxa"/>
            <w:tcBorders>
              <w:top w:val="nil"/>
              <w:left w:val="nil"/>
              <w:bottom w:val="single" w:sz="4" w:space="0" w:color="auto"/>
              <w:right w:val="single" w:sz="4" w:space="0" w:color="auto"/>
            </w:tcBorders>
            <w:shd w:val="clear" w:color="auto" w:fill="auto"/>
            <w:noWrap/>
            <w:vAlign w:val="center"/>
            <w:hideMark/>
          </w:tcPr>
          <w:p w14:paraId="56EF4B41" w14:textId="2E3C31ED" w:rsidR="00216453" w:rsidRPr="00216453" w:rsidRDefault="00216453" w:rsidP="00216453">
            <w:pPr>
              <w:overflowPunct/>
              <w:autoSpaceDE/>
              <w:autoSpaceDN/>
              <w:adjustRightInd/>
              <w:spacing w:after="0"/>
              <w:textAlignment w:val="auto"/>
              <w:rPr>
                <w:rFonts w:ascii="Calibri" w:hAnsi="Calibri" w:cs="Calibri"/>
                <w:b/>
                <w:bCs/>
                <w:color w:val="FF0000"/>
                <w:sz w:val="22"/>
                <w:szCs w:val="22"/>
              </w:rPr>
            </w:pPr>
            <w:r w:rsidRPr="00216453">
              <w:rPr>
                <w:rFonts w:ascii="Calibri" w:hAnsi="Calibri" w:cs="Calibri"/>
                <w:b/>
                <w:bCs/>
                <w:color w:val="FF0000"/>
                <w:sz w:val="22"/>
                <w:szCs w:val="22"/>
              </w:rPr>
              <w:t xml:space="preserve">38.410 </w:t>
            </w:r>
            <w:r w:rsidRPr="00216453">
              <w:rPr>
                <w:rFonts w:ascii="Calibri" w:hAnsi="Calibri" w:cs="Calibri"/>
                <w:color w:val="FF0000"/>
                <w:sz w:val="18"/>
                <w:szCs w:val="18"/>
              </w:rPr>
              <w:t>(is not included in WID yet)</w:t>
            </w:r>
          </w:p>
        </w:tc>
        <w:tc>
          <w:tcPr>
            <w:tcW w:w="1765" w:type="dxa"/>
            <w:tcBorders>
              <w:top w:val="nil"/>
              <w:left w:val="nil"/>
              <w:bottom w:val="single" w:sz="4" w:space="0" w:color="auto"/>
              <w:right w:val="single" w:sz="4" w:space="0" w:color="auto"/>
            </w:tcBorders>
            <w:shd w:val="clear" w:color="auto" w:fill="auto"/>
            <w:noWrap/>
            <w:vAlign w:val="center"/>
            <w:hideMark/>
          </w:tcPr>
          <w:p w14:paraId="3526EF8E" w14:textId="77777777" w:rsidR="00216453" w:rsidRPr="00216453" w:rsidRDefault="00216453" w:rsidP="00216453">
            <w:pPr>
              <w:overflowPunct/>
              <w:autoSpaceDE/>
              <w:autoSpaceDN/>
              <w:adjustRightInd/>
              <w:spacing w:after="0"/>
              <w:textAlignment w:val="auto"/>
              <w:rPr>
                <w:rFonts w:ascii="Calibri" w:hAnsi="Calibri" w:cs="Calibri"/>
                <w:sz w:val="22"/>
                <w:szCs w:val="22"/>
              </w:rPr>
            </w:pPr>
            <w:r w:rsidRPr="00216453">
              <w:rPr>
                <w:rFonts w:ascii="Calibri" w:hAnsi="Calibri" w:cs="Calibri"/>
                <w:sz w:val="22"/>
                <w:szCs w:val="22"/>
              </w:rPr>
              <w:t>Lenovo</w:t>
            </w:r>
          </w:p>
        </w:tc>
        <w:tc>
          <w:tcPr>
            <w:tcW w:w="1540" w:type="dxa"/>
            <w:tcBorders>
              <w:top w:val="nil"/>
              <w:left w:val="nil"/>
              <w:bottom w:val="single" w:sz="4" w:space="0" w:color="auto"/>
              <w:right w:val="single" w:sz="4" w:space="0" w:color="auto"/>
            </w:tcBorders>
            <w:shd w:val="clear" w:color="auto" w:fill="auto"/>
            <w:noWrap/>
            <w:vAlign w:val="center"/>
            <w:hideMark/>
          </w:tcPr>
          <w:p w14:paraId="31C0E67D" w14:textId="77777777" w:rsidR="00216453" w:rsidRPr="00216453" w:rsidRDefault="00216453" w:rsidP="00216453">
            <w:pPr>
              <w:overflowPunct/>
              <w:autoSpaceDE/>
              <w:autoSpaceDN/>
              <w:adjustRightInd/>
              <w:spacing w:after="0"/>
              <w:textAlignment w:val="auto"/>
              <w:rPr>
                <w:rFonts w:ascii="Calibri" w:hAnsi="Calibri" w:cs="Calibri"/>
                <w:sz w:val="22"/>
                <w:szCs w:val="22"/>
              </w:rPr>
            </w:pPr>
            <w:r w:rsidRPr="00216453">
              <w:rPr>
                <w:rFonts w:ascii="Calibri" w:hAnsi="Calibri" w:cs="Calibri"/>
                <w:sz w:val="22"/>
                <w:szCs w:val="22"/>
              </w:rPr>
              <w:t>-</w:t>
            </w:r>
          </w:p>
        </w:tc>
      </w:tr>
      <w:tr w:rsidR="00216453" w:rsidRPr="00216453" w14:paraId="39D0DA29" w14:textId="77777777" w:rsidTr="00216453">
        <w:trPr>
          <w:trHeight w:val="288"/>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9F2FFCB" w14:textId="77777777" w:rsidR="00216453" w:rsidRPr="00216453" w:rsidRDefault="00216453" w:rsidP="00216453">
            <w:pPr>
              <w:overflowPunct/>
              <w:autoSpaceDE/>
              <w:autoSpaceDN/>
              <w:adjustRightInd/>
              <w:spacing w:after="0"/>
              <w:textAlignment w:val="auto"/>
              <w:rPr>
                <w:rFonts w:ascii="Calibri" w:hAnsi="Calibri" w:cs="Calibri"/>
                <w:sz w:val="22"/>
                <w:szCs w:val="22"/>
              </w:rPr>
            </w:pPr>
            <w:proofErr w:type="spellStart"/>
            <w:r w:rsidRPr="00216453">
              <w:rPr>
                <w:rFonts w:ascii="Calibri" w:hAnsi="Calibri" w:cs="Calibri"/>
                <w:sz w:val="22"/>
                <w:szCs w:val="22"/>
              </w:rPr>
              <w:t>Netw_Energy_NR_enh</w:t>
            </w:r>
            <w:proofErr w:type="spellEnd"/>
          </w:p>
        </w:tc>
        <w:tc>
          <w:tcPr>
            <w:tcW w:w="2985" w:type="dxa"/>
            <w:tcBorders>
              <w:top w:val="nil"/>
              <w:left w:val="nil"/>
              <w:bottom w:val="single" w:sz="4" w:space="0" w:color="auto"/>
              <w:right w:val="single" w:sz="4" w:space="0" w:color="auto"/>
            </w:tcBorders>
            <w:shd w:val="clear" w:color="auto" w:fill="auto"/>
            <w:noWrap/>
            <w:vAlign w:val="center"/>
            <w:hideMark/>
          </w:tcPr>
          <w:p w14:paraId="3A4BE404" w14:textId="7242D5EC" w:rsidR="00216453" w:rsidRPr="00216453" w:rsidRDefault="00216453" w:rsidP="00216453">
            <w:pPr>
              <w:overflowPunct/>
              <w:autoSpaceDE/>
              <w:autoSpaceDN/>
              <w:adjustRightInd/>
              <w:spacing w:after="0"/>
              <w:textAlignment w:val="auto"/>
              <w:rPr>
                <w:rFonts w:ascii="Calibri" w:hAnsi="Calibri" w:cs="Calibri"/>
                <w:b/>
                <w:bCs/>
                <w:color w:val="FF0000"/>
                <w:sz w:val="22"/>
                <w:szCs w:val="22"/>
              </w:rPr>
            </w:pPr>
            <w:r w:rsidRPr="00216453">
              <w:rPr>
                <w:rFonts w:ascii="Calibri" w:hAnsi="Calibri" w:cs="Calibri"/>
                <w:b/>
                <w:bCs/>
                <w:color w:val="FF0000"/>
                <w:sz w:val="22"/>
                <w:szCs w:val="22"/>
              </w:rPr>
              <w:t xml:space="preserve">38.413 </w:t>
            </w:r>
            <w:r w:rsidRPr="00216453">
              <w:rPr>
                <w:rFonts w:ascii="Calibri" w:hAnsi="Calibri" w:cs="Calibri"/>
                <w:color w:val="FF0000"/>
                <w:sz w:val="18"/>
                <w:szCs w:val="18"/>
              </w:rPr>
              <w:t>(is not included in WID yet)</w:t>
            </w:r>
          </w:p>
        </w:tc>
        <w:tc>
          <w:tcPr>
            <w:tcW w:w="1765" w:type="dxa"/>
            <w:tcBorders>
              <w:top w:val="nil"/>
              <w:left w:val="nil"/>
              <w:bottom w:val="single" w:sz="4" w:space="0" w:color="auto"/>
              <w:right w:val="single" w:sz="4" w:space="0" w:color="auto"/>
            </w:tcBorders>
            <w:shd w:val="clear" w:color="auto" w:fill="auto"/>
            <w:noWrap/>
            <w:vAlign w:val="center"/>
            <w:hideMark/>
          </w:tcPr>
          <w:p w14:paraId="0C773C0E" w14:textId="77777777" w:rsidR="00216453" w:rsidRPr="00216453" w:rsidRDefault="00216453" w:rsidP="00216453">
            <w:pPr>
              <w:overflowPunct/>
              <w:autoSpaceDE/>
              <w:autoSpaceDN/>
              <w:adjustRightInd/>
              <w:spacing w:after="0"/>
              <w:textAlignment w:val="auto"/>
              <w:rPr>
                <w:rFonts w:ascii="Calibri" w:hAnsi="Calibri" w:cs="Calibri"/>
                <w:sz w:val="22"/>
                <w:szCs w:val="22"/>
              </w:rPr>
            </w:pPr>
            <w:r w:rsidRPr="00216453">
              <w:rPr>
                <w:rFonts w:ascii="Calibri" w:hAnsi="Calibri" w:cs="Calibri"/>
                <w:sz w:val="22"/>
                <w:szCs w:val="22"/>
              </w:rPr>
              <w:t>Nokia</w:t>
            </w:r>
          </w:p>
        </w:tc>
        <w:tc>
          <w:tcPr>
            <w:tcW w:w="1540" w:type="dxa"/>
            <w:tcBorders>
              <w:top w:val="nil"/>
              <w:left w:val="nil"/>
              <w:bottom w:val="single" w:sz="4" w:space="0" w:color="auto"/>
              <w:right w:val="single" w:sz="4" w:space="0" w:color="auto"/>
            </w:tcBorders>
            <w:shd w:val="clear" w:color="auto" w:fill="auto"/>
            <w:noWrap/>
            <w:vAlign w:val="center"/>
            <w:hideMark/>
          </w:tcPr>
          <w:p w14:paraId="5547AD51" w14:textId="77777777" w:rsidR="00216453" w:rsidRPr="00216453" w:rsidRDefault="00216453" w:rsidP="00216453">
            <w:pPr>
              <w:overflowPunct/>
              <w:autoSpaceDE/>
              <w:autoSpaceDN/>
              <w:adjustRightInd/>
              <w:spacing w:after="0"/>
              <w:textAlignment w:val="auto"/>
              <w:rPr>
                <w:rFonts w:ascii="Calibri" w:hAnsi="Calibri" w:cs="Calibri"/>
                <w:sz w:val="22"/>
                <w:szCs w:val="22"/>
              </w:rPr>
            </w:pPr>
            <w:r w:rsidRPr="00216453">
              <w:rPr>
                <w:rFonts w:ascii="Calibri" w:hAnsi="Calibri" w:cs="Calibri"/>
                <w:sz w:val="22"/>
                <w:szCs w:val="22"/>
              </w:rPr>
              <w:t>Hakon Helmers</w:t>
            </w:r>
          </w:p>
        </w:tc>
      </w:tr>
      <w:tr w:rsidR="00216453" w:rsidRPr="00216453" w14:paraId="5C09E6BF" w14:textId="77777777" w:rsidTr="00216453">
        <w:trPr>
          <w:trHeight w:val="288"/>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C4E39A7" w14:textId="77777777" w:rsidR="00216453" w:rsidRPr="00216453" w:rsidRDefault="00216453" w:rsidP="00216453">
            <w:pPr>
              <w:overflowPunct/>
              <w:autoSpaceDE/>
              <w:autoSpaceDN/>
              <w:adjustRightInd/>
              <w:spacing w:after="0"/>
              <w:textAlignment w:val="auto"/>
              <w:rPr>
                <w:rFonts w:ascii="Calibri" w:hAnsi="Calibri" w:cs="Calibri"/>
                <w:sz w:val="22"/>
                <w:szCs w:val="22"/>
              </w:rPr>
            </w:pPr>
            <w:proofErr w:type="spellStart"/>
            <w:r w:rsidRPr="00216453">
              <w:rPr>
                <w:rFonts w:ascii="Calibri" w:hAnsi="Calibri" w:cs="Calibri"/>
                <w:sz w:val="22"/>
                <w:szCs w:val="22"/>
              </w:rPr>
              <w:t>Netw_Energy_NR_enh</w:t>
            </w:r>
            <w:proofErr w:type="spellEnd"/>
          </w:p>
        </w:tc>
        <w:tc>
          <w:tcPr>
            <w:tcW w:w="2985" w:type="dxa"/>
            <w:tcBorders>
              <w:top w:val="nil"/>
              <w:left w:val="nil"/>
              <w:bottom w:val="single" w:sz="4" w:space="0" w:color="auto"/>
              <w:right w:val="single" w:sz="4" w:space="0" w:color="auto"/>
            </w:tcBorders>
            <w:shd w:val="clear" w:color="auto" w:fill="auto"/>
            <w:noWrap/>
            <w:vAlign w:val="center"/>
            <w:hideMark/>
          </w:tcPr>
          <w:p w14:paraId="00067E95" w14:textId="77777777" w:rsidR="00216453" w:rsidRPr="00216453" w:rsidRDefault="00216453" w:rsidP="00216453">
            <w:pPr>
              <w:overflowPunct/>
              <w:autoSpaceDE/>
              <w:autoSpaceDN/>
              <w:adjustRightInd/>
              <w:spacing w:after="0"/>
              <w:textAlignment w:val="auto"/>
              <w:rPr>
                <w:rFonts w:ascii="Calibri" w:hAnsi="Calibri" w:cs="Calibri"/>
                <w:sz w:val="22"/>
                <w:szCs w:val="22"/>
              </w:rPr>
            </w:pPr>
            <w:r w:rsidRPr="00216453">
              <w:rPr>
                <w:rFonts w:ascii="Calibri" w:hAnsi="Calibri" w:cs="Calibri"/>
                <w:sz w:val="22"/>
                <w:szCs w:val="22"/>
              </w:rPr>
              <w:t>38.420</w:t>
            </w:r>
          </w:p>
        </w:tc>
        <w:tc>
          <w:tcPr>
            <w:tcW w:w="1765" w:type="dxa"/>
            <w:tcBorders>
              <w:top w:val="nil"/>
              <w:left w:val="nil"/>
              <w:bottom w:val="single" w:sz="4" w:space="0" w:color="auto"/>
              <w:right w:val="single" w:sz="4" w:space="0" w:color="auto"/>
            </w:tcBorders>
            <w:shd w:val="clear" w:color="auto" w:fill="auto"/>
            <w:noWrap/>
            <w:vAlign w:val="center"/>
            <w:hideMark/>
          </w:tcPr>
          <w:p w14:paraId="1432D57A" w14:textId="77777777" w:rsidR="00216453" w:rsidRPr="00216453" w:rsidRDefault="00216453" w:rsidP="00216453">
            <w:pPr>
              <w:overflowPunct/>
              <w:autoSpaceDE/>
              <w:autoSpaceDN/>
              <w:adjustRightInd/>
              <w:spacing w:after="0"/>
              <w:textAlignment w:val="auto"/>
              <w:rPr>
                <w:rFonts w:ascii="Calibri" w:hAnsi="Calibri" w:cs="Calibri"/>
                <w:sz w:val="22"/>
                <w:szCs w:val="22"/>
              </w:rPr>
            </w:pPr>
            <w:r w:rsidRPr="00216453">
              <w:rPr>
                <w:rFonts w:ascii="Calibri" w:hAnsi="Calibri" w:cs="Calibri"/>
                <w:sz w:val="22"/>
                <w:szCs w:val="22"/>
              </w:rPr>
              <w:t>ZTE</w:t>
            </w:r>
          </w:p>
        </w:tc>
        <w:tc>
          <w:tcPr>
            <w:tcW w:w="1540" w:type="dxa"/>
            <w:tcBorders>
              <w:top w:val="nil"/>
              <w:left w:val="nil"/>
              <w:bottom w:val="single" w:sz="4" w:space="0" w:color="auto"/>
              <w:right w:val="single" w:sz="4" w:space="0" w:color="auto"/>
            </w:tcBorders>
            <w:shd w:val="clear" w:color="auto" w:fill="auto"/>
            <w:noWrap/>
            <w:vAlign w:val="center"/>
            <w:hideMark/>
          </w:tcPr>
          <w:p w14:paraId="7D345766" w14:textId="77777777" w:rsidR="00216453" w:rsidRPr="00216453" w:rsidRDefault="00216453" w:rsidP="00216453">
            <w:pPr>
              <w:overflowPunct/>
              <w:autoSpaceDE/>
              <w:autoSpaceDN/>
              <w:adjustRightInd/>
              <w:spacing w:after="0"/>
              <w:textAlignment w:val="auto"/>
              <w:rPr>
                <w:rFonts w:ascii="Calibri" w:hAnsi="Calibri" w:cs="Calibri"/>
                <w:sz w:val="22"/>
                <w:szCs w:val="22"/>
              </w:rPr>
            </w:pPr>
            <w:r w:rsidRPr="00216453">
              <w:rPr>
                <w:rFonts w:ascii="Calibri" w:hAnsi="Calibri" w:cs="Calibri"/>
                <w:sz w:val="22"/>
                <w:szCs w:val="22"/>
              </w:rPr>
              <w:t>Man Zhang</w:t>
            </w:r>
          </w:p>
        </w:tc>
      </w:tr>
      <w:tr w:rsidR="00216453" w:rsidRPr="00216453" w14:paraId="2CB408A5" w14:textId="77777777" w:rsidTr="00216453">
        <w:trPr>
          <w:trHeight w:val="288"/>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2E61D69" w14:textId="77777777" w:rsidR="00216453" w:rsidRPr="00216453" w:rsidRDefault="00216453" w:rsidP="00216453">
            <w:pPr>
              <w:overflowPunct/>
              <w:autoSpaceDE/>
              <w:autoSpaceDN/>
              <w:adjustRightInd/>
              <w:spacing w:after="0"/>
              <w:textAlignment w:val="auto"/>
              <w:rPr>
                <w:rFonts w:ascii="Calibri" w:hAnsi="Calibri" w:cs="Calibri"/>
                <w:sz w:val="22"/>
                <w:szCs w:val="22"/>
              </w:rPr>
            </w:pPr>
            <w:proofErr w:type="spellStart"/>
            <w:r w:rsidRPr="00216453">
              <w:rPr>
                <w:rFonts w:ascii="Calibri" w:hAnsi="Calibri" w:cs="Calibri"/>
                <w:sz w:val="22"/>
                <w:szCs w:val="22"/>
              </w:rPr>
              <w:t>Netw_Energy_NR_enh</w:t>
            </w:r>
            <w:proofErr w:type="spellEnd"/>
          </w:p>
        </w:tc>
        <w:tc>
          <w:tcPr>
            <w:tcW w:w="2985" w:type="dxa"/>
            <w:tcBorders>
              <w:top w:val="nil"/>
              <w:left w:val="nil"/>
              <w:bottom w:val="single" w:sz="4" w:space="0" w:color="auto"/>
              <w:right w:val="single" w:sz="4" w:space="0" w:color="auto"/>
            </w:tcBorders>
            <w:shd w:val="clear" w:color="auto" w:fill="auto"/>
            <w:noWrap/>
            <w:vAlign w:val="center"/>
            <w:hideMark/>
          </w:tcPr>
          <w:p w14:paraId="5102E776" w14:textId="77777777" w:rsidR="00216453" w:rsidRPr="00216453" w:rsidRDefault="00216453" w:rsidP="00216453">
            <w:pPr>
              <w:overflowPunct/>
              <w:autoSpaceDE/>
              <w:autoSpaceDN/>
              <w:adjustRightInd/>
              <w:spacing w:after="0"/>
              <w:textAlignment w:val="auto"/>
              <w:rPr>
                <w:rFonts w:ascii="Calibri" w:hAnsi="Calibri" w:cs="Calibri"/>
                <w:sz w:val="22"/>
                <w:szCs w:val="22"/>
              </w:rPr>
            </w:pPr>
            <w:r w:rsidRPr="00216453">
              <w:rPr>
                <w:rFonts w:ascii="Calibri" w:hAnsi="Calibri" w:cs="Calibri"/>
                <w:sz w:val="22"/>
                <w:szCs w:val="22"/>
              </w:rPr>
              <w:t>38.423</w:t>
            </w:r>
          </w:p>
        </w:tc>
        <w:tc>
          <w:tcPr>
            <w:tcW w:w="1765" w:type="dxa"/>
            <w:tcBorders>
              <w:top w:val="nil"/>
              <w:left w:val="nil"/>
              <w:bottom w:val="single" w:sz="4" w:space="0" w:color="auto"/>
              <w:right w:val="single" w:sz="4" w:space="0" w:color="auto"/>
            </w:tcBorders>
            <w:shd w:val="clear" w:color="auto" w:fill="auto"/>
            <w:noWrap/>
            <w:vAlign w:val="center"/>
            <w:hideMark/>
          </w:tcPr>
          <w:p w14:paraId="77767B0C" w14:textId="77777777" w:rsidR="00216453" w:rsidRPr="00216453" w:rsidRDefault="00216453" w:rsidP="00216453">
            <w:pPr>
              <w:overflowPunct/>
              <w:autoSpaceDE/>
              <w:autoSpaceDN/>
              <w:adjustRightInd/>
              <w:spacing w:after="0"/>
              <w:textAlignment w:val="auto"/>
              <w:rPr>
                <w:rFonts w:ascii="Calibri" w:hAnsi="Calibri" w:cs="Calibri"/>
                <w:sz w:val="22"/>
                <w:szCs w:val="22"/>
              </w:rPr>
            </w:pPr>
            <w:r w:rsidRPr="00216453">
              <w:rPr>
                <w:rFonts w:ascii="Calibri" w:hAnsi="Calibri" w:cs="Calibri"/>
                <w:sz w:val="22"/>
                <w:szCs w:val="22"/>
              </w:rPr>
              <w:t>Ericsson</w:t>
            </w:r>
          </w:p>
        </w:tc>
        <w:tc>
          <w:tcPr>
            <w:tcW w:w="1540" w:type="dxa"/>
            <w:tcBorders>
              <w:top w:val="nil"/>
              <w:left w:val="nil"/>
              <w:bottom w:val="single" w:sz="4" w:space="0" w:color="auto"/>
              <w:right w:val="single" w:sz="4" w:space="0" w:color="auto"/>
            </w:tcBorders>
            <w:shd w:val="clear" w:color="auto" w:fill="auto"/>
            <w:noWrap/>
            <w:vAlign w:val="center"/>
            <w:hideMark/>
          </w:tcPr>
          <w:p w14:paraId="175B82C2" w14:textId="77777777" w:rsidR="00216453" w:rsidRPr="00216453" w:rsidRDefault="00216453" w:rsidP="00216453">
            <w:pPr>
              <w:overflowPunct/>
              <w:autoSpaceDE/>
              <w:autoSpaceDN/>
              <w:adjustRightInd/>
              <w:spacing w:after="0"/>
              <w:textAlignment w:val="auto"/>
              <w:rPr>
                <w:rFonts w:ascii="Calibri" w:hAnsi="Calibri" w:cs="Calibri"/>
                <w:sz w:val="22"/>
                <w:szCs w:val="22"/>
              </w:rPr>
            </w:pPr>
            <w:r w:rsidRPr="00216453">
              <w:rPr>
                <w:rFonts w:ascii="Calibri" w:hAnsi="Calibri" w:cs="Calibri"/>
                <w:sz w:val="22"/>
                <w:szCs w:val="22"/>
              </w:rPr>
              <w:t>Nianshan Shi</w:t>
            </w:r>
          </w:p>
        </w:tc>
      </w:tr>
      <w:tr w:rsidR="00216453" w:rsidRPr="00216453" w14:paraId="2A256B0B" w14:textId="77777777" w:rsidTr="00216453">
        <w:trPr>
          <w:trHeight w:val="288"/>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1BC7650" w14:textId="77777777" w:rsidR="00216453" w:rsidRPr="00216453" w:rsidRDefault="00216453" w:rsidP="00216453">
            <w:pPr>
              <w:overflowPunct/>
              <w:autoSpaceDE/>
              <w:autoSpaceDN/>
              <w:adjustRightInd/>
              <w:spacing w:after="0"/>
              <w:textAlignment w:val="auto"/>
              <w:rPr>
                <w:rFonts w:ascii="Calibri" w:hAnsi="Calibri" w:cs="Calibri"/>
                <w:sz w:val="22"/>
                <w:szCs w:val="22"/>
              </w:rPr>
            </w:pPr>
            <w:proofErr w:type="spellStart"/>
            <w:r w:rsidRPr="00216453">
              <w:rPr>
                <w:rFonts w:ascii="Calibri" w:hAnsi="Calibri" w:cs="Calibri"/>
                <w:sz w:val="22"/>
                <w:szCs w:val="22"/>
              </w:rPr>
              <w:t>Netw_Energy_NR_enh</w:t>
            </w:r>
            <w:proofErr w:type="spellEnd"/>
          </w:p>
        </w:tc>
        <w:tc>
          <w:tcPr>
            <w:tcW w:w="2985" w:type="dxa"/>
            <w:tcBorders>
              <w:top w:val="nil"/>
              <w:left w:val="nil"/>
              <w:bottom w:val="single" w:sz="4" w:space="0" w:color="auto"/>
              <w:right w:val="single" w:sz="4" w:space="0" w:color="auto"/>
            </w:tcBorders>
            <w:shd w:val="clear" w:color="auto" w:fill="auto"/>
            <w:noWrap/>
            <w:vAlign w:val="center"/>
            <w:hideMark/>
          </w:tcPr>
          <w:p w14:paraId="0613A2C6" w14:textId="77777777" w:rsidR="00216453" w:rsidRPr="00216453" w:rsidRDefault="00216453" w:rsidP="00216453">
            <w:pPr>
              <w:overflowPunct/>
              <w:autoSpaceDE/>
              <w:autoSpaceDN/>
              <w:adjustRightInd/>
              <w:spacing w:after="0"/>
              <w:textAlignment w:val="auto"/>
              <w:rPr>
                <w:rFonts w:ascii="Calibri" w:hAnsi="Calibri" w:cs="Calibri"/>
                <w:sz w:val="22"/>
                <w:szCs w:val="22"/>
              </w:rPr>
            </w:pPr>
            <w:r w:rsidRPr="00216453">
              <w:rPr>
                <w:rFonts w:ascii="Calibri" w:hAnsi="Calibri" w:cs="Calibri"/>
                <w:sz w:val="22"/>
                <w:szCs w:val="22"/>
              </w:rPr>
              <w:t>38.470</w:t>
            </w:r>
          </w:p>
        </w:tc>
        <w:tc>
          <w:tcPr>
            <w:tcW w:w="1765" w:type="dxa"/>
            <w:tcBorders>
              <w:top w:val="nil"/>
              <w:left w:val="nil"/>
              <w:bottom w:val="single" w:sz="4" w:space="0" w:color="auto"/>
              <w:right w:val="single" w:sz="4" w:space="0" w:color="auto"/>
            </w:tcBorders>
            <w:shd w:val="clear" w:color="auto" w:fill="auto"/>
            <w:noWrap/>
            <w:vAlign w:val="center"/>
            <w:hideMark/>
          </w:tcPr>
          <w:p w14:paraId="3A5832E3" w14:textId="77777777" w:rsidR="00216453" w:rsidRPr="00216453" w:rsidRDefault="00216453" w:rsidP="00216453">
            <w:pPr>
              <w:overflowPunct/>
              <w:autoSpaceDE/>
              <w:autoSpaceDN/>
              <w:adjustRightInd/>
              <w:spacing w:after="0"/>
              <w:textAlignment w:val="auto"/>
              <w:rPr>
                <w:rFonts w:ascii="Calibri" w:hAnsi="Calibri" w:cs="Calibri"/>
                <w:sz w:val="22"/>
                <w:szCs w:val="22"/>
              </w:rPr>
            </w:pPr>
            <w:r w:rsidRPr="00216453">
              <w:rPr>
                <w:rFonts w:ascii="Calibri" w:hAnsi="Calibri" w:cs="Calibri"/>
                <w:sz w:val="22"/>
                <w:szCs w:val="22"/>
              </w:rPr>
              <w:t>Samsung</w:t>
            </w:r>
          </w:p>
        </w:tc>
        <w:tc>
          <w:tcPr>
            <w:tcW w:w="1540" w:type="dxa"/>
            <w:tcBorders>
              <w:top w:val="nil"/>
              <w:left w:val="nil"/>
              <w:bottom w:val="single" w:sz="4" w:space="0" w:color="auto"/>
              <w:right w:val="single" w:sz="4" w:space="0" w:color="auto"/>
            </w:tcBorders>
            <w:shd w:val="clear" w:color="auto" w:fill="auto"/>
            <w:noWrap/>
            <w:vAlign w:val="center"/>
            <w:hideMark/>
          </w:tcPr>
          <w:p w14:paraId="64A507B4" w14:textId="77777777" w:rsidR="00216453" w:rsidRPr="00216453" w:rsidRDefault="00216453" w:rsidP="00216453">
            <w:pPr>
              <w:overflowPunct/>
              <w:autoSpaceDE/>
              <w:autoSpaceDN/>
              <w:adjustRightInd/>
              <w:spacing w:after="0"/>
              <w:textAlignment w:val="auto"/>
              <w:rPr>
                <w:rFonts w:ascii="Calibri" w:hAnsi="Calibri" w:cs="Calibri"/>
                <w:sz w:val="22"/>
                <w:szCs w:val="22"/>
              </w:rPr>
            </w:pPr>
            <w:r w:rsidRPr="00216453">
              <w:rPr>
                <w:rFonts w:ascii="Calibri" w:hAnsi="Calibri" w:cs="Calibri"/>
                <w:sz w:val="22"/>
                <w:szCs w:val="22"/>
              </w:rPr>
              <w:t>Yanru Wang</w:t>
            </w:r>
          </w:p>
        </w:tc>
      </w:tr>
      <w:tr w:rsidR="00216453" w:rsidRPr="00216453" w14:paraId="369036C7" w14:textId="77777777" w:rsidTr="00216453">
        <w:trPr>
          <w:trHeight w:val="288"/>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88858FD" w14:textId="77777777" w:rsidR="00216453" w:rsidRPr="00216453" w:rsidRDefault="00216453" w:rsidP="00216453">
            <w:pPr>
              <w:overflowPunct/>
              <w:autoSpaceDE/>
              <w:autoSpaceDN/>
              <w:adjustRightInd/>
              <w:spacing w:after="0"/>
              <w:textAlignment w:val="auto"/>
              <w:rPr>
                <w:rFonts w:ascii="Calibri" w:hAnsi="Calibri" w:cs="Calibri"/>
                <w:sz w:val="22"/>
                <w:szCs w:val="22"/>
              </w:rPr>
            </w:pPr>
            <w:proofErr w:type="spellStart"/>
            <w:r w:rsidRPr="00216453">
              <w:rPr>
                <w:rFonts w:ascii="Calibri" w:hAnsi="Calibri" w:cs="Calibri"/>
                <w:sz w:val="22"/>
                <w:szCs w:val="22"/>
              </w:rPr>
              <w:t>Netw_Energy_NR_enh</w:t>
            </w:r>
            <w:proofErr w:type="spellEnd"/>
          </w:p>
        </w:tc>
        <w:tc>
          <w:tcPr>
            <w:tcW w:w="2985" w:type="dxa"/>
            <w:tcBorders>
              <w:top w:val="nil"/>
              <w:left w:val="nil"/>
              <w:bottom w:val="single" w:sz="4" w:space="0" w:color="auto"/>
              <w:right w:val="single" w:sz="4" w:space="0" w:color="auto"/>
            </w:tcBorders>
            <w:shd w:val="clear" w:color="auto" w:fill="auto"/>
            <w:noWrap/>
            <w:vAlign w:val="center"/>
            <w:hideMark/>
          </w:tcPr>
          <w:p w14:paraId="21CAD381" w14:textId="77777777" w:rsidR="00216453" w:rsidRPr="00216453" w:rsidRDefault="00216453" w:rsidP="00216453">
            <w:pPr>
              <w:overflowPunct/>
              <w:autoSpaceDE/>
              <w:autoSpaceDN/>
              <w:adjustRightInd/>
              <w:spacing w:after="0"/>
              <w:textAlignment w:val="auto"/>
              <w:rPr>
                <w:rFonts w:ascii="Calibri" w:hAnsi="Calibri" w:cs="Calibri"/>
                <w:sz w:val="22"/>
                <w:szCs w:val="22"/>
              </w:rPr>
            </w:pPr>
            <w:r w:rsidRPr="00216453">
              <w:rPr>
                <w:rFonts w:ascii="Calibri" w:hAnsi="Calibri" w:cs="Calibri"/>
                <w:sz w:val="22"/>
                <w:szCs w:val="22"/>
              </w:rPr>
              <w:t>38.473</w:t>
            </w:r>
          </w:p>
        </w:tc>
        <w:tc>
          <w:tcPr>
            <w:tcW w:w="1765" w:type="dxa"/>
            <w:tcBorders>
              <w:top w:val="nil"/>
              <w:left w:val="nil"/>
              <w:bottom w:val="single" w:sz="4" w:space="0" w:color="auto"/>
              <w:right w:val="single" w:sz="4" w:space="0" w:color="auto"/>
            </w:tcBorders>
            <w:shd w:val="clear" w:color="auto" w:fill="auto"/>
            <w:noWrap/>
            <w:vAlign w:val="center"/>
            <w:hideMark/>
          </w:tcPr>
          <w:p w14:paraId="7D20BD6C" w14:textId="77777777" w:rsidR="00216453" w:rsidRPr="00216453" w:rsidRDefault="00216453" w:rsidP="00216453">
            <w:pPr>
              <w:overflowPunct/>
              <w:autoSpaceDE/>
              <w:autoSpaceDN/>
              <w:adjustRightInd/>
              <w:spacing w:after="0"/>
              <w:textAlignment w:val="auto"/>
              <w:rPr>
                <w:rFonts w:ascii="Calibri" w:hAnsi="Calibri" w:cs="Calibri"/>
                <w:sz w:val="22"/>
                <w:szCs w:val="22"/>
              </w:rPr>
            </w:pPr>
            <w:r w:rsidRPr="00216453">
              <w:rPr>
                <w:rFonts w:ascii="Calibri" w:hAnsi="Calibri" w:cs="Calibri"/>
                <w:sz w:val="22"/>
                <w:szCs w:val="22"/>
              </w:rPr>
              <w:t>Huawei</w:t>
            </w:r>
          </w:p>
        </w:tc>
        <w:tc>
          <w:tcPr>
            <w:tcW w:w="1540" w:type="dxa"/>
            <w:tcBorders>
              <w:top w:val="nil"/>
              <w:left w:val="nil"/>
              <w:bottom w:val="single" w:sz="4" w:space="0" w:color="auto"/>
              <w:right w:val="single" w:sz="4" w:space="0" w:color="auto"/>
            </w:tcBorders>
            <w:shd w:val="clear" w:color="auto" w:fill="auto"/>
            <w:noWrap/>
            <w:vAlign w:val="center"/>
            <w:hideMark/>
          </w:tcPr>
          <w:p w14:paraId="6C0FD5F6" w14:textId="77777777" w:rsidR="00216453" w:rsidRPr="00216453" w:rsidRDefault="00216453" w:rsidP="00216453">
            <w:pPr>
              <w:overflowPunct/>
              <w:autoSpaceDE/>
              <w:autoSpaceDN/>
              <w:adjustRightInd/>
              <w:spacing w:after="0"/>
              <w:textAlignment w:val="auto"/>
              <w:rPr>
                <w:rFonts w:ascii="Calibri" w:hAnsi="Calibri" w:cs="Calibri"/>
                <w:sz w:val="22"/>
                <w:szCs w:val="22"/>
              </w:rPr>
            </w:pPr>
            <w:r w:rsidRPr="00216453">
              <w:rPr>
                <w:rFonts w:ascii="Calibri" w:hAnsi="Calibri" w:cs="Calibri"/>
                <w:sz w:val="22"/>
                <w:szCs w:val="22"/>
              </w:rPr>
              <w:t>Feng Han</w:t>
            </w:r>
          </w:p>
        </w:tc>
      </w:tr>
    </w:tbl>
    <w:p w14:paraId="4798D966" w14:textId="77777777" w:rsidR="00216453" w:rsidRDefault="00216453" w:rsidP="00216453">
      <w:pPr>
        <w:rPr>
          <w:rFonts w:ascii="Arial" w:hAnsi="Arial" w:cs="Arial"/>
          <w:b/>
        </w:rPr>
      </w:pPr>
    </w:p>
    <w:p w14:paraId="34E0E00C" w14:textId="4BC39523"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854C08" w14:textId="77777777" w:rsidR="00BA0376" w:rsidRDefault="00BA0376" w:rsidP="00BA0376">
      <w:pPr>
        <w:pStyle w:val="Heading3"/>
      </w:pPr>
      <w:bookmarkStart w:id="105" w:name="_Toc164776979"/>
      <w:r>
        <w:t>17.2</w:t>
      </w:r>
      <w:r>
        <w:tab/>
        <w:t xml:space="preserve">Support on-demand SSB </w:t>
      </w:r>
      <w:proofErr w:type="spellStart"/>
      <w:r>
        <w:t>SCell</w:t>
      </w:r>
      <w:proofErr w:type="spellEnd"/>
      <w:r>
        <w:t xml:space="preserve"> operation</w:t>
      </w:r>
      <w:bookmarkEnd w:id="105"/>
    </w:p>
    <w:p w14:paraId="5FABB7FC" w14:textId="5D3DB425" w:rsidR="00BA0376" w:rsidRDefault="00BA0376" w:rsidP="00BA0376">
      <w:pPr>
        <w:rPr>
          <w:rFonts w:ascii="Arial" w:hAnsi="Arial" w:cs="Arial"/>
          <w:b/>
          <w:sz w:val="24"/>
        </w:rPr>
      </w:pPr>
      <w:r>
        <w:rPr>
          <w:rFonts w:ascii="Arial" w:hAnsi="Arial" w:cs="Arial"/>
          <w:b/>
          <w:color w:val="0000FF"/>
          <w:sz w:val="24"/>
        </w:rPr>
        <w:t>R3-241685</w:t>
      </w:r>
      <w:r>
        <w:rPr>
          <w:rFonts w:ascii="Arial" w:hAnsi="Arial" w:cs="Arial"/>
          <w:b/>
          <w:color w:val="0000FF"/>
          <w:sz w:val="24"/>
        </w:rPr>
        <w:tab/>
      </w:r>
      <w:r>
        <w:rPr>
          <w:rFonts w:ascii="Arial" w:hAnsi="Arial" w:cs="Arial"/>
          <w:b/>
          <w:sz w:val="24"/>
        </w:rPr>
        <w:t xml:space="preserve">Discussion on on-demand SSB </w:t>
      </w:r>
      <w:proofErr w:type="spellStart"/>
      <w:r>
        <w:rPr>
          <w:rFonts w:ascii="Arial" w:hAnsi="Arial" w:cs="Arial"/>
          <w:b/>
          <w:sz w:val="24"/>
        </w:rPr>
        <w:t>SCell</w:t>
      </w:r>
      <w:proofErr w:type="spellEnd"/>
      <w:r>
        <w:rPr>
          <w:rFonts w:ascii="Arial" w:hAnsi="Arial" w:cs="Arial"/>
          <w:b/>
          <w:sz w:val="24"/>
        </w:rPr>
        <w:t xml:space="preserve"> operation</w:t>
      </w:r>
    </w:p>
    <w:p w14:paraId="6A4038C4"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27E9DD6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90A709" w14:textId="6A1143AE" w:rsidR="00BA0376" w:rsidRDefault="00BA0376" w:rsidP="00BA0376">
      <w:pPr>
        <w:rPr>
          <w:rFonts w:ascii="Arial" w:hAnsi="Arial" w:cs="Arial"/>
          <w:b/>
          <w:sz w:val="24"/>
        </w:rPr>
      </w:pPr>
      <w:r>
        <w:rPr>
          <w:rFonts w:ascii="Arial" w:hAnsi="Arial" w:cs="Arial"/>
          <w:b/>
          <w:color w:val="0000FF"/>
          <w:sz w:val="24"/>
        </w:rPr>
        <w:t>R3-241656</w:t>
      </w:r>
      <w:r>
        <w:rPr>
          <w:rFonts w:ascii="Arial" w:hAnsi="Arial" w:cs="Arial"/>
          <w:b/>
          <w:color w:val="0000FF"/>
          <w:sz w:val="24"/>
        </w:rPr>
        <w:tab/>
      </w:r>
      <w:r>
        <w:rPr>
          <w:rFonts w:ascii="Arial" w:hAnsi="Arial" w:cs="Arial"/>
          <w:b/>
          <w:sz w:val="24"/>
        </w:rPr>
        <w:t xml:space="preserve">On-demand SSB </w:t>
      </w:r>
      <w:proofErr w:type="spellStart"/>
      <w:r>
        <w:rPr>
          <w:rFonts w:ascii="Arial" w:hAnsi="Arial" w:cs="Arial"/>
          <w:b/>
          <w:sz w:val="24"/>
        </w:rPr>
        <w:t>SCell</w:t>
      </w:r>
      <w:proofErr w:type="spellEnd"/>
      <w:r>
        <w:rPr>
          <w:rFonts w:ascii="Arial" w:hAnsi="Arial" w:cs="Arial"/>
          <w:b/>
          <w:sz w:val="24"/>
        </w:rPr>
        <w:t xml:space="preserve"> operation</w:t>
      </w:r>
    </w:p>
    <w:p w14:paraId="4BA18778"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1514247" w14:textId="77777777" w:rsidR="00216453" w:rsidRDefault="00216453" w:rsidP="00216453">
      <w:pPr>
        <w:rPr>
          <w:i/>
        </w:rPr>
      </w:pPr>
      <w:r>
        <w:rPr>
          <w:rFonts w:ascii="Arial" w:hAnsi="Arial" w:cs="Arial"/>
          <w:b/>
        </w:rPr>
        <w:t xml:space="preserve">Discussion: </w:t>
      </w:r>
    </w:p>
    <w:p w14:paraId="74BE1F52" w14:textId="5A566A1F" w:rsidR="00216453" w:rsidRDefault="00216453" w:rsidP="00216453">
      <w:pPr>
        <w:rPr>
          <w:rFonts w:ascii="Arial" w:hAnsi="Arial" w:cs="Arial"/>
          <w:b/>
        </w:rPr>
      </w:pPr>
      <w:r>
        <w:rPr>
          <w:lang w:eastAsia="en-US"/>
        </w:rPr>
        <w:t>M</w:t>
      </w:r>
      <w:r w:rsidRPr="00B353F5">
        <w:rPr>
          <w:lang w:eastAsia="en-US"/>
        </w:rPr>
        <w:t>onitor</w:t>
      </w:r>
      <w:r>
        <w:rPr>
          <w:lang w:eastAsia="en-US"/>
        </w:rPr>
        <w:t>ing</w:t>
      </w:r>
      <w:r w:rsidRPr="00B353F5">
        <w:rPr>
          <w:lang w:eastAsia="en-US"/>
        </w:rPr>
        <w:t xml:space="preserve"> the RAN1/2 progress.</w:t>
      </w:r>
    </w:p>
    <w:p w14:paraId="46AE0273" w14:textId="583E9A9B"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A28AC" w14:textId="614F464D" w:rsidR="00BA0376" w:rsidRDefault="00BA0376" w:rsidP="00BA0376">
      <w:pPr>
        <w:rPr>
          <w:rFonts w:ascii="Arial" w:hAnsi="Arial" w:cs="Arial"/>
          <w:b/>
          <w:sz w:val="24"/>
        </w:rPr>
      </w:pPr>
      <w:r>
        <w:rPr>
          <w:rFonts w:ascii="Arial" w:hAnsi="Arial" w:cs="Arial"/>
          <w:b/>
          <w:color w:val="0000FF"/>
          <w:sz w:val="24"/>
        </w:rPr>
        <w:lastRenderedPageBreak/>
        <w:t>R3-241811</w:t>
      </w:r>
      <w:r>
        <w:rPr>
          <w:rFonts w:ascii="Arial" w:hAnsi="Arial" w:cs="Arial"/>
          <w:b/>
          <w:color w:val="0000FF"/>
          <w:sz w:val="24"/>
        </w:rPr>
        <w:tab/>
      </w:r>
      <w:proofErr w:type="spellStart"/>
      <w:r>
        <w:rPr>
          <w:rFonts w:ascii="Arial" w:hAnsi="Arial" w:cs="Arial"/>
          <w:b/>
          <w:sz w:val="24"/>
        </w:rPr>
        <w:t>Disucusion</w:t>
      </w:r>
      <w:proofErr w:type="spellEnd"/>
      <w:r>
        <w:rPr>
          <w:rFonts w:ascii="Arial" w:hAnsi="Arial" w:cs="Arial"/>
          <w:b/>
          <w:sz w:val="24"/>
        </w:rPr>
        <w:t xml:space="preserve"> on On-demand SSB for </w:t>
      </w:r>
      <w:proofErr w:type="spellStart"/>
      <w:r>
        <w:rPr>
          <w:rFonts w:ascii="Arial" w:hAnsi="Arial" w:cs="Arial"/>
          <w:b/>
          <w:sz w:val="24"/>
        </w:rPr>
        <w:t>SCell</w:t>
      </w:r>
      <w:proofErr w:type="spellEnd"/>
    </w:p>
    <w:p w14:paraId="25ADFCBC"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57C6570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DF3C23" w14:textId="6E6D75FE" w:rsidR="00BA0376" w:rsidRDefault="00BA0376" w:rsidP="00BA0376">
      <w:pPr>
        <w:rPr>
          <w:rFonts w:ascii="Arial" w:hAnsi="Arial" w:cs="Arial"/>
          <w:b/>
          <w:sz w:val="24"/>
        </w:rPr>
      </w:pPr>
      <w:r>
        <w:rPr>
          <w:rFonts w:ascii="Arial" w:hAnsi="Arial" w:cs="Arial"/>
          <w:b/>
          <w:color w:val="0000FF"/>
          <w:sz w:val="24"/>
        </w:rPr>
        <w:t>R3-241546</w:t>
      </w:r>
      <w:r>
        <w:rPr>
          <w:rFonts w:ascii="Arial" w:hAnsi="Arial" w:cs="Arial"/>
          <w:b/>
          <w:color w:val="0000FF"/>
          <w:sz w:val="24"/>
        </w:rPr>
        <w:tab/>
      </w:r>
      <w:r>
        <w:rPr>
          <w:rFonts w:ascii="Arial" w:hAnsi="Arial" w:cs="Arial"/>
          <w:b/>
          <w:sz w:val="24"/>
        </w:rPr>
        <w:t xml:space="preserve">Discussion on on-demand SSB for </w:t>
      </w:r>
      <w:proofErr w:type="spellStart"/>
      <w:r>
        <w:rPr>
          <w:rFonts w:ascii="Arial" w:hAnsi="Arial" w:cs="Arial"/>
          <w:b/>
          <w:sz w:val="24"/>
        </w:rPr>
        <w:t>SCell</w:t>
      </w:r>
      <w:proofErr w:type="spellEnd"/>
    </w:p>
    <w:p w14:paraId="77B189A8"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7FCB96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69230" w14:textId="5449F95C" w:rsidR="00BA0376" w:rsidRDefault="00BA0376" w:rsidP="00BA0376">
      <w:pPr>
        <w:rPr>
          <w:rFonts w:ascii="Arial" w:hAnsi="Arial" w:cs="Arial"/>
          <w:b/>
          <w:sz w:val="24"/>
        </w:rPr>
      </w:pPr>
      <w:r>
        <w:rPr>
          <w:rFonts w:ascii="Arial" w:hAnsi="Arial" w:cs="Arial"/>
          <w:b/>
          <w:color w:val="0000FF"/>
          <w:sz w:val="24"/>
        </w:rPr>
        <w:t>R3-241735</w:t>
      </w:r>
      <w:r>
        <w:rPr>
          <w:rFonts w:ascii="Arial" w:hAnsi="Arial" w:cs="Arial"/>
          <w:b/>
          <w:color w:val="0000FF"/>
          <w:sz w:val="24"/>
        </w:rPr>
        <w:tab/>
      </w:r>
      <w:r>
        <w:rPr>
          <w:rFonts w:ascii="Arial" w:hAnsi="Arial" w:cs="Arial"/>
          <w:b/>
          <w:sz w:val="24"/>
        </w:rPr>
        <w:t xml:space="preserve">Discussion on on-demand SSB </w:t>
      </w:r>
      <w:proofErr w:type="spellStart"/>
      <w:r>
        <w:rPr>
          <w:rFonts w:ascii="Arial" w:hAnsi="Arial" w:cs="Arial"/>
          <w:b/>
          <w:sz w:val="24"/>
        </w:rPr>
        <w:t>SCell</w:t>
      </w:r>
      <w:proofErr w:type="spellEnd"/>
      <w:r>
        <w:rPr>
          <w:rFonts w:ascii="Arial" w:hAnsi="Arial" w:cs="Arial"/>
          <w:b/>
          <w:sz w:val="24"/>
        </w:rPr>
        <w:t xml:space="preserve"> operation</w:t>
      </w:r>
    </w:p>
    <w:p w14:paraId="40EACE95"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C35F2F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800A3C" w14:textId="329B7783" w:rsidR="00BA0376" w:rsidRDefault="00BA0376" w:rsidP="00BA0376">
      <w:pPr>
        <w:rPr>
          <w:rFonts w:ascii="Arial" w:hAnsi="Arial" w:cs="Arial"/>
          <w:b/>
          <w:sz w:val="24"/>
        </w:rPr>
      </w:pPr>
      <w:r>
        <w:rPr>
          <w:rFonts w:ascii="Arial" w:hAnsi="Arial" w:cs="Arial"/>
          <w:b/>
          <w:color w:val="0000FF"/>
          <w:sz w:val="24"/>
        </w:rPr>
        <w:t>R3-241840</w:t>
      </w:r>
      <w:r>
        <w:rPr>
          <w:rFonts w:ascii="Arial" w:hAnsi="Arial" w:cs="Arial"/>
          <w:b/>
          <w:color w:val="0000FF"/>
          <w:sz w:val="24"/>
        </w:rPr>
        <w:tab/>
      </w:r>
      <w:r>
        <w:rPr>
          <w:rFonts w:ascii="Arial" w:hAnsi="Arial" w:cs="Arial"/>
          <w:b/>
          <w:sz w:val="24"/>
        </w:rPr>
        <w:t xml:space="preserve">Considerations on On-Demand SSB </w:t>
      </w:r>
      <w:proofErr w:type="spellStart"/>
      <w:r>
        <w:rPr>
          <w:rFonts w:ascii="Arial" w:hAnsi="Arial" w:cs="Arial"/>
          <w:b/>
          <w:sz w:val="24"/>
        </w:rPr>
        <w:t>SCell</w:t>
      </w:r>
      <w:proofErr w:type="spellEnd"/>
      <w:r>
        <w:rPr>
          <w:rFonts w:ascii="Arial" w:hAnsi="Arial" w:cs="Arial"/>
          <w:b/>
          <w:sz w:val="24"/>
        </w:rPr>
        <w:t xml:space="preserve"> operation for UEs in connected mode</w:t>
      </w:r>
    </w:p>
    <w:p w14:paraId="010D94F2"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039ADD0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087A0" w14:textId="7F6DA5A2" w:rsidR="00BA0376" w:rsidRDefault="00BA0376" w:rsidP="00BA0376">
      <w:pPr>
        <w:rPr>
          <w:rFonts w:ascii="Arial" w:hAnsi="Arial" w:cs="Arial"/>
          <w:b/>
          <w:sz w:val="24"/>
        </w:rPr>
      </w:pPr>
      <w:r>
        <w:rPr>
          <w:rFonts w:ascii="Arial" w:hAnsi="Arial" w:cs="Arial"/>
          <w:b/>
          <w:color w:val="0000FF"/>
          <w:sz w:val="24"/>
        </w:rPr>
        <w:t>R3-242056</w:t>
      </w:r>
      <w:r>
        <w:rPr>
          <w:rFonts w:ascii="Arial" w:hAnsi="Arial" w:cs="Arial"/>
          <w:b/>
          <w:color w:val="0000FF"/>
          <w:sz w:val="24"/>
        </w:rPr>
        <w:tab/>
      </w:r>
      <w:r>
        <w:rPr>
          <w:rFonts w:ascii="Arial" w:hAnsi="Arial" w:cs="Arial"/>
          <w:b/>
          <w:sz w:val="24"/>
        </w:rPr>
        <w:t xml:space="preserve">Discussion on on-demand SSB </w:t>
      </w:r>
      <w:proofErr w:type="spellStart"/>
      <w:r>
        <w:rPr>
          <w:rFonts w:ascii="Arial" w:hAnsi="Arial" w:cs="Arial"/>
          <w:b/>
          <w:sz w:val="24"/>
        </w:rPr>
        <w:t>Scell</w:t>
      </w:r>
      <w:proofErr w:type="spellEnd"/>
      <w:r>
        <w:rPr>
          <w:rFonts w:ascii="Arial" w:hAnsi="Arial" w:cs="Arial"/>
          <w:b/>
          <w:sz w:val="24"/>
        </w:rPr>
        <w:t xml:space="preserve"> operation</w:t>
      </w:r>
    </w:p>
    <w:p w14:paraId="165FEB69"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1B14AFB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021A98" w14:textId="77777777" w:rsidR="00BA0376" w:rsidRDefault="00BA0376" w:rsidP="00BA0376">
      <w:pPr>
        <w:pStyle w:val="Heading3"/>
      </w:pPr>
      <w:bookmarkStart w:id="106" w:name="_Toc164776980"/>
      <w:r>
        <w:t>17.3</w:t>
      </w:r>
      <w:r>
        <w:tab/>
        <w:t>Support on-demand SIB1 for UEs</w:t>
      </w:r>
      <w:bookmarkEnd w:id="106"/>
    </w:p>
    <w:p w14:paraId="197E94AF" w14:textId="4DDADD6D" w:rsidR="00BA0376" w:rsidRDefault="00BA0376" w:rsidP="00BA0376">
      <w:pPr>
        <w:rPr>
          <w:rFonts w:ascii="Arial" w:hAnsi="Arial" w:cs="Arial"/>
          <w:b/>
          <w:sz w:val="24"/>
        </w:rPr>
      </w:pPr>
      <w:r>
        <w:rPr>
          <w:rFonts w:ascii="Arial" w:hAnsi="Arial" w:cs="Arial"/>
          <w:b/>
          <w:color w:val="0000FF"/>
          <w:sz w:val="24"/>
        </w:rPr>
        <w:t>R3-241657</w:t>
      </w:r>
      <w:r>
        <w:rPr>
          <w:rFonts w:ascii="Arial" w:hAnsi="Arial" w:cs="Arial"/>
          <w:b/>
          <w:color w:val="0000FF"/>
          <w:sz w:val="24"/>
        </w:rPr>
        <w:tab/>
      </w:r>
      <w:r>
        <w:rPr>
          <w:rFonts w:ascii="Arial" w:hAnsi="Arial" w:cs="Arial"/>
          <w:b/>
          <w:sz w:val="24"/>
        </w:rPr>
        <w:t>On-demand SIB1 transmission</w:t>
      </w:r>
    </w:p>
    <w:p w14:paraId="75D520CC"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0D40B2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CB2EE" w14:textId="7297084D" w:rsidR="00BA0376" w:rsidRDefault="00BA0376" w:rsidP="00BA0376">
      <w:pPr>
        <w:rPr>
          <w:rFonts w:ascii="Arial" w:hAnsi="Arial" w:cs="Arial"/>
          <w:b/>
          <w:sz w:val="24"/>
        </w:rPr>
      </w:pPr>
      <w:r>
        <w:rPr>
          <w:rFonts w:ascii="Arial" w:hAnsi="Arial" w:cs="Arial"/>
          <w:b/>
          <w:color w:val="0000FF"/>
          <w:sz w:val="24"/>
        </w:rPr>
        <w:t>R3-241686</w:t>
      </w:r>
      <w:r>
        <w:rPr>
          <w:rFonts w:ascii="Arial" w:hAnsi="Arial" w:cs="Arial"/>
          <w:b/>
          <w:color w:val="0000FF"/>
          <w:sz w:val="24"/>
        </w:rPr>
        <w:tab/>
      </w:r>
      <w:r>
        <w:rPr>
          <w:rFonts w:ascii="Arial" w:hAnsi="Arial" w:cs="Arial"/>
          <w:b/>
          <w:sz w:val="24"/>
        </w:rPr>
        <w:t>(TP for TS 38.473) Discussion on on-demand SIB1 for UEs</w:t>
      </w:r>
    </w:p>
    <w:p w14:paraId="1ABE50DF"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0D651DB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4264C7" w14:textId="3ACCB4F2" w:rsidR="00BA0376" w:rsidRDefault="00BA0376" w:rsidP="00BA0376">
      <w:pPr>
        <w:rPr>
          <w:rFonts w:ascii="Arial" w:hAnsi="Arial" w:cs="Arial"/>
          <w:b/>
          <w:sz w:val="24"/>
        </w:rPr>
      </w:pPr>
      <w:r>
        <w:rPr>
          <w:rFonts w:ascii="Arial" w:hAnsi="Arial" w:cs="Arial"/>
          <w:b/>
          <w:color w:val="0000FF"/>
          <w:sz w:val="24"/>
        </w:rPr>
        <w:t>R3-242057</w:t>
      </w:r>
      <w:r>
        <w:rPr>
          <w:rFonts w:ascii="Arial" w:hAnsi="Arial" w:cs="Arial"/>
          <w:b/>
          <w:color w:val="0000FF"/>
          <w:sz w:val="24"/>
        </w:rPr>
        <w:tab/>
      </w:r>
      <w:r>
        <w:rPr>
          <w:rFonts w:ascii="Arial" w:hAnsi="Arial" w:cs="Arial"/>
          <w:b/>
          <w:sz w:val="24"/>
        </w:rPr>
        <w:t>Discussion on on-demand SIB1 for idle/inactive mode UEs</w:t>
      </w:r>
    </w:p>
    <w:p w14:paraId="3930AA72"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09C51992" w14:textId="77777777" w:rsidR="00216453" w:rsidRDefault="00216453" w:rsidP="00216453">
      <w:pPr>
        <w:rPr>
          <w:i/>
        </w:rPr>
      </w:pPr>
      <w:r>
        <w:rPr>
          <w:rFonts w:ascii="Arial" w:hAnsi="Arial" w:cs="Arial"/>
          <w:b/>
        </w:rPr>
        <w:t xml:space="preserve">Discussion: </w:t>
      </w:r>
    </w:p>
    <w:p w14:paraId="6A78F02A" w14:textId="3EA6C3B7" w:rsidR="00216453" w:rsidRDefault="00216453" w:rsidP="00216453">
      <w:pPr>
        <w:rPr>
          <w:rFonts w:ascii="Arial" w:hAnsi="Arial" w:cs="Arial"/>
          <w:b/>
        </w:rPr>
      </w:pPr>
      <w:r>
        <w:rPr>
          <w:lang w:eastAsia="en-US"/>
        </w:rPr>
        <w:t>Focus on single cell scenario</w:t>
      </w:r>
    </w:p>
    <w:p w14:paraId="26492EC5" w14:textId="7284C4A5"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407990" w14:textId="2765BDBD" w:rsidR="00BA0376" w:rsidRDefault="00BA0376" w:rsidP="00BA0376">
      <w:pPr>
        <w:rPr>
          <w:rFonts w:ascii="Arial" w:hAnsi="Arial" w:cs="Arial"/>
          <w:b/>
          <w:sz w:val="24"/>
        </w:rPr>
      </w:pPr>
      <w:r>
        <w:rPr>
          <w:rFonts w:ascii="Arial" w:hAnsi="Arial" w:cs="Arial"/>
          <w:b/>
          <w:color w:val="0000FF"/>
          <w:sz w:val="24"/>
        </w:rPr>
        <w:t>R3-241547</w:t>
      </w:r>
      <w:r>
        <w:rPr>
          <w:rFonts w:ascii="Arial" w:hAnsi="Arial" w:cs="Arial"/>
          <w:b/>
          <w:color w:val="0000FF"/>
          <w:sz w:val="24"/>
        </w:rPr>
        <w:tab/>
      </w:r>
      <w:r>
        <w:rPr>
          <w:rFonts w:ascii="Arial" w:hAnsi="Arial" w:cs="Arial"/>
          <w:b/>
          <w:sz w:val="24"/>
        </w:rPr>
        <w:t>Discussion on support on-demand SIB1 for UE</w:t>
      </w:r>
    </w:p>
    <w:p w14:paraId="55505FC4" w14:textId="77777777" w:rsidR="00BA0376" w:rsidRDefault="00BA0376" w:rsidP="00BA0376">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57FFBE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1D318" w14:textId="30C222BE" w:rsidR="00BA0376" w:rsidRDefault="00BA0376" w:rsidP="00BA0376">
      <w:pPr>
        <w:rPr>
          <w:rFonts w:ascii="Arial" w:hAnsi="Arial" w:cs="Arial"/>
          <w:b/>
          <w:sz w:val="24"/>
        </w:rPr>
      </w:pPr>
      <w:r>
        <w:rPr>
          <w:rFonts w:ascii="Arial" w:hAnsi="Arial" w:cs="Arial"/>
          <w:b/>
          <w:color w:val="0000FF"/>
          <w:sz w:val="24"/>
        </w:rPr>
        <w:t>R3-241596</w:t>
      </w:r>
      <w:r>
        <w:rPr>
          <w:rFonts w:ascii="Arial" w:hAnsi="Arial" w:cs="Arial"/>
          <w:b/>
          <w:color w:val="0000FF"/>
          <w:sz w:val="24"/>
        </w:rPr>
        <w:tab/>
      </w:r>
      <w:r>
        <w:rPr>
          <w:rFonts w:ascii="Arial" w:hAnsi="Arial" w:cs="Arial"/>
          <w:b/>
          <w:sz w:val="24"/>
        </w:rPr>
        <w:t>SIB1 transmission of a NES cell</w:t>
      </w:r>
    </w:p>
    <w:p w14:paraId="2A46D007"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6A7261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169E4" w14:textId="4BC55E3C" w:rsidR="00BA0376" w:rsidRDefault="00BA0376" w:rsidP="00BA0376">
      <w:pPr>
        <w:rPr>
          <w:rFonts w:ascii="Arial" w:hAnsi="Arial" w:cs="Arial"/>
          <w:b/>
          <w:sz w:val="24"/>
        </w:rPr>
      </w:pPr>
      <w:r>
        <w:rPr>
          <w:rFonts w:ascii="Arial" w:hAnsi="Arial" w:cs="Arial"/>
          <w:b/>
          <w:color w:val="0000FF"/>
          <w:sz w:val="24"/>
        </w:rPr>
        <w:t>R3-241597</w:t>
      </w:r>
      <w:r>
        <w:rPr>
          <w:rFonts w:ascii="Arial" w:hAnsi="Arial" w:cs="Arial"/>
          <w:b/>
          <w:color w:val="0000FF"/>
          <w:sz w:val="24"/>
        </w:rPr>
        <w:tab/>
      </w:r>
      <w:r>
        <w:rPr>
          <w:rFonts w:ascii="Arial" w:hAnsi="Arial" w:cs="Arial"/>
          <w:b/>
          <w:sz w:val="24"/>
        </w:rPr>
        <w:t>CR to 38.000 on inter-node exchange of UL WUS configuration</w:t>
      </w:r>
    </w:p>
    <w:p w14:paraId="7B5B12A5"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NEC</w:t>
      </w:r>
    </w:p>
    <w:p w14:paraId="460077A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34B20" w14:textId="3E33056C" w:rsidR="00BA0376" w:rsidRDefault="00BA0376" w:rsidP="00BA0376">
      <w:pPr>
        <w:rPr>
          <w:rFonts w:ascii="Arial" w:hAnsi="Arial" w:cs="Arial"/>
          <w:b/>
          <w:sz w:val="24"/>
        </w:rPr>
      </w:pPr>
      <w:r>
        <w:rPr>
          <w:rFonts w:ascii="Arial" w:hAnsi="Arial" w:cs="Arial"/>
          <w:b/>
          <w:color w:val="0000FF"/>
          <w:sz w:val="24"/>
        </w:rPr>
        <w:t>R3-241736</w:t>
      </w:r>
      <w:r>
        <w:rPr>
          <w:rFonts w:ascii="Arial" w:hAnsi="Arial" w:cs="Arial"/>
          <w:b/>
          <w:color w:val="0000FF"/>
          <w:sz w:val="24"/>
        </w:rPr>
        <w:tab/>
      </w:r>
      <w:r>
        <w:rPr>
          <w:rFonts w:ascii="Arial" w:hAnsi="Arial" w:cs="Arial"/>
          <w:b/>
          <w:sz w:val="24"/>
        </w:rPr>
        <w:t>Discussion on on-demand SIB1</w:t>
      </w:r>
    </w:p>
    <w:p w14:paraId="1AA131A0"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060449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56633D" w14:textId="4DC38EC3" w:rsidR="00BA0376" w:rsidRDefault="00BA0376" w:rsidP="00BA0376">
      <w:pPr>
        <w:rPr>
          <w:rFonts w:ascii="Arial" w:hAnsi="Arial" w:cs="Arial"/>
          <w:b/>
          <w:sz w:val="24"/>
        </w:rPr>
      </w:pPr>
      <w:r>
        <w:rPr>
          <w:rFonts w:ascii="Arial" w:hAnsi="Arial" w:cs="Arial"/>
          <w:b/>
          <w:color w:val="0000FF"/>
          <w:sz w:val="24"/>
        </w:rPr>
        <w:t>R3-241812</w:t>
      </w:r>
      <w:r>
        <w:rPr>
          <w:rFonts w:ascii="Arial" w:hAnsi="Arial" w:cs="Arial"/>
          <w:b/>
          <w:color w:val="0000FF"/>
          <w:sz w:val="24"/>
        </w:rPr>
        <w:tab/>
      </w:r>
      <w:proofErr w:type="spellStart"/>
      <w:r>
        <w:rPr>
          <w:rFonts w:ascii="Arial" w:hAnsi="Arial" w:cs="Arial"/>
          <w:b/>
          <w:sz w:val="24"/>
        </w:rPr>
        <w:t>Disucusion</w:t>
      </w:r>
      <w:proofErr w:type="spellEnd"/>
      <w:r>
        <w:rPr>
          <w:rFonts w:ascii="Arial" w:hAnsi="Arial" w:cs="Arial"/>
          <w:b/>
          <w:sz w:val="24"/>
        </w:rPr>
        <w:t xml:space="preserve"> on  On-demand SIB1 for Idle/Inactive UE</w:t>
      </w:r>
    </w:p>
    <w:p w14:paraId="577273F0"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6D12D74"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F7DE58" w14:textId="32199CAB" w:rsidR="00BA0376" w:rsidRDefault="00BA0376" w:rsidP="00BA0376">
      <w:pPr>
        <w:rPr>
          <w:rFonts w:ascii="Arial" w:hAnsi="Arial" w:cs="Arial"/>
          <w:b/>
          <w:sz w:val="24"/>
        </w:rPr>
      </w:pPr>
      <w:r>
        <w:rPr>
          <w:rFonts w:ascii="Arial" w:hAnsi="Arial" w:cs="Arial"/>
          <w:b/>
          <w:color w:val="0000FF"/>
          <w:sz w:val="24"/>
        </w:rPr>
        <w:t>R3-241841</w:t>
      </w:r>
      <w:r>
        <w:rPr>
          <w:rFonts w:ascii="Arial" w:hAnsi="Arial" w:cs="Arial"/>
          <w:b/>
          <w:color w:val="0000FF"/>
          <w:sz w:val="24"/>
        </w:rPr>
        <w:tab/>
      </w:r>
      <w:r>
        <w:rPr>
          <w:rFonts w:ascii="Arial" w:hAnsi="Arial" w:cs="Arial"/>
          <w:b/>
          <w:sz w:val="24"/>
        </w:rPr>
        <w:t>Considerations on On-Demand SIB1 Support</w:t>
      </w:r>
    </w:p>
    <w:p w14:paraId="737033B9"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738758E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499877" w14:textId="50653630" w:rsidR="00BA0376" w:rsidRDefault="00BA0376" w:rsidP="00BA0376">
      <w:pPr>
        <w:rPr>
          <w:rFonts w:ascii="Arial" w:hAnsi="Arial" w:cs="Arial"/>
          <w:b/>
          <w:sz w:val="24"/>
        </w:rPr>
      </w:pPr>
      <w:r>
        <w:rPr>
          <w:rFonts w:ascii="Arial" w:hAnsi="Arial" w:cs="Arial"/>
          <w:b/>
          <w:color w:val="0000FF"/>
          <w:sz w:val="24"/>
        </w:rPr>
        <w:t>R3-241949</w:t>
      </w:r>
      <w:r>
        <w:rPr>
          <w:rFonts w:ascii="Arial" w:hAnsi="Arial" w:cs="Arial"/>
          <w:b/>
          <w:color w:val="0000FF"/>
          <w:sz w:val="24"/>
        </w:rPr>
        <w:tab/>
      </w:r>
      <w:r>
        <w:rPr>
          <w:rFonts w:ascii="Arial" w:hAnsi="Arial" w:cs="Arial"/>
          <w:b/>
          <w:sz w:val="24"/>
        </w:rPr>
        <w:t>Discussion on On-Demand SIB1</w:t>
      </w:r>
    </w:p>
    <w:p w14:paraId="13DBD656"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F3023E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FE5E8" w14:textId="2956610F" w:rsidR="00BA0376" w:rsidRDefault="00BA0376" w:rsidP="00BA0376">
      <w:pPr>
        <w:rPr>
          <w:rFonts w:ascii="Arial" w:hAnsi="Arial" w:cs="Arial"/>
          <w:b/>
          <w:sz w:val="24"/>
        </w:rPr>
      </w:pPr>
      <w:r>
        <w:rPr>
          <w:rFonts w:ascii="Arial" w:hAnsi="Arial" w:cs="Arial"/>
          <w:b/>
          <w:color w:val="0000FF"/>
          <w:sz w:val="24"/>
        </w:rPr>
        <w:t>R3-241950</w:t>
      </w:r>
      <w:r>
        <w:rPr>
          <w:rFonts w:ascii="Arial" w:hAnsi="Arial" w:cs="Arial"/>
          <w:b/>
          <w:color w:val="0000FF"/>
          <w:sz w:val="24"/>
        </w:rPr>
        <w:tab/>
      </w:r>
      <w:r>
        <w:rPr>
          <w:rFonts w:ascii="Arial" w:hAnsi="Arial" w:cs="Arial"/>
          <w:b/>
          <w:sz w:val="24"/>
        </w:rPr>
        <w:t>Discussion on Activation and Deactivation of ON-Demand SIB1 Request Configuration Broadcast</w:t>
      </w:r>
    </w:p>
    <w:p w14:paraId="5034E48B"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E81F6E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1A30D" w14:textId="77777777" w:rsidR="00216453" w:rsidRDefault="00216453" w:rsidP="00BA0376">
      <w:pPr>
        <w:rPr>
          <w:color w:val="993300"/>
          <w:u w:val="single"/>
        </w:rPr>
      </w:pPr>
    </w:p>
    <w:p w14:paraId="2F45C106" w14:textId="77777777" w:rsidR="00216453" w:rsidRPr="00216453" w:rsidRDefault="00216453" w:rsidP="00216453">
      <w:pPr>
        <w:rPr>
          <w:lang w:eastAsia="en-US"/>
        </w:rPr>
      </w:pPr>
      <w:r w:rsidRPr="00216453">
        <w:rPr>
          <w:lang w:eastAsia="en-US"/>
        </w:rPr>
        <w:t xml:space="preserve">RAN3 should discuss means to enable a </w:t>
      </w:r>
      <w:proofErr w:type="spellStart"/>
      <w:r w:rsidRPr="00216453">
        <w:rPr>
          <w:lang w:eastAsia="en-US"/>
        </w:rPr>
        <w:t>gNB</w:t>
      </w:r>
      <w:proofErr w:type="spellEnd"/>
      <w:r w:rsidRPr="00216453">
        <w:rPr>
          <w:lang w:eastAsia="en-US"/>
        </w:rPr>
        <w:t xml:space="preserve"> (</w:t>
      </w:r>
      <w:proofErr w:type="spellStart"/>
      <w:r w:rsidRPr="00216453">
        <w:rPr>
          <w:lang w:eastAsia="en-US"/>
        </w:rPr>
        <w:t>gNB</w:t>
      </w:r>
      <w:proofErr w:type="spellEnd"/>
      <w:r w:rsidRPr="00216453">
        <w:rPr>
          <w:lang w:eastAsia="en-US"/>
        </w:rPr>
        <w:t xml:space="preserve"> 1), which provided a WUS configuration to another </w:t>
      </w:r>
      <w:proofErr w:type="spellStart"/>
      <w:r w:rsidRPr="00216453">
        <w:rPr>
          <w:lang w:eastAsia="en-US"/>
        </w:rPr>
        <w:t>gNB</w:t>
      </w:r>
      <w:proofErr w:type="spellEnd"/>
      <w:r w:rsidRPr="00216453">
        <w:rPr>
          <w:lang w:eastAsia="en-US"/>
        </w:rPr>
        <w:t xml:space="preserve"> (</w:t>
      </w:r>
      <w:proofErr w:type="spellStart"/>
      <w:r w:rsidRPr="00216453">
        <w:rPr>
          <w:lang w:eastAsia="en-US"/>
        </w:rPr>
        <w:t>gNB</w:t>
      </w:r>
      <w:proofErr w:type="spellEnd"/>
      <w:r w:rsidRPr="00216453">
        <w:rPr>
          <w:lang w:eastAsia="en-US"/>
        </w:rPr>
        <w:t xml:space="preserve"> 2), to be aware of whether the WUS configuration is provided to UEs via a cell of the other </w:t>
      </w:r>
      <w:proofErr w:type="spellStart"/>
      <w:r w:rsidRPr="00216453">
        <w:rPr>
          <w:lang w:eastAsia="en-US"/>
        </w:rPr>
        <w:t>gNB</w:t>
      </w:r>
      <w:proofErr w:type="spellEnd"/>
      <w:r w:rsidRPr="00216453">
        <w:rPr>
          <w:lang w:eastAsia="en-US"/>
        </w:rPr>
        <w:t xml:space="preserve"> (gNB2)?</w:t>
      </w:r>
    </w:p>
    <w:p w14:paraId="220AD095" w14:textId="77777777" w:rsidR="00216453" w:rsidRPr="00216453" w:rsidRDefault="00216453" w:rsidP="00216453">
      <w:pPr>
        <w:numPr>
          <w:ilvl w:val="0"/>
          <w:numId w:val="8"/>
        </w:numPr>
        <w:spacing w:before="100" w:beforeAutospacing="1"/>
      </w:pPr>
      <w:r w:rsidRPr="00216453">
        <w:t xml:space="preserve">UL WUS configuration exchange over </w:t>
      </w:r>
      <w:proofErr w:type="spellStart"/>
      <w:r w:rsidRPr="00216453">
        <w:t>Xn</w:t>
      </w:r>
      <w:proofErr w:type="spellEnd"/>
      <w:r w:rsidRPr="00216453">
        <w:t xml:space="preserve">, </w:t>
      </w:r>
      <w:r w:rsidRPr="00216453">
        <w:rPr>
          <w:b/>
          <w:color w:val="0000FF"/>
        </w:rPr>
        <w:t xml:space="preserve">SIB1 status indication exchange over </w:t>
      </w:r>
      <w:proofErr w:type="spellStart"/>
      <w:r w:rsidRPr="00216453">
        <w:rPr>
          <w:b/>
          <w:color w:val="0000FF"/>
        </w:rPr>
        <w:t>Xn</w:t>
      </w:r>
      <w:proofErr w:type="spellEnd"/>
    </w:p>
    <w:p w14:paraId="13F0AFF6" w14:textId="77777777" w:rsidR="00216453" w:rsidRPr="00216453" w:rsidRDefault="00216453" w:rsidP="00216453">
      <w:pPr>
        <w:numPr>
          <w:ilvl w:val="0"/>
          <w:numId w:val="8"/>
        </w:numPr>
        <w:spacing w:before="100" w:beforeAutospacing="1"/>
        <w:rPr>
          <w:b/>
          <w:color w:val="0000FF"/>
        </w:rPr>
      </w:pPr>
      <w:r w:rsidRPr="00216453">
        <w:rPr>
          <w:b/>
          <w:color w:val="0000FF"/>
        </w:rPr>
        <w:t>F1 impact, which node decides UL WUS configuration and on-demand SIB1</w:t>
      </w:r>
    </w:p>
    <w:p w14:paraId="139B1CF4" w14:textId="77777777" w:rsidR="00216453" w:rsidRPr="00216453" w:rsidRDefault="00216453" w:rsidP="00216453">
      <w:pPr>
        <w:numPr>
          <w:ilvl w:val="0"/>
          <w:numId w:val="8"/>
        </w:numPr>
        <w:spacing w:before="100" w:beforeAutospacing="1"/>
        <w:rPr>
          <w:b/>
          <w:color w:val="0000FF"/>
        </w:rPr>
      </w:pPr>
      <w:r w:rsidRPr="00216453">
        <w:rPr>
          <w:b/>
          <w:color w:val="0000FF"/>
        </w:rPr>
        <w:lastRenderedPageBreak/>
        <w:t>NG interface?</w:t>
      </w:r>
    </w:p>
    <w:p w14:paraId="40B2730A" w14:textId="2971834E" w:rsidR="00216453" w:rsidRPr="00216453" w:rsidRDefault="00DC20EF" w:rsidP="00216453">
      <w:pPr>
        <w:widowControl w:val="0"/>
        <w:ind w:left="144" w:hanging="144"/>
      </w:pPr>
      <w:r>
        <w:t>HUAWEI:</w:t>
      </w:r>
      <w:r w:rsidR="00216453" w:rsidRPr="00216453">
        <w:t xml:space="preserve"> </w:t>
      </w:r>
      <w:proofErr w:type="spellStart"/>
      <w:r w:rsidR="00216453" w:rsidRPr="00216453">
        <w:t>OptionB</w:t>
      </w:r>
      <w:proofErr w:type="spellEnd"/>
      <w:r w:rsidR="00216453" w:rsidRPr="00216453">
        <w:t xml:space="preserve"> and Option1 in our paper as the starting point</w:t>
      </w:r>
    </w:p>
    <w:p w14:paraId="18F41B87" w14:textId="77777777" w:rsidR="00216453" w:rsidRPr="00216453" w:rsidRDefault="00216453" w:rsidP="00216453">
      <w:pPr>
        <w:widowControl w:val="0"/>
        <w:ind w:left="144" w:hanging="144"/>
      </w:pPr>
      <w:r w:rsidRPr="00216453">
        <w:t>CMCC, CATT: Need to study all the scenarios which have impact on RAN3</w:t>
      </w:r>
    </w:p>
    <w:p w14:paraId="67D0DC2A" w14:textId="7F144A52" w:rsidR="00216453" w:rsidRPr="00216453" w:rsidRDefault="00DC20EF" w:rsidP="00216453">
      <w:pPr>
        <w:widowControl w:val="0"/>
        <w:ind w:left="144" w:hanging="144"/>
      </w:pPr>
      <w:r>
        <w:t>SAMSUNG:</w:t>
      </w:r>
      <w:r w:rsidR="00216453" w:rsidRPr="00216453">
        <w:t xml:space="preserve"> Focus on what’s the potential impact on RAN3</w:t>
      </w:r>
    </w:p>
    <w:p w14:paraId="529B1418" w14:textId="77777777" w:rsidR="00216453" w:rsidRPr="00216453" w:rsidRDefault="00216453" w:rsidP="00216453">
      <w:pPr>
        <w:widowControl w:val="0"/>
        <w:ind w:left="144" w:hanging="144"/>
      </w:pPr>
      <w:r w:rsidRPr="00216453">
        <w:t>NEC, ZTE: No need to discuss all the scenarios, just select one to start the work</w:t>
      </w:r>
    </w:p>
    <w:p w14:paraId="225EB895" w14:textId="77777777" w:rsidR="00216453" w:rsidRPr="00216453" w:rsidRDefault="00216453" w:rsidP="00216453">
      <w:pPr>
        <w:widowControl w:val="0"/>
        <w:ind w:left="144" w:hanging="144"/>
      </w:pPr>
    </w:p>
    <w:p w14:paraId="6C328199" w14:textId="77777777" w:rsidR="00216453" w:rsidRDefault="00216453" w:rsidP="00216453">
      <w:pPr>
        <w:rPr>
          <w:rFonts w:ascii="Arial" w:hAnsi="Arial" w:cs="Arial"/>
          <w:b/>
          <w:bCs/>
          <w:color w:val="008000"/>
        </w:rPr>
      </w:pPr>
      <w:r w:rsidRPr="00207A52">
        <w:rPr>
          <w:rFonts w:ascii="Arial" w:hAnsi="Arial" w:cs="Arial"/>
          <w:b/>
          <w:bCs/>
          <w:color w:val="008000"/>
        </w:rPr>
        <w:t>Agreement:</w:t>
      </w:r>
      <w:r>
        <w:rPr>
          <w:rFonts w:ascii="Arial" w:hAnsi="Arial" w:cs="Arial"/>
          <w:b/>
          <w:bCs/>
          <w:color w:val="008000"/>
        </w:rPr>
        <w:tab/>
      </w:r>
    </w:p>
    <w:p w14:paraId="26DBFA22" w14:textId="34884E59" w:rsidR="00216453" w:rsidRPr="00216453" w:rsidRDefault="00216453" w:rsidP="00216453">
      <w:pPr>
        <w:rPr>
          <w:b/>
          <w:color w:val="008000"/>
        </w:rPr>
      </w:pPr>
      <w:r w:rsidRPr="00216453">
        <w:rPr>
          <w:b/>
          <w:color w:val="008000"/>
        </w:rPr>
        <w:t>Scenario1: UE obtains the UL WUS configuration from Cell A, and transmits UL WUS to NES Cell.</w:t>
      </w:r>
    </w:p>
    <w:p w14:paraId="6017A133" w14:textId="77777777" w:rsidR="00216453" w:rsidRPr="00216453" w:rsidRDefault="00216453" w:rsidP="00216453">
      <w:pPr>
        <w:numPr>
          <w:ilvl w:val="0"/>
          <w:numId w:val="8"/>
        </w:numPr>
        <w:spacing w:before="100" w:beforeAutospacing="1"/>
        <w:rPr>
          <w:b/>
          <w:color w:val="008000"/>
          <w:lang w:eastAsia="en-US"/>
        </w:rPr>
      </w:pPr>
      <w:r w:rsidRPr="00216453">
        <w:rPr>
          <w:b/>
          <w:color w:val="008000"/>
        </w:rPr>
        <w:t xml:space="preserve">UL WUS configuration from NES Cell to Cell A via </w:t>
      </w:r>
      <w:proofErr w:type="spellStart"/>
      <w:r w:rsidRPr="00216453">
        <w:rPr>
          <w:b/>
          <w:color w:val="008000"/>
        </w:rPr>
        <w:t>Xn</w:t>
      </w:r>
      <w:proofErr w:type="spellEnd"/>
      <w:r w:rsidRPr="00216453">
        <w:rPr>
          <w:b/>
          <w:color w:val="008000"/>
        </w:rPr>
        <w:t>, e.g., before entering on-demand SIB1 mode in the NES Cell or when the UL WUS configuration is changed</w:t>
      </w:r>
    </w:p>
    <w:p w14:paraId="2ECBE7B8" w14:textId="674DE318" w:rsidR="00216453" w:rsidRDefault="00DC20EF" w:rsidP="00216453">
      <w:pPr>
        <w:rPr>
          <w:color w:val="993300"/>
          <w:u w:val="single"/>
        </w:rPr>
      </w:pPr>
      <w:r>
        <w:t>QUALCOMM</w:t>
      </w:r>
      <w:r w:rsidR="00216453" w:rsidRPr="00216453">
        <w:t xml:space="preserve"> The UL WUS configuration will be changed dynamically</w:t>
      </w:r>
    </w:p>
    <w:p w14:paraId="0E0FCBA2" w14:textId="77777777" w:rsidR="00BA0376" w:rsidRDefault="00BA0376" w:rsidP="00BA0376">
      <w:pPr>
        <w:pStyle w:val="Heading3"/>
      </w:pPr>
      <w:bookmarkStart w:id="107" w:name="_Toc164776981"/>
      <w:r>
        <w:t>17.4</w:t>
      </w:r>
      <w:r>
        <w:tab/>
        <w:t>Others</w:t>
      </w:r>
      <w:bookmarkEnd w:id="107"/>
    </w:p>
    <w:p w14:paraId="1E598CA3" w14:textId="51F1DD01" w:rsidR="00BA0376" w:rsidRDefault="00BA0376" w:rsidP="00BA0376">
      <w:pPr>
        <w:pStyle w:val="Heading2"/>
      </w:pPr>
      <w:bookmarkStart w:id="108" w:name="_Toc164776982"/>
      <w:r>
        <w:t>18</w:t>
      </w:r>
      <w:r>
        <w:tab/>
        <w:t>NR Low Power WUS/WUR WI</w:t>
      </w:r>
      <w:r w:rsidR="007F7B33">
        <w:rPr>
          <w:rFonts w:hint="eastAsia"/>
        </w:rPr>
        <w:t xml:space="preserve">  </w:t>
      </w:r>
      <w:r w:rsidR="007F7B33">
        <w:rPr>
          <w:rFonts w:cs="Calibri"/>
          <w:sz w:val="18"/>
          <w:szCs w:val="18"/>
          <w:lang w:eastAsia="en-US"/>
        </w:rPr>
        <w:t>WID [</w:t>
      </w:r>
      <w:r w:rsidR="007F7B33" w:rsidRPr="00B80A56">
        <w:rPr>
          <w:rFonts w:cs="Calibri"/>
          <w:sz w:val="18"/>
          <w:szCs w:val="18"/>
          <w:lang w:eastAsia="en-US"/>
        </w:rPr>
        <w:t>NR_LPWUS-Core</w:t>
      </w:r>
      <w:r w:rsidR="007F7B33">
        <w:rPr>
          <w:rFonts w:cs="Calibri"/>
          <w:sz w:val="18"/>
          <w:szCs w:val="18"/>
          <w:lang w:eastAsia="en-US"/>
        </w:rPr>
        <w:t xml:space="preserve">]: </w:t>
      </w:r>
      <w:hyperlink r:id="rId28" w:history="1">
        <w:r w:rsidR="007F7B33">
          <w:rPr>
            <w:rStyle w:val="Hyperlink"/>
            <w:rFonts w:cs="Calibri"/>
            <w:sz w:val="18"/>
            <w:szCs w:val="18"/>
            <w:lang w:eastAsia="en-US"/>
          </w:rPr>
          <w:t>RP-</w:t>
        </w:r>
        <w:bookmarkStart w:id="109" w:name="_Hlt137715622"/>
        <w:r w:rsidR="007F7B33">
          <w:rPr>
            <w:rStyle w:val="Hyperlink"/>
            <w:rFonts w:cs="Calibri"/>
            <w:sz w:val="18"/>
            <w:szCs w:val="18"/>
            <w:lang w:eastAsia="en-US"/>
          </w:rPr>
          <w:t>2</w:t>
        </w:r>
        <w:bookmarkEnd w:id="109"/>
        <w:r w:rsidR="007F7B33">
          <w:rPr>
            <w:rStyle w:val="Hyperlink"/>
            <w:rFonts w:cs="Calibri"/>
            <w:sz w:val="18"/>
            <w:szCs w:val="18"/>
            <w:lang w:eastAsia="en-US"/>
          </w:rPr>
          <w:t>40801</w:t>
        </w:r>
      </w:hyperlink>
      <w:r w:rsidR="007F7B33">
        <w:rPr>
          <w:rFonts w:cs="Calibri"/>
          <w:sz w:val="18"/>
          <w:szCs w:val="18"/>
          <w:lang w:eastAsia="en-US"/>
        </w:rPr>
        <w:t xml:space="preserve"> (target: RAN #109)</w:t>
      </w:r>
      <w:bookmarkEnd w:id="108"/>
    </w:p>
    <w:p w14:paraId="606D9431" w14:textId="77777777" w:rsidR="00BA0376" w:rsidRDefault="00BA0376" w:rsidP="00BA0376">
      <w:pPr>
        <w:pStyle w:val="Heading3"/>
      </w:pPr>
      <w:bookmarkStart w:id="110" w:name="_Toc164776983"/>
      <w:r>
        <w:t>18.1</w:t>
      </w:r>
      <w:r>
        <w:tab/>
        <w:t>General</w:t>
      </w:r>
      <w:bookmarkEnd w:id="110"/>
    </w:p>
    <w:p w14:paraId="7E21ABCB" w14:textId="77777777" w:rsidR="00BA0376" w:rsidRDefault="00BA0376" w:rsidP="00BA0376">
      <w:pPr>
        <w:pStyle w:val="Heading3"/>
      </w:pPr>
      <w:bookmarkStart w:id="111" w:name="_Toc164776984"/>
      <w:r>
        <w:t>18.2</w:t>
      </w:r>
      <w:r>
        <w:tab/>
        <w:t>Support LP-WUS Indicating Paging Monitoring</w:t>
      </w:r>
      <w:bookmarkEnd w:id="111"/>
    </w:p>
    <w:p w14:paraId="6145C387" w14:textId="7C854B03" w:rsidR="00BA0376" w:rsidRDefault="00BA0376" w:rsidP="00BA0376">
      <w:pPr>
        <w:pStyle w:val="Heading2"/>
      </w:pPr>
      <w:bookmarkStart w:id="112" w:name="_Toc164776985"/>
      <w:r>
        <w:t>19</w:t>
      </w:r>
      <w:r>
        <w:tab/>
        <w:t>Evolution of Duplex Operation WI</w:t>
      </w:r>
      <w:r w:rsidR="007F7B33">
        <w:rPr>
          <w:rFonts w:hint="eastAsia"/>
        </w:rPr>
        <w:t xml:space="preserve">  </w:t>
      </w:r>
      <w:r w:rsidR="007F7B33">
        <w:rPr>
          <w:rFonts w:cs="Calibri"/>
          <w:sz w:val="18"/>
          <w:szCs w:val="18"/>
          <w:lang w:eastAsia="en-US"/>
        </w:rPr>
        <w:t>WID [</w:t>
      </w:r>
      <w:proofErr w:type="spellStart"/>
      <w:r w:rsidR="007F7B33" w:rsidRPr="006072A2">
        <w:rPr>
          <w:rFonts w:cs="Calibri"/>
          <w:sz w:val="18"/>
          <w:szCs w:val="18"/>
          <w:lang w:eastAsia="en-US"/>
        </w:rPr>
        <w:t>NR_duplex_evo</w:t>
      </w:r>
      <w:proofErr w:type="spellEnd"/>
      <w:r w:rsidR="007F7B33" w:rsidRPr="006072A2">
        <w:rPr>
          <w:rFonts w:cs="Calibri"/>
          <w:sz w:val="18"/>
          <w:szCs w:val="18"/>
          <w:lang w:eastAsia="en-US"/>
        </w:rPr>
        <w:t>-Core</w:t>
      </w:r>
      <w:r w:rsidR="007F7B33">
        <w:rPr>
          <w:rFonts w:cs="Calibri"/>
          <w:sz w:val="18"/>
          <w:szCs w:val="18"/>
          <w:lang w:eastAsia="en-US"/>
        </w:rPr>
        <w:t xml:space="preserve">]: </w:t>
      </w:r>
      <w:hyperlink r:id="rId29" w:history="1">
        <w:r w:rsidR="007F7B33">
          <w:rPr>
            <w:rStyle w:val="Hyperlink"/>
            <w:rFonts w:cs="Calibri"/>
            <w:sz w:val="18"/>
            <w:szCs w:val="18"/>
            <w:lang w:eastAsia="en-US"/>
          </w:rPr>
          <w:t>RP-2</w:t>
        </w:r>
        <w:bookmarkStart w:id="113" w:name="_Hlt69461808"/>
        <w:bookmarkStart w:id="114" w:name="_Hlt69461809"/>
        <w:r w:rsidR="007F7B33">
          <w:rPr>
            <w:rStyle w:val="Hyperlink"/>
            <w:rFonts w:cs="Calibri"/>
            <w:sz w:val="18"/>
            <w:szCs w:val="18"/>
            <w:lang w:eastAsia="en-US"/>
          </w:rPr>
          <w:t>4</w:t>
        </w:r>
        <w:bookmarkEnd w:id="113"/>
        <w:bookmarkEnd w:id="114"/>
      </w:hyperlink>
      <w:r w:rsidR="007F7B33" w:rsidRPr="002C0EDE">
        <w:rPr>
          <w:rStyle w:val="Hyperlink"/>
          <w:rFonts w:cs="Calibri"/>
          <w:sz w:val="18"/>
          <w:szCs w:val="18"/>
          <w:lang w:eastAsia="en-US"/>
        </w:rPr>
        <w:t>0789</w:t>
      </w:r>
      <w:r w:rsidR="007F7B33">
        <w:rPr>
          <w:rFonts w:cs="Calibri"/>
          <w:sz w:val="18"/>
          <w:szCs w:val="18"/>
          <w:lang w:eastAsia="en-US"/>
        </w:rPr>
        <w:t xml:space="preserve"> (target: RAN #109)</w:t>
      </w:r>
      <w:bookmarkEnd w:id="112"/>
    </w:p>
    <w:p w14:paraId="3EC5394E" w14:textId="77777777" w:rsidR="00BA0376" w:rsidRDefault="00BA0376" w:rsidP="00BA0376">
      <w:pPr>
        <w:pStyle w:val="Heading3"/>
      </w:pPr>
      <w:bookmarkStart w:id="115" w:name="_Toc164776986"/>
      <w:r>
        <w:t>19.1</w:t>
      </w:r>
      <w:r>
        <w:tab/>
        <w:t>General</w:t>
      </w:r>
      <w:bookmarkEnd w:id="115"/>
    </w:p>
    <w:p w14:paraId="45F2CF7A" w14:textId="034E68AD" w:rsidR="00BA0376" w:rsidRDefault="00BA0376" w:rsidP="00BA0376">
      <w:pPr>
        <w:rPr>
          <w:rFonts w:ascii="Arial" w:hAnsi="Arial" w:cs="Arial"/>
          <w:b/>
          <w:sz w:val="24"/>
        </w:rPr>
      </w:pPr>
      <w:r>
        <w:rPr>
          <w:rFonts w:ascii="Arial" w:hAnsi="Arial" w:cs="Arial"/>
          <w:b/>
          <w:color w:val="0000FF"/>
          <w:sz w:val="24"/>
        </w:rPr>
        <w:t>R3-242063</w:t>
      </w:r>
      <w:r>
        <w:rPr>
          <w:rFonts w:ascii="Arial" w:hAnsi="Arial" w:cs="Arial"/>
          <w:b/>
          <w:color w:val="0000FF"/>
          <w:sz w:val="24"/>
        </w:rPr>
        <w:tab/>
      </w:r>
      <w:r>
        <w:rPr>
          <w:rFonts w:ascii="Arial" w:hAnsi="Arial" w:cs="Arial"/>
          <w:b/>
          <w:sz w:val="24"/>
        </w:rPr>
        <w:t>Work plan for WI on Full Duplex</w:t>
      </w:r>
    </w:p>
    <w:p w14:paraId="0CD63679" w14:textId="77777777" w:rsidR="00BA0376" w:rsidRDefault="00BA0376" w:rsidP="00BA037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Samsung</w:t>
      </w:r>
    </w:p>
    <w:p w14:paraId="35964EB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DA6DD" w14:textId="77777777" w:rsidR="00BA0376" w:rsidRDefault="00BA0376" w:rsidP="00BA0376">
      <w:pPr>
        <w:pStyle w:val="Heading3"/>
      </w:pPr>
      <w:bookmarkStart w:id="116" w:name="_Toc164776987"/>
      <w:r>
        <w:lastRenderedPageBreak/>
        <w:t>19.2</w:t>
      </w:r>
      <w:r>
        <w:tab/>
        <w:t>Support CLI Handling</w:t>
      </w:r>
      <w:bookmarkEnd w:id="116"/>
    </w:p>
    <w:p w14:paraId="0B90FFDD" w14:textId="661C1326" w:rsidR="00BA0376" w:rsidRDefault="00BA0376" w:rsidP="00BA0376">
      <w:pPr>
        <w:pStyle w:val="Heading2"/>
      </w:pPr>
      <w:bookmarkStart w:id="117" w:name="_Toc164776988"/>
      <w:r>
        <w:t>20</w:t>
      </w:r>
      <w:r>
        <w:tab/>
        <w:t>AI/ML for Air Interface WI</w:t>
      </w:r>
      <w:r w:rsidR="007F7B33">
        <w:rPr>
          <w:rFonts w:hint="eastAsia"/>
        </w:rPr>
        <w:t xml:space="preserve">  </w:t>
      </w:r>
      <w:r w:rsidR="007F7B33">
        <w:rPr>
          <w:rFonts w:cs="Calibri"/>
          <w:sz w:val="18"/>
          <w:szCs w:val="18"/>
          <w:lang w:eastAsia="en-US"/>
        </w:rPr>
        <w:t>WID [</w:t>
      </w:r>
      <w:proofErr w:type="spellStart"/>
      <w:r w:rsidR="007F7B33" w:rsidRPr="00854516">
        <w:rPr>
          <w:rFonts w:cs="Calibri"/>
          <w:sz w:val="18"/>
          <w:szCs w:val="18"/>
          <w:lang w:eastAsia="en-US"/>
        </w:rPr>
        <w:t>NR_AIML_air</w:t>
      </w:r>
      <w:proofErr w:type="spellEnd"/>
      <w:r w:rsidR="007F7B33" w:rsidRPr="00854516">
        <w:rPr>
          <w:rFonts w:cs="Calibri"/>
          <w:sz w:val="18"/>
          <w:szCs w:val="18"/>
          <w:lang w:eastAsia="en-US"/>
        </w:rPr>
        <w:t>-Core</w:t>
      </w:r>
      <w:r w:rsidR="007F7B33">
        <w:rPr>
          <w:rFonts w:cs="Calibri"/>
          <w:sz w:val="18"/>
          <w:szCs w:val="18"/>
          <w:lang w:eastAsia="en-US"/>
        </w:rPr>
        <w:t xml:space="preserve">]: </w:t>
      </w:r>
      <w:hyperlink r:id="rId30" w:history="1">
        <w:r w:rsidR="007F7B33">
          <w:rPr>
            <w:rStyle w:val="Hyperlink"/>
            <w:rFonts w:cs="Calibri"/>
            <w:sz w:val="18"/>
            <w:szCs w:val="18"/>
            <w:lang w:eastAsia="en-US"/>
          </w:rPr>
          <w:t>RP-</w:t>
        </w:r>
        <w:bookmarkStart w:id="118" w:name="_Hlt61957243"/>
        <w:bookmarkStart w:id="119" w:name="_Hlt61952657"/>
        <w:bookmarkEnd w:id="118"/>
        <w:r w:rsidR="007F7B33">
          <w:rPr>
            <w:rStyle w:val="Hyperlink"/>
            <w:rFonts w:cs="Calibri"/>
            <w:sz w:val="18"/>
            <w:szCs w:val="18"/>
            <w:lang w:eastAsia="en-US"/>
          </w:rPr>
          <w:t>2</w:t>
        </w:r>
        <w:bookmarkEnd w:id="119"/>
        <w:r w:rsidR="007F7B33">
          <w:rPr>
            <w:rStyle w:val="Hyperlink"/>
            <w:rFonts w:cs="Calibri"/>
            <w:sz w:val="18"/>
            <w:szCs w:val="18"/>
            <w:lang w:eastAsia="en-US"/>
          </w:rPr>
          <w:t>40774</w:t>
        </w:r>
      </w:hyperlink>
      <w:r w:rsidR="007F7B33">
        <w:rPr>
          <w:rFonts w:cs="Calibri"/>
          <w:sz w:val="18"/>
          <w:szCs w:val="18"/>
          <w:lang w:eastAsia="en-US"/>
        </w:rPr>
        <w:t xml:space="preserve"> (target: RAN #109)</w:t>
      </w:r>
      <w:bookmarkEnd w:id="117"/>
    </w:p>
    <w:p w14:paraId="2A54C9FD" w14:textId="77777777" w:rsidR="00BA0376" w:rsidRDefault="00BA0376" w:rsidP="00BA0376">
      <w:pPr>
        <w:pStyle w:val="Heading3"/>
      </w:pPr>
      <w:bookmarkStart w:id="120" w:name="_Toc164776989"/>
      <w:r>
        <w:t>20.1</w:t>
      </w:r>
      <w:r>
        <w:tab/>
        <w:t>General</w:t>
      </w:r>
      <w:bookmarkEnd w:id="120"/>
    </w:p>
    <w:p w14:paraId="4D13D281" w14:textId="77777777" w:rsidR="00BA0376" w:rsidRDefault="00BA0376" w:rsidP="00BA0376">
      <w:pPr>
        <w:pStyle w:val="Heading3"/>
      </w:pPr>
      <w:bookmarkStart w:id="121" w:name="_Toc164776990"/>
      <w:r>
        <w:t>20.2</w:t>
      </w:r>
      <w:r>
        <w:tab/>
        <w:t>Support Positioning Accuracy Enhancements</w:t>
      </w:r>
      <w:bookmarkEnd w:id="121"/>
    </w:p>
    <w:p w14:paraId="13B06743" w14:textId="306D87D7" w:rsidR="00BA0376" w:rsidRDefault="00BA0376" w:rsidP="00BA0376">
      <w:pPr>
        <w:pStyle w:val="Heading2"/>
      </w:pPr>
      <w:bookmarkStart w:id="122" w:name="_Toc164776991"/>
      <w:r>
        <w:t>21</w:t>
      </w:r>
      <w:r>
        <w:tab/>
        <w:t>NR XR Enhancements WI</w:t>
      </w:r>
      <w:r w:rsidR="007F7B33">
        <w:rPr>
          <w:rFonts w:hint="eastAsia"/>
        </w:rPr>
        <w:t xml:space="preserve">  </w:t>
      </w:r>
      <w:r w:rsidR="007F7B33" w:rsidRPr="006C2F28">
        <w:rPr>
          <w:rFonts w:ascii="Calibri" w:hAnsi="Calibri" w:cs="Calibri"/>
          <w:kern w:val="2"/>
          <w:sz w:val="18"/>
          <w:szCs w:val="18"/>
          <w:lang w:eastAsia="en-US"/>
        </w:rPr>
        <w:t>WID [</w:t>
      </w:r>
      <w:r w:rsidR="007F7B33" w:rsidRPr="00475C65">
        <w:rPr>
          <w:sz w:val="18"/>
          <w:szCs w:val="18"/>
          <w:lang w:eastAsia="en-US"/>
        </w:rPr>
        <w:t>NR_XR_Ph3-Core</w:t>
      </w:r>
      <w:r w:rsidR="007F7B33" w:rsidRPr="006C2F28">
        <w:rPr>
          <w:rFonts w:ascii="Calibri" w:hAnsi="Calibri" w:cs="Calibri"/>
          <w:kern w:val="2"/>
          <w:sz w:val="18"/>
          <w:szCs w:val="18"/>
          <w:lang w:eastAsia="en-US"/>
        </w:rPr>
        <w:t>]:</w:t>
      </w:r>
      <w:hyperlink r:id="rId31" w:history="1">
        <w:r w:rsidR="007F7B33">
          <w:rPr>
            <w:rStyle w:val="Hyperlink"/>
            <w:rFonts w:ascii="Calibri" w:hAnsi="Calibri" w:cs="Calibri"/>
            <w:kern w:val="2"/>
            <w:sz w:val="18"/>
            <w:szCs w:val="18"/>
            <w:lang w:eastAsia="en-US"/>
          </w:rPr>
          <w:t>RP-240791</w:t>
        </w:r>
      </w:hyperlink>
      <w:r w:rsidR="007F7B33">
        <w:rPr>
          <w:rFonts w:ascii="Calibri" w:hAnsi="Calibri" w:cs="Calibri"/>
          <w:kern w:val="2"/>
          <w:sz w:val="18"/>
          <w:szCs w:val="18"/>
          <w:lang w:eastAsia="en-US"/>
        </w:rPr>
        <w:t xml:space="preserve"> (target: RAN #109</w:t>
      </w:r>
      <w:r w:rsidR="007F7B33" w:rsidRPr="006C2F28">
        <w:rPr>
          <w:rFonts w:ascii="Calibri" w:hAnsi="Calibri" w:cs="Calibri"/>
          <w:kern w:val="2"/>
          <w:sz w:val="18"/>
          <w:szCs w:val="18"/>
          <w:lang w:eastAsia="en-US"/>
        </w:rPr>
        <w:t>)</w:t>
      </w:r>
      <w:bookmarkEnd w:id="122"/>
    </w:p>
    <w:p w14:paraId="5C6A92B6" w14:textId="77777777" w:rsidR="00BA0376" w:rsidRDefault="00BA0376" w:rsidP="00BA0376">
      <w:pPr>
        <w:pStyle w:val="Heading3"/>
      </w:pPr>
      <w:bookmarkStart w:id="123" w:name="_Toc164776992"/>
      <w:r>
        <w:t>21.1</w:t>
      </w:r>
      <w:r>
        <w:tab/>
        <w:t>General</w:t>
      </w:r>
      <w:bookmarkEnd w:id="123"/>
    </w:p>
    <w:p w14:paraId="497DAFB4" w14:textId="183FF467" w:rsidR="00BA0376" w:rsidRDefault="00BA0376" w:rsidP="00BA0376">
      <w:pPr>
        <w:rPr>
          <w:rFonts w:ascii="Arial" w:hAnsi="Arial" w:cs="Arial"/>
          <w:b/>
          <w:sz w:val="24"/>
        </w:rPr>
      </w:pPr>
      <w:r>
        <w:rPr>
          <w:rFonts w:ascii="Arial" w:hAnsi="Arial" w:cs="Arial"/>
          <w:b/>
          <w:color w:val="0000FF"/>
          <w:sz w:val="24"/>
        </w:rPr>
        <w:t>R3-242002</w:t>
      </w:r>
      <w:r>
        <w:rPr>
          <w:rFonts w:ascii="Arial" w:hAnsi="Arial" w:cs="Arial"/>
          <w:b/>
          <w:color w:val="0000FF"/>
          <w:sz w:val="24"/>
        </w:rPr>
        <w:tab/>
      </w:r>
      <w:r>
        <w:rPr>
          <w:rFonts w:ascii="Arial" w:hAnsi="Arial" w:cs="Arial"/>
          <w:b/>
          <w:sz w:val="24"/>
        </w:rPr>
        <w:t>Work Plan for Rel-19 on XR Enhancements for NR</w:t>
      </w:r>
    </w:p>
    <w:p w14:paraId="47D7B7D3" w14:textId="77777777" w:rsidR="00BA0376" w:rsidRDefault="00BA0376" w:rsidP="00BA0376">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Nokia, Qualcomm (Rapporteurs)</w:t>
      </w:r>
    </w:p>
    <w:p w14:paraId="0982DCCA" w14:textId="77777777" w:rsidR="00216453" w:rsidRDefault="00216453" w:rsidP="00BA0376">
      <w:pPr>
        <w:rPr>
          <w:rFonts w:ascii="Arial" w:hAnsi="Arial" w:cs="Arial"/>
          <w:b/>
          <w:bCs/>
          <w:color w:val="008000"/>
        </w:rPr>
      </w:pPr>
      <w:r w:rsidRPr="00207A52">
        <w:rPr>
          <w:rFonts w:ascii="Arial" w:hAnsi="Arial" w:cs="Arial"/>
          <w:b/>
          <w:bCs/>
          <w:color w:val="008000"/>
        </w:rPr>
        <w:t>Agreement:</w:t>
      </w:r>
      <w:r>
        <w:rPr>
          <w:rFonts w:ascii="Arial" w:hAnsi="Arial" w:cs="Arial"/>
          <w:b/>
          <w:bCs/>
          <w:color w:val="008000"/>
        </w:rPr>
        <w:tab/>
      </w:r>
    </w:p>
    <w:tbl>
      <w:tblPr>
        <w:tblW w:w="8740" w:type="dxa"/>
        <w:tblLook w:val="04A0" w:firstRow="1" w:lastRow="0" w:firstColumn="1" w:lastColumn="0" w:noHBand="0" w:noVBand="1"/>
      </w:tblPr>
      <w:tblGrid>
        <w:gridCol w:w="3260"/>
        <w:gridCol w:w="1960"/>
        <w:gridCol w:w="1880"/>
        <w:gridCol w:w="1640"/>
      </w:tblGrid>
      <w:tr w:rsidR="00216453" w:rsidRPr="00216453" w14:paraId="78CB740E" w14:textId="77777777" w:rsidTr="00216453">
        <w:trPr>
          <w:trHeight w:val="288"/>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8FE824" w14:textId="77777777" w:rsidR="00216453" w:rsidRPr="00216453" w:rsidRDefault="00216453" w:rsidP="00216453">
            <w:pPr>
              <w:overflowPunct/>
              <w:autoSpaceDE/>
              <w:autoSpaceDN/>
              <w:adjustRightInd/>
              <w:spacing w:after="0"/>
              <w:jc w:val="center"/>
              <w:textAlignment w:val="auto"/>
              <w:rPr>
                <w:rFonts w:ascii="Calibri" w:hAnsi="Calibri" w:cs="Calibri"/>
                <w:b/>
                <w:bCs/>
                <w:color w:val="000000"/>
                <w:sz w:val="22"/>
                <w:szCs w:val="22"/>
              </w:rPr>
            </w:pPr>
            <w:r w:rsidRPr="00216453">
              <w:rPr>
                <w:rFonts w:ascii="Calibri" w:hAnsi="Calibri" w:cs="Calibri"/>
                <w:b/>
                <w:bCs/>
                <w:color w:val="000000"/>
                <w:sz w:val="22"/>
                <w:szCs w:val="22"/>
              </w:rPr>
              <w:t>WI code</w:t>
            </w:r>
          </w:p>
        </w:tc>
        <w:tc>
          <w:tcPr>
            <w:tcW w:w="1960" w:type="dxa"/>
            <w:tcBorders>
              <w:top w:val="single" w:sz="4" w:space="0" w:color="auto"/>
              <w:left w:val="nil"/>
              <w:bottom w:val="single" w:sz="4" w:space="0" w:color="auto"/>
              <w:right w:val="single" w:sz="4" w:space="0" w:color="auto"/>
            </w:tcBorders>
            <w:shd w:val="clear" w:color="auto" w:fill="auto"/>
            <w:noWrap/>
            <w:vAlign w:val="center"/>
            <w:hideMark/>
          </w:tcPr>
          <w:p w14:paraId="02C9838D" w14:textId="77777777" w:rsidR="00216453" w:rsidRPr="00216453" w:rsidRDefault="00216453" w:rsidP="00216453">
            <w:pPr>
              <w:overflowPunct/>
              <w:autoSpaceDE/>
              <w:autoSpaceDN/>
              <w:adjustRightInd/>
              <w:spacing w:after="0"/>
              <w:jc w:val="center"/>
              <w:textAlignment w:val="auto"/>
              <w:rPr>
                <w:rFonts w:ascii="Calibri" w:hAnsi="Calibri" w:cs="Calibri"/>
                <w:b/>
                <w:bCs/>
                <w:color w:val="000000"/>
                <w:sz w:val="22"/>
                <w:szCs w:val="22"/>
              </w:rPr>
            </w:pPr>
            <w:r w:rsidRPr="00216453">
              <w:rPr>
                <w:rFonts w:ascii="Calibri" w:hAnsi="Calibri" w:cs="Calibri"/>
                <w:b/>
                <w:bCs/>
                <w:color w:val="000000"/>
                <w:sz w:val="22"/>
                <w:szCs w:val="22"/>
              </w:rPr>
              <w:t>SPEC.</w:t>
            </w:r>
          </w:p>
        </w:tc>
        <w:tc>
          <w:tcPr>
            <w:tcW w:w="1880" w:type="dxa"/>
            <w:tcBorders>
              <w:top w:val="single" w:sz="4" w:space="0" w:color="auto"/>
              <w:left w:val="nil"/>
              <w:bottom w:val="single" w:sz="4" w:space="0" w:color="auto"/>
              <w:right w:val="single" w:sz="4" w:space="0" w:color="auto"/>
            </w:tcBorders>
            <w:shd w:val="clear" w:color="auto" w:fill="auto"/>
            <w:noWrap/>
            <w:vAlign w:val="center"/>
            <w:hideMark/>
          </w:tcPr>
          <w:p w14:paraId="07C85CDE" w14:textId="77777777" w:rsidR="00216453" w:rsidRPr="00216453" w:rsidRDefault="00216453" w:rsidP="00216453">
            <w:pPr>
              <w:overflowPunct/>
              <w:autoSpaceDE/>
              <w:autoSpaceDN/>
              <w:adjustRightInd/>
              <w:spacing w:after="0"/>
              <w:jc w:val="center"/>
              <w:textAlignment w:val="auto"/>
              <w:rPr>
                <w:rFonts w:ascii="Calibri" w:hAnsi="Calibri" w:cs="Calibri"/>
                <w:b/>
                <w:bCs/>
                <w:color w:val="000000"/>
                <w:sz w:val="22"/>
                <w:szCs w:val="22"/>
              </w:rPr>
            </w:pPr>
            <w:r w:rsidRPr="00216453">
              <w:rPr>
                <w:rFonts w:ascii="Calibri" w:hAnsi="Calibri" w:cs="Calibri"/>
                <w:b/>
                <w:bCs/>
                <w:color w:val="000000"/>
                <w:sz w:val="22"/>
                <w:szCs w:val="22"/>
              </w:rPr>
              <w:t>Company</w:t>
            </w:r>
          </w:p>
        </w:tc>
        <w:tc>
          <w:tcPr>
            <w:tcW w:w="1640" w:type="dxa"/>
            <w:tcBorders>
              <w:top w:val="single" w:sz="4" w:space="0" w:color="auto"/>
              <w:left w:val="nil"/>
              <w:bottom w:val="single" w:sz="4" w:space="0" w:color="auto"/>
              <w:right w:val="single" w:sz="4" w:space="0" w:color="auto"/>
            </w:tcBorders>
            <w:shd w:val="clear" w:color="auto" w:fill="auto"/>
            <w:noWrap/>
            <w:vAlign w:val="center"/>
            <w:hideMark/>
          </w:tcPr>
          <w:p w14:paraId="2C9F5D4F" w14:textId="77777777" w:rsidR="00216453" w:rsidRPr="00216453" w:rsidRDefault="00216453" w:rsidP="00216453">
            <w:pPr>
              <w:overflowPunct/>
              <w:autoSpaceDE/>
              <w:autoSpaceDN/>
              <w:adjustRightInd/>
              <w:spacing w:after="0"/>
              <w:jc w:val="center"/>
              <w:textAlignment w:val="auto"/>
              <w:rPr>
                <w:rFonts w:ascii="Calibri" w:hAnsi="Calibri" w:cs="Calibri"/>
                <w:b/>
                <w:bCs/>
                <w:color w:val="000000"/>
                <w:sz w:val="22"/>
                <w:szCs w:val="22"/>
              </w:rPr>
            </w:pPr>
            <w:r w:rsidRPr="00216453">
              <w:rPr>
                <w:rFonts w:ascii="Calibri" w:hAnsi="Calibri" w:cs="Calibri"/>
                <w:b/>
                <w:bCs/>
                <w:color w:val="000000"/>
                <w:sz w:val="22"/>
                <w:szCs w:val="22"/>
              </w:rPr>
              <w:t>Name</w:t>
            </w:r>
          </w:p>
        </w:tc>
      </w:tr>
      <w:tr w:rsidR="00216453" w:rsidRPr="00216453" w14:paraId="190D3841" w14:textId="77777777" w:rsidTr="00216453">
        <w:trPr>
          <w:trHeight w:val="288"/>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14:paraId="30304246" w14:textId="77777777" w:rsidR="00216453" w:rsidRPr="00216453" w:rsidRDefault="00216453" w:rsidP="00216453">
            <w:pPr>
              <w:overflowPunct/>
              <w:autoSpaceDE/>
              <w:autoSpaceDN/>
              <w:adjustRightInd/>
              <w:spacing w:after="0"/>
              <w:textAlignment w:val="auto"/>
              <w:rPr>
                <w:rFonts w:ascii="Calibri" w:hAnsi="Calibri" w:cs="Calibri"/>
                <w:color w:val="000000"/>
                <w:sz w:val="22"/>
                <w:szCs w:val="22"/>
              </w:rPr>
            </w:pPr>
            <w:r w:rsidRPr="00216453">
              <w:rPr>
                <w:rFonts w:ascii="Calibri" w:hAnsi="Calibri" w:cs="Calibri"/>
                <w:color w:val="000000"/>
                <w:sz w:val="22"/>
                <w:szCs w:val="22"/>
              </w:rPr>
              <w:t>NR_XR_Ph3-Core</w:t>
            </w:r>
          </w:p>
        </w:tc>
        <w:tc>
          <w:tcPr>
            <w:tcW w:w="1960" w:type="dxa"/>
            <w:tcBorders>
              <w:top w:val="nil"/>
              <w:left w:val="nil"/>
              <w:bottom w:val="single" w:sz="4" w:space="0" w:color="auto"/>
              <w:right w:val="single" w:sz="4" w:space="0" w:color="auto"/>
            </w:tcBorders>
            <w:shd w:val="clear" w:color="auto" w:fill="auto"/>
            <w:noWrap/>
            <w:vAlign w:val="center"/>
            <w:hideMark/>
          </w:tcPr>
          <w:p w14:paraId="466B38FE" w14:textId="77777777" w:rsidR="00216453" w:rsidRPr="00216453" w:rsidRDefault="00216453" w:rsidP="00216453">
            <w:pPr>
              <w:overflowPunct/>
              <w:autoSpaceDE/>
              <w:autoSpaceDN/>
              <w:adjustRightInd/>
              <w:spacing w:after="0"/>
              <w:textAlignment w:val="auto"/>
              <w:rPr>
                <w:rFonts w:ascii="Calibri" w:hAnsi="Calibri" w:cs="Calibri"/>
                <w:color w:val="000000"/>
                <w:sz w:val="22"/>
                <w:szCs w:val="22"/>
              </w:rPr>
            </w:pPr>
            <w:r w:rsidRPr="00216453">
              <w:rPr>
                <w:rFonts w:ascii="Calibri" w:hAnsi="Calibri" w:cs="Calibri"/>
                <w:color w:val="000000"/>
                <w:sz w:val="22"/>
                <w:szCs w:val="22"/>
              </w:rPr>
              <w:t>38.300 (RAN3 part)</w:t>
            </w:r>
          </w:p>
        </w:tc>
        <w:tc>
          <w:tcPr>
            <w:tcW w:w="1880" w:type="dxa"/>
            <w:tcBorders>
              <w:top w:val="nil"/>
              <w:left w:val="nil"/>
              <w:bottom w:val="single" w:sz="4" w:space="0" w:color="auto"/>
              <w:right w:val="single" w:sz="4" w:space="0" w:color="auto"/>
            </w:tcBorders>
            <w:shd w:val="clear" w:color="auto" w:fill="auto"/>
            <w:noWrap/>
            <w:vAlign w:val="center"/>
            <w:hideMark/>
          </w:tcPr>
          <w:p w14:paraId="1A763FA4" w14:textId="77777777" w:rsidR="00216453" w:rsidRPr="00216453" w:rsidRDefault="00216453" w:rsidP="00216453">
            <w:pPr>
              <w:overflowPunct/>
              <w:autoSpaceDE/>
              <w:autoSpaceDN/>
              <w:adjustRightInd/>
              <w:spacing w:after="0"/>
              <w:textAlignment w:val="auto"/>
              <w:rPr>
                <w:rFonts w:ascii="Calibri" w:hAnsi="Calibri" w:cs="Calibri"/>
                <w:color w:val="000000"/>
                <w:sz w:val="22"/>
                <w:szCs w:val="22"/>
              </w:rPr>
            </w:pPr>
            <w:r w:rsidRPr="00216453">
              <w:rPr>
                <w:rFonts w:ascii="Calibri" w:hAnsi="Calibri" w:cs="Calibri"/>
                <w:color w:val="000000"/>
                <w:sz w:val="22"/>
                <w:szCs w:val="22"/>
              </w:rPr>
              <w:t>Nokia</w:t>
            </w:r>
          </w:p>
        </w:tc>
        <w:tc>
          <w:tcPr>
            <w:tcW w:w="1640" w:type="dxa"/>
            <w:tcBorders>
              <w:top w:val="nil"/>
              <w:left w:val="nil"/>
              <w:bottom w:val="single" w:sz="4" w:space="0" w:color="auto"/>
              <w:right w:val="single" w:sz="4" w:space="0" w:color="auto"/>
            </w:tcBorders>
            <w:shd w:val="clear" w:color="auto" w:fill="auto"/>
            <w:noWrap/>
            <w:vAlign w:val="center"/>
            <w:hideMark/>
          </w:tcPr>
          <w:p w14:paraId="4574487A" w14:textId="77777777" w:rsidR="00216453" w:rsidRPr="00216453" w:rsidRDefault="00216453" w:rsidP="00216453">
            <w:pPr>
              <w:overflowPunct/>
              <w:autoSpaceDE/>
              <w:autoSpaceDN/>
              <w:adjustRightInd/>
              <w:spacing w:after="0"/>
              <w:textAlignment w:val="auto"/>
              <w:rPr>
                <w:rFonts w:ascii="Calibri" w:hAnsi="Calibri" w:cs="Calibri"/>
                <w:color w:val="000000"/>
                <w:sz w:val="22"/>
                <w:szCs w:val="22"/>
              </w:rPr>
            </w:pPr>
            <w:r w:rsidRPr="00216453">
              <w:rPr>
                <w:rFonts w:ascii="Calibri" w:hAnsi="Calibri" w:cs="Calibri"/>
                <w:color w:val="000000"/>
                <w:sz w:val="22"/>
                <w:szCs w:val="22"/>
              </w:rPr>
              <w:t>Steven Xu</w:t>
            </w:r>
          </w:p>
        </w:tc>
      </w:tr>
      <w:tr w:rsidR="00216453" w:rsidRPr="00216453" w14:paraId="0A882232" w14:textId="77777777" w:rsidTr="00216453">
        <w:trPr>
          <w:trHeight w:val="288"/>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14:paraId="2B33D77A" w14:textId="77777777" w:rsidR="00216453" w:rsidRPr="00216453" w:rsidRDefault="00216453" w:rsidP="00216453">
            <w:pPr>
              <w:overflowPunct/>
              <w:autoSpaceDE/>
              <w:autoSpaceDN/>
              <w:adjustRightInd/>
              <w:spacing w:after="0"/>
              <w:textAlignment w:val="auto"/>
              <w:rPr>
                <w:rFonts w:ascii="Calibri" w:hAnsi="Calibri" w:cs="Calibri"/>
                <w:color w:val="000000"/>
                <w:sz w:val="22"/>
                <w:szCs w:val="22"/>
              </w:rPr>
            </w:pPr>
            <w:r w:rsidRPr="00216453">
              <w:rPr>
                <w:rFonts w:ascii="Calibri" w:hAnsi="Calibri" w:cs="Calibri"/>
                <w:color w:val="000000"/>
                <w:sz w:val="22"/>
                <w:szCs w:val="22"/>
              </w:rPr>
              <w:t>NR_XR_Ph3-Core</w:t>
            </w:r>
          </w:p>
        </w:tc>
        <w:tc>
          <w:tcPr>
            <w:tcW w:w="1960" w:type="dxa"/>
            <w:tcBorders>
              <w:top w:val="nil"/>
              <w:left w:val="nil"/>
              <w:bottom w:val="single" w:sz="4" w:space="0" w:color="auto"/>
              <w:right w:val="single" w:sz="4" w:space="0" w:color="auto"/>
            </w:tcBorders>
            <w:shd w:val="clear" w:color="auto" w:fill="auto"/>
            <w:noWrap/>
            <w:vAlign w:val="center"/>
            <w:hideMark/>
          </w:tcPr>
          <w:p w14:paraId="7EDE3031" w14:textId="77777777" w:rsidR="00216453" w:rsidRPr="00216453" w:rsidRDefault="00216453" w:rsidP="00216453">
            <w:pPr>
              <w:overflowPunct/>
              <w:autoSpaceDE/>
              <w:autoSpaceDN/>
              <w:adjustRightInd/>
              <w:spacing w:after="0"/>
              <w:textAlignment w:val="auto"/>
              <w:rPr>
                <w:rFonts w:ascii="Calibri" w:hAnsi="Calibri" w:cs="Calibri"/>
                <w:color w:val="000000"/>
                <w:sz w:val="22"/>
                <w:szCs w:val="22"/>
              </w:rPr>
            </w:pPr>
            <w:r w:rsidRPr="00216453">
              <w:rPr>
                <w:rFonts w:ascii="Calibri" w:hAnsi="Calibri" w:cs="Calibri"/>
                <w:color w:val="000000"/>
                <w:sz w:val="22"/>
                <w:szCs w:val="22"/>
              </w:rPr>
              <w:t>37.340 (RAN3 part)</w:t>
            </w:r>
          </w:p>
        </w:tc>
        <w:tc>
          <w:tcPr>
            <w:tcW w:w="1880" w:type="dxa"/>
            <w:tcBorders>
              <w:top w:val="nil"/>
              <w:left w:val="nil"/>
              <w:bottom w:val="single" w:sz="4" w:space="0" w:color="auto"/>
              <w:right w:val="single" w:sz="4" w:space="0" w:color="auto"/>
            </w:tcBorders>
            <w:shd w:val="clear" w:color="auto" w:fill="auto"/>
            <w:noWrap/>
            <w:vAlign w:val="center"/>
            <w:hideMark/>
          </w:tcPr>
          <w:p w14:paraId="2CEBD5F1" w14:textId="77777777" w:rsidR="00216453" w:rsidRPr="00216453" w:rsidRDefault="00216453" w:rsidP="00216453">
            <w:pPr>
              <w:overflowPunct/>
              <w:autoSpaceDE/>
              <w:autoSpaceDN/>
              <w:adjustRightInd/>
              <w:spacing w:after="0"/>
              <w:textAlignment w:val="auto"/>
              <w:rPr>
                <w:rFonts w:ascii="Calibri" w:hAnsi="Calibri" w:cs="Calibri"/>
                <w:color w:val="000000"/>
                <w:sz w:val="22"/>
                <w:szCs w:val="22"/>
              </w:rPr>
            </w:pPr>
            <w:r w:rsidRPr="00216453">
              <w:rPr>
                <w:rFonts w:ascii="Calibri" w:hAnsi="Calibri" w:cs="Calibri"/>
                <w:color w:val="000000"/>
                <w:sz w:val="22"/>
                <w:szCs w:val="22"/>
              </w:rPr>
              <w:t>ZTE</w:t>
            </w:r>
          </w:p>
        </w:tc>
        <w:tc>
          <w:tcPr>
            <w:tcW w:w="1640" w:type="dxa"/>
            <w:tcBorders>
              <w:top w:val="nil"/>
              <w:left w:val="nil"/>
              <w:bottom w:val="single" w:sz="4" w:space="0" w:color="auto"/>
              <w:right w:val="single" w:sz="4" w:space="0" w:color="auto"/>
            </w:tcBorders>
            <w:shd w:val="clear" w:color="auto" w:fill="auto"/>
            <w:noWrap/>
            <w:vAlign w:val="center"/>
            <w:hideMark/>
          </w:tcPr>
          <w:p w14:paraId="6E7B480E" w14:textId="77777777" w:rsidR="00216453" w:rsidRPr="00216453" w:rsidRDefault="00216453" w:rsidP="00216453">
            <w:pPr>
              <w:overflowPunct/>
              <w:autoSpaceDE/>
              <w:autoSpaceDN/>
              <w:adjustRightInd/>
              <w:spacing w:after="0"/>
              <w:textAlignment w:val="auto"/>
              <w:rPr>
                <w:rFonts w:ascii="Calibri" w:hAnsi="Calibri" w:cs="Calibri"/>
                <w:color w:val="000000"/>
                <w:sz w:val="22"/>
                <w:szCs w:val="22"/>
              </w:rPr>
            </w:pPr>
            <w:proofErr w:type="spellStart"/>
            <w:r w:rsidRPr="00216453">
              <w:rPr>
                <w:rFonts w:ascii="Calibri" w:hAnsi="Calibri" w:cs="Calibri"/>
                <w:color w:val="000000"/>
                <w:sz w:val="22"/>
                <w:szCs w:val="22"/>
              </w:rPr>
              <w:t>Yingjun</w:t>
            </w:r>
            <w:proofErr w:type="spellEnd"/>
            <w:r w:rsidRPr="00216453">
              <w:rPr>
                <w:rFonts w:ascii="Calibri" w:hAnsi="Calibri" w:cs="Calibri"/>
                <w:color w:val="000000"/>
                <w:sz w:val="22"/>
                <w:szCs w:val="22"/>
              </w:rPr>
              <w:t xml:space="preserve"> Zhou</w:t>
            </w:r>
          </w:p>
        </w:tc>
      </w:tr>
      <w:tr w:rsidR="00216453" w:rsidRPr="00216453" w14:paraId="79F84856" w14:textId="77777777" w:rsidTr="00216453">
        <w:trPr>
          <w:trHeight w:val="288"/>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14:paraId="23949B3A" w14:textId="77777777" w:rsidR="00216453" w:rsidRPr="00216453" w:rsidRDefault="00216453" w:rsidP="00216453">
            <w:pPr>
              <w:overflowPunct/>
              <w:autoSpaceDE/>
              <w:autoSpaceDN/>
              <w:adjustRightInd/>
              <w:spacing w:after="0"/>
              <w:textAlignment w:val="auto"/>
              <w:rPr>
                <w:rFonts w:ascii="Calibri" w:hAnsi="Calibri" w:cs="Calibri"/>
                <w:color w:val="000000"/>
                <w:sz w:val="22"/>
                <w:szCs w:val="22"/>
              </w:rPr>
            </w:pPr>
            <w:r w:rsidRPr="00216453">
              <w:rPr>
                <w:rFonts w:ascii="Calibri" w:hAnsi="Calibri" w:cs="Calibri"/>
                <w:color w:val="000000"/>
                <w:sz w:val="22"/>
                <w:szCs w:val="22"/>
              </w:rPr>
              <w:t>NR_XR_Ph3-Core</w:t>
            </w:r>
          </w:p>
        </w:tc>
        <w:tc>
          <w:tcPr>
            <w:tcW w:w="1960" w:type="dxa"/>
            <w:tcBorders>
              <w:top w:val="nil"/>
              <w:left w:val="nil"/>
              <w:bottom w:val="single" w:sz="4" w:space="0" w:color="auto"/>
              <w:right w:val="single" w:sz="4" w:space="0" w:color="auto"/>
            </w:tcBorders>
            <w:shd w:val="clear" w:color="auto" w:fill="auto"/>
            <w:noWrap/>
            <w:vAlign w:val="center"/>
            <w:hideMark/>
          </w:tcPr>
          <w:p w14:paraId="1713C95A" w14:textId="77777777" w:rsidR="00216453" w:rsidRPr="00216453" w:rsidRDefault="00216453" w:rsidP="00216453">
            <w:pPr>
              <w:overflowPunct/>
              <w:autoSpaceDE/>
              <w:autoSpaceDN/>
              <w:adjustRightInd/>
              <w:spacing w:after="0"/>
              <w:textAlignment w:val="auto"/>
              <w:rPr>
                <w:rFonts w:ascii="Calibri" w:hAnsi="Calibri" w:cs="Calibri"/>
                <w:color w:val="000000"/>
                <w:sz w:val="22"/>
                <w:szCs w:val="22"/>
              </w:rPr>
            </w:pPr>
            <w:r w:rsidRPr="00216453">
              <w:rPr>
                <w:rFonts w:ascii="Calibri" w:hAnsi="Calibri" w:cs="Calibri"/>
                <w:color w:val="000000"/>
                <w:sz w:val="22"/>
                <w:szCs w:val="22"/>
              </w:rPr>
              <w:t>38.423</w:t>
            </w:r>
          </w:p>
        </w:tc>
        <w:tc>
          <w:tcPr>
            <w:tcW w:w="1880" w:type="dxa"/>
            <w:tcBorders>
              <w:top w:val="nil"/>
              <w:left w:val="nil"/>
              <w:bottom w:val="single" w:sz="4" w:space="0" w:color="auto"/>
              <w:right w:val="single" w:sz="4" w:space="0" w:color="auto"/>
            </w:tcBorders>
            <w:shd w:val="clear" w:color="auto" w:fill="auto"/>
            <w:noWrap/>
            <w:vAlign w:val="center"/>
            <w:hideMark/>
          </w:tcPr>
          <w:p w14:paraId="6D204DE5" w14:textId="77777777" w:rsidR="00216453" w:rsidRPr="00216453" w:rsidRDefault="00216453" w:rsidP="00216453">
            <w:pPr>
              <w:overflowPunct/>
              <w:autoSpaceDE/>
              <w:autoSpaceDN/>
              <w:adjustRightInd/>
              <w:spacing w:after="0"/>
              <w:textAlignment w:val="auto"/>
              <w:rPr>
                <w:rFonts w:ascii="Calibri" w:hAnsi="Calibri" w:cs="Calibri"/>
                <w:color w:val="000000"/>
                <w:sz w:val="22"/>
                <w:szCs w:val="22"/>
              </w:rPr>
            </w:pPr>
            <w:r w:rsidRPr="00216453">
              <w:rPr>
                <w:rFonts w:ascii="Calibri" w:hAnsi="Calibri" w:cs="Calibri"/>
                <w:color w:val="000000"/>
                <w:sz w:val="22"/>
                <w:szCs w:val="22"/>
              </w:rPr>
              <w:t>CATT</w:t>
            </w:r>
          </w:p>
        </w:tc>
        <w:tc>
          <w:tcPr>
            <w:tcW w:w="1640" w:type="dxa"/>
            <w:tcBorders>
              <w:top w:val="nil"/>
              <w:left w:val="nil"/>
              <w:bottom w:val="single" w:sz="4" w:space="0" w:color="auto"/>
              <w:right w:val="single" w:sz="4" w:space="0" w:color="auto"/>
            </w:tcBorders>
            <w:shd w:val="clear" w:color="auto" w:fill="auto"/>
            <w:noWrap/>
            <w:vAlign w:val="center"/>
            <w:hideMark/>
          </w:tcPr>
          <w:p w14:paraId="0B593FFB" w14:textId="77777777" w:rsidR="00216453" w:rsidRPr="00216453" w:rsidRDefault="00216453" w:rsidP="00216453">
            <w:pPr>
              <w:overflowPunct/>
              <w:autoSpaceDE/>
              <w:autoSpaceDN/>
              <w:adjustRightInd/>
              <w:spacing w:after="0"/>
              <w:textAlignment w:val="auto"/>
              <w:rPr>
                <w:rFonts w:ascii="Calibri" w:hAnsi="Calibri" w:cs="Calibri"/>
                <w:color w:val="000000"/>
                <w:sz w:val="22"/>
                <w:szCs w:val="22"/>
              </w:rPr>
            </w:pPr>
            <w:r w:rsidRPr="00216453">
              <w:rPr>
                <w:rFonts w:ascii="Calibri" w:hAnsi="Calibri" w:cs="Calibri"/>
                <w:color w:val="000000"/>
                <w:sz w:val="22"/>
                <w:szCs w:val="22"/>
              </w:rPr>
              <w:t>Ziqiao Liu</w:t>
            </w:r>
          </w:p>
        </w:tc>
      </w:tr>
      <w:tr w:rsidR="00216453" w:rsidRPr="00216453" w14:paraId="28CAA70C" w14:textId="77777777" w:rsidTr="00216453">
        <w:trPr>
          <w:trHeight w:val="288"/>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14:paraId="44FC085F" w14:textId="77777777" w:rsidR="00216453" w:rsidRPr="00216453" w:rsidRDefault="00216453" w:rsidP="00216453">
            <w:pPr>
              <w:overflowPunct/>
              <w:autoSpaceDE/>
              <w:autoSpaceDN/>
              <w:adjustRightInd/>
              <w:spacing w:after="0"/>
              <w:textAlignment w:val="auto"/>
              <w:rPr>
                <w:rFonts w:ascii="Calibri" w:hAnsi="Calibri" w:cs="Calibri"/>
                <w:color w:val="000000"/>
                <w:sz w:val="22"/>
                <w:szCs w:val="22"/>
              </w:rPr>
            </w:pPr>
            <w:r w:rsidRPr="00216453">
              <w:rPr>
                <w:rFonts w:ascii="Calibri" w:hAnsi="Calibri" w:cs="Calibri"/>
                <w:color w:val="000000"/>
                <w:sz w:val="22"/>
                <w:szCs w:val="22"/>
              </w:rPr>
              <w:t>NR_XR_Ph3-Core</w:t>
            </w:r>
          </w:p>
        </w:tc>
        <w:tc>
          <w:tcPr>
            <w:tcW w:w="1960" w:type="dxa"/>
            <w:tcBorders>
              <w:top w:val="nil"/>
              <w:left w:val="nil"/>
              <w:bottom w:val="single" w:sz="4" w:space="0" w:color="auto"/>
              <w:right w:val="single" w:sz="4" w:space="0" w:color="auto"/>
            </w:tcBorders>
            <w:shd w:val="clear" w:color="auto" w:fill="auto"/>
            <w:noWrap/>
            <w:vAlign w:val="center"/>
            <w:hideMark/>
          </w:tcPr>
          <w:p w14:paraId="13DA0B8B" w14:textId="77777777" w:rsidR="00216453" w:rsidRPr="00216453" w:rsidRDefault="00216453" w:rsidP="00216453">
            <w:pPr>
              <w:overflowPunct/>
              <w:autoSpaceDE/>
              <w:autoSpaceDN/>
              <w:adjustRightInd/>
              <w:spacing w:after="0"/>
              <w:textAlignment w:val="auto"/>
              <w:rPr>
                <w:rFonts w:ascii="Calibri" w:hAnsi="Calibri" w:cs="Calibri"/>
                <w:color w:val="000000"/>
                <w:sz w:val="22"/>
                <w:szCs w:val="22"/>
              </w:rPr>
            </w:pPr>
            <w:r w:rsidRPr="00216453">
              <w:rPr>
                <w:rFonts w:ascii="Calibri" w:hAnsi="Calibri" w:cs="Calibri"/>
                <w:color w:val="000000"/>
                <w:sz w:val="22"/>
                <w:szCs w:val="22"/>
              </w:rPr>
              <w:t>38.473</w:t>
            </w:r>
          </w:p>
        </w:tc>
        <w:tc>
          <w:tcPr>
            <w:tcW w:w="1880" w:type="dxa"/>
            <w:tcBorders>
              <w:top w:val="nil"/>
              <w:left w:val="nil"/>
              <w:bottom w:val="single" w:sz="4" w:space="0" w:color="auto"/>
              <w:right w:val="single" w:sz="4" w:space="0" w:color="auto"/>
            </w:tcBorders>
            <w:shd w:val="clear" w:color="auto" w:fill="auto"/>
            <w:noWrap/>
            <w:vAlign w:val="center"/>
            <w:hideMark/>
          </w:tcPr>
          <w:p w14:paraId="2EF97D9B" w14:textId="77777777" w:rsidR="00216453" w:rsidRPr="00216453" w:rsidRDefault="00216453" w:rsidP="00216453">
            <w:pPr>
              <w:overflowPunct/>
              <w:autoSpaceDE/>
              <w:autoSpaceDN/>
              <w:adjustRightInd/>
              <w:spacing w:after="0"/>
              <w:textAlignment w:val="auto"/>
              <w:rPr>
                <w:rFonts w:ascii="Calibri" w:hAnsi="Calibri" w:cs="Calibri"/>
                <w:color w:val="000000"/>
                <w:sz w:val="22"/>
                <w:szCs w:val="22"/>
              </w:rPr>
            </w:pPr>
            <w:r w:rsidRPr="00216453">
              <w:rPr>
                <w:rFonts w:ascii="Calibri" w:hAnsi="Calibri" w:cs="Calibri"/>
                <w:color w:val="000000"/>
                <w:sz w:val="22"/>
                <w:szCs w:val="22"/>
              </w:rPr>
              <w:t>Huawei</w:t>
            </w:r>
          </w:p>
        </w:tc>
        <w:tc>
          <w:tcPr>
            <w:tcW w:w="1640" w:type="dxa"/>
            <w:tcBorders>
              <w:top w:val="nil"/>
              <w:left w:val="nil"/>
              <w:bottom w:val="single" w:sz="4" w:space="0" w:color="auto"/>
              <w:right w:val="single" w:sz="4" w:space="0" w:color="auto"/>
            </w:tcBorders>
            <w:shd w:val="clear" w:color="auto" w:fill="auto"/>
            <w:noWrap/>
            <w:vAlign w:val="center"/>
            <w:hideMark/>
          </w:tcPr>
          <w:p w14:paraId="3454804C" w14:textId="77777777" w:rsidR="00216453" w:rsidRPr="00216453" w:rsidRDefault="00216453" w:rsidP="00216453">
            <w:pPr>
              <w:overflowPunct/>
              <w:autoSpaceDE/>
              <w:autoSpaceDN/>
              <w:adjustRightInd/>
              <w:spacing w:after="0"/>
              <w:textAlignment w:val="auto"/>
              <w:rPr>
                <w:rFonts w:ascii="Calibri" w:hAnsi="Calibri" w:cs="Calibri"/>
                <w:color w:val="000000"/>
                <w:sz w:val="22"/>
                <w:szCs w:val="22"/>
              </w:rPr>
            </w:pPr>
            <w:r w:rsidRPr="00216453">
              <w:rPr>
                <w:rFonts w:ascii="Calibri" w:hAnsi="Calibri" w:cs="Calibri"/>
                <w:color w:val="000000"/>
                <w:sz w:val="22"/>
                <w:szCs w:val="22"/>
              </w:rPr>
              <w:t>Yuanping Zhu</w:t>
            </w:r>
          </w:p>
        </w:tc>
      </w:tr>
    </w:tbl>
    <w:p w14:paraId="08A0DA47" w14:textId="7C5CE83A"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DDA15" w14:textId="77777777" w:rsidR="00BA0376" w:rsidRDefault="00BA0376" w:rsidP="00BA0376">
      <w:pPr>
        <w:pStyle w:val="Heading3"/>
      </w:pPr>
      <w:bookmarkStart w:id="124" w:name="_Toc164776993"/>
      <w:r>
        <w:t>21.2</w:t>
      </w:r>
      <w:r>
        <w:tab/>
        <w:t>Support XR in DC</w:t>
      </w:r>
      <w:bookmarkEnd w:id="124"/>
    </w:p>
    <w:p w14:paraId="7220EA94" w14:textId="3C0670C5" w:rsidR="00BA0376" w:rsidRDefault="00BA0376" w:rsidP="00BA0376">
      <w:pPr>
        <w:rPr>
          <w:rFonts w:ascii="Arial" w:hAnsi="Arial" w:cs="Arial"/>
          <w:b/>
          <w:sz w:val="24"/>
        </w:rPr>
      </w:pPr>
      <w:r>
        <w:rPr>
          <w:rFonts w:ascii="Arial" w:hAnsi="Arial" w:cs="Arial"/>
          <w:b/>
          <w:color w:val="0000FF"/>
          <w:sz w:val="24"/>
        </w:rPr>
        <w:t>R3-242003</w:t>
      </w:r>
      <w:r>
        <w:rPr>
          <w:rFonts w:ascii="Arial" w:hAnsi="Arial" w:cs="Arial"/>
          <w:b/>
          <w:color w:val="0000FF"/>
          <w:sz w:val="24"/>
        </w:rPr>
        <w:tab/>
      </w:r>
      <w:r>
        <w:rPr>
          <w:rFonts w:ascii="Arial" w:hAnsi="Arial" w:cs="Arial"/>
          <w:b/>
          <w:sz w:val="24"/>
        </w:rPr>
        <w:t>Discussion on the support of XR in NR-NR DC</w:t>
      </w:r>
    </w:p>
    <w:p w14:paraId="687AC216"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2B273D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816FAA" w14:textId="20E3ED82" w:rsidR="00BA0376" w:rsidRDefault="00BA0376" w:rsidP="00BA0376">
      <w:pPr>
        <w:rPr>
          <w:rFonts w:ascii="Arial" w:hAnsi="Arial" w:cs="Arial"/>
          <w:b/>
          <w:sz w:val="24"/>
        </w:rPr>
      </w:pPr>
      <w:r>
        <w:rPr>
          <w:rFonts w:ascii="Arial" w:hAnsi="Arial" w:cs="Arial"/>
          <w:b/>
          <w:color w:val="0000FF"/>
          <w:sz w:val="24"/>
        </w:rPr>
        <w:t>R3-241720</w:t>
      </w:r>
      <w:r>
        <w:rPr>
          <w:rFonts w:ascii="Arial" w:hAnsi="Arial" w:cs="Arial"/>
          <w:b/>
          <w:color w:val="0000FF"/>
          <w:sz w:val="24"/>
        </w:rPr>
        <w:tab/>
      </w:r>
      <w:r>
        <w:rPr>
          <w:rFonts w:ascii="Arial" w:hAnsi="Arial" w:cs="Arial"/>
          <w:b/>
          <w:sz w:val="24"/>
        </w:rPr>
        <w:t>Enhancement for NR-DC support of XR</w:t>
      </w:r>
    </w:p>
    <w:p w14:paraId="3CCAC469"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7786847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4A052E" w14:textId="5ACAA9AE" w:rsidR="00BA0376" w:rsidRDefault="00BA0376" w:rsidP="00BA0376">
      <w:pPr>
        <w:rPr>
          <w:rFonts w:ascii="Arial" w:hAnsi="Arial" w:cs="Arial"/>
          <w:b/>
          <w:sz w:val="24"/>
        </w:rPr>
      </w:pPr>
      <w:r>
        <w:rPr>
          <w:rFonts w:ascii="Arial" w:hAnsi="Arial" w:cs="Arial"/>
          <w:b/>
          <w:color w:val="0000FF"/>
          <w:sz w:val="24"/>
        </w:rPr>
        <w:t>R3-241576</w:t>
      </w:r>
      <w:r>
        <w:rPr>
          <w:rFonts w:ascii="Arial" w:hAnsi="Arial" w:cs="Arial"/>
          <w:b/>
          <w:color w:val="0000FF"/>
          <w:sz w:val="24"/>
        </w:rPr>
        <w:tab/>
      </w:r>
      <w:proofErr w:type="spellStart"/>
      <w:r>
        <w:rPr>
          <w:rFonts w:ascii="Arial" w:hAnsi="Arial" w:cs="Arial"/>
          <w:b/>
          <w:sz w:val="24"/>
        </w:rPr>
        <w:t>Signaling</w:t>
      </w:r>
      <w:proofErr w:type="spellEnd"/>
      <w:r>
        <w:rPr>
          <w:rFonts w:ascii="Arial" w:hAnsi="Arial" w:cs="Arial"/>
          <w:b/>
          <w:sz w:val="24"/>
        </w:rPr>
        <w:t xml:space="preserve"> Enhancements to support UL PSI based discarding and UL BAT reporting for XR DC</w:t>
      </w:r>
    </w:p>
    <w:p w14:paraId="7A43F43C"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F163EB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FC769" w14:textId="3D0F7D70" w:rsidR="00BA0376" w:rsidRDefault="00BA0376" w:rsidP="00BA0376">
      <w:pPr>
        <w:rPr>
          <w:rFonts w:ascii="Arial" w:hAnsi="Arial" w:cs="Arial"/>
          <w:b/>
          <w:sz w:val="24"/>
        </w:rPr>
      </w:pPr>
      <w:r>
        <w:rPr>
          <w:rFonts w:ascii="Arial" w:hAnsi="Arial" w:cs="Arial"/>
          <w:b/>
          <w:color w:val="0000FF"/>
          <w:sz w:val="24"/>
        </w:rPr>
        <w:t>R3-241577</w:t>
      </w:r>
      <w:r>
        <w:rPr>
          <w:rFonts w:ascii="Arial" w:hAnsi="Arial" w:cs="Arial"/>
          <w:b/>
          <w:color w:val="0000FF"/>
          <w:sz w:val="24"/>
        </w:rPr>
        <w:tab/>
      </w:r>
      <w:r>
        <w:rPr>
          <w:rFonts w:ascii="Arial" w:hAnsi="Arial" w:cs="Arial"/>
          <w:b/>
          <w:sz w:val="24"/>
        </w:rPr>
        <w:t xml:space="preserve">XR DC </w:t>
      </w:r>
      <w:proofErr w:type="spellStart"/>
      <w:r>
        <w:rPr>
          <w:rFonts w:ascii="Arial" w:hAnsi="Arial" w:cs="Arial"/>
          <w:b/>
          <w:sz w:val="24"/>
        </w:rPr>
        <w:t>Signaling</w:t>
      </w:r>
      <w:proofErr w:type="spellEnd"/>
      <w:r>
        <w:rPr>
          <w:rFonts w:ascii="Arial" w:hAnsi="Arial" w:cs="Arial"/>
          <w:b/>
          <w:sz w:val="24"/>
        </w:rPr>
        <w:t xml:space="preserve"> Enhancements to support ECN marking and congestion reporting</w:t>
      </w:r>
    </w:p>
    <w:p w14:paraId="1A9659EE"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505912A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8341E" w14:textId="47C9E755" w:rsidR="00BA0376" w:rsidRDefault="00BA0376" w:rsidP="00BA0376">
      <w:pPr>
        <w:rPr>
          <w:rFonts w:ascii="Arial" w:hAnsi="Arial" w:cs="Arial"/>
          <w:b/>
          <w:sz w:val="24"/>
        </w:rPr>
      </w:pPr>
      <w:r>
        <w:rPr>
          <w:rFonts w:ascii="Arial" w:hAnsi="Arial" w:cs="Arial"/>
          <w:b/>
          <w:color w:val="0000FF"/>
          <w:sz w:val="24"/>
        </w:rPr>
        <w:lastRenderedPageBreak/>
        <w:t>R3-241581</w:t>
      </w:r>
      <w:r>
        <w:rPr>
          <w:rFonts w:ascii="Arial" w:hAnsi="Arial" w:cs="Arial"/>
          <w:b/>
          <w:color w:val="0000FF"/>
          <w:sz w:val="24"/>
        </w:rPr>
        <w:tab/>
      </w:r>
      <w:r>
        <w:rPr>
          <w:rFonts w:ascii="Arial" w:hAnsi="Arial" w:cs="Arial"/>
          <w:b/>
          <w:sz w:val="24"/>
        </w:rPr>
        <w:t>Support of XR in DC</w:t>
      </w:r>
    </w:p>
    <w:p w14:paraId="51A0263A"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20F4BA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C60AA1" w14:textId="2DD2AC66" w:rsidR="00BA0376" w:rsidRDefault="00BA0376" w:rsidP="00BA0376">
      <w:pPr>
        <w:rPr>
          <w:rFonts w:ascii="Arial" w:hAnsi="Arial" w:cs="Arial"/>
          <w:b/>
          <w:sz w:val="24"/>
        </w:rPr>
      </w:pPr>
      <w:r>
        <w:rPr>
          <w:rFonts w:ascii="Arial" w:hAnsi="Arial" w:cs="Arial"/>
          <w:b/>
          <w:color w:val="0000FF"/>
          <w:sz w:val="24"/>
        </w:rPr>
        <w:t>R3-241647</w:t>
      </w:r>
      <w:r>
        <w:rPr>
          <w:rFonts w:ascii="Arial" w:hAnsi="Arial" w:cs="Arial"/>
          <w:b/>
          <w:color w:val="0000FF"/>
          <w:sz w:val="24"/>
        </w:rPr>
        <w:tab/>
      </w:r>
      <w:r>
        <w:rPr>
          <w:rFonts w:ascii="Arial" w:hAnsi="Arial" w:cs="Arial"/>
          <w:b/>
          <w:sz w:val="24"/>
        </w:rPr>
        <w:t>UL BAT transmission in unsynchronized network</w:t>
      </w:r>
    </w:p>
    <w:p w14:paraId="7DA0E421" w14:textId="77777777" w:rsidR="00BA0376" w:rsidRDefault="00BA0376" w:rsidP="00BA037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v18.1.0</w:t>
      </w:r>
      <w:r>
        <w:rPr>
          <w:i/>
        </w:rPr>
        <w:tab/>
        <w:t xml:space="preserve">  CR-1247  Cat: B (Rel-19)</w:t>
      </w:r>
      <w:r>
        <w:rPr>
          <w:i/>
        </w:rPr>
        <w:br/>
      </w:r>
      <w:r>
        <w:rPr>
          <w:i/>
        </w:rPr>
        <w:br/>
      </w:r>
      <w:r>
        <w:rPr>
          <w:i/>
        </w:rPr>
        <w:tab/>
      </w:r>
      <w:r>
        <w:rPr>
          <w:i/>
        </w:rPr>
        <w:tab/>
      </w:r>
      <w:r>
        <w:rPr>
          <w:i/>
        </w:rPr>
        <w:tab/>
      </w:r>
      <w:r>
        <w:rPr>
          <w:i/>
        </w:rPr>
        <w:tab/>
      </w:r>
      <w:r>
        <w:rPr>
          <w:i/>
        </w:rPr>
        <w:tab/>
        <w:t>Source: Ericsson</w:t>
      </w:r>
    </w:p>
    <w:p w14:paraId="765D647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09922C" w14:textId="0CB67835" w:rsidR="00BA0376" w:rsidRDefault="00BA0376" w:rsidP="00BA0376">
      <w:pPr>
        <w:rPr>
          <w:rFonts w:ascii="Arial" w:hAnsi="Arial" w:cs="Arial"/>
          <w:b/>
          <w:sz w:val="24"/>
        </w:rPr>
      </w:pPr>
      <w:r>
        <w:rPr>
          <w:rFonts w:ascii="Arial" w:hAnsi="Arial" w:cs="Arial"/>
          <w:b/>
          <w:color w:val="0000FF"/>
          <w:sz w:val="24"/>
        </w:rPr>
        <w:t>R3-241721</w:t>
      </w:r>
      <w:r>
        <w:rPr>
          <w:rFonts w:ascii="Arial" w:hAnsi="Arial" w:cs="Arial"/>
          <w:b/>
          <w:color w:val="0000FF"/>
          <w:sz w:val="24"/>
        </w:rPr>
        <w:tab/>
      </w:r>
      <w:r>
        <w:rPr>
          <w:rFonts w:ascii="Arial" w:hAnsi="Arial" w:cs="Arial"/>
          <w:b/>
          <w:sz w:val="24"/>
        </w:rPr>
        <w:t>Enhancement for NR-DC support of XR</w:t>
      </w:r>
    </w:p>
    <w:p w14:paraId="42964918"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v18.1.0</w:t>
      </w:r>
      <w:r>
        <w:rPr>
          <w:i/>
        </w:rPr>
        <w:tab/>
        <w:t xml:space="preserve">  CR-1256  Cat: B (Rel-19)</w:t>
      </w:r>
      <w:r>
        <w:rPr>
          <w:i/>
        </w:rPr>
        <w:br/>
      </w:r>
      <w:r>
        <w:rPr>
          <w:i/>
        </w:rPr>
        <w:br/>
      </w:r>
      <w:r>
        <w:rPr>
          <w:i/>
        </w:rPr>
        <w:tab/>
      </w:r>
      <w:r>
        <w:rPr>
          <w:i/>
        </w:rPr>
        <w:tab/>
      </w:r>
      <w:r>
        <w:rPr>
          <w:i/>
        </w:rPr>
        <w:tab/>
      </w:r>
      <w:r>
        <w:rPr>
          <w:i/>
        </w:rPr>
        <w:tab/>
      </w:r>
      <w:r>
        <w:rPr>
          <w:i/>
        </w:rPr>
        <w:tab/>
        <w:t>Source: Huawei</w:t>
      </w:r>
    </w:p>
    <w:p w14:paraId="40B1C75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9983A" w14:textId="2E7DFBC3" w:rsidR="00BA0376" w:rsidRDefault="00BA0376" w:rsidP="00BA0376">
      <w:pPr>
        <w:rPr>
          <w:rFonts w:ascii="Arial" w:hAnsi="Arial" w:cs="Arial"/>
          <w:b/>
          <w:sz w:val="24"/>
        </w:rPr>
      </w:pPr>
      <w:r>
        <w:rPr>
          <w:rFonts w:ascii="Arial" w:hAnsi="Arial" w:cs="Arial"/>
          <w:b/>
          <w:color w:val="0000FF"/>
          <w:sz w:val="24"/>
        </w:rPr>
        <w:t>R3-241741</w:t>
      </w:r>
      <w:r>
        <w:rPr>
          <w:rFonts w:ascii="Arial" w:hAnsi="Arial" w:cs="Arial"/>
          <w:b/>
          <w:color w:val="0000FF"/>
          <w:sz w:val="24"/>
        </w:rPr>
        <w:tab/>
      </w:r>
      <w:r>
        <w:rPr>
          <w:rFonts w:ascii="Arial" w:hAnsi="Arial" w:cs="Arial"/>
          <w:b/>
          <w:sz w:val="24"/>
        </w:rPr>
        <w:t>Discussion on support XR in DC</w:t>
      </w:r>
    </w:p>
    <w:p w14:paraId="6929DF94"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F7BC2A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7A0BB5" w14:textId="56CB1D55" w:rsidR="00BA0376" w:rsidRDefault="00BA0376" w:rsidP="00BA0376">
      <w:pPr>
        <w:rPr>
          <w:rFonts w:ascii="Arial" w:hAnsi="Arial" w:cs="Arial"/>
          <w:b/>
          <w:sz w:val="24"/>
        </w:rPr>
      </w:pPr>
      <w:r>
        <w:rPr>
          <w:rFonts w:ascii="Arial" w:hAnsi="Arial" w:cs="Arial"/>
          <w:b/>
          <w:color w:val="0000FF"/>
          <w:sz w:val="24"/>
        </w:rPr>
        <w:t>R3-241742</w:t>
      </w:r>
      <w:r>
        <w:rPr>
          <w:rFonts w:ascii="Arial" w:hAnsi="Arial" w:cs="Arial"/>
          <w:b/>
          <w:color w:val="0000FF"/>
          <w:sz w:val="24"/>
        </w:rPr>
        <w:tab/>
      </w:r>
      <w:r>
        <w:rPr>
          <w:rFonts w:ascii="Arial" w:hAnsi="Arial" w:cs="Arial"/>
          <w:b/>
          <w:sz w:val="24"/>
        </w:rPr>
        <w:t>Support XR in DC</w:t>
      </w:r>
    </w:p>
    <w:p w14:paraId="06DF52BC"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CR-1257  Cat: B (Rel-19)</w:t>
      </w:r>
      <w:r>
        <w:rPr>
          <w:i/>
        </w:rPr>
        <w:br/>
      </w:r>
      <w:r>
        <w:rPr>
          <w:i/>
        </w:rPr>
        <w:br/>
      </w:r>
      <w:r>
        <w:rPr>
          <w:i/>
        </w:rPr>
        <w:tab/>
      </w:r>
      <w:r>
        <w:rPr>
          <w:i/>
        </w:rPr>
        <w:tab/>
      </w:r>
      <w:r>
        <w:rPr>
          <w:i/>
        </w:rPr>
        <w:tab/>
      </w:r>
      <w:r>
        <w:rPr>
          <w:i/>
        </w:rPr>
        <w:tab/>
      </w:r>
      <w:r>
        <w:rPr>
          <w:i/>
        </w:rPr>
        <w:tab/>
        <w:t>Source: Samsung</w:t>
      </w:r>
    </w:p>
    <w:p w14:paraId="2624700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189F4D" w14:textId="7F8E56CC" w:rsidR="00BA0376" w:rsidRDefault="00BA0376" w:rsidP="00BA0376">
      <w:pPr>
        <w:rPr>
          <w:rFonts w:ascii="Arial" w:hAnsi="Arial" w:cs="Arial"/>
          <w:b/>
          <w:sz w:val="24"/>
        </w:rPr>
      </w:pPr>
      <w:r>
        <w:rPr>
          <w:rFonts w:ascii="Arial" w:hAnsi="Arial" w:cs="Arial"/>
          <w:b/>
          <w:color w:val="0000FF"/>
          <w:sz w:val="24"/>
        </w:rPr>
        <w:t>R3-241813</w:t>
      </w:r>
      <w:r>
        <w:rPr>
          <w:rFonts w:ascii="Arial" w:hAnsi="Arial" w:cs="Arial"/>
          <w:b/>
          <w:color w:val="0000FF"/>
          <w:sz w:val="24"/>
        </w:rPr>
        <w:tab/>
      </w:r>
      <w:r>
        <w:rPr>
          <w:rFonts w:ascii="Arial" w:hAnsi="Arial" w:cs="Arial"/>
          <w:b/>
          <w:sz w:val="24"/>
        </w:rPr>
        <w:t>ECN Marking and Congestion Reporting in NR-DC</w:t>
      </w:r>
    </w:p>
    <w:p w14:paraId="7F30F415"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1D41A72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A16A52" w14:textId="1BC81548" w:rsidR="00BA0376" w:rsidRDefault="00BA0376" w:rsidP="00BA0376">
      <w:pPr>
        <w:rPr>
          <w:rFonts w:ascii="Arial" w:hAnsi="Arial" w:cs="Arial"/>
          <w:b/>
          <w:sz w:val="24"/>
        </w:rPr>
      </w:pPr>
      <w:r>
        <w:rPr>
          <w:rFonts w:ascii="Arial" w:hAnsi="Arial" w:cs="Arial"/>
          <w:b/>
          <w:color w:val="0000FF"/>
          <w:sz w:val="24"/>
        </w:rPr>
        <w:t>R3-241814</w:t>
      </w:r>
      <w:r>
        <w:rPr>
          <w:rFonts w:ascii="Arial" w:hAnsi="Arial" w:cs="Arial"/>
          <w:b/>
          <w:color w:val="0000FF"/>
          <w:sz w:val="24"/>
        </w:rPr>
        <w:tab/>
      </w:r>
      <w:r>
        <w:rPr>
          <w:rFonts w:ascii="Arial" w:hAnsi="Arial" w:cs="Arial"/>
          <w:b/>
          <w:sz w:val="24"/>
        </w:rPr>
        <w:t>PDU Set handling, BAT and PSI based discard coordination in NR-DC</w:t>
      </w:r>
    </w:p>
    <w:p w14:paraId="29106AC4"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F6472E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0FA63" w14:textId="63EB2849" w:rsidR="00BA0376" w:rsidRDefault="00BA0376" w:rsidP="00BA0376">
      <w:pPr>
        <w:rPr>
          <w:rFonts w:ascii="Arial" w:hAnsi="Arial" w:cs="Arial"/>
          <w:b/>
          <w:sz w:val="24"/>
        </w:rPr>
      </w:pPr>
      <w:r>
        <w:rPr>
          <w:rFonts w:ascii="Arial" w:hAnsi="Arial" w:cs="Arial"/>
          <w:b/>
          <w:color w:val="0000FF"/>
          <w:sz w:val="24"/>
        </w:rPr>
        <w:t>R3-241902</w:t>
      </w:r>
      <w:r>
        <w:rPr>
          <w:rFonts w:ascii="Arial" w:hAnsi="Arial" w:cs="Arial"/>
          <w:b/>
          <w:color w:val="0000FF"/>
          <w:sz w:val="24"/>
        </w:rPr>
        <w:tab/>
      </w:r>
      <w:r>
        <w:rPr>
          <w:rFonts w:ascii="Arial" w:hAnsi="Arial" w:cs="Arial"/>
          <w:b/>
          <w:sz w:val="24"/>
        </w:rPr>
        <w:t>Discussion on support XR in DC</w:t>
      </w:r>
    </w:p>
    <w:p w14:paraId="42E04757"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2505A33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D314E" w14:textId="12DA551E" w:rsidR="00BA0376" w:rsidRDefault="00BA0376" w:rsidP="00BA0376">
      <w:pPr>
        <w:rPr>
          <w:rFonts w:ascii="Arial" w:hAnsi="Arial" w:cs="Arial"/>
          <w:b/>
          <w:sz w:val="24"/>
        </w:rPr>
      </w:pPr>
      <w:r>
        <w:rPr>
          <w:rFonts w:ascii="Arial" w:hAnsi="Arial" w:cs="Arial"/>
          <w:b/>
          <w:color w:val="0000FF"/>
          <w:sz w:val="24"/>
        </w:rPr>
        <w:t>R3-241903</w:t>
      </w:r>
      <w:r>
        <w:rPr>
          <w:rFonts w:ascii="Arial" w:hAnsi="Arial" w:cs="Arial"/>
          <w:b/>
          <w:color w:val="0000FF"/>
          <w:sz w:val="24"/>
        </w:rPr>
        <w:tab/>
      </w:r>
      <w:r>
        <w:rPr>
          <w:rFonts w:ascii="Arial" w:hAnsi="Arial" w:cs="Arial"/>
          <w:b/>
          <w:sz w:val="24"/>
        </w:rPr>
        <w:t>(TP to TS 38.423 and 37.340) Support of XR in DC</w:t>
      </w:r>
    </w:p>
    <w:p w14:paraId="46B17EC4" w14:textId="77777777" w:rsidR="00BA0376" w:rsidRDefault="00BA0376" w:rsidP="00BA0376">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023FAF6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F651D" w14:textId="516BBEC0" w:rsidR="00BA0376" w:rsidRDefault="00BA0376" w:rsidP="00BA0376">
      <w:pPr>
        <w:rPr>
          <w:rFonts w:ascii="Arial" w:hAnsi="Arial" w:cs="Arial"/>
          <w:b/>
          <w:sz w:val="24"/>
        </w:rPr>
      </w:pPr>
      <w:r>
        <w:rPr>
          <w:rFonts w:ascii="Arial" w:hAnsi="Arial" w:cs="Arial"/>
          <w:b/>
          <w:color w:val="0000FF"/>
          <w:sz w:val="24"/>
        </w:rPr>
        <w:t>R3-241951</w:t>
      </w:r>
      <w:r>
        <w:rPr>
          <w:rFonts w:ascii="Arial" w:hAnsi="Arial" w:cs="Arial"/>
          <w:b/>
          <w:color w:val="0000FF"/>
          <w:sz w:val="24"/>
        </w:rPr>
        <w:tab/>
      </w:r>
      <w:r>
        <w:rPr>
          <w:rFonts w:ascii="Arial" w:hAnsi="Arial" w:cs="Arial"/>
          <w:b/>
          <w:sz w:val="24"/>
        </w:rPr>
        <w:t>Discussion on ECN Marking in Multi-Radio Dual Connectivity (MR-DC) Scenarios</w:t>
      </w:r>
    </w:p>
    <w:p w14:paraId="225DEABA"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F829D64"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6C0CF" w14:textId="035372D7" w:rsidR="00BA0376" w:rsidRDefault="00BA0376" w:rsidP="00BA0376">
      <w:pPr>
        <w:rPr>
          <w:rFonts w:ascii="Arial" w:hAnsi="Arial" w:cs="Arial"/>
          <w:b/>
          <w:sz w:val="24"/>
        </w:rPr>
      </w:pPr>
      <w:r>
        <w:rPr>
          <w:rFonts w:ascii="Arial" w:hAnsi="Arial" w:cs="Arial"/>
          <w:b/>
          <w:color w:val="0000FF"/>
          <w:sz w:val="24"/>
        </w:rPr>
        <w:t>R3-241952</w:t>
      </w:r>
      <w:r>
        <w:rPr>
          <w:rFonts w:ascii="Arial" w:hAnsi="Arial" w:cs="Arial"/>
          <w:b/>
          <w:color w:val="0000FF"/>
          <w:sz w:val="24"/>
        </w:rPr>
        <w:tab/>
      </w:r>
      <w:r>
        <w:rPr>
          <w:rFonts w:ascii="Arial" w:hAnsi="Arial" w:cs="Arial"/>
          <w:b/>
          <w:sz w:val="24"/>
        </w:rPr>
        <w:t>Discussion on PSI Discard coordination in Multi-Radio Dual Connectivity (MR-DC) Scenarios</w:t>
      </w:r>
    </w:p>
    <w:p w14:paraId="17A5D0C5"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2DA853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5DCBC6" w14:textId="76720025" w:rsidR="00BA0376" w:rsidRDefault="00BA0376" w:rsidP="00BA0376">
      <w:pPr>
        <w:rPr>
          <w:rFonts w:ascii="Arial" w:hAnsi="Arial" w:cs="Arial"/>
          <w:b/>
          <w:sz w:val="24"/>
        </w:rPr>
      </w:pPr>
      <w:r>
        <w:rPr>
          <w:rFonts w:ascii="Arial" w:hAnsi="Arial" w:cs="Arial"/>
          <w:b/>
          <w:color w:val="0000FF"/>
          <w:sz w:val="24"/>
        </w:rPr>
        <w:t>R3-242004</w:t>
      </w:r>
      <w:r>
        <w:rPr>
          <w:rFonts w:ascii="Arial" w:hAnsi="Arial" w:cs="Arial"/>
          <w:b/>
          <w:color w:val="0000FF"/>
          <w:sz w:val="24"/>
        </w:rPr>
        <w:tab/>
      </w:r>
      <w:r>
        <w:rPr>
          <w:rFonts w:ascii="Arial" w:hAnsi="Arial" w:cs="Arial"/>
          <w:b/>
          <w:sz w:val="24"/>
        </w:rPr>
        <w:t>Introduction the support XR in DC</w:t>
      </w:r>
    </w:p>
    <w:p w14:paraId="4312421A"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Nokia, Nokia Shanghai Bell</w:t>
      </w:r>
    </w:p>
    <w:p w14:paraId="11D01EA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76B05" w14:textId="33F1238E" w:rsidR="00BA0376" w:rsidRDefault="00BA0376" w:rsidP="00BA0376">
      <w:pPr>
        <w:rPr>
          <w:rFonts w:ascii="Arial" w:hAnsi="Arial" w:cs="Arial"/>
          <w:b/>
          <w:sz w:val="24"/>
        </w:rPr>
      </w:pPr>
      <w:r>
        <w:rPr>
          <w:rFonts w:ascii="Arial" w:hAnsi="Arial" w:cs="Arial"/>
          <w:b/>
          <w:color w:val="0000FF"/>
          <w:sz w:val="24"/>
        </w:rPr>
        <w:t>R3-242012</w:t>
      </w:r>
      <w:r>
        <w:rPr>
          <w:rFonts w:ascii="Arial" w:hAnsi="Arial" w:cs="Arial"/>
          <w:b/>
          <w:color w:val="0000FF"/>
          <w:sz w:val="24"/>
        </w:rPr>
        <w:tab/>
      </w:r>
      <w:r>
        <w:rPr>
          <w:rFonts w:ascii="Arial" w:hAnsi="Arial" w:cs="Arial"/>
          <w:b/>
          <w:sz w:val="24"/>
        </w:rPr>
        <w:t>Discussion on XR in DC</w:t>
      </w:r>
    </w:p>
    <w:p w14:paraId="1027E72E"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019808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B21DA" w14:textId="003BED90" w:rsidR="00BA0376" w:rsidRDefault="00BA0376" w:rsidP="00BA0376">
      <w:pPr>
        <w:rPr>
          <w:rFonts w:ascii="Arial" w:hAnsi="Arial" w:cs="Arial"/>
          <w:b/>
          <w:sz w:val="24"/>
        </w:rPr>
      </w:pPr>
      <w:r>
        <w:rPr>
          <w:rFonts w:ascii="Arial" w:hAnsi="Arial" w:cs="Arial"/>
          <w:b/>
          <w:color w:val="0000FF"/>
          <w:sz w:val="24"/>
        </w:rPr>
        <w:t>R3-242013</w:t>
      </w:r>
      <w:r>
        <w:rPr>
          <w:rFonts w:ascii="Arial" w:hAnsi="Arial" w:cs="Arial"/>
          <w:b/>
          <w:color w:val="0000FF"/>
          <w:sz w:val="24"/>
        </w:rPr>
        <w:tab/>
      </w:r>
      <w:r>
        <w:rPr>
          <w:rFonts w:ascii="Arial" w:hAnsi="Arial" w:cs="Arial"/>
          <w:b/>
          <w:sz w:val="24"/>
        </w:rPr>
        <w:t>Support on XR in DC</w:t>
      </w:r>
    </w:p>
    <w:p w14:paraId="70D93267"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CR-1269  Cat: B (Rel-19)</w:t>
      </w:r>
      <w:r>
        <w:rPr>
          <w:i/>
        </w:rPr>
        <w:br/>
      </w:r>
      <w:r>
        <w:rPr>
          <w:i/>
        </w:rPr>
        <w:br/>
      </w:r>
      <w:r>
        <w:rPr>
          <w:i/>
        </w:rPr>
        <w:tab/>
      </w:r>
      <w:r>
        <w:rPr>
          <w:i/>
        </w:rPr>
        <w:tab/>
      </w:r>
      <w:r>
        <w:rPr>
          <w:i/>
        </w:rPr>
        <w:tab/>
      </w:r>
      <w:r>
        <w:rPr>
          <w:i/>
        </w:rPr>
        <w:tab/>
      </w:r>
      <w:r>
        <w:rPr>
          <w:i/>
        </w:rPr>
        <w:tab/>
        <w:t>Source: CATT</w:t>
      </w:r>
    </w:p>
    <w:p w14:paraId="156776C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R3-242202</w:t>
      </w:r>
      <w:r>
        <w:rPr>
          <w:color w:val="993300"/>
          <w:u w:val="single"/>
        </w:rPr>
        <w:t>.</w:t>
      </w:r>
    </w:p>
    <w:p w14:paraId="4AE7714F" w14:textId="31701F7F" w:rsidR="00BA0376" w:rsidRDefault="00BA0376" w:rsidP="00BA0376">
      <w:pPr>
        <w:rPr>
          <w:rFonts w:ascii="Arial" w:hAnsi="Arial" w:cs="Arial"/>
          <w:b/>
          <w:sz w:val="24"/>
        </w:rPr>
      </w:pPr>
      <w:r>
        <w:rPr>
          <w:rFonts w:ascii="Arial" w:hAnsi="Arial" w:cs="Arial"/>
          <w:b/>
          <w:color w:val="0000FF"/>
          <w:sz w:val="24"/>
        </w:rPr>
        <w:t>R3-242202</w:t>
      </w:r>
      <w:r>
        <w:rPr>
          <w:rFonts w:ascii="Arial" w:hAnsi="Arial" w:cs="Arial"/>
          <w:b/>
          <w:color w:val="0000FF"/>
          <w:sz w:val="24"/>
        </w:rPr>
        <w:tab/>
      </w:r>
      <w:r>
        <w:rPr>
          <w:rFonts w:ascii="Arial" w:hAnsi="Arial" w:cs="Arial"/>
          <w:b/>
          <w:sz w:val="24"/>
        </w:rPr>
        <w:t>Support on XR in DC</w:t>
      </w:r>
    </w:p>
    <w:p w14:paraId="39FD8986"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CR-1269  rev 1 Cat: B (Rel-19)</w:t>
      </w:r>
      <w:r>
        <w:rPr>
          <w:i/>
        </w:rPr>
        <w:br/>
      </w:r>
      <w:r>
        <w:rPr>
          <w:i/>
        </w:rPr>
        <w:br/>
      </w:r>
      <w:r>
        <w:rPr>
          <w:i/>
        </w:rPr>
        <w:tab/>
      </w:r>
      <w:r>
        <w:rPr>
          <w:i/>
        </w:rPr>
        <w:tab/>
      </w:r>
      <w:r>
        <w:rPr>
          <w:i/>
        </w:rPr>
        <w:tab/>
      </w:r>
      <w:r>
        <w:rPr>
          <w:i/>
        </w:rPr>
        <w:tab/>
      </w:r>
      <w:r>
        <w:rPr>
          <w:i/>
        </w:rPr>
        <w:tab/>
        <w:t>Source: CATT</w:t>
      </w:r>
    </w:p>
    <w:p w14:paraId="465BCA18" w14:textId="77777777" w:rsidR="00BA0376" w:rsidRDefault="00BA0376" w:rsidP="00BA0376">
      <w:pPr>
        <w:rPr>
          <w:color w:val="808080"/>
        </w:rPr>
      </w:pPr>
      <w:r>
        <w:rPr>
          <w:color w:val="808080"/>
        </w:rPr>
        <w:t>(Replaces R3-242013)</w:t>
      </w:r>
    </w:p>
    <w:p w14:paraId="48577BE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R3-242234</w:t>
      </w:r>
      <w:r>
        <w:rPr>
          <w:color w:val="993300"/>
          <w:u w:val="single"/>
        </w:rPr>
        <w:t>.</w:t>
      </w:r>
    </w:p>
    <w:p w14:paraId="66FC2050" w14:textId="2F54295B" w:rsidR="00BA0376" w:rsidRDefault="00BA0376" w:rsidP="00BA0376">
      <w:pPr>
        <w:rPr>
          <w:rFonts w:ascii="Arial" w:hAnsi="Arial" w:cs="Arial"/>
          <w:b/>
          <w:sz w:val="24"/>
        </w:rPr>
      </w:pPr>
      <w:r>
        <w:rPr>
          <w:rFonts w:ascii="Arial" w:hAnsi="Arial" w:cs="Arial"/>
          <w:b/>
          <w:color w:val="0000FF"/>
          <w:sz w:val="24"/>
        </w:rPr>
        <w:t>R3-242234</w:t>
      </w:r>
      <w:r>
        <w:rPr>
          <w:rFonts w:ascii="Arial" w:hAnsi="Arial" w:cs="Arial"/>
          <w:b/>
          <w:color w:val="0000FF"/>
          <w:sz w:val="24"/>
        </w:rPr>
        <w:tab/>
      </w:r>
      <w:r>
        <w:rPr>
          <w:rFonts w:ascii="Arial" w:hAnsi="Arial" w:cs="Arial"/>
          <w:b/>
          <w:sz w:val="24"/>
        </w:rPr>
        <w:t>Support on XR in DC</w:t>
      </w:r>
    </w:p>
    <w:p w14:paraId="102C569B"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CR-1269  rev 2 Cat: B (Rel-19)</w:t>
      </w:r>
      <w:r>
        <w:rPr>
          <w:i/>
        </w:rPr>
        <w:br/>
      </w:r>
      <w:r>
        <w:rPr>
          <w:i/>
        </w:rPr>
        <w:br/>
      </w:r>
      <w:r>
        <w:rPr>
          <w:i/>
        </w:rPr>
        <w:tab/>
      </w:r>
      <w:r>
        <w:rPr>
          <w:i/>
        </w:rPr>
        <w:tab/>
      </w:r>
      <w:r>
        <w:rPr>
          <w:i/>
        </w:rPr>
        <w:tab/>
      </w:r>
      <w:r>
        <w:rPr>
          <w:i/>
        </w:rPr>
        <w:tab/>
      </w:r>
      <w:r>
        <w:rPr>
          <w:i/>
        </w:rPr>
        <w:tab/>
        <w:t>Source: CATT</w:t>
      </w:r>
    </w:p>
    <w:p w14:paraId="63C21A8E" w14:textId="77777777" w:rsidR="00BA0376" w:rsidRDefault="00BA0376" w:rsidP="00BA0376">
      <w:pPr>
        <w:rPr>
          <w:color w:val="808080"/>
        </w:rPr>
      </w:pPr>
      <w:r>
        <w:rPr>
          <w:color w:val="808080"/>
        </w:rPr>
        <w:t>(Replaces R3-242202)</w:t>
      </w:r>
    </w:p>
    <w:p w14:paraId="3B7CB5E1" w14:textId="77777777" w:rsidR="00216453" w:rsidRDefault="00216453" w:rsidP="00216453">
      <w:pPr>
        <w:rPr>
          <w:i/>
        </w:rPr>
      </w:pPr>
      <w:r>
        <w:rPr>
          <w:rFonts w:ascii="Arial" w:hAnsi="Arial" w:cs="Arial"/>
          <w:b/>
        </w:rPr>
        <w:lastRenderedPageBreak/>
        <w:t xml:space="preserve">Discussion: </w:t>
      </w:r>
    </w:p>
    <w:p w14:paraId="78E8B9E7" w14:textId="539318D6" w:rsidR="00216453" w:rsidRDefault="00216453" w:rsidP="00216453">
      <w:pPr>
        <w:rPr>
          <w:rFonts w:ascii="Arial" w:hAnsi="Arial" w:cs="Arial"/>
          <w:b/>
        </w:rPr>
      </w:pPr>
      <w:r w:rsidRPr="002371C4">
        <w:t>Add CMCC as co-source</w:t>
      </w:r>
    </w:p>
    <w:p w14:paraId="1911255C" w14:textId="0D36585E"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R3-242241</w:t>
      </w:r>
      <w:r>
        <w:rPr>
          <w:color w:val="993300"/>
          <w:u w:val="single"/>
        </w:rPr>
        <w:t>.</w:t>
      </w:r>
    </w:p>
    <w:p w14:paraId="42BDDB2D" w14:textId="555EF252" w:rsidR="00BA0376" w:rsidRDefault="00BA0376" w:rsidP="00BA0376">
      <w:pPr>
        <w:rPr>
          <w:rFonts w:ascii="Arial" w:hAnsi="Arial" w:cs="Arial"/>
          <w:b/>
          <w:sz w:val="24"/>
        </w:rPr>
      </w:pPr>
      <w:r>
        <w:rPr>
          <w:rFonts w:ascii="Arial" w:hAnsi="Arial" w:cs="Arial"/>
          <w:b/>
          <w:color w:val="0000FF"/>
          <w:sz w:val="24"/>
        </w:rPr>
        <w:t>R3-242241</w:t>
      </w:r>
      <w:r>
        <w:rPr>
          <w:rFonts w:ascii="Arial" w:hAnsi="Arial" w:cs="Arial"/>
          <w:b/>
          <w:color w:val="0000FF"/>
          <w:sz w:val="24"/>
        </w:rPr>
        <w:tab/>
      </w:r>
      <w:r>
        <w:rPr>
          <w:rFonts w:ascii="Arial" w:hAnsi="Arial" w:cs="Arial"/>
          <w:b/>
          <w:sz w:val="24"/>
        </w:rPr>
        <w:t>Support on XR in DC</w:t>
      </w:r>
    </w:p>
    <w:p w14:paraId="1A64C10C" w14:textId="3F553BB1"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CR-1269  rev 3 Cat: B (Rel-19)</w:t>
      </w:r>
      <w:r>
        <w:rPr>
          <w:i/>
        </w:rPr>
        <w:br/>
      </w:r>
      <w:r>
        <w:rPr>
          <w:i/>
        </w:rPr>
        <w:br/>
      </w:r>
      <w:r>
        <w:rPr>
          <w:i/>
        </w:rPr>
        <w:tab/>
      </w:r>
      <w:r>
        <w:rPr>
          <w:i/>
        </w:rPr>
        <w:tab/>
      </w:r>
      <w:r>
        <w:rPr>
          <w:i/>
        </w:rPr>
        <w:tab/>
      </w:r>
      <w:r>
        <w:rPr>
          <w:i/>
        </w:rPr>
        <w:tab/>
      </w:r>
      <w:r>
        <w:rPr>
          <w:i/>
        </w:rPr>
        <w:tab/>
        <w:t>Source: CATT</w:t>
      </w:r>
      <w:r w:rsidR="00216453">
        <w:rPr>
          <w:i/>
        </w:rPr>
        <w:t>, CMCC</w:t>
      </w:r>
    </w:p>
    <w:p w14:paraId="321161D6" w14:textId="77777777" w:rsidR="00BA0376" w:rsidRDefault="00BA0376" w:rsidP="00BA0376">
      <w:pPr>
        <w:rPr>
          <w:color w:val="808080"/>
        </w:rPr>
      </w:pPr>
      <w:r>
        <w:rPr>
          <w:color w:val="808080"/>
        </w:rPr>
        <w:t>(Replaces R3-242234)</w:t>
      </w:r>
    </w:p>
    <w:p w14:paraId="479F095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641A08" w14:textId="485037C8" w:rsidR="00BA0376" w:rsidRDefault="00BA0376" w:rsidP="00BA0376">
      <w:pPr>
        <w:rPr>
          <w:rFonts w:ascii="Arial" w:hAnsi="Arial" w:cs="Arial"/>
          <w:b/>
          <w:sz w:val="24"/>
        </w:rPr>
      </w:pPr>
      <w:r>
        <w:rPr>
          <w:rFonts w:ascii="Arial" w:hAnsi="Arial" w:cs="Arial"/>
          <w:b/>
          <w:color w:val="0000FF"/>
          <w:sz w:val="24"/>
        </w:rPr>
        <w:t>R3-242101</w:t>
      </w:r>
      <w:r>
        <w:rPr>
          <w:rFonts w:ascii="Arial" w:hAnsi="Arial" w:cs="Arial"/>
          <w:b/>
          <w:color w:val="0000FF"/>
          <w:sz w:val="24"/>
        </w:rPr>
        <w:tab/>
      </w:r>
      <w:r>
        <w:rPr>
          <w:rFonts w:ascii="Arial" w:hAnsi="Arial" w:cs="Arial"/>
          <w:b/>
          <w:sz w:val="24"/>
        </w:rPr>
        <w:t>Support for L4S in DC</w:t>
      </w:r>
    </w:p>
    <w:p w14:paraId="0D6DDB9E"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Deutsche Telekom, Charter</w:t>
      </w:r>
    </w:p>
    <w:p w14:paraId="73B9508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04241" w14:textId="4E756C22" w:rsidR="00BA0376" w:rsidRDefault="00BA0376" w:rsidP="00BA0376">
      <w:pPr>
        <w:rPr>
          <w:rFonts w:ascii="Arial" w:hAnsi="Arial" w:cs="Arial"/>
          <w:b/>
          <w:sz w:val="24"/>
        </w:rPr>
      </w:pPr>
      <w:r>
        <w:rPr>
          <w:rFonts w:ascii="Arial" w:hAnsi="Arial" w:cs="Arial"/>
          <w:b/>
          <w:color w:val="0000FF"/>
          <w:sz w:val="24"/>
        </w:rPr>
        <w:t>R3-242102</w:t>
      </w:r>
      <w:r>
        <w:rPr>
          <w:rFonts w:ascii="Arial" w:hAnsi="Arial" w:cs="Arial"/>
          <w:b/>
          <w:color w:val="0000FF"/>
          <w:sz w:val="24"/>
        </w:rPr>
        <w:tab/>
      </w:r>
      <w:r>
        <w:rPr>
          <w:rFonts w:ascii="Arial" w:hAnsi="Arial" w:cs="Arial"/>
          <w:b/>
          <w:sz w:val="24"/>
        </w:rPr>
        <w:t>Support for L4S in NR-NR DC</w:t>
      </w:r>
    </w:p>
    <w:p w14:paraId="5F3802FA"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CR-1279  Cat: B (Rel-19)</w:t>
      </w:r>
      <w:r>
        <w:rPr>
          <w:i/>
        </w:rPr>
        <w:br/>
      </w:r>
      <w:r>
        <w:rPr>
          <w:i/>
        </w:rPr>
        <w:br/>
      </w:r>
      <w:r>
        <w:rPr>
          <w:i/>
        </w:rPr>
        <w:tab/>
      </w:r>
      <w:r>
        <w:rPr>
          <w:i/>
        </w:rPr>
        <w:tab/>
      </w:r>
      <w:r>
        <w:rPr>
          <w:i/>
        </w:rPr>
        <w:tab/>
      </w:r>
      <w:r>
        <w:rPr>
          <w:i/>
        </w:rPr>
        <w:tab/>
      </w:r>
      <w:r>
        <w:rPr>
          <w:i/>
        </w:rPr>
        <w:tab/>
        <w:t>Source: Ericsson, Deutsche Telekom, Charter</w:t>
      </w:r>
    </w:p>
    <w:p w14:paraId="39AB39E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50107" w14:textId="77777777" w:rsidR="00216453" w:rsidRPr="00216453" w:rsidRDefault="00216453" w:rsidP="00BA0376">
      <w:pPr>
        <w:rPr>
          <w:color w:val="993300"/>
          <w:u w:val="single"/>
        </w:rPr>
      </w:pPr>
    </w:p>
    <w:p w14:paraId="0A00495D" w14:textId="77777777" w:rsidR="00216453" w:rsidRDefault="00216453" w:rsidP="00216453">
      <w:pPr>
        <w:rPr>
          <w:rFonts w:ascii="Arial" w:hAnsi="Arial" w:cs="Arial"/>
          <w:b/>
          <w:bCs/>
          <w:color w:val="008000"/>
        </w:rPr>
      </w:pPr>
      <w:r w:rsidRPr="00207A52">
        <w:rPr>
          <w:rFonts w:ascii="Arial" w:hAnsi="Arial" w:cs="Arial"/>
          <w:b/>
          <w:bCs/>
          <w:color w:val="008000"/>
        </w:rPr>
        <w:t>Agreement:</w:t>
      </w:r>
    </w:p>
    <w:p w14:paraId="37719ECE" w14:textId="52CFD3E1" w:rsidR="00216453" w:rsidRPr="00216453" w:rsidRDefault="00216453" w:rsidP="00216453">
      <w:pPr>
        <w:rPr>
          <w:b/>
          <w:color w:val="008000"/>
          <w:lang w:eastAsia="en-US"/>
        </w:rPr>
      </w:pPr>
      <w:r w:rsidRPr="00216453">
        <w:rPr>
          <w:b/>
          <w:color w:val="008000"/>
          <w:lang w:eastAsia="en-US"/>
        </w:rPr>
        <w:t>For XR DC, RAN3 agree to support MN-terminated MCG bearer, SN-terminated SCG bearer, MN-terminated SCG bearer, and SN-terminated MCG bearer.</w:t>
      </w:r>
    </w:p>
    <w:p w14:paraId="1CE606A0" w14:textId="77777777" w:rsidR="00216453" w:rsidRPr="00216453" w:rsidRDefault="00216453" w:rsidP="00216453">
      <w:pPr>
        <w:rPr>
          <w:b/>
          <w:lang w:eastAsia="en-US"/>
        </w:rPr>
      </w:pPr>
      <w:r w:rsidRPr="00216453">
        <w:rPr>
          <w:b/>
          <w:lang w:eastAsia="en-US"/>
        </w:rPr>
        <w:t>Whether and how to support split bearer for XR traffic needs to be further checked.</w:t>
      </w:r>
    </w:p>
    <w:p w14:paraId="3F98EE09" w14:textId="26B598D7" w:rsidR="00216453" w:rsidRPr="00216453" w:rsidRDefault="00DC20EF" w:rsidP="00216453">
      <w:pPr>
        <w:rPr>
          <w:lang w:eastAsia="en-US"/>
        </w:rPr>
      </w:pPr>
      <w:r>
        <w:rPr>
          <w:lang w:eastAsia="en-US"/>
        </w:rPr>
        <w:t>ERICSSON</w:t>
      </w:r>
      <w:r w:rsidR="00216453" w:rsidRPr="00216453">
        <w:rPr>
          <w:lang w:eastAsia="en-US"/>
        </w:rPr>
        <w:t>: Do not think split bearer needs to be supported</w:t>
      </w:r>
    </w:p>
    <w:p w14:paraId="68F094CD" w14:textId="77777777" w:rsidR="00216453" w:rsidRPr="00216453" w:rsidRDefault="00216453" w:rsidP="00216453">
      <w:pPr>
        <w:rPr>
          <w:lang w:eastAsia="en-US"/>
        </w:rPr>
      </w:pPr>
      <w:r w:rsidRPr="00216453">
        <w:rPr>
          <w:lang w:eastAsia="en-US"/>
        </w:rPr>
        <w:t>CMCC: Has interests on split bearer</w:t>
      </w:r>
    </w:p>
    <w:p w14:paraId="70896BE3" w14:textId="2B38C77D" w:rsidR="00216453" w:rsidRPr="00216453" w:rsidRDefault="00DC20EF" w:rsidP="00216453">
      <w:pPr>
        <w:rPr>
          <w:lang w:eastAsia="en-US"/>
        </w:rPr>
      </w:pPr>
      <w:r>
        <w:rPr>
          <w:lang w:eastAsia="en-US"/>
        </w:rPr>
        <w:t>SAMSUNG:</w:t>
      </w:r>
      <w:r w:rsidR="00216453" w:rsidRPr="00216453">
        <w:rPr>
          <w:lang w:eastAsia="en-US"/>
        </w:rPr>
        <w:t xml:space="preserve"> Support split bearer</w:t>
      </w:r>
    </w:p>
    <w:p w14:paraId="62FCE77D" w14:textId="77777777" w:rsidR="00216453" w:rsidRPr="00216453" w:rsidRDefault="00216453" w:rsidP="00216453">
      <w:pPr>
        <w:rPr>
          <w:lang w:eastAsia="en-US"/>
        </w:rPr>
      </w:pPr>
      <w:r w:rsidRPr="00216453">
        <w:rPr>
          <w:lang w:eastAsia="en-US"/>
        </w:rPr>
        <w:t>ZTE: Focus on non-split bearer cases first</w:t>
      </w:r>
    </w:p>
    <w:p w14:paraId="1B49825A" w14:textId="77777777" w:rsidR="00216453" w:rsidRPr="00216453" w:rsidRDefault="00216453" w:rsidP="00216453">
      <w:pPr>
        <w:rPr>
          <w:lang w:eastAsia="en-US"/>
        </w:rPr>
      </w:pPr>
    </w:p>
    <w:p w14:paraId="6E1A654C" w14:textId="77777777" w:rsidR="00216453" w:rsidRPr="00216453" w:rsidRDefault="00216453" w:rsidP="00216453">
      <w:pPr>
        <w:rPr>
          <w:u w:val="single"/>
          <w:lang w:eastAsia="en-US"/>
        </w:rPr>
      </w:pPr>
      <w:r w:rsidRPr="00216453">
        <w:rPr>
          <w:u w:val="single"/>
          <w:lang w:eastAsia="en-US"/>
        </w:rPr>
        <w:t>PDU set based handling:</w:t>
      </w:r>
    </w:p>
    <w:p w14:paraId="769DDC94" w14:textId="77777777" w:rsidR="00216453" w:rsidRDefault="00216453" w:rsidP="00216453">
      <w:pPr>
        <w:rPr>
          <w:rFonts w:ascii="Arial" w:hAnsi="Arial" w:cs="Arial"/>
          <w:b/>
          <w:bCs/>
          <w:color w:val="008000"/>
        </w:rPr>
      </w:pPr>
      <w:r w:rsidRPr="00207A52">
        <w:rPr>
          <w:rFonts w:ascii="Arial" w:hAnsi="Arial" w:cs="Arial"/>
          <w:b/>
          <w:bCs/>
          <w:color w:val="008000"/>
        </w:rPr>
        <w:t>Agreement:</w:t>
      </w:r>
    </w:p>
    <w:p w14:paraId="05AD1411" w14:textId="6539D499" w:rsidR="00216453" w:rsidRPr="00216453" w:rsidRDefault="00216453" w:rsidP="00216453">
      <w:pPr>
        <w:rPr>
          <w:b/>
          <w:color w:val="008000"/>
          <w:lang w:eastAsia="en-US"/>
        </w:rPr>
      </w:pPr>
      <w:r w:rsidRPr="00216453">
        <w:rPr>
          <w:b/>
          <w:color w:val="008000"/>
          <w:lang w:eastAsia="en-US"/>
        </w:rPr>
        <w:t xml:space="preserve">Add the </w:t>
      </w:r>
      <w:proofErr w:type="spellStart"/>
      <w:r w:rsidRPr="00216453">
        <w:rPr>
          <w:b/>
          <w:color w:val="008000"/>
          <w:lang w:eastAsia="en-US"/>
        </w:rPr>
        <w:t>behavior</w:t>
      </w:r>
      <w:proofErr w:type="spellEnd"/>
      <w:r w:rsidRPr="00216453">
        <w:rPr>
          <w:b/>
          <w:color w:val="008000"/>
          <w:lang w:eastAsia="en-US"/>
        </w:rPr>
        <w:t xml:space="preserve"> text on handling the PDU Set QoS Parameters IE in S-NG-RAN node Addition Preparation procedure and M-NG-RAN node initiated S-NG-RAN node Modification Preparation procedure.</w:t>
      </w:r>
    </w:p>
    <w:p w14:paraId="5BE7829A" w14:textId="03C6B56F" w:rsidR="00216453" w:rsidRPr="00216453" w:rsidRDefault="00DC20EF" w:rsidP="00216453">
      <w:pPr>
        <w:rPr>
          <w:lang w:eastAsia="en-US"/>
        </w:rPr>
      </w:pPr>
      <w:r>
        <w:rPr>
          <w:lang w:eastAsia="en-US"/>
        </w:rPr>
        <w:t>ERICSSON</w:t>
      </w:r>
      <w:r w:rsidR="00216453" w:rsidRPr="00216453">
        <w:rPr>
          <w:lang w:eastAsia="en-US"/>
        </w:rPr>
        <w:t>: Needs to be further discussed</w:t>
      </w:r>
    </w:p>
    <w:p w14:paraId="5B8A3126" w14:textId="77777777" w:rsidR="00216453" w:rsidRPr="00216453" w:rsidRDefault="00216453" w:rsidP="00216453">
      <w:pPr>
        <w:rPr>
          <w:lang w:eastAsia="en-US"/>
        </w:rPr>
      </w:pPr>
    </w:p>
    <w:p w14:paraId="5F8C6B86" w14:textId="77777777" w:rsidR="00216453" w:rsidRPr="00216453" w:rsidRDefault="00216453" w:rsidP="00216453">
      <w:pPr>
        <w:rPr>
          <w:lang w:eastAsia="en-US"/>
        </w:rPr>
      </w:pPr>
      <w:r w:rsidRPr="00216453">
        <w:rPr>
          <w:u w:val="single"/>
          <w:lang w:eastAsia="en-US"/>
        </w:rPr>
        <w:t>ECN marking:</w:t>
      </w:r>
    </w:p>
    <w:p w14:paraId="7199FB24" w14:textId="77777777" w:rsidR="00216453" w:rsidRDefault="00216453" w:rsidP="00216453">
      <w:pPr>
        <w:rPr>
          <w:rFonts w:ascii="Arial" w:hAnsi="Arial" w:cs="Arial"/>
          <w:b/>
          <w:bCs/>
          <w:color w:val="008000"/>
        </w:rPr>
      </w:pPr>
      <w:r w:rsidRPr="00207A52">
        <w:rPr>
          <w:rFonts w:ascii="Arial" w:hAnsi="Arial" w:cs="Arial"/>
          <w:b/>
          <w:bCs/>
          <w:color w:val="008000"/>
        </w:rPr>
        <w:t>Agreement:</w:t>
      </w:r>
    </w:p>
    <w:p w14:paraId="2905E306" w14:textId="0BD1258B" w:rsidR="00216453" w:rsidRPr="00216453" w:rsidRDefault="00216453" w:rsidP="00216453">
      <w:pPr>
        <w:rPr>
          <w:b/>
          <w:color w:val="008000"/>
          <w:lang w:eastAsia="en-US"/>
        </w:rPr>
      </w:pPr>
      <w:r w:rsidRPr="00216453">
        <w:rPr>
          <w:b/>
          <w:color w:val="008000"/>
          <w:lang w:eastAsia="en-US"/>
        </w:rPr>
        <w:lastRenderedPageBreak/>
        <w:t>Enhance the S-NG-RAN node Addition Preparation procedure and M-NG-RAN node initiated S-NG-RAN node Modification Preparation procedure, to transfer the ECN Marking or Congestion Information Reporting Request IE to S-NG-RAN node, and support the S-NG-RAN node to report ECN Marking or Congestion Information Reporting Status to M-NG-RAN node.</w:t>
      </w:r>
    </w:p>
    <w:p w14:paraId="61E333DF" w14:textId="77777777" w:rsidR="00216453" w:rsidRPr="00216453" w:rsidRDefault="00216453" w:rsidP="00216453">
      <w:pPr>
        <w:rPr>
          <w:lang w:eastAsia="en-US"/>
        </w:rPr>
      </w:pPr>
      <w:r w:rsidRPr="00216453">
        <w:rPr>
          <w:lang w:eastAsia="en-US"/>
        </w:rPr>
        <w:t>Lenovo: MN-terminated SCG bearer is needed, but more enhancements needed for SN-terminated MCG bearer</w:t>
      </w:r>
    </w:p>
    <w:p w14:paraId="6449D1EB" w14:textId="77777777" w:rsidR="00216453" w:rsidRPr="00216453" w:rsidRDefault="00216453" w:rsidP="00216453">
      <w:pPr>
        <w:rPr>
          <w:lang w:eastAsia="en-US"/>
        </w:rPr>
      </w:pPr>
      <w:r w:rsidRPr="00216453">
        <w:rPr>
          <w:lang w:eastAsia="en-US"/>
        </w:rPr>
        <w:t>CATT: Per QoS or per DRB level? For MN-terminated SCG bearer, it is per DRB level</w:t>
      </w:r>
    </w:p>
    <w:p w14:paraId="7F071163" w14:textId="04503112" w:rsidR="00216453" w:rsidRPr="00216453" w:rsidRDefault="00DC20EF" w:rsidP="00216453">
      <w:pPr>
        <w:rPr>
          <w:lang w:eastAsia="en-US"/>
        </w:rPr>
      </w:pPr>
      <w:r>
        <w:rPr>
          <w:lang w:eastAsia="en-US"/>
        </w:rPr>
        <w:t>ERICSSON</w:t>
      </w:r>
      <w:r w:rsidR="00216453" w:rsidRPr="00216453">
        <w:rPr>
          <w:lang w:eastAsia="en-US"/>
        </w:rPr>
        <w:t>: The proposal is correct, there is no need for enhancement towards SN-terminated MCG bearer. ECN marking is reported per DRB always.</w:t>
      </w:r>
    </w:p>
    <w:p w14:paraId="4D330E2E" w14:textId="77777777" w:rsidR="00216453" w:rsidRPr="00216453" w:rsidRDefault="00216453" w:rsidP="00216453">
      <w:pPr>
        <w:rPr>
          <w:lang w:eastAsia="en-US"/>
        </w:rPr>
      </w:pPr>
    </w:p>
    <w:p w14:paraId="3AB3E76F" w14:textId="77777777" w:rsidR="00216453" w:rsidRPr="00216453" w:rsidRDefault="00216453" w:rsidP="00216453">
      <w:pPr>
        <w:rPr>
          <w:u w:val="single"/>
          <w:lang w:eastAsia="en-US"/>
        </w:rPr>
      </w:pPr>
      <w:r w:rsidRPr="00216453">
        <w:rPr>
          <w:u w:val="single"/>
          <w:lang w:eastAsia="en-US"/>
        </w:rPr>
        <w:t>PSI Discard coordination:</w:t>
      </w:r>
    </w:p>
    <w:p w14:paraId="0863CD49" w14:textId="77777777" w:rsidR="00216453" w:rsidRDefault="00216453" w:rsidP="00216453">
      <w:pPr>
        <w:rPr>
          <w:rFonts w:ascii="Arial" w:hAnsi="Arial" w:cs="Arial"/>
          <w:b/>
          <w:bCs/>
          <w:color w:val="008000"/>
        </w:rPr>
      </w:pPr>
      <w:r w:rsidRPr="00207A52">
        <w:rPr>
          <w:rFonts w:ascii="Arial" w:hAnsi="Arial" w:cs="Arial"/>
          <w:b/>
          <w:bCs/>
          <w:color w:val="008000"/>
        </w:rPr>
        <w:t>Agreement:</w:t>
      </w:r>
    </w:p>
    <w:p w14:paraId="22C2564E" w14:textId="20661C99" w:rsidR="00216453" w:rsidRPr="00216453" w:rsidRDefault="00216453" w:rsidP="00216453">
      <w:pPr>
        <w:rPr>
          <w:b/>
          <w:color w:val="008000"/>
          <w:lang w:eastAsia="en-US"/>
        </w:rPr>
      </w:pPr>
      <w:r w:rsidRPr="00216453">
        <w:rPr>
          <w:b/>
          <w:color w:val="008000"/>
          <w:lang w:eastAsia="en-US"/>
        </w:rPr>
        <w:t xml:space="preserve">The PDCP host node to inform the corresponding node about whether the UL PSI based SDU discarding is (re)configured/released for MN-terminated SCG bearer and SN-terminated MCG bearer over </w:t>
      </w:r>
      <w:proofErr w:type="spellStart"/>
      <w:r w:rsidRPr="00216453">
        <w:rPr>
          <w:b/>
          <w:color w:val="008000"/>
          <w:lang w:eastAsia="en-US"/>
        </w:rPr>
        <w:t>XnAP</w:t>
      </w:r>
      <w:proofErr w:type="spellEnd"/>
      <w:r w:rsidRPr="00216453">
        <w:rPr>
          <w:b/>
          <w:color w:val="008000"/>
          <w:lang w:eastAsia="en-US"/>
        </w:rPr>
        <w:t>.</w:t>
      </w:r>
    </w:p>
    <w:p w14:paraId="1475C508" w14:textId="77777777" w:rsidR="00216453" w:rsidRPr="00216453" w:rsidRDefault="00216453" w:rsidP="00216453">
      <w:pPr>
        <w:rPr>
          <w:lang w:eastAsia="en-US"/>
        </w:rPr>
      </w:pPr>
      <w:r w:rsidRPr="00216453">
        <w:rPr>
          <w:lang w:eastAsia="en-US"/>
        </w:rPr>
        <w:t>Lenovo: Reusing the defined IE to achieve it</w:t>
      </w:r>
    </w:p>
    <w:p w14:paraId="05147D75" w14:textId="5B139822" w:rsidR="00216453" w:rsidRPr="00216453" w:rsidRDefault="00DC20EF" w:rsidP="00216453">
      <w:pPr>
        <w:rPr>
          <w:lang w:eastAsia="en-US"/>
        </w:rPr>
      </w:pPr>
      <w:r>
        <w:rPr>
          <w:lang w:eastAsia="en-US"/>
        </w:rPr>
        <w:t>QUALCOMM</w:t>
      </w:r>
      <w:r w:rsidR="00216453" w:rsidRPr="00216453">
        <w:rPr>
          <w:lang w:eastAsia="en-US"/>
        </w:rPr>
        <w:t xml:space="preserve"> UE BSI report needs to be taken into account</w:t>
      </w:r>
    </w:p>
    <w:p w14:paraId="7E1D91CB" w14:textId="71F19DB8" w:rsidR="00216453" w:rsidRPr="00216453" w:rsidRDefault="00DC20EF" w:rsidP="00216453">
      <w:pPr>
        <w:rPr>
          <w:lang w:eastAsia="en-US"/>
        </w:rPr>
      </w:pPr>
      <w:r>
        <w:rPr>
          <w:lang w:eastAsia="en-US"/>
        </w:rPr>
        <w:t>Nokia:</w:t>
      </w:r>
      <w:r w:rsidR="00216453" w:rsidRPr="00216453">
        <w:rPr>
          <w:lang w:eastAsia="en-US"/>
        </w:rPr>
        <w:t xml:space="preserve"> Only for UL</w:t>
      </w:r>
    </w:p>
    <w:p w14:paraId="4F6F23F6" w14:textId="77777777" w:rsidR="00216453" w:rsidRPr="00216453" w:rsidRDefault="00216453" w:rsidP="00216453">
      <w:pPr>
        <w:rPr>
          <w:lang w:eastAsia="en-US"/>
        </w:rPr>
      </w:pPr>
      <w:r w:rsidRPr="00216453">
        <w:rPr>
          <w:lang w:eastAsia="en-US"/>
        </w:rPr>
        <w:t xml:space="preserve"> </w:t>
      </w:r>
    </w:p>
    <w:p w14:paraId="75C38116" w14:textId="7E4BC391" w:rsidR="00216453" w:rsidRPr="00216453" w:rsidRDefault="00216453" w:rsidP="00216453">
      <w:pPr>
        <w:rPr>
          <w:b/>
          <w:color w:val="FF00FF"/>
          <w:lang w:eastAsia="en-US"/>
        </w:rPr>
      </w:pPr>
      <w:r>
        <w:rPr>
          <w:b/>
          <w:color w:val="FF00FF"/>
          <w:lang w:eastAsia="en-US"/>
        </w:rPr>
        <w:t>CB</w:t>
      </w:r>
      <w:r w:rsidR="006D4878">
        <w:rPr>
          <w:b/>
          <w:color w:val="FF00FF"/>
          <w:lang w:eastAsia="en-US"/>
        </w:rPr>
        <w:t>:</w:t>
      </w:r>
      <w:r w:rsidRPr="00216453">
        <w:rPr>
          <w:b/>
          <w:color w:val="FF00FF"/>
          <w:lang w:eastAsia="en-US"/>
        </w:rPr>
        <w:t xml:space="preserve"> # R19XR</w:t>
      </w:r>
    </w:p>
    <w:p w14:paraId="683C1855" w14:textId="77777777" w:rsidR="00216453" w:rsidRPr="00216453" w:rsidRDefault="00216453" w:rsidP="00216453">
      <w:pPr>
        <w:rPr>
          <w:b/>
          <w:color w:val="FF00FF"/>
          <w:lang w:eastAsia="en-US"/>
        </w:rPr>
      </w:pPr>
      <w:r w:rsidRPr="00216453">
        <w:rPr>
          <w:b/>
          <w:color w:val="FF00FF"/>
          <w:lang w:eastAsia="en-US"/>
        </w:rPr>
        <w:t>- Discuss the open issue above on split bearer</w:t>
      </w:r>
    </w:p>
    <w:p w14:paraId="1C6402E2" w14:textId="647E7215" w:rsidR="00216453" w:rsidRDefault="00216453" w:rsidP="00216453">
      <w:pPr>
        <w:rPr>
          <w:color w:val="993300"/>
          <w:u w:val="single"/>
        </w:rPr>
      </w:pPr>
      <w:r w:rsidRPr="00216453">
        <w:rPr>
          <w:b/>
          <w:color w:val="FF00FF"/>
          <w:lang w:eastAsia="en-US"/>
        </w:rPr>
        <w:t>- Work on BL CRs to capture agreements</w:t>
      </w:r>
    </w:p>
    <w:p w14:paraId="7964801E" w14:textId="34567639" w:rsidR="00BA0376" w:rsidRDefault="00BA0376" w:rsidP="00BA0376">
      <w:pPr>
        <w:rPr>
          <w:rFonts w:ascii="Arial" w:hAnsi="Arial" w:cs="Arial"/>
          <w:b/>
          <w:sz w:val="24"/>
        </w:rPr>
      </w:pPr>
      <w:r>
        <w:rPr>
          <w:rFonts w:ascii="Arial" w:hAnsi="Arial" w:cs="Arial"/>
          <w:b/>
          <w:color w:val="0000FF"/>
          <w:sz w:val="24"/>
        </w:rPr>
        <w:t>R3-242154</w:t>
      </w:r>
      <w:r>
        <w:rPr>
          <w:rFonts w:ascii="Arial" w:hAnsi="Arial" w:cs="Arial"/>
          <w:b/>
          <w:color w:val="0000FF"/>
          <w:sz w:val="24"/>
        </w:rPr>
        <w:tab/>
      </w:r>
      <w:r>
        <w:rPr>
          <w:rFonts w:ascii="Arial" w:hAnsi="Arial" w:cs="Arial"/>
          <w:b/>
          <w:sz w:val="24"/>
        </w:rPr>
        <w:t>CB:#R19XR</w:t>
      </w:r>
    </w:p>
    <w:p w14:paraId="57CF918A"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5EF11B3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18223" w14:textId="2D5B6260" w:rsidR="00BA0376" w:rsidRDefault="00BA0376" w:rsidP="00BA0376">
      <w:pPr>
        <w:rPr>
          <w:rFonts w:ascii="Arial" w:hAnsi="Arial" w:cs="Arial"/>
          <w:b/>
          <w:sz w:val="24"/>
        </w:rPr>
      </w:pPr>
      <w:r>
        <w:rPr>
          <w:rFonts w:ascii="Arial" w:hAnsi="Arial" w:cs="Arial"/>
          <w:b/>
          <w:color w:val="0000FF"/>
          <w:sz w:val="24"/>
        </w:rPr>
        <w:t>R3-242192</w:t>
      </w:r>
      <w:r>
        <w:rPr>
          <w:rFonts w:ascii="Arial" w:hAnsi="Arial" w:cs="Arial"/>
          <w:b/>
          <w:color w:val="0000FF"/>
          <w:sz w:val="24"/>
        </w:rPr>
        <w:tab/>
      </w:r>
      <w:r>
        <w:rPr>
          <w:rFonts w:ascii="Arial" w:hAnsi="Arial" w:cs="Arial"/>
          <w:b/>
          <w:sz w:val="24"/>
        </w:rPr>
        <w:t>(BL CR to 37.340) Support of XR in DC</w:t>
      </w:r>
    </w:p>
    <w:p w14:paraId="5BE955DE"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v18.1.0</w:t>
      </w:r>
      <w:r>
        <w:rPr>
          <w:i/>
        </w:rPr>
        <w:br/>
      </w:r>
      <w:r>
        <w:rPr>
          <w:i/>
        </w:rPr>
        <w:tab/>
      </w:r>
      <w:r>
        <w:rPr>
          <w:i/>
        </w:rPr>
        <w:tab/>
      </w:r>
      <w:r>
        <w:rPr>
          <w:i/>
        </w:rPr>
        <w:tab/>
      </w:r>
      <w:r>
        <w:rPr>
          <w:i/>
        </w:rPr>
        <w:tab/>
      </w:r>
      <w:r>
        <w:rPr>
          <w:i/>
        </w:rPr>
        <w:tab/>
        <w:t>Source: ZTE, Nokia, Nokia Shanghai Bell, Qualcomm Inc, Lenovo, Huawei, Ericsson, CATT, CMCC, Samsung, Xiaomi</w:t>
      </w:r>
    </w:p>
    <w:p w14:paraId="027CF96A" w14:textId="4715A6F4" w:rsidR="00BA0376" w:rsidRDefault="00BA0376" w:rsidP="00BA0376">
      <w:r>
        <w:rPr>
          <w:rFonts w:ascii="Arial" w:hAnsi="Arial" w:cs="Arial"/>
          <w:b/>
        </w:rPr>
        <w:t xml:space="preserve">Abstract: </w:t>
      </w:r>
      <w:r w:rsidR="00216453">
        <w:rPr>
          <w:rFonts w:ascii="Arial" w:hAnsi="Arial" w:cs="Arial"/>
          <w:b/>
        </w:rPr>
        <w:tab/>
      </w:r>
      <w:r w:rsidR="00216453">
        <w:rPr>
          <w:rFonts w:ascii="Arial" w:hAnsi="Arial" w:cs="Arial"/>
          <w:b/>
        </w:rPr>
        <w:tab/>
      </w:r>
      <w:r>
        <w:t>BL CR</w:t>
      </w:r>
    </w:p>
    <w:p w14:paraId="2616A768" w14:textId="77777777" w:rsidR="00216453" w:rsidRDefault="00216453" w:rsidP="00216453">
      <w:pPr>
        <w:rPr>
          <w:i/>
        </w:rPr>
      </w:pPr>
      <w:r>
        <w:rPr>
          <w:rFonts w:ascii="Arial" w:hAnsi="Arial" w:cs="Arial"/>
          <w:b/>
        </w:rPr>
        <w:t xml:space="preserve">Discussion: </w:t>
      </w:r>
    </w:p>
    <w:p w14:paraId="65756796" w14:textId="77777777" w:rsidR="00216453" w:rsidRDefault="00216453" w:rsidP="00216453">
      <w:pPr>
        <w:rPr>
          <w:rFonts w:ascii="Arial" w:hAnsi="Arial" w:cs="Arial"/>
          <w:b/>
          <w:bCs/>
          <w:color w:val="008000"/>
        </w:rPr>
      </w:pPr>
      <w:r w:rsidRPr="00207A52">
        <w:rPr>
          <w:rFonts w:ascii="Arial" w:hAnsi="Arial" w:cs="Arial"/>
          <w:b/>
          <w:bCs/>
          <w:color w:val="008000"/>
        </w:rPr>
        <w:t>Agreement:</w:t>
      </w:r>
      <w:r>
        <w:rPr>
          <w:rFonts w:ascii="Arial" w:hAnsi="Arial" w:cs="Arial"/>
          <w:b/>
          <w:bCs/>
          <w:color w:val="008000"/>
        </w:rPr>
        <w:tab/>
      </w:r>
    </w:p>
    <w:p w14:paraId="2AC81AB2" w14:textId="59A9E2FA" w:rsidR="00216453" w:rsidRPr="00216453" w:rsidRDefault="00216453" w:rsidP="00216453">
      <w:pPr>
        <w:rPr>
          <w:b/>
          <w:color w:val="0000FF"/>
        </w:rPr>
      </w:pPr>
      <w:r w:rsidRPr="00216453">
        <w:rPr>
          <w:b/>
          <w:color w:val="008000"/>
        </w:rPr>
        <w:t xml:space="preserve">UL PSI based discard coordination for split bearer between MN and SN will not be considered for NR-DC. </w:t>
      </w:r>
      <w:r w:rsidRPr="00216453">
        <w:rPr>
          <w:b/>
          <w:color w:val="0000FF"/>
        </w:rPr>
        <w:t>FFS whether MN/SN can inform SN/MN about the (de)activation of the UL PSI based discard for the split bearer.</w:t>
      </w:r>
    </w:p>
    <w:p w14:paraId="59B4EEC3" w14:textId="77777777" w:rsidR="00216453" w:rsidRPr="00216453" w:rsidRDefault="00216453" w:rsidP="00216453">
      <w:pPr>
        <w:rPr>
          <w:b/>
          <w:color w:val="0000FF"/>
        </w:rPr>
      </w:pPr>
      <w:r w:rsidRPr="00216453">
        <w:rPr>
          <w:b/>
          <w:color w:val="0000FF"/>
        </w:rPr>
        <w:t>FFS on whether and how to support DL PSI based discard for NR-DC.</w:t>
      </w:r>
    </w:p>
    <w:p w14:paraId="0D388F5A" w14:textId="77777777" w:rsidR="00216453" w:rsidRPr="00216453" w:rsidRDefault="00216453" w:rsidP="00216453">
      <w:pPr>
        <w:rPr>
          <w:b/>
          <w:color w:val="0000FF"/>
        </w:rPr>
      </w:pPr>
    </w:p>
    <w:p w14:paraId="4DE0215F" w14:textId="77777777" w:rsidR="00216453" w:rsidRPr="00216453" w:rsidRDefault="00216453" w:rsidP="00216453">
      <w:pPr>
        <w:rPr>
          <w:b/>
          <w:color w:val="0000FF"/>
        </w:rPr>
      </w:pPr>
      <w:r w:rsidRPr="00216453">
        <w:rPr>
          <w:b/>
          <w:color w:val="008000"/>
        </w:rPr>
        <w:t xml:space="preserve">WA: SN reports the PDU Set based Handling Indicator in S-NG-RAN node Addition Preparation procedure and M-NG-RAN node initiated S-NG-RAN node Modification Preparation procedure for the MN-terminated SCG bearer, SN-terminated MCG bearer and SN-terminated SCG bearer. </w:t>
      </w:r>
      <w:r w:rsidRPr="00216453">
        <w:rPr>
          <w:b/>
          <w:color w:val="0000FF"/>
        </w:rPr>
        <w:t xml:space="preserve">FFS on whether non-homogenous DC is supported or not. </w:t>
      </w:r>
    </w:p>
    <w:p w14:paraId="2A6D23C3" w14:textId="77777777" w:rsidR="00216453" w:rsidRPr="00216453" w:rsidRDefault="00216453" w:rsidP="00216453">
      <w:pPr>
        <w:rPr>
          <w:b/>
          <w:color w:val="0000FF"/>
        </w:rPr>
      </w:pPr>
      <w:r w:rsidRPr="00216453">
        <w:rPr>
          <w:b/>
          <w:color w:val="0000FF"/>
        </w:rPr>
        <w:lastRenderedPageBreak/>
        <w:t>FFS on BAT reporting in NR-DC.</w:t>
      </w:r>
    </w:p>
    <w:p w14:paraId="3801B90C" w14:textId="613D177B" w:rsidR="00216453" w:rsidRPr="00216453" w:rsidRDefault="00DC20EF" w:rsidP="00216453">
      <w:pPr>
        <w:rPr>
          <w:bCs/>
          <w:color w:val="000000"/>
        </w:rPr>
      </w:pPr>
      <w:r>
        <w:rPr>
          <w:bCs/>
          <w:color w:val="000000"/>
        </w:rPr>
        <w:t>ERICSSON</w:t>
      </w:r>
      <w:r w:rsidR="00216453" w:rsidRPr="00216453">
        <w:rPr>
          <w:bCs/>
          <w:color w:val="000000"/>
        </w:rPr>
        <w:t>: The sentence is not clear, whether it is related to non-homogenous DC or split bear</w:t>
      </w:r>
    </w:p>
    <w:p w14:paraId="3524C698" w14:textId="77777777" w:rsidR="00216453" w:rsidRPr="00216453" w:rsidRDefault="00216453" w:rsidP="00216453">
      <w:pPr>
        <w:rPr>
          <w:bCs/>
          <w:color w:val="000000"/>
        </w:rPr>
      </w:pPr>
      <w:r w:rsidRPr="00216453">
        <w:rPr>
          <w:bCs/>
          <w:color w:val="000000"/>
        </w:rPr>
        <w:t>ZTE: There is no issue to keep it as WA</w:t>
      </w:r>
    </w:p>
    <w:p w14:paraId="5EE388C3" w14:textId="28DB34DB" w:rsidR="00216453" w:rsidRPr="00216453" w:rsidRDefault="00DC20EF" w:rsidP="00216453">
      <w:pPr>
        <w:rPr>
          <w:bCs/>
          <w:color w:val="000000"/>
        </w:rPr>
      </w:pPr>
      <w:r>
        <w:rPr>
          <w:bCs/>
          <w:color w:val="000000"/>
        </w:rPr>
        <w:t>HUAWEI:</w:t>
      </w:r>
      <w:r w:rsidR="00216453" w:rsidRPr="00216453">
        <w:rPr>
          <w:bCs/>
          <w:color w:val="000000"/>
        </w:rPr>
        <w:t xml:space="preserve"> The WA is only applied in non-homogenous DC</w:t>
      </w:r>
    </w:p>
    <w:p w14:paraId="5A028EFC" w14:textId="77777777" w:rsidR="00216453" w:rsidRPr="00216453" w:rsidRDefault="00216453" w:rsidP="00216453">
      <w:pPr>
        <w:rPr>
          <w:bCs/>
          <w:color w:val="000000"/>
        </w:rPr>
      </w:pPr>
      <w:r w:rsidRPr="00216453">
        <w:rPr>
          <w:bCs/>
          <w:color w:val="000000"/>
        </w:rPr>
        <w:t>CATT: This WA can be applied to all cases including homogenous DC</w:t>
      </w:r>
    </w:p>
    <w:p w14:paraId="2F3433D6" w14:textId="7B44F54C" w:rsidR="00216453" w:rsidRPr="00216453" w:rsidRDefault="00DC20EF" w:rsidP="00216453">
      <w:pPr>
        <w:rPr>
          <w:bCs/>
          <w:color w:val="000000"/>
        </w:rPr>
      </w:pPr>
      <w:r>
        <w:rPr>
          <w:bCs/>
          <w:color w:val="000000"/>
        </w:rPr>
        <w:t>QUALCOMM</w:t>
      </w:r>
      <w:r w:rsidR="00216453" w:rsidRPr="00216453">
        <w:rPr>
          <w:bCs/>
          <w:color w:val="000000"/>
        </w:rPr>
        <w:t xml:space="preserve"> There is no such limitation that both source and target nodes support XR</w:t>
      </w:r>
    </w:p>
    <w:p w14:paraId="00B56DDD" w14:textId="77777777" w:rsidR="00216453" w:rsidRPr="00216453" w:rsidRDefault="00216453" w:rsidP="00216453">
      <w:pPr>
        <w:rPr>
          <w:bCs/>
          <w:color w:val="000000"/>
        </w:rPr>
      </w:pPr>
      <w:r w:rsidRPr="00216453">
        <w:rPr>
          <w:bCs/>
          <w:color w:val="000000"/>
        </w:rPr>
        <w:t>NEC: Criticality can be used</w:t>
      </w:r>
    </w:p>
    <w:p w14:paraId="02377F2E" w14:textId="4B4477F3" w:rsidR="00216453" w:rsidRDefault="00216453" w:rsidP="00216453">
      <w:r w:rsidRPr="00216453">
        <w:rPr>
          <w:bCs/>
          <w:color w:val="000000"/>
        </w:rPr>
        <w:t>CMCC: What’s the meaning of non-homogenous DC</w:t>
      </w:r>
    </w:p>
    <w:p w14:paraId="31F3725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5A13FC" w14:textId="77777777" w:rsidR="00BA0376" w:rsidRDefault="00BA0376" w:rsidP="00BA0376">
      <w:pPr>
        <w:pStyle w:val="Heading2"/>
      </w:pPr>
      <w:bookmarkStart w:id="125" w:name="_Toc164776994"/>
      <w:r>
        <w:t>31</w:t>
      </w:r>
      <w:r>
        <w:tab/>
        <w:t>Corrections and Enhancements to Rel-19</w:t>
      </w:r>
      <w:bookmarkEnd w:id="125"/>
    </w:p>
    <w:p w14:paraId="459AA3F8" w14:textId="77777777" w:rsidR="00BA0376" w:rsidRDefault="00BA0376" w:rsidP="00BA0376">
      <w:pPr>
        <w:pStyle w:val="Heading3"/>
      </w:pPr>
      <w:bookmarkStart w:id="126" w:name="_Toc164776995"/>
      <w:r>
        <w:t>31.1</w:t>
      </w:r>
      <w:r>
        <w:tab/>
        <w:t>Corrections</w:t>
      </w:r>
      <w:bookmarkEnd w:id="126"/>
    </w:p>
    <w:p w14:paraId="58747EA4" w14:textId="77777777" w:rsidR="00BA0376" w:rsidRDefault="00BA0376" w:rsidP="00BA0376">
      <w:pPr>
        <w:pStyle w:val="Heading3"/>
      </w:pPr>
      <w:bookmarkStart w:id="127" w:name="_Toc164776996"/>
      <w:r>
        <w:t>31.2</w:t>
      </w:r>
      <w:r>
        <w:tab/>
        <w:t>Enhancements</w:t>
      </w:r>
      <w:bookmarkEnd w:id="127"/>
    </w:p>
    <w:p w14:paraId="7B6C0C88" w14:textId="77777777" w:rsidR="00BA0376" w:rsidRDefault="00BA0376" w:rsidP="00BA0376">
      <w:pPr>
        <w:pStyle w:val="Heading2"/>
      </w:pPr>
      <w:bookmarkStart w:id="128" w:name="_Toc164776997"/>
      <w:r>
        <w:t>32</w:t>
      </w:r>
      <w:r>
        <w:tab/>
        <w:t>Any other business</w:t>
      </w:r>
      <w:bookmarkEnd w:id="128"/>
    </w:p>
    <w:p w14:paraId="4ECAE14E" w14:textId="77777777" w:rsidR="00402EDC" w:rsidRPr="00FA459A" w:rsidRDefault="00402EDC" w:rsidP="00402EDC">
      <w:pPr>
        <w:rPr>
          <w:rFonts w:ascii="Arial" w:hAnsi="Arial" w:cs="Arial"/>
          <w:bCs/>
        </w:rPr>
      </w:pPr>
      <w:r w:rsidRPr="00FA459A">
        <w:rPr>
          <w:rFonts w:ascii="Arial" w:hAnsi="Arial" w:cs="Arial"/>
          <w:bCs/>
        </w:rPr>
        <w:t xml:space="preserve">- </w:t>
      </w:r>
      <w:proofErr w:type="spellStart"/>
      <w:r w:rsidRPr="00FA459A">
        <w:rPr>
          <w:rFonts w:ascii="Arial" w:hAnsi="Arial" w:cs="Arial"/>
          <w:bCs/>
        </w:rPr>
        <w:t>Tdocs</w:t>
      </w:r>
      <w:proofErr w:type="spellEnd"/>
      <w:r w:rsidRPr="00FA459A">
        <w:rPr>
          <w:rFonts w:ascii="Arial" w:hAnsi="Arial" w:cs="Arial"/>
          <w:bCs/>
        </w:rPr>
        <w:t xml:space="preserve"> were marked as noted</w:t>
      </w:r>
      <w:r w:rsidRPr="00FA459A">
        <w:rPr>
          <w:rFonts w:ascii="Arial" w:hAnsi="Arial" w:cs="Arial" w:hint="eastAsia"/>
          <w:bCs/>
        </w:rPr>
        <w:t xml:space="preserve"> </w:t>
      </w:r>
      <w:r w:rsidRPr="00FA459A">
        <w:rPr>
          <w:rFonts w:ascii="Arial" w:hAnsi="Arial" w:cs="Arial"/>
          <w:bCs/>
        </w:rPr>
        <w:t xml:space="preserve">after checking the objection to note all contributions in case of </w:t>
      </w:r>
      <w:r w:rsidRPr="00FA459A">
        <w:rPr>
          <w:rFonts w:ascii="Arial" w:hAnsi="Arial" w:cs="Arial" w:hint="eastAsia"/>
          <w:bCs/>
        </w:rPr>
        <w:t>all the ideas have been reflected to the online discussion</w:t>
      </w:r>
      <w:r w:rsidRPr="00FA459A">
        <w:rPr>
          <w:rFonts w:ascii="Arial" w:hAnsi="Arial" w:cs="Arial"/>
          <w:bCs/>
        </w:rPr>
        <w:t>.</w:t>
      </w:r>
    </w:p>
    <w:p w14:paraId="645C94F2" w14:textId="58323B8F" w:rsidR="00402EDC" w:rsidRDefault="00402EDC" w:rsidP="00402EDC">
      <w:pPr>
        <w:rPr>
          <w:rFonts w:ascii="Arial" w:hAnsi="Arial" w:cs="Arial"/>
          <w:bCs/>
        </w:rPr>
      </w:pPr>
      <w:r w:rsidRPr="00FA459A">
        <w:rPr>
          <w:rFonts w:ascii="Arial" w:hAnsi="Arial" w:cs="Arial"/>
          <w:bCs/>
        </w:rPr>
        <w:t xml:space="preserve">- The reason for </w:t>
      </w:r>
      <w:proofErr w:type="spellStart"/>
      <w:r w:rsidRPr="00FA459A">
        <w:rPr>
          <w:rFonts w:ascii="Arial" w:hAnsi="Arial" w:cs="Arial"/>
          <w:bCs/>
        </w:rPr>
        <w:t>Tdoc</w:t>
      </w:r>
      <w:proofErr w:type="spellEnd"/>
      <w:r w:rsidRPr="00FA459A">
        <w:rPr>
          <w:rFonts w:ascii="Arial" w:hAnsi="Arial" w:cs="Arial"/>
          <w:bCs/>
        </w:rPr>
        <w:t xml:space="preserve"> numbers allocated after meeting are in 'Abstract'</w:t>
      </w:r>
    </w:p>
    <w:tbl>
      <w:tblPr>
        <w:tblW w:w="9634" w:type="dxa"/>
        <w:tblInd w:w="113" w:type="dxa"/>
        <w:tblLook w:val="04A0" w:firstRow="1" w:lastRow="0" w:firstColumn="1" w:lastColumn="0" w:noHBand="0" w:noVBand="1"/>
      </w:tblPr>
      <w:tblGrid>
        <w:gridCol w:w="1129"/>
        <w:gridCol w:w="1134"/>
        <w:gridCol w:w="2857"/>
        <w:gridCol w:w="1820"/>
        <w:gridCol w:w="1520"/>
        <w:gridCol w:w="1174"/>
      </w:tblGrid>
      <w:tr w:rsidR="00402EDC" w:rsidRPr="00402EDC" w14:paraId="7B908E6E" w14:textId="77777777" w:rsidTr="00402EDC">
        <w:trPr>
          <w:trHeight w:val="468"/>
          <w:tblHeader/>
        </w:trPr>
        <w:tc>
          <w:tcPr>
            <w:tcW w:w="1129" w:type="dxa"/>
            <w:tcBorders>
              <w:top w:val="single" w:sz="4" w:space="0" w:color="FFFFFF"/>
              <w:left w:val="single" w:sz="4" w:space="0" w:color="FFFFFF"/>
              <w:bottom w:val="single" w:sz="4" w:space="0" w:color="FFFFFF"/>
              <w:right w:val="single" w:sz="4" w:space="0" w:color="FFFFFF"/>
            </w:tcBorders>
            <w:shd w:val="clear" w:color="000000" w:fill="75B91A"/>
            <w:hideMark/>
          </w:tcPr>
          <w:p w14:paraId="439226B7" w14:textId="77777777" w:rsidR="00402EDC" w:rsidRPr="00402EDC" w:rsidRDefault="00402EDC" w:rsidP="00402EDC">
            <w:pPr>
              <w:overflowPunct/>
              <w:autoSpaceDE/>
              <w:autoSpaceDN/>
              <w:adjustRightInd/>
              <w:spacing w:after="0"/>
              <w:jc w:val="center"/>
              <w:textAlignment w:val="auto"/>
              <w:rPr>
                <w:rFonts w:ascii="Arial" w:hAnsi="Arial" w:cs="Arial"/>
                <w:b/>
                <w:bCs/>
                <w:color w:val="FFFFFF"/>
                <w:sz w:val="18"/>
                <w:szCs w:val="18"/>
              </w:rPr>
            </w:pPr>
            <w:proofErr w:type="spellStart"/>
            <w:r w:rsidRPr="00402EDC">
              <w:rPr>
                <w:rFonts w:ascii="Arial" w:hAnsi="Arial" w:cs="Arial"/>
                <w:b/>
                <w:bCs/>
                <w:color w:val="FFFFFF"/>
                <w:sz w:val="18"/>
                <w:szCs w:val="18"/>
              </w:rPr>
              <w:t>TDoc</w:t>
            </w:r>
            <w:proofErr w:type="spellEnd"/>
          </w:p>
        </w:tc>
        <w:tc>
          <w:tcPr>
            <w:tcW w:w="1134" w:type="dxa"/>
            <w:tcBorders>
              <w:top w:val="single" w:sz="4" w:space="0" w:color="FFFFFF"/>
              <w:left w:val="nil"/>
              <w:bottom w:val="single" w:sz="4" w:space="0" w:color="FFFFFF"/>
              <w:right w:val="single" w:sz="4" w:space="0" w:color="FFFFFF"/>
            </w:tcBorders>
            <w:shd w:val="clear" w:color="000000" w:fill="75B91A"/>
            <w:hideMark/>
          </w:tcPr>
          <w:p w14:paraId="58E414C5" w14:textId="77777777" w:rsidR="00402EDC" w:rsidRPr="00402EDC" w:rsidRDefault="00402EDC" w:rsidP="00402EDC">
            <w:pPr>
              <w:overflowPunct/>
              <w:autoSpaceDE/>
              <w:autoSpaceDN/>
              <w:adjustRightInd/>
              <w:spacing w:after="0"/>
              <w:jc w:val="center"/>
              <w:textAlignment w:val="auto"/>
              <w:rPr>
                <w:rFonts w:ascii="Arial" w:hAnsi="Arial" w:cs="Arial"/>
                <w:b/>
                <w:bCs/>
                <w:color w:val="FFFFFF"/>
                <w:sz w:val="18"/>
                <w:szCs w:val="18"/>
              </w:rPr>
            </w:pPr>
            <w:r w:rsidRPr="00402EDC">
              <w:rPr>
                <w:rFonts w:ascii="Arial" w:hAnsi="Arial" w:cs="Arial"/>
                <w:b/>
                <w:bCs/>
                <w:color w:val="FFFFFF"/>
                <w:sz w:val="18"/>
                <w:szCs w:val="18"/>
              </w:rPr>
              <w:t>Is revision of</w:t>
            </w:r>
          </w:p>
        </w:tc>
        <w:tc>
          <w:tcPr>
            <w:tcW w:w="2857" w:type="dxa"/>
            <w:tcBorders>
              <w:top w:val="single" w:sz="4" w:space="0" w:color="FFFFFF"/>
              <w:left w:val="nil"/>
              <w:bottom w:val="single" w:sz="4" w:space="0" w:color="FFFFFF"/>
              <w:right w:val="single" w:sz="4" w:space="0" w:color="FFFFFF"/>
            </w:tcBorders>
            <w:shd w:val="clear" w:color="000000" w:fill="75B91A"/>
            <w:hideMark/>
          </w:tcPr>
          <w:p w14:paraId="40FD9EAF" w14:textId="77777777" w:rsidR="00402EDC" w:rsidRPr="00402EDC" w:rsidRDefault="00402EDC" w:rsidP="00402EDC">
            <w:pPr>
              <w:overflowPunct/>
              <w:autoSpaceDE/>
              <w:autoSpaceDN/>
              <w:adjustRightInd/>
              <w:spacing w:after="0"/>
              <w:jc w:val="center"/>
              <w:textAlignment w:val="auto"/>
              <w:rPr>
                <w:rFonts w:ascii="Arial" w:hAnsi="Arial" w:cs="Arial"/>
                <w:b/>
                <w:bCs/>
                <w:color w:val="FFFFFF"/>
                <w:sz w:val="18"/>
                <w:szCs w:val="18"/>
              </w:rPr>
            </w:pPr>
            <w:r w:rsidRPr="00402EDC">
              <w:rPr>
                <w:rFonts w:ascii="Arial" w:hAnsi="Arial" w:cs="Arial"/>
                <w:b/>
                <w:bCs/>
                <w:color w:val="FFFFFF"/>
                <w:sz w:val="18"/>
                <w:szCs w:val="18"/>
              </w:rPr>
              <w:t>Title</w:t>
            </w:r>
          </w:p>
        </w:tc>
        <w:tc>
          <w:tcPr>
            <w:tcW w:w="1820" w:type="dxa"/>
            <w:tcBorders>
              <w:top w:val="single" w:sz="4" w:space="0" w:color="FFFFFF"/>
              <w:left w:val="nil"/>
              <w:bottom w:val="single" w:sz="4" w:space="0" w:color="FFFFFF"/>
              <w:right w:val="single" w:sz="4" w:space="0" w:color="FFFFFF"/>
            </w:tcBorders>
            <w:shd w:val="clear" w:color="000000" w:fill="75B91A"/>
            <w:hideMark/>
          </w:tcPr>
          <w:p w14:paraId="5CBD8699" w14:textId="77777777" w:rsidR="00402EDC" w:rsidRPr="00402EDC" w:rsidRDefault="00402EDC" w:rsidP="00402EDC">
            <w:pPr>
              <w:overflowPunct/>
              <w:autoSpaceDE/>
              <w:autoSpaceDN/>
              <w:adjustRightInd/>
              <w:spacing w:after="0"/>
              <w:jc w:val="center"/>
              <w:textAlignment w:val="auto"/>
              <w:rPr>
                <w:rFonts w:ascii="Arial" w:hAnsi="Arial" w:cs="Arial"/>
                <w:b/>
                <w:bCs/>
                <w:color w:val="FFFFFF"/>
                <w:sz w:val="18"/>
                <w:szCs w:val="18"/>
              </w:rPr>
            </w:pPr>
            <w:r w:rsidRPr="00402EDC">
              <w:rPr>
                <w:rFonts w:ascii="Arial" w:hAnsi="Arial" w:cs="Arial"/>
                <w:b/>
                <w:bCs/>
                <w:color w:val="FFFFFF"/>
                <w:sz w:val="18"/>
                <w:szCs w:val="18"/>
              </w:rPr>
              <w:t>Abstract</w:t>
            </w:r>
          </w:p>
        </w:tc>
        <w:tc>
          <w:tcPr>
            <w:tcW w:w="1520" w:type="dxa"/>
            <w:tcBorders>
              <w:top w:val="single" w:sz="4" w:space="0" w:color="FFFFFF"/>
              <w:left w:val="nil"/>
              <w:bottom w:val="single" w:sz="4" w:space="0" w:color="FFFFFF"/>
              <w:right w:val="single" w:sz="4" w:space="0" w:color="FFFFFF"/>
            </w:tcBorders>
            <w:shd w:val="clear" w:color="000000" w:fill="75B91A"/>
            <w:hideMark/>
          </w:tcPr>
          <w:p w14:paraId="6DE1926A" w14:textId="77777777" w:rsidR="00402EDC" w:rsidRPr="00402EDC" w:rsidRDefault="00402EDC" w:rsidP="00402EDC">
            <w:pPr>
              <w:overflowPunct/>
              <w:autoSpaceDE/>
              <w:autoSpaceDN/>
              <w:adjustRightInd/>
              <w:spacing w:after="0"/>
              <w:jc w:val="center"/>
              <w:textAlignment w:val="auto"/>
              <w:rPr>
                <w:rFonts w:ascii="Arial" w:hAnsi="Arial" w:cs="Arial"/>
                <w:b/>
                <w:bCs/>
                <w:color w:val="FFFFFF"/>
                <w:sz w:val="18"/>
                <w:szCs w:val="18"/>
              </w:rPr>
            </w:pPr>
            <w:r w:rsidRPr="00402EDC">
              <w:rPr>
                <w:rFonts w:ascii="Arial" w:hAnsi="Arial" w:cs="Arial"/>
                <w:b/>
                <w:bCs/>
                <w:color w:val="FFFFFF"/>
                <w:sz w:val="18"/>
                <w:szCs w:val="18"/>
              </w:rPr>
              <w:t>Source</w:t>
            </w:r>
          </w:p>
        </w:tc>
        <w:tc>
          <w:tcPr>
            <w:tcW w:w="1174" w:type="dxa"/>
            <w:tcBorders>
              <w:top w:val="single" w:sz="4" w:space="0" w:color="FFFFFF"/>
              <w:left w:val="nil"/>
              <w:bottom w:val="single" w:sz="4" w:space="0" w:color="FFFFFF"/>
              <w:right w:val="single" w:sz="4" w:space="0" w:color="FFFFFF"/>
            </w:tcBorders>
            <w:shd w:val="clear" w:color="000000" w:fill="75B91A"/>
            <w:hideMark/>
          </w:tcPr>
          <w:p w14:paraId="01BAEFDC" w14:textId="77777777" w:rsidR="00402EDC" w:rsidRPr="00402EDC" w:rsidRDefault="00402EDC" w:rsidP="00402EDC">
            <w:pPr>
              <w:overflowPunct/>
              <w:autoSpaceDE/>
              <w:autoSpaceDN/>
              <w:adjustRightInd/>
              <w:spacing w:after="0"/>
              <w:jc w:val="center"/>
              <w:textAlignment w:val="auto"/>
              <w:rPr>
                <w:rFonts w:ascii="Arial" w:hAnsi="Arial" w:cs="Arial"/>
                <w:b/>
                <w:bCs/>
                <w:color w:val="FFFFFF"/>
                <w:sz w:val="18"/>
                <w:szCs w:val="18"/>
              </w:rPr>
            </w:pPr>
            <w:r w:rsidRPr="00402EDC">
              <w:rPr>
                <w:rFonts w:ascii="Arial" w:hAnsi="Arial" w:cs="Arial"/>
                <w:b/>
                <w:bCs/>
                <w:color w:val="FFFFFF"/>
                <w:sz w:val="18"/>
                <w:szCs w:val="18"/>
              </w:rPr>
              <w:t>Contact</w:t>
            </w:r>
          </w:p>
        </w:tc>
      </w:tr>
      <w:tr w:rsidR="00402EDC" w:rsidRPr="00402EDC" w14:paraId="3C00E64E" w14:textId="77777777" w:rsidTr="00402EDC">
        <w:trPr>
          <w:trHeight w:val="408"/>
        </w:trPr>
        <w:tc>
          <w:tcPr>
            <w:tcW w:w="1129" w:type="dxa"/>
            <w:tcBorders>
              <w:top w:val="single" w:sz="4" w:space="0" w:color="A6A6A6"/>
              <w:left w:val="single" w:sz="4" w:space="0" w:color="A6A6A6"/>
              <w:bottom w:val="single" w:sz="4" w:space="0" w:color="A6A6A6"/>
              <w:right w:val="single" w:sz="4" w:space="0" w:color="A6A6A6"/>
            </w:tcBorders>
            <w:shd w:val="clear" w:color="auto" w:fill="auto"/>
            <w:hideMark/>
          </w:tcPr>
          <w:p w14:paraId="73B5050D" w14:textId="77777777" w:rsidR="00402EDC" w:rsidRPr="00402EDC" w:rsidRDefault="00402EDC" w:rsidP="00402EDC">
            <w:pPr>
              <w:overflowPunct/>
              <w:autoSpaceDE/>
              <w:autoSpaceDN/>
              <w:adjustRightInd/>
              <w:spacing w:after="0"/>
              <w:textAlignment w:val="auto"/>
              <w:rPr>
                <w:rFonts w:ascii="Arial" w:hAnsi="Arial" w:cs="Arial"/>
                <w:color w:val="000000"/>
                <w:sz w:val="16"/>
                <w:szCs w:val="16"/>
              </w:rPr>
            </w:pPr>
            <w:r w:rsidRPr="00402EDC">
              <w:rPr>
                <w:rFonts w:ascii="Arial" w:hAnsi="Arial" w:cs="Arial"/>
                <w:color w:val="000000"/>
                <w:sz w:val="16"/>
                <w:szCs w:val="16"/>
              </w:rPr>
              <w:t>R3-242242</w:t>
            </w:r>
          </w:p>
        </w:tc>
        <w:tc>
          <w:tcPr>
            <w:tcW w:w="1134" w:type="dxa"/>
            <w:tcBorders>
              <w:top w:val="single" w:sz="4" w:space="0" w:color="A6A6A6"/>
              <w:left w:val="nil"/>
              <w:bottom w:val="single" w:sz="4" w:space="0" w:color="A6A6A6"/>
              <w:right w:val="single" w:sz="4" w:space="0" w:color="A6A6A6"/>
            </w:tcBorders>
            <w:shd w:val="clear" w:color="auto" w:fill="auto"/>
            <w:hideMark/>
          </w:tcPr>
          <w:p w14:paraId="028FB4A5" w14:textId="77777777" w:rsidR="00402EDC" w:rsidRPr="00402EDC" w:rsidRDefault="00000000" w:rsidP="00402EDC">
            <w:pPr>
              <w:overflowPunct/>
              <w:autoSpaceDE/>
              <w:autoSpaceDN/>
              <w:adjustRightInd/>
              <w:spacing w:after="0"/>
              <w:textAlignment w:val="auto"/>
              <w:rPr>
                <w:rFonts w:ascii="Arial" w:hAnsi="Arial" w:cs="Arial"/>
                <w:b/>
                <w:bCs/>
                <w:color w:val="0000FF"/>
                <w:sz w:val="16"/>
                <w:szCs w:val="16"/>
                <w:u w:val="single"/>
              </w:rPr>
            </w:pPr>
            <w:hyperlink r:id="rId32" w:history="1">
              <w:r w:rsidR="00402EDC" w:rsidRPr="00402EDC">
                <w:rPr>
                  <w:rFonts w:ascii="Arial" w:hAnsi="Arial" w:cs="Arial"/>
                  <w:b/>
                  <w:bCs/>
                  <w:color w:val="0000FF"/>
                  <w:sz w:val="16"/>
                  <w:szCs w:val="16"/>
                  <w:u w:val="single"/>
                </w:rPr>
                <w:t>R3-241622</w:t>
              </w:r>
            </w:hyperlink>
          </w:p>
        </w:tc>
        <w:tc>
          <w:tcPr>
            <w:tcW w:w="2857" w:type="dxa"/>
            <w:tcBorders>
              <w:top w:val="single" w:sz="4" w:space="0" w:color="A6A6A6"/>
              <w:left w:val="nil"/>
              <w:bottom w:val="single" w:sz="4" w:space="0" w:color="A6A6A6"/>
              <w:right w:val="single" w:sz="4" w:space="0" w:color="A6A6A6"/>
            </w:tcBorders>
            <w:shd w:val="clear" w:color="auto" w:fill="auto"/>
            <w:hideMark/>
          </w:tcPr>
          <w:p w14:paraId="5E11C73A" w14:textId="77777777" w:rsidR="00402EDC" w:rsidRPr="00402EDC" w:rsidRDefault="00402EDC" w:rsidP="00402EDC">
            <w:pPr>
              <w:overflowPunct/>
              <w:autoSpaceDE/>
              <w:autoSpaceDN/>
              <w:adjustRightInd/>
              <w:spacing w:after="0"/>
              <w:textAlignment w:val="auto"/>
              <w:rPr>
                <w:rFonts w:ascii="Arial" w:hAnsi="Arial" w:cs="Arial"/>
                <w:sz w:val="16"/>
                <w:szCs w:val="16"/>
              </w:rPr>
            </w:pPr>
            <w:r w:rsidRPr="00402EDC">
              <w:rPr>
                <w:rFonts w:ascii="Arial" w:hAnsi="Arial" w:cs="Arial"/>
                <w:sz w:val="16"/>
                <w:szCs w:val="16"/>
              </w:rPr>
              <w:t>TR skeleton for additional topological enhancements for NR</w:t>
            </w:r>
          </w:p>
        </w:tc>
        <w:tc>
          <w:tcPr>
            <w:tcW w:w="1820" w:type="dxa"/>
            <w:tcBorders>
              <w:top w:val="single" w:sz="4" w:space="0" w:color="A6A6A6"/>
              <w:left w:val="nil"/>
              <w:bottom w:val="single" w:sz="4" w:space="0" w:color="A6A6A6"/>
              <w:right w:val="single" w:sz="4" w:space="0" w:color="A6A6A6"/>
            </w:tcBorders>
            <w:shd w:val="clear" w:color="auto" w:fill="auto"/>
            <w:hideMark/>
          </w:tcPr>
          <w:p w14:paraId="6B14D922" w14:textId="77777777" w:rsidR="00402EDC" w:rsidRPr="00402EDC" w:rsidRDefault="00402EDC" w:rsidP="00402EDC">
            <w:pPr>
              <w:overflowPunct/>
              <w:autoSpaceDE/>
              <w:autoSpaceDN/>
              <w:adjustRightInd/>
              <w:spacing w:after="0"/>
              <w:textAlignment w:val="auto"/>
              <w:rPr>
                <w:rFonts w:ascii="Arial" w:hAnsi="Arial" w:cs="Arial"/>
                <w:sz w:val="16"/>
                <w:szCs w:val="16"/>
              </w:rPr>
            </w:pPr>
            <w:r w:rsidRPr="00402EDC">
              <w:rPr>
                <w:rFonts w:ascii="Arial" w:hAnsi="Arial" w:cs="Arial"/>
                <w:sz w:val="16"/>
                <w:szCs w:val="16"/>
              </w:rPr>
              <w:t>Post meeting: allocated for merging TPs</w:t>
            </w:r>
          </w:p>
        </w:tc>
        <w:tc>
          <w:tcPr>
            <w:tcW w:w="1520" w:type="dxa"/>
            <w:tcBorders>
              <w:top w:val="single" w:sz="4" w:space="0" w:color="A6A6A6"/>
              <w:left w:val="nil"/>
              <w:bottom w:val="single" w:sz="4" w:space="0" w:color="A6A6A6"/>
              <w:right w:val="single" w:sz="4" w:space="0" w:color="A6A6A6"/>
            </w:tcBorders>
            <w:shd w:val="clear" w:color="auto" w:fill="auto"/>
            <w:hideMark/>
          </w:tcPr>
          <w:p w14:paraId="19DACEC3" w14:textId="77777777" w:rsidR="00402EDC" w:rsidRPr="00402EDC" w:rsidRDefault="00402EDC" w:rsidP="00402EDC">
            <w:pPr>
              <w:overflowPunct/>
              <w:autoSpaceDE/>
              <w:autoSpaceDN/>
              <w:adjustRightInd/>
              <w:spacing w:after="0"/>
              <w:textAlignment w:val="auto"/>
              <w:rPr>
                <w:rFonts w:ascii="Arial" w:hAnsi="Arial" w:cs="Arial"/>
                <w:sz w:val="16"/>
                <w:szCs w:val="16"/>
              </w:rPr>
            </w:pPr>
            <w:r w:rsidRPr="00402EDC">
              <w:rPr>
                <w:rFonts w:ascii="Arial" w:hAnsi="Arial" w:cs="Arial"/>
                <w:sz w:val="16"/>
                <w:szCs w:val="16"/>
              </w:rPr>
              <w:t>NTT DOCOMO INC., AT&amp;T</w:t>
            </w:r>
          </w:p>
        </w:tc>
        <w:tc>
          <w:tcPr>
            <w:tcW w:w="1174" w:type="dxa"/>
            <w:tcBorders>
              <w:top w:val="single" w:sz="4" w:space="0" w:color="A6A6A6"/>
              <w:left w:val="nil"/>
              <w:bottom w:val="single" w:sz="4" w:space="0" w:color="A6A6A6"/>
              <w:right w:val="single" w:sz="4" w:space="0" w:color="A6A6A6"/>
            </w:tcBorders>
            <w:shd w:val="clear" w:color="000000" w:fill="BFBFBF"/>
            <w:hideMark/>
          </w:tcPr>
          <w:p w14:paraId="7A3AC768" w14:textId="77777777" w:rsidR="00402EDC" w:rsidRPr="00402EDC" w:rsidRDefault="00402EDC" w:rsidP="00402EDC">
            <w:pPr>
              <w:overflowPunct/>
              <w:autoSpaceDE/>
              <w:autoSpaceDN/>
              <w:adjustRightInd/>
              <w:spacing w:after="0"/>
              <w:textAlignment w:val="auto"/>
              <w:rPr>
                <w:rFonts w:ascii="Arial" w:hAnsi="Arial" w:cs="Arial"/>
                <w:sz w:val="16"/>
                <w:szCs w:val="16"/>
              </w:rPr>
            </w:pPr>
            <w:proofErr w:type="spellStart"/>
            <w:r w:rsidRPr="00402EDC">
              <w:rPr>
                <w:rFonts w:ascii="Arial" w:hAnsi="Arial" w:cs="Arial"/>
                <w:sz w:val="16"/>
                <w:szCs w:val="16"/>
              </w:rPr>
              <w:t>Tianyang</w:t>
            </w:r>
            <w:proofErr w:type="spellEnd"/>
            <w:r w:rsidRPr="00402EDC">
              <w:rPr>
                <w:rFonts w:ascii="Arial" w:hAnsi="Arial" w:cs="Arial"/>
                <w:sz w:val="16"/>
                <w:szCs w:val="16"/>
              </w:rPr>
              <w:t xml:space="preserve"> Min</w:t>
            </w:r>
          </w:p>
        </w:tc>
      </w:tr>
      <w:tr w:rsidR="00402EDC" w:rsidRPr="00402EDC" w14:paraId="303F2C22" w14:textId="77777777" w:rsidTr="00402EDC">
        <w:trPr>
          <w:trHeight w:val="408"/>
        </w:trPr>
        <w:tc>
          <w:tcPr>
            <w:tcW w:w="1129" w:type="dxa"/>
            <w:tcBorders>
              <w:top w:val="nil"/>
              <w:left w:val="single" w:sz="4" w:space="0" w:color="A6A6A6"/>
              <w:bottom w:val="single" w:sz="4" w:space="0" w:color="A6A6A6"/>
              <w:right w:val="single" w:sz="4" w:space="0" w:color="A6A6A6"/>
            </w:tcBorders>
            <w:shd w:val="clear" w:color="auto" w:fill="auto"/>
            <w:hideMark/>
          </w:tcPr>
          <w:p w14:paraId="09900C31" w14:textId="77777777" w:rsidR="00402EDC" w:rsidRPr="00402EDC" w:rsidRDefault="00402EDC" w:rsidP="00402EDC">
            <w:pPr>
              <w:overflowPunct/>
              <w:autoSpaceDE/>
              <w:autoSpaceDN/>
              <w:adjustRightInd/>
              <w:spacing w:after="0"/>
              <w:textAlignment w:val="auto"/>
              <w:rPr>
                <w:rFonts w:ascii="Arial" w:hAnsi="Arial" w:cs="Arial"/>
                <w:color w:val="000000"/>
                <w:sz w:val="16"/>
                <w:szCs w:val="16"/>
              </w:rPr>
            </w:pPr>
            <w:r w:rsidRPr="00402EDC">
              <w:rPr>
                <w:rFonts w:ascii="Arial" w:hAnsi="Arial" w:cs="Arial"/>
                <w:color w:val="000000"/>
                <w:sz w:val="16"/>
                <w:szCs w:val="16"/>
              </w:rPr>
              <w:t>R3-242243</w:t>
            </w:r>
          </w:p>
        </w:tc>
        <w:tc>
          <w:tcPr>
            <w:tcW w:w="1134" w:type="dxa"/>
            <w:tcBorders>
              <w:top w:val="nil"/>
              <w:left w:val="nil"/>
              <w:bottom w:val="single" w:sz="4" w:space="0" w:color="A6A6A6"/>
              <w:right w:val="single" w:sz="4" w:space="0" w:color="A6A6A6"/>
            </w:tcBorders>
            <w:shd w:val="clear" w:color="auto" w:fill="auto"/>
            <w:hideMark/>
          </w:tcPr>
          <w:p w14:paraId="76305CB5" w14:textId="77777777" w:rsidR="00402EDC" w:rsidRPr="00402EDC" w:rsidRDefault="00000000" w:rsidP="00402EDC">
            <w:pPr>
              <w:overflowPunct/>
              <w:autoSpaceDE/>
              <w:autoSpaceDN/>
              <w:adjustRightInd/>
              <w:spacing w:after="0"/>
              <w:textAlignment w:val="auto"/>
              <w:rPr>
                <w:rFonts w:ascii="Arial" w:hAnsi="Arial" w:cs="Arial"/>
                <w:b/>
                <w:bCs/>
                <w:color w:val="0000FF"/>
                <w:sz w:val="16"/>
                <w:szCs w:val="16"/>
                <w:u w:val="single"/>
              </w:rPr>
            </w:pPr>
            <w:hyperlink r:id="rId33" w:history="1">
              <w:r w:rsidR="00402EDC" w:rsidRPr="00402EDC">
                <w:rPr>
                  <w:rFonts w:ascii="Arial" w:hAnsi="Arial" w:cs="Arial"/>
                  <w:b/>
                  <w:bCs/>
                  <w:color w:val="0000FF"/>
                  <w:sz w:val="16"/>
                  <w:szCs w:val="16"/>
                  <w:u w:val="single"/>
                </w:rPr>
                <w:t>R3-241865</w:t>
              </w:r>
            </w:hyperlink>
          </w:p>
        </w:tc>
        <w:tc>
          <w:tcPr>
            <w:tcW w:w="2857" w:type="dxa"/>
            <w:tcBorders>
              <w:top w:val="nil"/>
              <w:left w:val="nil"/>
              <w:bottom w:val="single" w:sz="4" w:space="0" w:color="A6A6A6"/>
              <w:right w:val="single" w:sz="4" w:space="0" w:color="A6A6A6"/>
            </w:tcBorders>
            <w:shd w:val="clear" w:color="auto" w:fill="auto"/>
            <w:hideMark/>
          </w:tcPr>
          <w:p w14:paraId="386192B3" w14:textId="77777777" w:rsidR="00402EDC" w:rsidRPr="00402EDC" w:rsidRDefault="00402EDC" w:rsidP="00402EDC">
            <w:pPr>
              <w:overflowPunct/>
              <w:autoSpaceDE/>
              <w:autoSpaceDN/>
              <w:adjustRightInd/>
              <w:spacing w:after="0"/>
              <w:textAlignment w:val="auto"/>
              <w:rPr>
                <w:rFonts w:ascii="Arial" w:hAnsi="Arial" w:cs="Arial"/>
                <w:sz w:val="16"/>
                <w:szCs w:val="16"/>
              </w:rPr>
            </w:pPr>
            <w:r w:rsidRPr="00402EDC">
              <w:rPr>
                <w:rFonts w:ascii="Arial" w:hAnsi="Arial" w:cs="Arial"/>
                <w:sz w:val="16"/>
                <w:szCs w:val="16"/>
              </w:rPr>
              <w:t>Skeleton for TR38.743 v0.0.0</w:t>
            </w:r>
          </w:p>
        </w:tc>
        <w:tc>
          <w:tcPr>
            <w:tcW w:w="1820" w:type="dxa"/>
            <w:tcBorders>
              <w:top w:val="nil"/>
              <w:left w:val="nil"/>
              <w:bottom w:val="single" w:sz="4" w:space="0" w:color="A6A6A6"/>
              <w:right w:val="single" w:sz="4" w:space="0" w:color="A6A6A6"/>
            </w:tcBorders>
            <w:shd w:val="clear" w:color="auto" w:fill="auto"/>
            <w:hideMark/>
          </w:tcPr>
          <w:p w14:paraId="1245BC1D" w14:textId="77777777" w:rsidR="00402EDC" w:rsidRPr="00402EDC" w:rsidRDefault="00402EDC" w:rsidP="00402EDC">
            <w:pPr>
              <w:overflowPunct/>
              <w:autoSpaceDE/>
              <w:autoSpaceDN/>
              <w:adjustRightInd/>
              <w:spacing w:after="0"/>
              <w:textAlignment w:val="auto"/>
              <w:rPr>
                <w:rFonts w:ascii="Arial" w:hAnsi="Arial" w:cs="Arial"/>
                <w:sz w:val="16"/>
                <w:szCs w:val="16"/>
              </w:rPr>
            </w:pPr>
            <w:r w:rsidRPr="00402EDC">
              <w:rPr>
                <w:rFonts w:ascii="Arial" w:hAnsi="Arial" w:cs="Arial"/>
                <w:sz w:val="16"/>
                <w:szCs w:val="16"/>
              </w:rPr>
              <w:t>Post meeting: allocated for merging TPs</w:t>
            </w:r>
          </w:p>
        </w:tc>
        <w:tc>
          <w:tcPr>
            <w:tcW w:w="1520" w:type="dxa"/>
            <w:tcBorders>
              <w:top w:val="nil"/>
              <w:left w:val="nil"/>
              <w:bottom w:val="single" w:sz="4" w:space="0" w:color="A6A6A6"/>
              <w:right w:val="single" w:sz="4" w:space="0" w:color="A6A6A6"/>
            </w:tcBorders>
            <w:shd w:val="clear" w:color="auto" w:fill="auto"/>
            <w:hideMark/>
          </w:tcPr>
          <w:p w14:paraId="184E6B45" w14:textId="77777777" w:rsidR="00402EDC" w:rsidRPr="00402EDC" w:rsidRDefault="00402EDC" w:rsidP="00402EDC">
            <w:pPr>
              <w:overflowPunct/>
              <w:autoSpaceDE/>
              <w:autoSpaceDN/>
              <w:adjustRightInd/>
              <w:spacing w:after="0"/>
              <w:textAlignment w:val="auto"/>
              <w:rPr>
                <w:rFonts w:ascii="Arial" w:hAnsi="Arial" w:cs="Arial"/>
                <w:sz w:val="16"/>
                <w:szCs w:val="16"/>
              </w:rPr>
            </w:pPr>
            <w:r w:rsidRPr="00402EDC">
              <w:rPr>
                <w:rFonts w:ascii="Arial" w:hAnsi="Arial" w:cs="Arial"/>
                <w:sz w:val="16"/>
                <w:szCs w:val="16"/>
              </w:rPr>
              <w:t>ZTE</w:t>
            </w:r>
          </w:p>
        </w:tc>
        <w:tc>
          <w:tcPr>
            <w:tcW w:w="1174" w:type="dxa"/>
            <w:tcBorders>
              <w:top w:val="nil"/>
              <w:left w:val="nil"/>
              <w:bottom w:val="single" w:sz="4" w:space="0" w:color="A6A6A6"/>
              <w:right w:val="single" w:sz="4" w:space="0" w:color="A6A6A6"/>
            </w:tcBorders>
            <w:shd w:val="clear" w:color="000000" w:fill="BFBFBF"/>
            <w:hideMark/>
          </w:tcPr>
          <w:p w14:paraId="1375FB87" w14:textId="77777777" w:rsidR="00402EDC" w:rsidRPr="00402EDC" w:rsidRDefault="00402EDC" w:rsidP="00402EDC">
            <w:pPr>
              <w:overflowPunct/>
              <w:autoSpaceDE/>
              <w:autoSpaceDN/>
              <w:adjustRightInd/>
              <w:spacing w:after="0"/>
              <w:textAlignment w:val="auto"/>
              <w:rPr>
                <w:rFonts w:ascii="Arial" w:hAnsi="Arial" w:cs="Arial"/>
                <w:sz w:val="16"/>
                <w:szCs w:val="16"/>
              </w:rPr>
            </w:pPr>
            <w:r w:rsidRPr="00402EDC">
              <w:rPr>
                <w:rFonts w:ascii="Arial" w:hAnsi="Arial" w:cs="Arial"/>
                <w:sz w:val="16"/>
                <w:szCs w:val="16"/>
              </w:rPr>
              <w:t>Jiajun Chen</w:t>
            </w:r>
          </w:p>
        </w:tc>
      </w:tr>
    </w:tbl>
    <w:p w14:paraId="67DB4309" w14:textId="77777777" w:rsidR="00402EDC" w:rsidRPr="00402EDC" w:rsidRDefault="00402EDC" w:rsidP="00402EDC"/>
    <w:p w14:paraId="0C0B3375" w14:textId="77777777" w:rsidR="00BA0376" w:rsidRDefault="00BA0376" w:rsidP="00BA0376">
      <w:pPr>
        <w:pStyle w:val="Heading2"/>
      </w:pPr>
      <w:bookmarkStart w:id="129" w:name="_Toc164776998"/>
      <w:r>
        <w:t>33</w:t>
      </w:r>
      <w:r>
        <w:tab/>
        <w:t>Closing of the meeting</w:t>
      </w:r>
      <w:bookmarkEnd w:id="129"/>
    </w:p>
    <w:p w14:paraId="3AE5CBE3" w14:textId="77777777" w:rsidR="00BA0376" w:rsidRDefault="00BA0376" w:rsidP="00BA0376">
      <w:pPr>
        <w:pStyle w:val="FP"/>
      </w:pPr>
    </w:p>
    <w:p w14:paraId="2CE76C01" w14:textId="1C9B7869" w:rsidR="00BA0376" w:rsidRPr="00BA0376" w:rsidRDefault="00402EDC" w:rsidP="00BA0376">
      <w:pPr>
        <w:pStyle w:val="FP"/>
      </w:pPr>
      <w:r w:rsidRPr="00B741ED">
        <w:rPr>
          <w:color w:val="000000"/>
        </w:rPr>
        <w:tab/>
      </w:r>
      <w:r>
        <w:rPr>
          <w:color w:val="000000"/>
        </w:rPr>
        <w:t xml:space="preserve"> 3GPP TSG RAN WG3 Chair Ms. Yin GAO (ZTE) closed the f2f meeting RAN WG3 #123-bis on Friday April 19th, 2024 at 13:00 thanking the participants for the contributing to this meeting and the host CF for organizing the meeting.</w:t>
      </w:r>
    </w:p>
    <w:sectPr w:rsidR="00BA0376" w:rsidRPr="00BA0376" w:rsidSect="00C217FF">
      <w:headerReference w:type="even" r:id="rId34"/>
      <w:headerReference w:type="default" r:id="rId35"/>
      <w:footerReference w:type="even" r:id="rId36"/>
      <w:footerReference w:type="default" r:id="rId37"/>
      <w:headerReference w:type="first" r:id="rId38"/>
      <w:footerReference w:type="first" r:id="rId3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5247B" w14:textId="77777777" w:rsidR="00C217FF" w:rsidRDefault="00C217FF">
      <w:pPr>
        <w:spacing w:after="0"/>
      </w:pPr>
      <w:r>
        <w:separator/>
      </w:r>
    </w:p>
  </w:endnote>
  <w:endnote w:type="continuationSeparator" w:id="0">
    <w:p w14:paraId="1D2A5DD9" w14:textId="77777777" w:rsidR="00C217FF" w:rsidRDefault="00C217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CD210" w14:textId="77777777" w:rsidR="00BA0376" w:rsidRDefault="00BA0376" w:rsidP="00BE13C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67501AD7" w14:textId="77777777" w:rsidR="00BA0376" w:rsidRDefault="00BA0376" w:rsidP="00BA0376">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36DC7" w14:textId="6B830CAA" w:rsidR="00BA0376" w:rsidRDefault="00BA0376" w:rsidP="00BE13C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540F96DC" w14:textId="77777777" w:rsidR="00BA0376" w:rsidRDefault="00BA0376" w:rsidP="00BA0376">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DBC53" w14:textId="77777777" w:rsidR="00BA0376" w:rsidRDefault="00BA03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EE031" w14:textId="77777777" w:rsidR="00C217FF" w:rsidRDefault="00C217FF">
      <w:pPr>
        <w:spacing w:after="0"/>
      </w:pPr>
      <w:r>
        <w:separator/>
      </w:r>
    </w:p>
  </w:footnote>
  <w:footnote w:type="continuationSeparator" w:id="0">
    <w:p w14:paraId="37608D8A" w14:textId="77777777" w:rsidR="00C217FF" w:rsidRDefault="00C217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938CB" w14:textId="77777777" w:rsidR="00094A62"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749ED" w14:textId="77777777" w:rsidR="00BA0376" w:rsidRDefault="00BA03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98164" w14:textId="77777777" w:rsidR="00BA0376" w:rsidRDefault="00BA03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1" w15:restartNumberingAfterBreak="0">
    <w:nsid w:val="00000003"/>
    <w:multiLevelType w:val="singleLevel"/>
    <w:tmpl w:val="00000003"/>
    <w:lvl w:ilvl="0">
      <w:start w:val="1"/>
      <w:numFmt w:val="bullet"/>
      <w:pStyle w:val="Proposal"/>
      <w:lvlText w:val=""/>
      <w:lvlJc w:val="left"/>
      <w:pPr>
        <w:tabs>
          <w:tab w:val="num" w:pos="0"/>
        </w:tabs>
        <w:ind w:left="720" w:hanging="360"/>
      </w:pPr>
      <w:rPr>
        <w:rFonts w:ascii="Symbol" w:hAnsi="Symbol" w:cs="Symbol" w:hint="default"/>
        <w:sz w:val="18"/>
        <w:szCs w:val="18"/>
      </w:rPr>
    </w:lvl>
  </w:abstractNum>
  <w:abstractNum w:abstractNumId="2"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3" w15:restartNumberingAfterBreak="0">
    <w:nsid w:val="05A368AA"/>
    <w:multiLevelType w:val="hybridMultilevel"/>
    <w:tmpl w:val="0CCC406A"/>
    <w:lvl w:ilvl="0" w:tplc="EA9278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CE0072"/>
    <w:multiLevelType w:val="hybridMultilevel"/>
    <w:tmpl w:val="563A448E"/>
    <w:lvl w:ilvl="0" w:tplc="D82A59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D6051E"/>
    <w:multiLevelType w:val="multilevel"/>
    <w:tmpl w:val="1EC4AF8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6" w15:restartNumberingAfterBreak="0">
    <w:nsid w:val="4C436585"/>
    <w:multiLevelType w:val="multilevel"/>
    <w:tmpl w:val="C63EE56A"/>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CB12FA1"/>
    <w:multiLevelType w:val="multilevel"/>
    <w:tmpl w:val="E76A69C4"/>
    <w:lvl w:ilvl="0">
      <w:start w:val="2024"/>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16E00F0"/>
    <w:multiLevelType w:val="multilevel"/>
    <w:tmpl w:val="5EF40988"/>
    <w:lvl w:ilvl="0">
      <w:start w:val="1"/>
      <w:numFmt w:val="low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49E4E4E"/>
    <w:multiLevelType w:val="multilevel"/>
    <w:tmpl w:val="A4EA16B6"/>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7323AE0"/>
    <w:multiLevelType w:val="hybridMultilevel"/>
    <w:tmpl w:val="ED2EBD02"/>
    <w:lvl w:ilvl="0" w:tplc="61AEA7B2">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17153D1"/>
    <w:multiLevelType w:val="multilevel"/>
    <w:tmpl w:val="70EC700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86D3EA1"/>
    <w:multiLevelType w:val="multilevel"/>
    <w:tmpl w:val="D9C03FD6"/>
    <w:lvl w:ilvl="0">
      <w:start w:val="1"/>
      <w:numFmt w:val="decimal"/>
      <w:lvlText w:val="%1)"/>
      <w:lvlJc w:val="left"/>
      <w:pPr>
        <w:ind w:left="1140" w:hanging="420"/>
      </w:pPr>
      <w:rPr>
        <w:rFonts w:ascii="Times New Roman" w:hAnsi="Times New Roman" w:cs="Times New Roman" w:hint="default"/>
      </w:rPr>
    </w:lvl>
    <w:lvl w:ilvl="1">
      <w:start w:val="1"/>
      <w:numFmt w:val="lowerLetter"/>
      <w:lvlText w:val="%2)"/>
      <w:lvlJc w:val="left"/>
      <w:pPr>
        <w:ind w:left="1560" w:hanging="420"/>
      </w:pPr>
      <w:rPr>
        <w:rFonts w:ascii="Times New Roman" w:hAnsi="Times New Roman" w:cs="Times New Roman" w:hint="default"/>
      </w:rPr>
    </w:lvl>
    <w:lvl w:ilvl="2">
      <w:start w:val="1"/>
      <w:numFmt w:val="lowerRoman"/>
      <w:lvlText w:val="%3."/>
      <w:lvlJc w:val="right"/>
      <w:pPr>
        <w:ind w:left="1980" w:hanging="420"/>
      </w:pPr>
      <w:rPr>
        <w:rFonts w:ascii="Times New Roman" w:hAnsi="Times New Roman" w:cs="Times New Roman" w:hint="default"/>
      </w:rPr>
    </w:lvl>
    <w:lvl w:ilvl="3">
      <w:start w:val="1"/>
      <w:numFmt w:val="decimal"/>
      <w:lvlText w:val="%4."/>
      <w:lvlJc w:val="left"/>
      <w:pPr>
        <w:ind w:left="2400" w:hanging="420"/>
      </w:pPr>
      <w:rPr>
        <w:rFonts w:ascii="Times New Roman" w:hAnsi="Times New Roman" w:cs="Times New Roman" w:hint="default"/>
      </w:rPr>
    </w:lvl>
    <w:lvl w:ilvl="4">
      <w:start w:val="1"/>
      <w:numFmt w:val="lowerLetter"/>
      <w:lvlText w:val="%5)"/>
      <w:lvlJc w:val="left"/>
      <w:pPr>
        <w:ind w:left="2820" w:hanging="420"/>
      </w:pPr>
      <w:rPr>
        <w:rFonts w:ascii="Times New Roman" w:hAnsi="Times New Roman" w:cs="Times New Roman" w:hint="default"/>
      </w:rPr>
    </w:lvl>
    <w:lvl w:ilvl="5">
      <w:start w:val="1"/>
      <w:numFmt w:val="lowerRoman"/>
      <w:lvlText w:val="%6."/>
      <w:lvlJc w:val="right"/>
      <w:pPr>
        <w:ind w:left="3240" w:hanging="420"/>
      </w:pPr>
      <w:rPr>
        <w:rFonts w:ascii="Times New Roman" w:hAnsi="Times New Roman" w:cs="Times New Roman" w:hint="default"/>
      </w:rPr>
    </w:lvl>
    <w:lvl w:ilvl="6">
      <w:start w:val="1"/>
      <w:numFmt w:val="decimal"/>
      <w:lvlText w:val="%7."/>
      <w:lvlJc w:val="left"/>
      <w:pPr>
        <w:ind w:left="3660" w:hanging="420"/>
      </w:pPr>
      <w:rPr>
        <w:rFonts w:ascii="Times New Roman" w:hAnsi="Times New Roman" w:cs="Times New Roman" w:hint="default"/>
      </w:rPr>
    </w:lvl>
    <w:lvl w:ilvl="7">
      <w:start w:val="1"/>
      <w:numFmt w:val="lowerLetter"/>
      <w:lvlText w:val="%8)"/>
      <w:lvlJc w:val="left"/>
      <w:pPr>
        <w:ind w:left="4080" w:hanging="420"/>
      </w:pPr>
      <w:rPr>
        <w:rFonts w:ascii="Times New Roman" w:hAnsi="Times New Roman" w:cs="Times New Roman" w:hint="default"/>
      </w:rPr>
    </w:lvl>
    <w:lvl w:ilvl="8">
      <w:start w:val="1"/>
      <w:numFmt w:val="lowerRoman"/>
      <w:lvlText w:val="%9."/>
      <w:lvlJc w:val="right"/>
      <w:pPr>
        <w:ind w:left="4500" w:hanging="420"/>
      </w:pPr>
      <w:rPr>
        <w:rFonts w:ascii="Times New Roman" w:hAnsi="Times New Roman" w:cs="Times New Roman" w:hint="default"/>
      </w:rPr>
    </w:lvl>
  </w:abstractNum>
  <w:num w:numId="1" w16cid:durableId="218245013">
    <w:abstractNumId w:val="1"/>
  </w:num>
  <w:num w:numId="2" w16cid:durableId="677272658">
    <w:abstractNumId w:val="0"/>
  </w:num>
  <w:num w:numId="3" w16cid:durableId="1168867168">
    <w:abstractNumId w:val="11"/>
  </w:num>
  <w:num w:numId="4" w16cid:durableId="1471361625">
    <w:abstractNumId w:val="8"/>
    <w:lvlOverride w:ilvl="0">
      <w:startOverride w:val="1"/>
    </w:lvlOverride>
    <w:lvlOverride w:ilvl="1">
      <w:startOverride w:val="1"/>
    </w:lvlOverride>
    <w:lvlOverride w:ilvl="2"/>
    <w:lvlOverride w:ilvl="3"/>
    <w:lvlOverride w:ilvl="4"/>
    <w:lvlOverride w:ilvl="5"/>
    <w:lvlOverride w:ilvl="6"/>
    <w:lvlOverride w:ilvl="7"/>
    <w:lvlOverride w:ilvl="8"/>
  </w:num>
  <w:num w:numId="5" w16cid:durableId="9463474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54486512">
    <w:abstractNumId w:val="2"/>
  </w:num>
  <w:num w:numId="7" w16cid:durableId="14570346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26973277">
    <w:abstractNumId w:val="10"/>
  </w:num>
  <w:num w:numId="9" w16cid:durableId="148713030">
    <w:abstractNumId w:val="12"/>
  </w:num>
  <w:num w:numId="10" w16cid:durableId="1581909715">
    <w:abstractNumId w:val="6"/>
  </w:num>
  <w:num w:numId="11" w16cid:durableId="1808740935">
    <w:abstractNumId w:val="9"/>
  </w:num>
  <w:num w:numId="12" w16cid:durableId="974027912">
    <w:abstractNumId w:val="3"/>
  </w:num>
  <w:num w:numId="13" w16cid:durableId="1298998309">
    <w:abstractNumId w:val="4"/>
  </w:num>
  <w:num w:numId="14" w16cid:durableId="116138498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376"/>
    <w:rsid w:val="00094A62"/>
    <w:rsid w:val="000D6647"/>
    <w:rsid w:val="00120C64"/>
    <w:rsid w:val="00147125"/>
    <w:rsid w:val="0018537B"/>
    <w:rsid w:val="0019231C"/>
    <w:rsid w:val="00216453"/>
    <w:rsid w:val="003506ED"/>
    <w:rsid w:val="003E7221"/>
    <w:rsid w:val="00402EDC"/>
    <w:rsid w:val="0041332D"/>
    <w:rsid w:val="005A7680"/>
    <w:rsid w:val="00642EA9"/>
    <w:rsid w:val="006C4459"/>
    <w:rsid w:val="006D4878"/>
    <w:rsid w:val="006F2012"/>
    <w:rsid w:val="00757F9B"/>
    <w:rsid w:val="00793C6A"/>
    <w:rsid w:val="007B1E2D"/>
    <w:rsid w:val="007F7B33"/>
    <w:rsid w:val="0085486A"/>
    <w:rsid w:val="008971DA"/>
    <w:rsid w:val="008D28F0"/>
    <w:rsid w:val="00935408"/>
    <w:rsid w:val="009542A4"/>
    <w:rsid w:val="009F3E1B"/>
    <w:rsid w:val="00B05384"/>
    <w:rsid w:val="00B30086"/>
    <w:rsid w:val="00B6726B"/>
    <w:rsid w:val="00B831F3"/>
    <w:rsid w:val="00BA0376"/>
    <w:rsid w:val="00BA760A"/>
    <w:rsid w:val="00C217FF"/>
    <w:rsid w:val="00C762B8"/>
    <w:rsid w:val="00C9776E"/>
    <w:rsid w:val="00D007F3"/>
    <w:rsid w:val="00D477C0"/>
    <w:rsid w:val="00D47E55"/>
    <w:rsid w:val="00D65E7F"/>
    <w:rsid w:val="00D83AD7"/>
    <w:rsid w:val="00D92E44"/>
    <w:rsid w:val="00DC20EF"/>
    <w:rsid w:val="00DD43FD"/>
    <w:rsid w:val="00E0023B"/>
    <w:rsid w:val="00E31AB1"/>
    <w:rsid w:val="00E40C86"/>
    <w:rsid w:val="00EA356F"/>
    <w:rsid w:val="00ED4292"/>
    <w:rsid w:val="00F1440D"/>
    <w:rsid w:val="00F85A82"/>
    <w:rsid w:val="00FD202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A883EB"/>
  <w15:chartTrackingRefBased/>
  <w15:docId w15:val="{7D52135B-621B-4606-8C93-5166CD2D6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332D"/>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41332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41332D"/>
    <w:pPr>
      <w:pBdr>
        <w:top w:val="none" w:sz="0" w:space="0" w:color="auto"/>
      </w:pBdr>
      <w:spacing w:before="180"/>
      <w:outlineLvl w:val="1"/>
    </w:pPr>
    <w:rPr>
      <w:sz w:val="32"/>
    </w:rPr>
  </w:style>
  <w:style w:type="paragraph" w:styleId="Heading3">
    <w:name w:val="heading 3"/>
    <w:basedOn w:val="Heading2"/>
    <w:next w:val="Normal"/>
    <w:qFormat/>
    <w:rsid w:val="0041332D"/>
    <w:pPr>
      <w:spacing w:before="120"/>
      <w:outlineLvl w:val="2"/>
    </w:pPr>
    <w:rPr>
      <w:sz w:val="28"/>
    </w:rPr>
  </w:style>
  <w:style w:type="paragraph" w:styleId="Heading4">
    <w:name w:val="heading 4"/>
    <w:basedOn w:val="Heading3"/>
    <w:next w:val="Normal"/>
    <w:qFormat/>
    <w:rsid w:val="0041332D"/>
    <w:pPr>
      <w:ind w:left="1418" w:hanging="1418"/>
      <w:outlineLvl w:val="3"/>
    </w:pPr>
    <w:rPr>
      <w:sz w:val="24"/>
    </w:rPr>
  </w:style>
  <w:style w:type="paragraph" w:styleId="Heading5">
    <w:name w:val="heading 5"/>
    <w:basedOn w:val="Heading4"/>
    <w:next w:val="Normal"/>
    <w:qFormat/>
    <w:rsid w:val="0041332D"/>
    <w:pPr>
      <w:ind w:left="1701" w:hanging="1701"/>
      <w:outlineLvl w:val="4"/>
    </w:pPr>
    <w:rPr>
      <w:sz w:val="22"/>
    </w:rPr>
  </w:style>
  <w:style w:type="paragraph" w:styleId="Heading6">
    <w:name w:val="heading 6"/>
    <w:basedOn w:val="H6"/>
    <w:next w:val="Normal"/>
    <w:qFormat/>
    <w:rsid w:val="0041332D"/>
    <w:pPr>
      <w:outlineLvl w:val="5"/>
    </w:pPr>
  </w:style>
  <w:style w:type="paragraph" w:styleId="Heading7">
    <w:name w:val="heading 7"/>
    <w:basedOn w:val="H6"/>
    <w:next w:val="Normal"/>
    <w:qFormat/>
    <w:rsid w:val="0041332D"/>
    <w:pPr>
      <w:outlineLvl w:val="6"/>
    </w:pPr>
  </w:style>
  <w:style w:type="paragraph" w:styleId="Heading8">
    <w:name w:val="heading 8"/>
    <w:basedOn w:val="Heading1"/>
    <w:next w:val="Normal"/>
    <w:qFormat/>
    <w:rsid w:val="0041332D"/>
    <w:pPr>
      <w:ind w:left="0" w:firstLine="0"/>
      <w:outlineLvl w:val="7"/>
    </w:pPr>
  </w:style>
  <w:style w:type="paragraph" w:styleId="Heading9">
    <w:name w:val="heading 9"/>
    <w:basedOn w:val="Heading8"/>
    <w:next w:val="Normal"/>
    <w:qFormat/>
    <w:rsid w:val="0041332D"/>
    <w:pPr>
      <w:outlineLvl w:val="8"/>
    </w:pPr>
  </w:style>
  <w:style w:type="character" w:default="1" w:styleId="DefaultParagraphFont">
    <w:name w:val="Default Paragraph Font"/>
    <w:semiHidden/>
    <w:rsid w:val="004133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1332D"/>
  </w:style>
  <w:style w:type="paragraph" w:styleId="TOC8">
    <w:name w:val="toc 8"/>
    <w:basedOn w:val="TOC1"/>
    <w:semiHidden/>
    <w:rsid w:val="0041332D"/>
    <w:pPr>
      <w:spacing w:before="180"/>
      <w:ind w:left="2693" w:hanging="2693"/>
    </w:pPr>
    <w:rPr>
      <w:b/>
    </w:rPr>
  </w:style>
  <w:style w:type="paragraph" w:styleId="TOC1">
    <w:name w:val="toc 1"/>
    <w:semiHidden/>
    <w:rsid w:val="0041332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41332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41332D"/>
    <w:pPr>
      <w:ind w:left="1701" w:hanging="1701"/>
    </w:pPr>
  </w:style>
  <w:style w:type="paragraph" w:styleId="TOC4">
    <w:name w:val="toc 4"/>
    <w:basedOn w:val="TOC3"/>
    <w:uiPriority w:val="39"/>
    <w:rsid w:val="0041332D"/>
    <w:pPr>
      <w:ind w:left="1418" w:hanging="1418"/>
    </w:pPr>
  </w:style>
  <w:style w:type="paragraph" w:styleId="TOC3">
    <w:name w:val="toc 3"/>
    <w:basedOn w:val="TOC2"/>
    <w:uiPriority w:val="39"/>
    <w:rsid w:val="0041332D"/>
    <w:pPr>
      <w:ind w:left="1134" w:hanging="1134"/>
    </w:pPr>
  </w:style>
  <w:style w:type="paragraph" w:styleId="TOC2">
    <w:name w:val="toc 2"/>
    <w:basedOn w:val="TOC1"/>
    <w:uiPriority w:val="39"/>
    <w:rsid w:val="0041332D"/>
    <w:pPr>
      <w:keepNext w:val="0"/>
      <w:spacing w:before="0"/>
      <w:ind w:left="851" w:hanging="851"/>
    </w:pPr>
    <w:rPr>
      <w:sz w:val="20"/>
    </w:rPr>
  </w:style>
  <w:style w:type="paragraph" w:styleId="Index2">
    <w:name w:val="index 2"/>
    <w:basedOn w:val="Index1"/>
    <w:semiHidden/>
    <w:rsid w:val="0041332D"/>
    <w:pPr>
      <w:ind w:left="284"/>
    </w:pPr>
  </w:style>
  <w:style w:type="paragraph" w:styleId="Index1">
    <w:name w:val="index 1"/>
    <w:basedOn w:val="Normal"/>
    <w:semiHidden/>
    <w:rsid w:val="0041332D"/>
    <w:pPr>
      <w:keepLines/>
      <w:spacing w:after="0"/>
    </w:pPr>
  </w:style>
  <w:style w:type="paragraph" w:customStyle="1" w:styleId="ZH">
    <w:name w:val="ZH"/>
    <w:rsid w:val="0041332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41332D"/>
    <w:pPr>
      <w:outlineLvl w:val="9"/>
    </w:pPr>
  </w:style>
  <w:style w:type="paragraph" w:styleId="ListNumber2">
    <w:name w:val="List Number 2"/>
    <w:basedOn w:val="ListNumber"/>
    <w:semiHidden/>
    <w:rsid w:val="0041332D"/>
    <w:pPr>
      <w:ind w:left="851"/>
    </w:pPr>
  </w:style>
  <w:style w:type="paragraph" w:styleId="Header">
    <w:name w:val="header"/>
    <w:semiHidden/>
    <w:rsid w:val="0041332D"/>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41332D"/>
    <w:rPr>
      <w:b/>
      <w:position w:val="6"/>
      <w:sz w:val="16"/>
    </w:rPr>
  </w:style>
  <w:style w:type="paragraph" w:styleId="FootnoteText">
    <w:name w:val="footnote text"/>
    <w:basedOn w:val="Normal"/>
    <w:semiHidden/>
    <w:rsid w:val="0041332D"/>
    <w:pPr>
      <w:keepLines/>
      <w:spacing w:after="0"/>
      <w:ind w:left="454" w:hanging="454"/>
    </w:pPr>
    <w:rPr>
      <w:sz w:val="16"/>
    </w:rPr>
  </w:style>
  <w:style w:type="paragraph" w:customStyle="1" w:styleId="TAH">
    <w:name w:val="TAH"/>
    <w:basedOn w:val="TAC"/>
    <w:rsid w:val="0041332D"/>
    <w:rPr>
      <w:b/>
    </w:rPr>
  </w:style>
  <w:style w:type="paragraph" w:customStyle="1" w:styleId="TAC">
    <w:name w:val="TAC"/>
    <w:basedOn w:val="TAL"/>
    <w:rsid w:val="0041332D"/>
    <w:pPr>
      <w:jc w:val="center"/>
    </w:pPr>
  </w:style>
  <w:style w:type="paragraph" w:customStyle="1" w:styleId="TF">
    <w:name w:val="TF"/>
    <w:basedOn w:val="TH"/>
    <w:rsid w:val="0041332D"/>
    <w:pPr>
      <w:keepNext w:val="0"/>
      <w:spacing w:before="0" w:after="240"/>
    </w:pPr>
  </w:style>
  <w:style w:type="paragraph" w:customStyle="1" w:styleId="NO">
    <w:name w:val="NO"/>
    <w:basedOn w:val="Normal"/>
    <w:rsid w:val="0041332D"/>
    <w:pPr>
      <w:keepLines/>
      <w:ind w:left="1135" w:hanging="851"/>
    </w:pPr>
  </w:style>
  <w:style w:type="paragraph" w:styleId="TOC9">
    <w:name w:val="toc 9"/>
    <w:basedOn w:val="TOC8"/>
    <w:semiHidden/>
    <w:rsid w:val="0041332D"/>
    <w:pPr>
      <w:ind w:left="1418" w:hanging="1418"/>
    </w:pPr>
  </w:style>
  <w:style w:type="paragraph" w:customStyle="1" w:styleId="EX">
    <w:name w:val="EX"/>
    <w:basedOn w:val="Normal"/>
    <w:rsid w:val="0041332D"/>
    <w:pPr>
      <w:keepLines/>
      <w:ind w:left="1702" w:hanging="1418"/>
    </w:pPr>
  </w:style>
  <w:style w:type="paragraph" w:customStyle="1" w:styleId="FP">
    <w:name w:val="FP"/>
    <w:basedOn w:val="Normal"/>
    <w:rsid w:val="0041332D"/>
    <w:pPr>
      <w:spacing w:after="0"/>
    </w:pPr>
  </w:style>
  <w:style w:type="paragraph" w:customStyle="1" w:styleId="LD">
    <w:name w:val="LD"/>
    <w:rsid w:val="0041332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41332D"/>
    <w:pPr>
      <w:spacing w:after="0"/>
    </w:pPr>
  </w:style>
  <w:style w:type="paragraph" w:customStyle="1" w:styleId="EW">
    <w:name w:val="EW"/>
    <w:basedOn w:val="EX"/>
    <w:rsid w:val="0041332D"/>
    <w:pPr>
      <w:spacing w:after="0"/>
    </w:pPr>
  </w:style>
  <w:style w:type="paragraph" w:styleId="TOC6">
    <w:name w:val="toc 6"/>
    <w:basedOn w:val="TOC5"/>
    <w:next w:val="Normal"/>
    <w:semiHidden/>
    <w:rsid w:val="0041332D"/>
    <w:pPr>
      <w:ind w:left="1985" w:hanging="1985"/>
    </w:pPr>
  </w:style>
  <w:style w:type="paragraph" w:styleId="TOC7">
    <w:name w:val="toc 7"/>
    <w:basedOn w:val="TOC6"/>
    <w:next w:val="Normal"/>
    <w:semiHidden/>
    <w:rsid w:val="0041332D"/>
    <w:pPr>
      <w:ind w:left="2268" w:hanging="2268"/>
    </w:pPr>
  </w:style>
  <w:style w:type="paragraph" w:styleId="ListBullet2">
    <w:name w:val="List Bullet 2"/>
    <w:basedOn w:val="ListBullet"/>
    <w:semiHidden/>
    <w:rsid w:val="0041332D"/>
    <w:pPr>
      <w:ind w:left="851"/>
    </w:pPr>
  </w:style>
  <w:style w:type="paragraph" w:styleId="ListBullet3">
    <w:name w:val="List Bullet 3"/>
    <w:basedOn w:val="ListBullet2"/>
    <w:semiHidden/>
    <w:rsid w:val="0041332D"/>
    <w:pPr>
      <w:ind w:left="1135"/>
    </w:pPr>
  </w:style>
  <w:style w:type="paragraph" w:styleId="ListNumber">
    <w:name w:val="List Number"/>
    <w:basedOn w:val="List"/>
    <w:semiHidden/>
    <w:rsid w:val="0041332D"/>
  </w:style>
  <w:style w:type="paragraph" w:customStyle="1" w:styleId="EQ">
    <w:name w:val="EQ"/>
    <w:basedOn w:val="Normal"/>
    <w:next w:val="Normal"/>
    <w:rsid w:val="0041332D"/>
    <w:pPr>
      <w:keepLines/>
      <w:tabs>
        <w:tab w:val="center" w:pos="4536"/>
        <w:tab w:val="right" w:pos="9072"/>
      </w:tabs>
    </w:pPr>
    <w:rPr>
      <w:noProof/>
    </w:rPr>
  </w:style>
  <w:style w:type="paragraph" w:customStyle="1" w:styleId="TH">
    <w:name w:val="TH"/>
    <w:basedOn w:val="Normal"/>
    <w:rsid w:val="0041332D"/>
    <w:pPr>
      <w:keepNext/>
      <w:keepLines/>
      <w:spacing w:before="60"/>
      <w:jc w:val="center"/>
    </w:pPr>
    <w:rPr>
      <w:rFonts w:ascii="Arial" w:hAnsi="Arial"/>
      <w:b/>
    </w:rPr>
  </w:style>
  <w:style w:type="paragraph" w:customStyle="1" w:styleId="NF">
    <w:name w:val="NF"/>
    <w:basedOn w:val="NO"/>
    <w:rsid w:val="0041332D"/>
    <w:pPr>
      <w:keepNext/>
      <w:spacing w:after="0"/>
    </w:pPr>
    <w:rPr>
      <w:rFonts w:ascii="Arial" w:hAnsi="Arial"/>
      <w:sz w:val="18"/>
    </w:rPr>
  </w:style>
  <w:style w:type="paragraph" w:customStyle="1" w:styleId="PL">
    <w:name w:val="PL"/>
    <w:rsid w:val="004133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1332D"/>
    <w:pPr>
      <w:jc w:val="right"/>
    </w:pPr>
  </w:style>
  <w:style w:type="paragraph" w:customStyle="1" w:styleId="H6">
    <w:name w:val="H6"/>
    <w:basedOn w:val="Heading5"/>
    <w:next w:val="Normal"/>
    <w:rsid w:val="0041332D"/>
    <w:pPr>
      <w:ind w:left="1985" w:hanging="1985"/>
      <w:outlineLvl w:val="9"/>
    </w:pPr>
    <w:rPr>
      <w:sz w:val="20"/>
    </w:rPr>
  </w:style>
  <w:style w:type="paragraph" w:customStyle="1" w:styleId="TAN">
    <w:name w:val="TAN"/>
    <w:basedOn w:val="TAL"/>
    <w:rsid w:val="0041332D"/>
    <w:pPr>
      <w:ind w:left="851" w:hanging="851"/>
    </w:pPr>
  </w:style>
  <w:style w:type="paragraph" w:customStyle="1" w:styleId="TAL">
    <w:name w:val="TAL"/>
    <w:basedOn w:val="Normal"/>
    <w:rsid w:val="0041332D"/>
    <w:pPr>
      <w:keepNext/>
      <w:keepLines/>
      <w:spacing w:after="0"/>
    </w:pPr>
    <w:rPr>
      <w:rFonts w:ascii="Arial" w:hAnsi="Arial"/>
      <w:sz w:val="18"/>
    </w:rPr>
  </w:style>
  <w:style w:type="paragraph" w:customStyle="1" w:styleId="ZA">
    <w:name w:val="ZA"/>
    <w:rsid w:val="004133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133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41332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4133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41332D"/>
    <w:pPr>
      <w:framePr w:wrap="notBeside" w:y="16161"/>
    </w:pPr>
  </w:style>
  <w:style w:type="character" w:customStyle="1" w:styleId="ZGSM">
    <w:name w:val="ZGSM"/>
    <w:rsid w:val="0041332D"/>
  </w:style>
  <w:style w:type="paragraph" w:styleId="List2">
    <w:name w:val="List 2"/>
    <w:basedOn w:val="List"/>
    <w:semiHidden/>
    <w:rsid w:val="0041332D"/>
    <w:pPr>
      <w:ind w:left="851"/>
    </w:pPr>
  </w:style>
  <w:style w:type="paragraph" w:customStyle="1" w:styleId="ZG">
    <w:name w:val="ZG"/>
    <w:rsid w:val="0041332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41332D"/>
    <w:pPr>
      <w:ind w:left="1135"/>
    </w:pPr>
  </w:style>
  <w:style w:type="paragraph" w:styleId="List4">
    <w:name w:val="List 4"/>
    <w:basedOn w:val="List3"/>
    <w:semiHidden/>
    <w:rsid w:val="0041332D"/>
    <w:pPr>
      <w:ind w:left="1418"/>
    </w:pPr>
  </w:style>
  <w:style w:type="paragraph" w:styleId="List5">
    <w:name w:val="List 5"/>
    <w:basedOn w:val="List4"/>
    <w:semiHidden/>
    <w:rsid w:val="0041332D"/>
    <w:pPr>
      <w:ind w:left="1702"/>
    </w:pPr>
  </w:style>
  <w:style w:type="paragraph" w:customStyle="1" w:styleId="EditorsNote">
    <w:name w:val="Editor's Note"/>
    <w:basedOn w:val="NO"/>
    <w:rsid w:val="0041332D"/>
    <w:rPr>
      <w:color w:val="FF0000"/>
    </w:rPr>
  </w:style>
  <w:style w:type="paragraph" w:styleId="List">
    <w:name w:val="List"/>
    <w:basedOn w:val="Normal"/>
    <w:semiHidden/>
    <w:rsid w:val="0041332D"/>
    <w:pPr>
      <w:ind w:left="568" w:hanging="284"/>
    </w:pPr>
  </w:style>
  <w:style w:type="paragraph" w:styleId="ListBullet">
    <w:name w:val="List Bullet"/>
    <w:basedOn w:val="List"/>
    <w:semiHidden/>
    <w:rsid w:val="0041332D"/>
  </w:style>
  <w:style w:type="paragraph" w:styleId="ListBullet4">
    <w:name w:val="List Bullet 4"/>
    <w:basedOn w:val="ListBullet3"/>
    <w:semiHidden/>
    <w:rsid w:val="0041332D"/>
    <w:pPr>
      <w:ind w:left="1418"/>
    </w:pPr>
  </w:style>
  <w:style w:type="paragraph" w:styleId="ListBullet5">
    <w:name w:val="List Bullet 5"/>
    <w:basedOn w:val="ListBullet4"/>
    <w:semiHidden/>
    <w:rsid w:val="0041332D"/>
    <w:pPr>
      <w:ind w:left="1702"/>
    </w:pPr>
  </w:style>
  <w:style w:type="paragraph" w:customStyle="1" w:styleId="B1">
    <w:name w:val="B1"/>
    <w:basedOn w:val="List"/>
    <w:rsid w:val="0041332D"/>
  </w:style>
  <w:style w:type="paragraph" w:customStyle="1" w:styleId="B2">
    <w:name w:val="B2"/>
    <w:basedOn w:val="List2"/>
    <w:rsid w:val="0041332D"/>
  </w:style>
  <w:style w:type="paragraph" w:customStyle="1" w:styleId="B3">
    <w:name w:val="B3"/>
    <w:basedOn w:val="List3"/>
    <w:rsid w:val="0041332D"/>
  </w:style>
  <w:style w:type="paragraph" w:customStyle="1" w:styleId="B4">
    <w:name w:val="B4"/>
    <w:basedOn w:val="List4"/>
    <w:rsid w:val="0041332D"/>
  </w:style>
  <w:style w:type="paragraph" w:customStyle="1" w:styleId="B5">
    <w:name w:val="B5"/>
    <w:basedOn w:val="List5"/>
    <w:rsid w:val="0041332D"/>
  </w:style>
  <w:style w:type="paragraph" w:styleId="Footer">
    <w:name w:val="footer"/>
    <w:basedOn w:val="Header"/>
    <w:semiHidden/>
    <w:rsid w:val="0041332D"/>
    <w:pPr>
      <w:jc w:val="center"/>
    </w:pPr>
    <w:rPr>
      <w:i/>
    </w:rPr>
  </w:style>
  <w:style w:type="paragraph" w:customStyle="1" w:styleId="ZTD">
    <w:name w:val="ZTD"/>
    <w:basedOn w:val="ZB"/>
    <w:rsid w:val="0041332D"/>
    <w:pPr>
      <w:framePr w:hRule="auto" w:wrap="notBeside" w:y="852"/>
    </w:pPr>
    <w:rPr>
      <w:i w:val="0"/>
      <w:sz w:val="40"/>
    </w:rPr>
  </w:style>
  <w:style w:type="character" w:styleId="PageNumber">
    <w:name w:val="page number"/>
    <w:basedOn w:val="DefaultParagraphFont"/>
    <w:uiPriority w:val="99"/>
    <w:semiHidden/>
    <w:unhideWhenUsed/>
    <w:rsid w:val="00BA0376"/>
  </w:style>
  <w:style w:type="character" w:styleId="Hyperlink">
    <w:name w:val="Hyperlink"/>
    <w:uiPriority w:val="99"/>
    <w:rsid w:val="007F7B33"/>
    <w:rPr>
      <w:color w:val="0000FF"/>
      <w:u w:val="single"/>
    </w:rPr>
  </w:style>
  <w:style w:type="character" w:customStyle="1" w:styleId="15">
    <w:name w:val="15"/>
    <w:rsid w:val="00D47E55"/>
    <w:rPr>
      <w:rFonts w:ascii="CG Times (WN)" w:hAnsi="CG Times (WN)" w:hint="default"/>
      <w:color w:val="0000FF"/>
      <w:u w:val="single"/>
    </w:rPr>
  </w:style>
  <w:style w:type="paragraph" w:customStyle="1" w:styleId="Normal5">
    <w:name w:val="Normal5"/>
    <w:rsid w:val="00FD2027"/>
    <w:pPr>
      <w:jc w:val="both"/>
    </w:pPr>
    <w:rPr>
      <w:rFonts w:ascii="Calibri" w:eastAsia="SimSun" w:hAnsi="Calibri" w:cs="Calibri"/>
      <w:kern w:val="2"/>
      <w:sz w:val="21"/>
      <w:szCs w:val="21"/>
      <w:lang w:val="en-US" w:eastAsia="zh-CN"/>
    </w:rPr>
  </w:style>
  <w:style w:type="paragraph" w:customStyle="1" w:styleId="ListParagraph3">
    <w:name w:val="List Paragraph3"/>
    <w:basedOn w:val="Normal"/>
    <w:rsid w:val="00E40C86"/>
    <w:pPr>
      <w:spacing w:before="100" w:beforeAutospacing="1"/>
      <w:ind w:left="720"/>
      <w:contextualSpacing/>
    </w:pPr>
    <w:rPr>
      <w:rFonts w:eastAsia="SimSun"/>
      <w:sz w:val="24"/>
      <w:szCs w:val="24"/>
      <w:lang w:val="en-US" w:eastAsia="zh-CN"/>
    </w:rPr>
  </w:style>
  <w:style w:type="paragraph" w:styleId="NormalWeb">
    <w:name w:val="Normal (Web)"/>
    <w:basedOn w:val="Normal"/>
    <w:uiPriority w:val="99"/>
    <w:unhideWhenUsed/>
    <w:rsid w:val="00935408"/>
    <w:pPr>
      <w:spacing w:before="100" w:beforeAutospacing="1" w:after="100" w:afterAutospacing="1"/>
    </w:pPr>
    <w:rPr>
      <w:rFonts w:eastAsia="SimSun"/>
      <w:sz w:val="24"/>
      <w:szCs w:val="24"/>
      <w:lang w:val="en-US" w:eastAsia="zh-CN"/>
    </w:rPr>
  </w:style>
  <w:style w:type="paragraph" w:customStyle="1" w:styleId="Proposal">
    <w:name w:val="Proposal"/>
    <w:basedOn w:val="BodyText"/>
    <w:rsid w:val="00D477C0"/>
    <w:pPr>
      <w:numPr>
        <w:numId w:val="1"/>
      </w:numPr>
      <w:tabs>
        <w:tab w:val="left" w:pos="1304"/>
        <w:tab w:val="left" w:pos="1701"/>
      </w:tabs>
      <w:spacing w:beforeAutospacing="1"/>
      <w:ind w:left="1701" w:hanging="1701"/>
      <w:jc w:val="both"/>
    </w:pPr>
    <w:rPr>
      <w:rFonts w:ascii="Arial" w:hAnsi="Arial" w:cs="Arial"/>
      <w:b/>
      <w:bCs/>
      <w:lang w:eastAsia="zh-CN"/>
    </w:rPr>
  </w:style>
  <w:style w:type="paragraph" w:styleId="BodyText">
    <w:name w:val="Body Text"/>
    <w:basedOn w:val="Normal"/>
    <w:link w:val="BodyTextChar"/>
    <w:uiPriority w:val="99"/>
    <w:unhideWhenUsed/>
    <w:rsid w:val="00D477C0"/>
    <w:pPr>
      <w:spacing w:after="120"/>
    </w:pPr>
  </w:style>
  <w:style w:type="character" w:customStyle="1" w:styleId="BodyTextChar">
    <w:name w:val="Body Text Char"/>
    <w:basedOn w:val="DefaultParagraphFont"/>
    <w:link w:val="BodyText"/>
    <w:uiPriority w:val="99"/>
    <w:semiHidden/>
    <w:rsid w:val="00D477C0"/>
    <w:rPr>
      <w:rFonts w:ascii="Times New Roman" w:eastAsia="Times New Roman" w:hAnsi="Times New Roman"/>
    </w:rPr>
  </w:style>
  <w:style w:type="paragraph" w:customStyle="1" w:styleId="2">
    <w:name w:val="列出段落2"/>
    <w:basedOn w:val="Normal"/>
    <w:rsid w:val="0085486A"/>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BodyTextChar1">
    <w:name w:val="Body Text Char1"/>
    <w:uiPriority w:val="99"/>
    <w:locked/>
    <w:rsid w:val="0085486A"/>
    <w:rPr>
      <w:rFonts w:ascii="Times New Roman" w:eastAsia="Times New Roman" w:hAnsi="Times New Roman"/>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08054">
      <w:bodyDiv w:val="1"/>
      <w:marLeft w:val="0"/>
      <w:marRight w:val="0"/>
      <w:marTop w:val="0"/>
      <w:marBottom w:val="0"/>
      <w:divBdr>
        <w:top w:val="none" w:sz="0" w:space="0" w:color="auto"/>
        <w:left w:val="none" w:sz="0" w:space="0" w:color="auto"/>
        <w:bottom w:val="none" w:sz="0" w:space="0" w:color="auto"/>
        <w:right w:val="none" w:sz="0" w:space="0" w:color="auto"/>
      </w:divBdr>
    </w:div>
    <w:div w:id="296878271">
      <w:bodyDiv w:val="1"/>
      <w:marLeft w:val="0"/>
      <w:marRight w:val="0"/>
      <w:marTop w:val="0"/>
      <w:marBottom w:val="0"/>
      <w:divBdr>
        <w:top w:val="none" w:sz="0" w:space="0" w:color="auto"/>
        <w:left w:val="none" w:sz="0" w:space="0" w:color="auto"/>
        <w:bottom w:val="none" w:sz="0" w:space="0" w:color="auto"/>
        <w:right w:val="none" w:sz="0" w:space="0" w:color="auto"/>
      </w:divBdr>
    </w:div>
    <w:div w:id="468323678">
      <w:bodyDiv w:val="1"/>
      <w:marLeft w:val="0"/>
      <w:marRight w:val="0"/>
      <w:marTop w:val="0"/>
      <w:marBottom w:val="0"/>
      <w:divBdr>
        <w:top w:val="none" w:sz="0" w:space="0" w:color="auto"/>
        <w:left w:val="none" w:sz="0" w:space="0" w:color="auto"/>
        <w:bottom w:val="none" w:sz="0" w:space="0" w:color="auto"/>
        <w:right w:val="none" w:sz="0" w:space="0" w:color="auto"/>
      </w:divBdr>
    </w:div>
    <w:div w:id="623273340">
      <w:bodyDiv w:val="1"/>
      <w:marLeft w:val="0"/>
      <w:marRight w:val="0"/>
      <w:marTop w:val="0"/>
      <w:marBottom w:val="0"/>
      <w:divBdr>
        <w:top w:val="none" w:sz="0" w:space="0" w:color="auto"/>
        <w:left w:val="none" w:sz="0" w:space="0" w:color="auto"/>
        <w:bottom w:val="none" w:sz="0" w:space="0" w:color="auto"/>
        <w:right w:val="none" w:sz="0" w:space="0" w:color="auto"/>
      </w:divBdr>
    </w:div>
    <w:div w:id="624893447">
      <w:bodyDiv w:val="1"/>
      <w:marLeft w:val="0"/>
      <w:marRight w:val="0"/>
      <w:marTop w:val="0"/>
      <w:marBottom w:val="0"/>
      <w:divBdr>
        <w:top w:val="none" w:sz="0" w:space="0" w:color="auto"/>
        <w:left w:val="none" w:sz="0" w:space="0" w:color="auto"/>
        <w:bottom w:val="none" w:sz="0" w:space="0" w:color="auto"/>
        <w:right w:val="none" w:sz="0" w:space="0" w:color="auto"/>
      </w:divBdr>
    </w:div>
    <w:div w:id="1936130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file:///C:\Users\shimsseo\RAN3\RAN3_123-bis_0415-0419_Changsha%20China\Report\Inbox\R3-242109.zip" TargetMode="External"/><Relationship Id="rId18" Type="http://schemas.openxmlformats.org/officeDocument/2006/relationships/hyperlink" Target="https://www.3gpp.org/ftp/tsg_ran/TSG_RAN/TSGR_103/Docs/RP-240319.zip" TargetMode="External"/><Relationship Id="rId26" Type="http://schemas.openxmlformats.org/officeDocument/2006/relationships/hyperlink" Target="https://www.3gpp.org/ftp/tsg_ran/TSG_RAN/TSGR_103/Docs/RP-240826.zip" TargetMode="External"/><Relationship Id="rId39"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yperlink" Target="file:///C:\Users\shimsseo\RAN3\RAN3_123-bis_0415-0419_Changsha%20China\Report\Inbox\R3-242166.zip" TargetMode="External"/><Relationship Id="rId34" Type="http://schemas.openxmlformats.org/officeDocument/2006/relationships/header" Target="header1.xml"/><Relationship Id="rId7" Type="http://schemas.openxmlformats.org/officeDocument/2006/relationships/image" Target="media/image1.emf"/><Relationship Id="rId12" Type="http://schemas.openxmlformats.org/officeDocument/2006/relationships/hyperlink" Target="http://www.3gpp.org/ftp/tsg_ran/WG3_Iu/TSGR3_AHGs/R3_AH_NR_1706/Docs/R3-172219.zip" TargetMode="External"/><Relationship Id="rId17" Type="http://schemas.openxmlformats.org/officeDocument/2006/relationships/hyperlink" Target="https://www.3gpp.org/ftp/tsg_ran/TSG_RAN/TSGR_103/Docs/RP-240323.zip" TargetMode="External"/><Relationship Id="rId25" Type="http://schemas.openxmlformats.org/officeDocument/2006/relationships/hyperlink" Target="https://www.3gpp.org/ftp/tsg_ran/TSG_RAN/TSGR_103/Docs/RP-240776.zip" TargetMode="External"/><Relationship Id="rId33" Type="http://schemas.openxmlformats.org/officeDocument/2006/relationships/hyperlink" Target="https://portal.3gpp.org/ngppapp/CreateTdoc.aspx?mode=view&amp;contributionId=1551999" TargetMode="External"/><Relationship Id="rId38"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file:///C:\Users\shimsseo\RAN3\RAN3_123-bis_0415-0419_Changsha%20China\Report\Inbox\R3-242195.zip" TargetMode="External"/><Relationship Id="rId20" Type="http://schemas.openxmlformats.org/officeDocument/2006/relationships/hyperlink" Target="file:///C:\Users\shimsseo\RAN3\RAN3_123-bis_0415-0419_Changsha%20China\Report\Inbox\R3-242165.zip" TargetMode="External"/><Relationship Id="rId29" Type="http://schemas.openxmlformats.org/officeDocument/2006/relationships/hyperlink" Target="https://www.3gpp.org/ftp/tsg_ran/TSG_RAN/TSGR_103/Docs/RP-240789.zip"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3_Iu/TSGR3_107_e/Docs" TargetMode="External"/><Relationship Id="rId24" Type="http://schemas.openxmlformats.org/officeDocument/2006/relationships/hyperlink" Target="https://www.3gpp.org/ftp/tsg_ran/TSG_RAN/TSGR_102/Docs/RP-234078.zip" TargetMode="External"/><Relationship Id="rId32" Type="http://schemas.openxmlformats.org/officeDocument/2006/relationships/hyperlink" Target="https://portal.3gpp.org/ngppapp/CreateTdoc.aspx?mode=view&amp;contributionId=1550517" TargetMode="External"/><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file:///C:\Users\shimsseo\RAN3\RAN3_123-bis_0415-0419_Changsha%20China\Report\Inbox\R3-242195.zip" TargetMode="External"/><Relationship Id="rId23" Type="http://schemas.openxmlformats.org/officeDocument/2006/relationships/hyperlink" Target="https://www.3gpp.org/ftp/tsg_ran/TSG_RAN/TSGR_103/Docs/RP-240299.zip" TargetMode="External"/><Relationship Id="rId28" Type="http://schemas.openxmlformats.org/officeDocument/2006/relationships/hyperlink" Target="https://www.3gpp.org/ftp/tsg_ran/TSG_RAN/TSGR_103/Docs/RP-240801.zip" TargetMode="External"/><Relationship Id="rId36" Type="http://schemas.openxmlformats.org/officeDocument/2006/relationships/footer" Target="footer1.xml"/><Relationship Id="rId10" Type="http://schemas.openxmlformats.org/officeDocument/2006/relationships/hyperlink" Target="https://www.3gpp.org/ftp/tsg_ran/WG3_Iu/TSGR3_114bis-e/Inbox" TargetMode="External"/><Relationship Id="rId19" Type="http://schemas.openxmlformats.org/officeDocument/2006/relationships/hyperlink" Target="file:///C:\Users\shimsseo\RAN3\RAN3_123-bis_0415-0419_Changsha%20China\Report\Inbox\R3-242164.zip" TargetMode="External"/><Relationship Id="rId31" Type="http://schemas.openxmlformats.org/officeDocument/2006/relationships/hyperlink" Target="https://www.3gpp.org/ftp/tsg_ran/TSG_RAN/TSGR_103/Docs/RP-240791.zip" TargetMode="External"/><Relationship Id="rId4" Type="http://schemas.openxmlformats.org/officeDocument/2006/relationships/webSettings" Target="webSettings.xml"/><Relationship Id="rId9" Type="http://schemas.openxmlformats.org/officeDocument/2006/relationships/hyperlink" Target="http://ipr.etsi.org/" TargetMode="External"/><Relationship Id="rId14" Type="http://schemas.openxmlformats.org/officeDocument/2006/relationships/hyperlink" Target="https://www.3gpp.org/ftp/tsg_ran/TSG_RAN/TSGR_102/Docs/RP-234038.zip" TargetMode="External"/><Relationship Id="rId22" Type="http://schemas.openxmlformats.org/officeDocument/2006/relationships/hyperlink" Target="file:///C:\Users\shimsseo\RAN3\RAN3_123-bis_0415-0419_Changsha%20China\Report\Inbox\R3-242167.zip" TargetMode="External"/><Relationship Id="rId27" Type="http://schemas.openxmlformats.org/officeDocument/2006/relationships/hyperlink" Target="https://www.3gpp.org/ftp/tsg_ran/TSG_RAN/TSGR_103/Docs/RP-240170.zip" TargetMode="External"/><Relationship Id="rId30" Type="http://schemas.openxmlformats.org/officeDocument/2006/relationships/hyperlink" Target="https://www.3gpp.org/ftp/tsg_ran/TSG_RAN/TSGR_103/Docs/RP-240774.zip" TargetMode="External"/><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TotalTime>
  <Pages>142</Pages>
  <Words>34316</Words>
  <Characters>195604</Characters>
  <Application>Microsoft Office Word</Application>
  <DocSecurity>0</DocSecurity>
  <Lines>1630</Lines>
  <Paragraphs>458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229462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Google (Jing)</dc:creator>
  <cp:keywords>ESA, style sheet, Winword</cp:keywords>
  <dc:description/>
  <cp:lastModifiedBy>Google (Jing)</cp:lastModifiedBy>
  <cp:revision>5</cp:revision>
  <cp:lastPrinted>1899-12-31T23:00:00Z</cp:lastPrinted>
  <dcterms:created xsi:type="dcterms:W3CDTF">2024-04-23T10:08:00Z</dcterms:created>
  <dcterms:modified xsi:type="dcterms:W3CDTF">2024-04-23T13:02:00Z</dcterms:modified>
</cp:coreProperties>
</file>